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4E1932" w14:textId="77777777" w:rsidR="009F77AF" w:rsidRDefault="009F77AF" w:rsidP="00EF3662">
      <w:pPr>
        <w:pStyle w:val="a3"/>
        <w:spacing w:line="240" w:lineRule="auto"/>
        <w:jc w:val="center"/>
        <w:rPr>
          <w:rFonts w:ascii="GHEA Grapalat" w:hAnsi="GHEA Grapalat"/>
          <w:i w:val="0"/>
          <w:lang w:val="af-ZA"/>
        </w:rPr>
      </w:pPr>
    </w:p>
    <w:p w14:paraId="55051CFD" w14:textId="77777777" w:rsidR="009F77AF" w:rsidRDefault="009F77AF" w:rsidP="00EF3662">
      <w:pPr>
        <w:pStyle w:val="a3"/>
        <w:spacing w:line="240" w:lineRule="auto"/>
        <w:jc w:val="center"/>
        <w:rPr>
          <w:rFonts w:ascii="GHEA Grapalat" w:hAnsi="GHEA Grapalat"/>
          <w:i w:val="0"/>
          <w:lang w:val="af-ZA"/>
        </w:rPr>
      </w:pPr>
    </w:p>
    <w:p w14:paraId="458285B7" w14:textId="5F29789E"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10BA184" w:rsidR="00642EFE" w:rsidRPr="00F566BF" w:rsidRDefault="0070245E"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9C76443"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F171E1" w:rsidRPr="00F171E1">
        <w:rPr>
          <w:rFonts w:ascii="GHEA Grapalat" w:hAnsi="GHEA Grapalat"/>
          <w:i w:val="0"/>
          <w:lang w:val="af-ZA"/>
        </w:rPr>
        <w:t>2</w:t>
      </w:r>
      <w:r w:rsidR="00884717" w:rsidRPr="00046197">
        <w:rPr>
          <w:rFonts w:ascii="GHEA Grapalat" w:hAnsi="GHEA Grapalat"/>
          <w:i w:val="0"/>
          <w:lang w:val="af-ZA"/>
        </w:rPr>
        <w:t>5</w:t>
      </w:r>
      <w:r w:rsidR="0065092B">
        <w:rPr>
          <w:rFonts w:ascii="GHEA Grapalat" w:hAnsi="GHEA Grapalat"/>
          <w:i w:val="0"/>
          <w:lang w:val="hy-AM"/>
        </w:rPr>
        <w:t xml:space="preserve"> </w:t>
      </w:r>
      <w:r w:rsidRPr="00F566BF">
        <w:rPr>
          <w:rFonts w:ascii="GHEA Grapalat" w:hAnsi="GHEA Grapalat"/>
          <w:i w:val="0"/>
          <w:lang w:val="af-ZA"/>
        </w:rPr>
        <w:t xml:space="preserve">թվականի </w:t>
      </w:r>
      <w:r w:rsidR="00DA2823">
        <w:rPr>
          <w:rFonts w:ascii="GHEA Grapalat" w:hAnsi="GHEA Grapalat"/>
          <w:i w:val="0"/>
          <w:lang w:val="hy-AM"/>
        </w:rPr>
        <w:t>հոկտեմբերի 20</w:t>
      </w:r>
      <w:r w:rsidR="0070245E" w:rsidRPr="0070245E">
        <w:rPr>
          <w:rFonts w:ascii="GHEA Grapalat" w:hAnsi="GHEA Grapalat"/>
          <w:i w:val="0"/>
          <w:lang w:val="af-ZA"/>
        </w:rPr>
        <w:t xml:space="preserve">-ի </w:t>
      </w:r>
      <w:r w:rsidR="00A76C15" w:rsidRPr="0070245E">
        <w:rPr>
          <w:rFonts w:ascii="GHEA Grapalat" w:hAnsi="GHEA Grapalat"/>
          <w:i w:val="0"/>
          <w:lang w:val="af-ZA"/>
        </w:rPr>
        <w:t>«</w:t>
      </w:r>
      <w:r w:rsidR="0070245E" w:rsidRPr="0070245E">
        <w:rPr>
          <w:rFonts w:ascii="GHEA Grapalat" w:hAnsi="GHEA Grapalat"/>
          <w:i w:val="0"/>
          <w:lang w:val="af-ZA"/>
        </w:rPr>
        <w:t>1</w:t>
      </w:r>
      <w:r w:rsidR="00A76C15" w:rsidRPr="0070245E">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EE15BAF" w:rsidR="0091042F" w:rsidRDefault="00496E18" w:rsidP="00EF3662">
      <w:pPr>
        <w:pStyle w:val="a3"/>
        <w:spacing w:line="240" w:lineRule="auto"/>
        <w:jc w:val="center"/>
        <w:rPr>
          <w:rFonts w:ascii="GHEA Grapalat" w:hAnsi="GHEA Grapalat"/>
          <w:i w:val="0"/>
          <w:color w:val="FF000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42C6E">
        <w:rPr>
          <w:rFonts w:ascii="GHEA Grapalat" w:hAnsi="GHEA Grapalat"/>
          <w:i w:val="0"/>
          <w:lang w:val="af-ZA"/>
        </w:rPr>
        <w:t>ՀՀ ԱՆ ԳՀԽԾՁԲ-2025/65</w:t>
      </w:r>
      <w:r w:rsidR="009F18D0" w:rsidRPr="00F171E1">
        <w:rPr>
          <w:rFonts w:ascii="GHEA Grapalat" w:hAnsi="GHEA Grapalat"/>
          <w:i w:val="0"/>
          <w:color w:val="FF0000"/>
          <w:u w:val="single"/>
          <w:lang w:val="af-ZA"/>
        </w:rPr>
        <w:t xml:space="preserve"> </w:t>
      </w:r>
    </w:p>
    <w:p w14:paraId="722CB40C" w14:textId="77777777" w:rsidR="009F77AF" w:rsidRPr="00F566BF" w:rsidRDefault="009F77AF" w:rsidP="00EF3662">
      <w:pPr>
        <w:pStyle w:val="a3"/>
        <w:spacing w:line="240" w:lineRule="auto"/>
        <w:jc w:val="center"/>
        <w:rPr>
          <w:rFonts w:ascii="GHEA Grapalat" w:hAnsi="GHEA Grapalat"/>
          <w:i w:val="0"/>
          <w:lang w:val="af-ZA"/>
        </w:rPr>
      </w:pP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50D72692" w:rsidR="00642EFE" w:rsidRPr="00F566BF" w:rsidRDefault="00642EFE" w:rsidP="0070245E">
      <w:pPr>
        <w:pStyle w:val="a3"/>
        <w:spacing w:line="240" w:lineRule="auto"/>
        <w:ind w:right="44"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F171E1" w:rsidRPr="00F171E1">
        <w:rPr>
          <w:rFonts w:ascii="GHEA Grapalat" w:hAnsi="GHEA Grapalat"/>
          <w:i w:val="0"/>
          <w:lang w:val="af-ZA"/>
        </w:rPr>
        <w:t>ՀՀ առողջապահության նախարարութ</w:t>
      </w:r>
      <w:r w:rsidR="00F171E1">
        <w:rPr>
          <w:rFonts w:ascii="GHEA Grapalat" w:hAnsi="GHEA Grapalat"/>
          <w:i w:val="0"/>
          <w:lang w:val="ru-RU"/>
        </w:rPr>
        <w:t>յունը</w:t>
      </w:r>
      <w:r w:rsidRPr="00F566BF">
        <w:rPr>
          <w:rFonts w:ascii="GHEA Grapalat" w:hAnsi="GHEA Grapalat"/>
          <w:i w:val="0"/>
          <w:lang w:val="af-ZA"/>
        </w:rPr>
        <w:t>, որը գտնվում է</w:t>
      </w:r>
      <w:r w:rsidR="00F171E1" w:rsidRPr="00F171E1">
        <w:rPr>
          <w:rFonts w:ascii="GHEA Grapalat" w:hAnsi="GHEA Grapalat"/>
          <w:i w:val="0"/>
          <w:lang w:val="af-ZA"/>
        </w:rPr>
        <w:t xml:space="preserve"> </w:t>
      </w:r>
      <w:r w:rsidR="00F171E1" w:rsidRPr="00F171E1">
        <w:rPr>
          <w:rFonts w:ascii="GHEA Grapalat" w:hAnsi="GHEA Grapalat"/>
          <w:i w:val="0"/>
          <w:lang w:val="ru-RU"/>
        </w:rPr>
        <w:t>Կառավարական</w:t>
      </w:r>
      <w:r w:rsidR="00F171E1" w:rsidRPr="00F171E1">
        <w:rPr>
          <w:rFonts w:ascii="GHEA Grapalat" w:hAnsi="GHEA Grapalat"/>
          <w:i w:val="0"/>
          <w:lang w:val="af-ZA"/>
        </w:rPr>
        <w:t xml:space="preserve"> </w:t>
      </w:r>
      <w:r w:rsidR="00F171E1" w:rsidRPr="00F171E1">
        <w:rPr>
          <w:rFonts w:ascii="GHEA Grapalat" w:hAnsi="GHEA Grapalat"/>
          <w:i w:val="0"/>
          <w:lang w:val="ru-RU"/>
        </w:rPr>
        <w:t>տուն</w:t>
      </w:r>
      <w:r w:rsidR="00F171E1" w:rsidRPr="00F171E1">
        <w:rPr>
          <w:rFonts w:ascii="GHEA Grapalat" w:hAnsi="GHEA Grapalat"/>
          <w:i w:val="0"/>
          <w:lang w:val="af-ZA"/>
        </w:rPr>
        <w:t xml:space="preserve"> 3 </w:t>
      </w:r>
      <w:r w:rsidR="00F171E1">
        <w:rPr>
          <w:rFonts w:ascii="GHEA Grapalat" w:hAnsi="GHEA Grapalat"/>
          <w:i w:val="0"/>
          <w:lang w:val="ru-RU"/>
        </w:rPr>
        <w:t>հ</w:t>
      </w:r>
      <w:r w:rsidRPr="00F566BF">
        <w:rPr>
          <w:rFonts w:ascii="GHEA Grapalat" w:hAnsi="GHEA Grapalat"/>
          <w:i w:val="0"/>
          <w:lang w:val="af-ZA"/>
        </w:rPr>
        <w:t xml:space="preserve">ասցեում,հայտարարում է </w:t>
      </w:r>
      <w:r w:rsidR="0070245E">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9"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0EB37EE4" w14:textId="77777777" w:rsidR="0070245E"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F171E1" w:rsidRPr="00F171E1">
        <w:rPr>
          <w:rFonts w:ascii="GHEA Grapalat" w:hAnsi="GHEA Grapalat"/>
          <w:i w:val="0"/>
          <w:lang w:val="af-ZA"/>
        </w:rPr>
        <w:t>նախագծանախահաշվային փաստաթղթերի մշակման խորհրդատվական</w:t>
      </w:r>
      <w:r w:rsidR="00F171E1">
        <w:rPr>
          <w:rFonts w:ascii="GHEA Grapalat" w:hAnsi="GHEA Grapalat"/>
          <w:i w:val="0"/>
          <w:lang w:val="af-ZA"/>
        </w:rPr>
        <w:t xml:space="preserve"> ծառայությունների</w:t>
      </w:r>
      <w:r w:rsidR="00F171E1" w:rsidRPr="00F171E1">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w:t>
      </w:r>
      <w:r w:rsidR="0070245E">
        <w:rPr>
          <w:rFonts w:ascii="GHEA Grapalat" w:hAnsi="GHEA Grapalat"/>
          <w:i w:val="0"/>
          <w:lang w:val="af-ZA"/>
        </w:rPr>
        <w:t>մանագիր (այսուհետ` պայմանագիր)։</w:t>
      </w:r>
    </w:p>
    <w:p w14:paraId="4726D65A" w14:textId="75D53086" w:rsidR="00357D48" w:rsidRPr="00F566BF" w:rsidRDefault="00A76C15" w:rsidP="0070245E">
      <w:pPr>
        <w:pStyle w:val="a3"/>
        <w:spacing w:line="240" w:lineRule="auto"/>
        <w:ind w:firstLine="708"/>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82E11E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r w:rsidR="0070245E" w:rsidRPr="0070245E">
        <w:rPr>
          <w:rFonts w:ascii="GHEA Grapalat" w:hAnsi="GHEA Grapalat"/>
          <w:i w:val="0"/>
          <w:lang w:val="af-ZA"/>
        </w:rPr>
        <w:t>այն մասնակցին ընտրելու մեթոդով, որի առաջարկած գնին և ոչ գնային չափանիշներին տրված գործակիցների հանրագումարը ամենաբարձրն է</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13F6AF2" w:rsidR="00357D48" w:rsidRPr="00585693" w:rsidRDefault="003B5AE9" w:rsidP="004F6F70">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w:t>
      </w:r>
      <w:r w:rsidR="00357D48" w:rsidRPr="00585693">
        <w:rPr>
          <w:rFonts w:ascii="GHEA Grapalat" w:hAnsi="GHEA Grapalat"/>
          <w:i w:val="0"/>
          <w:lang w:val="af-ZA"/>
        </w:rPr>
        <w:t xml:space="preserve">օրվանից հաշված </w:t>
      </w:r>
      <w:r w:rsidR="00DA2823">
        <w:rPr>
          <w:rFonts w:ascii="GHEA Grapalat" w:hAnsi="GHEA Grapalat"/>
          <w:i w:val="0"/>
          <w:lang w:val="hy-AM"/>
        </w:rPr>
        <w:t>8</w:t>
      </w:r>
      <w:r w:rsidR="00357D48" w:rsidRPr="00585693">
        <w:rPr>
          <w:rFonts w:ascii="GHEA Grapalat" w:hAnsi="GHEA Grapalat"/>
          <w:i w:val="0"/>
          <w:lang w:val="af-ZA"/>
        </w:rPr>
        <w:t>-րդ օրվա ժամը</w:t>
      </w:r>
      <w:r w:rsidR="004F6F70" w:rsidRPr="00585693">
        <w:rPr>
          <w:rFonts w:ascii="GHEA Grapalat" w:hAnsi="GHEA Grapalat"/>
          <w:i w:val="0"/>
          <w:lang w:val="af-ZA"/>
        </w:rPr>
        <w:t xml:space="preserve"> 1</w:t>
      </w:r>
      <w:r w:rsidR="00942C6E">
        <w:rPr>
          <w:rFonts w:ascii="GHEA Grapalat" w:hAnsi="GHEA Grapalat"/>
          <w:i w:val="0"/>
          <w:lang w:val="af-ZA"/>
        </w:rPr>
        <w:t>1</w:t>
      </w:r>
      <w:r w:rsidR="004F6F70" w:rsidRPr="00585693">
        <w:rPr>
          <w:rFonts w:ascii="GHEA Grapalat" w:hAnsi="GHEA Grapalat"/>
          <w:i w:val="0"/>
          <w:lang w:val="af-ZA"/>
        </w:rPr>
        <w:t>:</w:t>
      </w:r>
      <w:r w:rsidR="0018779E">
        <w:rPr>
          <w:rFonts w:ascii="GHEA Grapalat" w:hAnsi="GHEA Grapalat"/>
          <w:i w:val="0"/>
          <w:lang w:val="hy-AM"/>
        </w:rPr>
        <w:t>00</w:t>
      </w:r>
      <w:r w:rsidR="004F6F70" w:rsidRPr="00585693">
        <w:rPr>
          <w:rFonts w:ascii="GHEA Grapalat" w:hAnsi="GHEA Grapalat"/>
          <w:i w:val="0"/>
          <w:lang w:val="af-ZA"/>
        </w:rPr>
        <w:t>-</w:t>
      </w:r>
      <w:r w:rsidR="004F6F70" w:rsidRPr="00585693">
        <w:rPr>
          <w:rFonts w:ascii="GHEA Grapalat" w:hAnsi="GHEA Grapalat"/>
          <w:i w:val="0"/>
          <w:lang w:val="ru-RU"/>
        </w:rPr>
        <w:t>ն</w:t>
      </w:r>
      <w:r w:rsidR="000076A1" w:rsidRPr="00585693">
        <w:rPr>
          <w:rFonts w:ascii="GHEA Grapalat" w:hAnsi="GHEA Grapalat"/>
          <w:i w:val="0"/>
          <w:lang w:val="af-ZA"/>
        </w:rPr>
        <w:t>: Հայտերը, հայերենից բացի, կարող են ներկայացվել նաև անգլերեն կամ ռուսերեն:</w:t>
      </w:r>
      <w:r w:rsidR="00357D48" w:rsidRPr="00585693">
        <w:rPr>
          <w:rFonts w:ascii="GHEA Grapalat" w:hAnsi="GHEA Grapalat"/>
          <w:i w:val="0"/>
          <w:lang w:val="af-ZA"/>
        </w:rPr>
        <w:t xml:space="preserve"> </w:t>
      </w:r>
    </w:p>
    <w:p w14:paraId="1CFEB230" w14:textId="7A77E878" w:rsidR="004E2FC6" w:rsidRPr="00585693" w:rsidRDefault="0060526C" w:rsidP="00EF3662">
      <w:pPr>
        <w:pStyle w:val="a3"/>
        <w:spacing w:line="240" w:lineRule="auto"/>
        <w:ind w:firstLine="708"/>
        <w:rPr>
          <w:rFonts w:ascii="GHEA Grapalat" w:hAnsi="GHEA Grapalat"/>
          <w:i w:val="0"/>
          <w:lang w:val="af-ZA"/>
        </w:rPr>
      </w:pPr>
      <w:r w:rsidRPr="00585693">
        <w:rPr>
          <w:rFonts w:ascii="GHEA Grapalat" w:hAnsi="GHEA Grapalat"/>
          <w:i w:val="0"/>
          <w:lang w:val="af-ZA"/>
        </w:rPr>
        <w:t xml:space="preserve">Հայտերի բացումը տեղի կունենա </w:t>
      </w:r>
      <w:r w:rsidR="00DB4CC7" w:rsidRPr="00585693">
        <w:rPr>
          <w:rFonts w:ascii="GHEA Grapalat" w:hAnsi="GHEA Grapalat"/>
          <w:i w:val="0"/>
          <w:lang w:val="af-ZA"/>
        </w:rPr>
        <w:t>էլեկտրոնային ձևով</w:t>
      </w:r>
      <w:r w:rsidR="001A43A4" w:rsidRPr="00585693">
        <w:rPr>
          <w:rFonts w:ascii="GHEA Grapalat" w:hAnsi="GHEA Grapalat"/>
          <w:i w:val="0"/>
          <w:lang w:val="af-ZA"/>
        </w:rPr>
        <w:t>`</w:t>
      </w:r>
      <w:r w:rsidR="001A43A4" w:rsidRPr="00585693">
        <w:rPr>
          <w:rFonts w:ascii="GHEA Grapalat" w:hAnsi="GHEA Grapalat"/>
          <w:i w:val="0"/>
          <w:lang w:val="af-ZA" w:eastAsia="ru-RU"/>
        </w:rPr>
        <w:t xml:space="preserve"> </w:t>
      </w:r>
      <w:r w:rsidR="00236B75" w:rsidRPr="00585693">
        <w:rPr>
          <w:rFonts w:ascii="GHEA Grapalat" w:hAnsi="GHEA Grapalat"/>
          <w:i w:val="0"/>
          <w:lang w:val="af-ZA" w:eastAsia="ru-RU"/>
        </w:rPr>
        <w:t>էլեկտրոնային գնումների Armeps հ</w:t>
      </w:r>
      <w:r w:rsidR="001A43A4" w:rsidRPr="00585693">
        <w:rPr>
          <w:rFonts w:ascii="GHEA Grapalat" w:hAnsi="GHEA Grapalat"/>
          <w:i w:val="0"/>
          <w:lang w:val="af-ZA" w:eastAsia="ru-RU"/>
        </w:rPr>
        <w:t>ամակարգի</w:t>
      </w:r>
      <w:r w:rsidR="001A43A4" w:rsidRPr="00585693">
        <w:rPr>
          <w:rFonts w:ascii="GHEA Grapalat" w:hAnsi="GHEA Grapalat"/>
          <w:i w:val="0"/>
          <w:lang w:val="af-ZA"/>
        </w:rPr>
        <w:t xml:space="preserve"> </w:t>
      </w:r>
      <w:r w:rsidR="00DB4CC7" w:rsidRPr="00585693">
        <w:rPr>
          <w:rFonts w:ascii="GHEA Grapalat" w:hAnsi="GHEA Grapalat"/>
          <w:i w:val="0"/>
          <w:lang w:val="af-ZA"/>
        </w:rPr>
        <w:t>միջոցով</w:t>
      </w:r>
      <w:r w:rsidRPr="00585693">
        <w:rPr>
          <w:rFonts w:ascii="GHEA Grapalat" w:hAnsi="GHEA Grapalat"/>
          <w:i w:val="0"/>
          <w:lang w:val="af-ZA"/>
        </w:rPr>
        <w:t xml:space="preserve">,  </w:t>
      </w:r>
      <w:r w:rsidR="004E2FC6" w:rsidRPr="00585693">
        <w:rPr>
          <w:rFonts w:ascii="GHEA Grapalat" w:hAnsi="GHEA Grapalat"/>
          <w:i w:val="0"/>
          <w:lang w:val="af-ZA"/>
        </w:rPr>
        <w:t xml:space="preserve">սույն հայտարարության հրապարակման օրվանից հաշված </w:t>
      </w:r>
      <w:r w:rsidR="00DA2823">
        <w:rPr>
          <w:rFonts w:ascii="GHEA Grapalat" w:hAnsi="GHEA Grapalat"/>
          <w:i w:val="0"/>
          <w:lang w:val="hy-AM"/>
        </w:rPr>
        <w:t>8</w:t>
      </w:r>
      <w:r w:rsidR="004E2FC6" w:rsidRPr="00585693">
        <w:rPr>
          <w:rFonts w:ascii="GHEA Grapalat" w:hAnsi="GHEA Grapalat"/>
          <w:i w:val="0"/>
          <w:lang w:val="af-ZA"/>
        </w:rPr>
        <w:t xml:space="preserve">-րդ օրը ժամը </w:t>
      </w:r>
      <w:r w:rsidR="004F6F70" w:rsidRPr="00585693">
        <w:rPr>
          <w:rFonts w:ascii="GHEA Grapalat" w:hAnsi="GHEA Grapalat"/>
          <w:i w:val="0"/>
          <w:lang w:val="af-ZA"/>
        </w:rPr>
        <w:t>1</w:t>
      </w:r>
      <w:r w:rsidR="00942C6E">
        <w:rPr>
          <w:rFonts w:ascii="GHEA Grapalat" w:hAnsi="GHEA Grapalat"/>
          <w:i w:val="0"/>
          <w:lang w:val="af-ZA"/>
        </w:rPr>
        <w:t>1</w:t>
      </w:r>
      <w:r w:rsidR="004F6F70" w:rsidRPr="00585693">
        <w:rPr>
          <w:rFonts w:ascii="GHEA Grapalat" w:hAnsi="GHEA Grapalat"/>
          <w:i w:val="0"/>
          <w:lang w:val="af-ZA"/>
        </w:rPr>
        <w:t>:</w:t>
      </w:r>
      <w:r w:rsidR="0018779E">
        <w:rPr>
          <w:rFonts w:ascii="GHEA Grapalat" w:hAnsi="GHEA Grapalat"/>
          <w:i w:val="0"/>
          <w:lang w:val="hy-AM"/>
        </w:rPr>
        <w:t>00</w:t>
      </w:r>
      <w:r w:rsidR="004E2FC6" w:rsidRPr="00585693">
        <w:rPr>
          <w:rFonts w:ascii="GHEA Grapalat" w:hAnsi="GHEA Grapalat"/>
          <w:i w:val="0"/>
          <w:lang w:val="af-ZA"/>
        </w:rPr>
        <w:t>-ին</w:t>
      </w:r>
      <w:r w:rsidR="0070245E" w:rsidRPr="00585693">
        <w:rPr>
          <w:rFonts w:ascii="GHEA Grapalat" w:hAnsi="GHEA Grapalat"/>
          <w:i w:val="0"/>
          <w:lang w:val="hy-AM"/>
        </w:rPr>
        <w:t xml:space="preserve"> </w:t>
      </w:r>
      <w:r w:rsidR="0070245E" w:rsidRPr="00585693">
        <w:rPr>
          <w:rFonts w:ascii="GHEA Grapalat" w:hAnsi="GHEA Grapalat"/>
          <w:i w:val="0"/>
          <w:lang w:val="af-ZA"/>
        </w:rPr>
        <w:t>(</w:t>
      </w:r>
      <w:r w:rsidR="00FC5C6B">
        <w:rPr>
          <w:rFonts w:ascii="GHEA Grapalat" w:hAnsi="GHEA Grapalat"/>
          <w:i w:val="0"/>
          <w:lang w:val="hy-AM"/>
        </w:rPr>
        <w:t>2024</w:t>
      </w:r>
      <w:r w:rsidR="0070245E" w:rsidRPr="00585693">
        <w:rPr>
          <w:rFonts w:ascii="GHEA Grapalat" w:hAnsi="GHEA Grapalat"/>
          <w:i w:val="0"/>
          <w:lang w:val="hy-AM"/>
        </w:rPr>
        <w:t xml:space="preserve">թ. </w:t>
      </w:r>
      <w:r w:rsidR="00DA2823">
        <w:rPr>
          <w:rFonts w:ascii="GHEA Grapalat" w:hAnsi="GHEA Grapalat"/>
          <w:i w:val="0"/>
          <w:lang w:val="hy-AM"/>
        </w:rPr>
        <w:t>Հոկտեմբերի 28</w:t>
      </w:r>
      <w:r w:rsidR="0070245E" w:rsidRPr="00585693">
        <w:rPr>
          <w:rFonts w:ascii="GHEA Grapalat" w:hAnsi="GHEA Grapalat"/>
          <w:i w:val="0"/>
          <w:lang w:val="af-ZA"/>
        </w:rPr>
        <w:t>)</w:t>
      </w:r>
      <w:r w:rsidR="004E2FC6" w:rsidRPr="00585693">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0B770BB" w14:textId="77777777" w:rsidR="00114E08" w:rsidRDefault="00754697" w:rsidP="00114E08">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w:t>
      </w:r>
      <w:r w:rsidR="004F6F70">
        <w:rPr>
          <w:rFonts w:ascii="GHEA Grapalat" w:hAnsi="GHEA Grapalat"/>
          <w:i w:val="0"/>
          <w:lang w:val="af-ZA"/>
        </w:rPr>
        <w:t>նաժողովի քարտուղար</w:t>
      </w:r>
      <w:r w:rsidRPr="00F566BF">
        <w:rPr>
          <w:rFonts w:ascii="GHEA Grapalat" w:hAnsi="GHEA Grapalat"/>
          <w:i w:val="0"/>
          <w:lang w:val="af-ZA"/>
        </w:rPr>
        <w:t>`</w:t>
      </w:r>
      <w:r w:rsidR="004F6F70" w:rsidRPr="004F6F70">
        <w:rPr>
          <w:rFonts w:ascii="GHEA Grapalat" w:hAnsi="GHEA Grapalat"/>
          <w:i w:val="0"/>
          <w:lang w:val="hy-AM"/>
        </w:rPr>
        <w:t xml:space="preserve"> </w:t>
      </w:r>
      <w:r w:rsidR="0070245E" w:rsidRPr="00114E08">
        <w:rPr>
          <w:rFonts w:ascii="GHEA Grapalat" w:hAnsi="GHEA Grapalat"/>
          <w:i w:val="0"/>
          <w:lang w:val="hy-AM"/>
        </w:rPr>
        <w:t>Արմինե Գալուստյանին:</w:t>
      </w:r>
    </w:p>
    <w:p w14:paraId="485E6A65" w14:textId="77777777" w:rsidR="00114E08" w:rsidRDefault="00114E08" w:rsidP="00114E08">
      <w:pPr>
        <w:pStyle w:val="a3"/>
        <w:spacing w:line="240" w:lineRule="auto"/>
        <w:rPr>
          <w:rFonts w:ascii="GHEA Grapalat" w:hAnsi="GHEA Grapalat"/>
          <w:i w:val="0"/>
          <w:lang w:val="af-ZA"/>
        </w:rPr>
      </w:pPr>
    </w:p>
    <w:p w14:paraId="48B303B7" w14:textId="4C0C35CB" w:rsidR="00114E08" w:rsidRPr="00390D42" w:rsidRDefault="00754697" w:rsidP="00114E08">
      <w:pPr>
        <w:pStyle w:val="a3"/>
        <w:rPr>
          <w:rFonts w:ascii="GHEA Grapalat" w:hAnsi="GHEA Grapalat"/>
          <w:lang w:val="hy-AM"/>
        </w:rPr>
      </w:pPr>
      <w:r w:rsidRPr="00114E08">
        <w:rPr>
          <w:rFonts w:ascii="GHEA Grapalat" w:hAnsi="GHEA Grapalat"/>
          <w:lang w:val="af-ZA"/>
        </w:rPr>
        <w:t>Հեռախոս</w:t>
      </w:r>
      <w:r w:rsidR="009F18D0" w:rsidRPr="00114E08">
        <w:rPr>
          <w:rFonts w:ascii="GHEA Grapalat" w:hAnsi="GHEA Grapalat"/>
          <w:lang w:val="af-ZA"/>
        </w:rPr>
        <w:t xml:space="preserve"> </w:t>
      </w:r>
      <w:r w:rsidR="00114E08" w:rsidRPr="00114E08">
        <w:rPr>
          <w:rFonts w:ascii="GHEA Grapalat" w:hAnsi="GHEA Grapalat"/>
          <w:lang w:val="af-ZA"/>
        </w:rPr>
        <w:t>060 80-80-03 (1</w:t>
      </w:r>
      <w:r w:rsidR="00114E08" w:rsidRPr="00114E08">
        <w:rPr>
          <w:rFonts w:ascii="GHEA Grapalat" w:hAnsi="GHEA Grapalat"/>
          <w:lang w:val="hy-AM"/>
        </w:rPr>
        <w:t>7</w:t>
      </w:r>
      <w:r w:rsidR="00114E08" w:rsidRPr="00114E08">
        <w:rPr>
          <w:rFonts w:ascii="GHEA Grapalat" w:hAnsi="GHEA Grapalat"/>
          <w:lang w:val="af-ZA"/>
        </w:rPr>
        <w:t>02)</w:t>
      </w:r>
      <w:r w:rsidR="00390D42">
        <w:rPr>
          <w:rFonts w:ascii="GHEA Grapalat" w:hAnsi="GHEA Grapalat"/>
          <w:lang w:val="hy-AM"/>
        </w:rPr>
        <w:t>, 091 82 82 09</w:t>
      </w:r>
    </w:p>
    <w:p w14:paraId="2957D245" w14:textId="4E50C3F0" w:rsidR="009F18D0" w:rsidRPr="00114E08" w:rsidRDefault="00754697" w:rsidP="00EF3662">
      <w:pPr>
        <w:pStyle w:val="a3"/>
        <w:spacing w:line="240" w:lineRule="auto"/>
        <w:rPr>
          <w:rFonts w:ascii="GHEA Grapalat" w:hAnsi="GHEA Grapalat"/>
          <w:lang w:val="af-ZA"/>
        </w:rPr>
      </w:pPr>
      <w:r w:rsidRPr="00114E08">
        <w:rPr>
          <w:rFonts w:ascii="GHEA Grapalat" w:hAnsi="GHEA Grapalat"/>
          <w:lang w:val="af-ZA"/>
        </w:rPr>
        <w:t>Էլ.</w:t>
      </w:r>
      <w:r w:rsidR="009F18D0" w:rsidRPr="00114E08">
        <w:rPr>
          <w:rFonts w:ascii="GHEA Grapalat" w:hAnsi="GHEA Grapalat"/>
          <w:lang w:val="af-ZA"/>
        </w:rPr>
        <w:t xml:space="preserve"> </w:t>
      </w:r>
      <w:r w:rsidR="00114E08" w:rsidRPr="00114E08">
        <w:rPr>
          <w:rFonts w:ascii="GHEA Grapalat" w:hAnsi="GHEA Grapalat"/>
          <w:lang w:val="af-ZA"/>
        </w:rPr>
        <w:t>Փ</w:t>
      </w:r>
      <w:r w:rsidRPr="00114E08">
        <w:rPr>
          <w:rFonts w:ascii="GHEA Grapalat" w:hAnsi="GHEA Grapalat"/>
          <w:lang w:val="af-ZA"/>
        </w:rPr>
        <w:t>ոստ</w:t>
      </w:r>
      <w:r w:rsidR="00114E08" w:rsidRPr="00114E08">
        <w:rPr>
          <w:rFonts w:ascii="GHEA Grapalat" w:hAnsi="GHEA Grapalat"/>
          <w:lang w:val="af-ZA"/>
        </w:rPr>
        <w:t>`</w:t>
      </w:r>
      <w:r w:rsidR="009F18D0" w:rsidRPr="00114E08">
        <w:rPr>
          <w:rFonts w:ascii="GHEA Grapalat" w:hAnsi="GHEA Grapalat"/>
          <w:lang w:val="af-ZA"/>
        </w:rPr>
        <w:t xml:space="preserve"> </w:t>
      </w:r>
      <w:hyperlink r:id="rId11" w:history="1">
        <w:r w:rsidR="00114E08" w:rsidRPr="00114E08">
          <w:rPr>
            <w:rStyle w:val="a9"/>
            <w:rFonts w:ascii="GHEA Grapalat" w:hAnsi="GHEA Grapalat"/>
            <w:lang w:val="af-ZA"/>
          </w:rPr>
          <w:t>armine.galustyan@moh.am</w:t>
        </w:r>
      </w:hyperlink>
    </w:p>
    <w:p w14:paraId="292A66D4" w14:textId="77777777" w:rsidR="009F18D0" w:rsidRPr="00114E08" w:rsidRDefault="009F18D0" w:rsidP="00EF3662">
      <w:pPr>
        <w:pStyle w:val="a3"/>
        <w:spacing w:line="240" w:lineRule="auto"/>
        <w:rPr>
          <w:rFonts w:ascii="GHEA Grapalat" w:hAnsi="GHEA Grapalat"/>
          <w:lang w:val="af-ZA"/>
        </w:rPr>
      </w:pPr>
    </w:p>
    <w:p w14:paraId="4E4D7A55" w14:textId="4F61B79D" w:rsidR="00754697" w:rsidRPr="00114E08" w:rsidRDefault="00754697" w:rsidP="00114E08">
      <w:pPr>
        <w:pStyle w:val="a3"/>
        <w:spacing w:line="240" w:lineRule="auto"/>
        <w:ind w:firstLine="708"/>
        <w:jc w:val="left"/>
        <w:rPr>
          <w:rFonts w:ascii="GHEA Grapalat" w:hAnsi="GHEA Grapalat"/>
          <w:u w:val="single"/>
          <w:lang w:val="af-ZA"/>
        </w:rPr>
      </w:pPr>
      <w:r w:rsidRPr="00114E08">
        <w:rPr>
          <w:rFonts w:ascii="GHEA Grapalat" w:hAnsi="GHEA Grapalat"/>
          <w:lang w:val="af-ZA"/>
        </w:rPr>
        <w:t>Պատվիրատու</w:t>
      </w:r>
      <w:r w:rsidR="009F18D0" w:rsidRPr="00114E08">
        <w:rPr>
          <w:rFonts w:ascii="GHEA Grapalat" w:hAnsi="GHEA Grapalat"/>
          <w:lang w:val="af-ZA"/>
        </w:rPr>
        <w:t xml:space="preserve"> </w:t>
      </w:r>
      <w:r w:rsidR="004F6F70" w:rsidRPr="00114E08">
        <w:rPr>
          <w:rFonts w:ascii="GHEA Grapalat" w:hAnsi="GHEA Grapalat"/>
          <w:lang w:val="af-ZA"/>
        </w:rPr>
        <w:t>ՀՀ առողջապահության նախարարութ</w:t>
      </w:r>
      <w:r w:rsidR="004F6F70" w:rsidRPr="00114E08">
        <w:rPr>
          <w:rFonts w:ascii="GHEA Grapalat" w:hAnsi="GHEA Grapalat"/>
          <w:lang w:val="ru-RU"/>
        </w:rPr>
        <w:t>յուն</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7D8CDBC0" w14:textId="77777777" w:rsidR="00B94D99" w:rsidRPr="009B72FB" w:rsidRDefault="00B94D99" w:rsidP="00B94D99">
      <w:pPr>
        <w:pStyle w:val="aa"/>
        <w:spacing w:after="60"/>
        <w:ind w:right="-7" w:firstLine="567"/>
        <w:jc w:val="right"/>
        <w:rPr>
          <w:rFonts w:ascii="GHEA Grapalat" w:hAnsi="GHEA Grapalat" w:cs="Sylfaen"/>
          <w:color w:val="000000"/>
          <w:sz w:val="20"/>
          <w:szCs w:val="20"/>
          <w:lang w:val="af-ZA"/>
        </w:rPr>
      </w:pPr>
    </w:p>
    <w:p w14:paraId="1FD7431F" w14:textId="77777777" w:rsidR="00B94D99" w:rsidRPr="009B72FB" w:rsidRDefault="00B94D99" w:rsidP="00B94D99">
      <w:pPr>
        <w:pStyle w:val="aa"/>
        <w:spacing w:after="60"/>
        <w:ind w:right="-7" w:firstLine="567"/>
        <w:jc w:val="right"/>
        <w:rPr>
          <w:rFonts w:ascii="GHEA Grapalat" w:hAnsi="GHEA Grapalat" w:cs="Sylfaen"/>
          <w:color w:val="000000"/>
          <w:sz w:val="20"/>
          <w:szCs w:val="20"/>
          <w:lang w:val="af-ZA"/>
        </w:rPr>
      </w:pPr>
      <w:r w:rsidRPr="00AA43DD">
        <w:rPr>
          <w:rFonts w:ascii="GHEA Grapalat" w:hAnsi="GHEA Grapalat" w:cs="Sylfaen"/>
          <w:color w:val="000000"/>
          <w:sz w:val="20"/>
          <w:szCs w:val="20"/>
        </w:rPr>
        <w:t>Հաստատված</w:t>
      </w:r>
      <w:r w:rsidRPr="009B72FB">
        <w:rPr>
          <w:rFonts w:ascii="GHEA Grapalat" w:hAnsi="GHEA Grapalat" w:cs="Sylfaen"/>
          <w:color w:val="000000"/>
          <w:sz w:val="20"/>
          <w:szCs w:val="20"/>
          <w:lang w:val="af-ZA"/>
        </w:rPr>
        <w:t xml:space="preserve"> </w:t>
      </w:r>
      <w:r w:rsidRPr="00AA43DD">
        <w:rPr>
          <w:rFonts w:ascii="GHEA Grapalat" w:hAnsi="GHEA Grapalat" w:cs="Sylfaen"/>
          <w:color w:val="000000"/>
          <w:sz w:val="20"/>
          <w:szCs w:val="20"/>
        </w:rPr>
        <w:t>է</w:t>
      </w:r>
    </w:p>
    <w:p w14:paraId="2036C52B" w14:textId="2EA3D02E" w:rsidR="00B94D99" w:rsidRPr="009B72FB" w:rsidRDefault="00942C6E" w:rsidP="00B94D99">
      <w:pPr>
        <w:pStyle w:val="aa"/>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 ԱՆ ԳՀԽԾՁԲ-2025/65</w:t>
      </w:r>
      <w:r w:rsidR="00B94D99" w:rsidRPr="009B72FB">
        <w:rPr>
          <w:rFonts w:ascii="GHEA Grapalat" w:hAnsi="GHEA Grapalat" w:cs="Sylfaen"/>
          <w:color w:val="FF0000"/>
          <w:sz w:val="20"/>
          <w:szCs w:val="20"/>
          <w:lang w:val="af-ZA"/>
        </w:rPr>
        <w:t xml:space="preserve"> </w:t>
      </w:r>
      <w:r w:rsidR="00B94D99" w:rsidRPr="00AA43DD">
        <w:rPr>
          <w:rFonts w:ascii="GHEA Grapalat" w:hAnsi="GHEA Grapalat" w:cs="Sylfaen"/>
          <w:color w:val="000000"/>
          <w:sz w:val="20"/>
          <w:szCs w:val="20"/>
        </w:rPr>
        <w:t>ծածկագրով</w:t>
      </w:r>
      <w:r w:rsidR="00B94D99" w:rsidRPr="009B72FB">
        <w:rPr>
          <w:rFonts w:ascii="GHEA Grapalat" w:hAnsi="GHEA Grapalat" w:cs="Sylfaen"/>
          <w:color w:val="000000"/>
          <w:sz w:val="20"/>
          <w:szCs w:val="20"/>
          <w:lang w:val="af-ZA"/>
        </w:rPr>
        <w:t xml:space="preserve"> </w:t>
      </w:r>
    </w:p>
    <w:p w14:paraId="7036D258" w14:textId="0A5D77EF" w:rsidR="00B94D99" w:rsidRPr="009B72FB" w:rsidRDefault="00114E08" w:rsidP="00B94D99">
      <w:pPr>
        <w:pStyle w:val="aa"/>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hy-AM"/>
        </w:rPr>
        <w:t>Գնանշման հարցման</w:t>
      </w:r>
      <w:r w:rsidR="00B94D99" w:rsidRPr="009B72FB">
        <w:rPr>
          <w:rFonts w:ascii="GHEA Grapalat" w:hAnsi="GHEA Grapalat" w:cs="Sylfaen"/>
          <w:color w:val="000000"/>
          <w:sz w:val="20"/>
          <w:szCs w:val="20"/>
          <w:lang w:val="af-ZA"/>
        </w:rPr>
        <w:t xml:space="preserve"> </w:t>
      </w:r>
      <w:r w:rsidR="00B94D99" w:rsidRPr="00AA43DD">
        <w:rPr>
          <w:rFonts w:ascii="GHEA Grapalat" w:hAnsi="GHEA Grapalat" w:cs="Sylfaen"/>
          <w:color w:val="000000"/>
          <w:sz w:val="20"/>
          <w:szCs w:val="20"/>
        </w:rPr>
        <w:t>գնահատող</w:t>
      </w:r>
      <w:r w:rsidR="00B94D99" w:rsidRPr="009B72FB">
        <w:rPr>
          <w:rFonts w:ascii="GHEA Grapalat" w:hAnsi="GHEA Grapalat" w:cs="Sylfaen"/>
          <w:color w:val="000000"/>
          <w:sz w:val="20"/>
          <w:szCs w:val="20"/>
          <w:lang w:val="af-ZA"/>
        </w:rPr>
        <w:t xml:space="preserve"> </w:t>
      </w:r>
      <w:r w:rsidR="00B94D99" w:rsidRPr="00AA43DD">
        <w:rPr>
          <w:rFonts w:ascii="GHEA Grapalat" w:hAnsi="GHEA Grapalat" w:cs="Sylfaen"/>
          <w:color w:val="000000"/>
          <w:sz w:val="20"/>
          <w:szCs w:val="20"/>
        </w:rPr>
        <w:t>հանձնաժողովի</w:t>
      </w:r>
    </w:p>
    <w:p w14:paraId="02305E01" w14:textId="183CF333" w:rsidR="00B94D99" w:rsidRPr="007F18C7" w:rsidRDefault="00FC5C6B" w:rsidP="00B94D99">
      <w:pPr>
        <w:pStyle w:val="aa"/>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af-ZA"/>
        </w:rPr>
        <w:t>202</w:t>
      </w:r>
      <w:r w:rsidR="00884717">
        <w:rPr>
          <w:rFonts w:ascii="GHEA Grapalat" w:hAnsi="GHEA Grapalat" w:cs="Sylfaen"/>
          <w:color w:val="000000"/>
          <w:sz w:val="20"/>
          <w:szCs w:val="20"/>
          <w:lang w:val="hy-AM"/>
        </w:rPr>
        <w:t>5</w:t>
      </w:r>
      <w:r w:rsidR="00B94D99" w:rsidRPr="00006512">
        <w:rPr>
          <w:rFonts w:ascii="GHEA Grapalat" w:hAnsi="GHEA Grapalat" w:cs="Sylfaen"/>
          <w:color w:val="000000"/>
          <w:sz w:val="20"/>
          <w:szCs w:val="20"/>
        </w:rPr>
        <w:t>թ</w:t>
      </w:r>
      <w:r w:rsidR="00B94D99" w:rsidRPr="007F18C7">
        <w:rPr>
          <w:rFonts w:ascii="GHEA Grapalat" w:hAnsi="GHEA Grapalat" w:cs="Sylfaen"/>
          <w:color w:val="000000"/>
          <w:sz w:val="20"/>
          <w:szCs w:val="20"/>
          <w:lang w:val="af-ZA"/>
        </w:rPr>
        <w:t xml:space="preserve">. </w:t>
      </w:r>
      <w:r w:rsidR="00DA2823">
        <w:rPr>
          <w:rFonts w:ascii="GHEA Grapalat" w:hAnsi="GHEA Grapalat" w:cs="Sylfaen"/>
          <w:color w:val="000000"/>
          <w:sz w:val="20"/>
          <w:szCs w:val="20"/>
          <w:lang w:val="hy-AM"/>
        </w:rPr>
        <w:t>Հոկտեմբերի 20</w:t>
      </w:r>
      <w:r w:rsidR="00B94D99" w:rsidRPr="007F18C7">
        <w:rPr>
          <w:rFonts w:ascii="GHEA Grapalat" w:hAnsi="GHEA Grapalat" w:cs="Sylfaen"/>
          <w:color w:val="000000"/>
          <w:sz w:val="20"/>
          <w:szCs w:val="20"/>
          <w:lang w:val="af-ZA"/>
        </w:rPr>
        <w:t>-</w:t>
      </w:r>
      <w:r w:rsidR="00B94D99" w:rsidRPr="00114E08">
        <w:rPr>
          <w:rFonts w:ascii="GHEA Grapalat" w:hAnsi="GHEA Grapalat" w:cs="Sylfaen"/>
          <w:color w:val="000000"/>
          <w:sz w:val="20"/>
          <w:szCs w:val="20"/>
          <w:lang w:val="af-ZA"/>
        </w:rPr>
        <w:t>ի</w:t>
      </w:r>
      <w:r w:rsidR="00B94D99" w:rsidRPr="007F18C7">
        <w:rPr>
          <w:rFonts w:ascii="GHEA Grapalat" w:hAnsi="GHEA Grapalat" w:cs="Sylfaen"/>
          <w:color w:val="000000"/>
          <w:sz w:val="20"/>
          <w:szCs w:val="20"/>
          <w:lang w:val="af-ZA"/>
        </w:rPr>
        <w:t xml:space="preserve"> N </w:t>
      </w:r>
      <w:r w:rsidR="00B94D99">
        <w:rPr>
          <w:rFonts w:ascii="GHEA Grapalat" w:hAnsi="GHEA Grapalat" w:cs="Sylfaen"/>
          <w:color w:val="000000"/>
          <w:sz w:val="20"/>
          <w:szCs w:val="20"/>
          <w:lang w:val="af-ZA"/>
        </w:rPr>
        <w:t>1</w:t>
      </w:r>
      <w:r w:rsidR="00B94D99" w:rsidRPr="007F18C7">
        <w:rPr>
          <w:rFonts w:ascii="GHEA Grapalat" w:hAnsi="GHEA Grapalat" w:cs="Sylfaen"/>
          <w:color w:val="000000"/>
          <w:sz w:val="20"/>
          <w:szCs w:val="20"/>
          <w:lang w:val="af-ZA"/>
        </w:rPr>
        <w:t xml:space="preserve"> </w:t>
      </w:r>
      <w:r w:rsidR="00B94D99" w:rsidRPr="00006512">
        <w:rPr>
          <w:rFonts w:ascii="GHEA Grapalat" w:hAnsi="GHEA Grapalat" w:cs="Sylfaen"/>
          <w:color w:val="000000"/>
          <w:sz w:val="20"/>
          <w:szCs w:val="20"/>
        </w:rPr>
        <w:t>որոշմամբ</w:t>
      </w: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63B3A061" w14:textId="782BF1F5" w:rsidR="00096865" w:rsidRPr="004F6F70" w:rsidRDefault="00F171E1" w:rsidP="00EF3662">
      <w:pPr>
        <w:pStyle w:val="aa"/>
        <w:ind w:right="-7" w:firstLine="567"/>
        <w:jc w:val="center"/>
        <w:rPr>
          <w:rFonts w:ascii="GHEA Grapalat" w:hAnsi="GHEA Grapalat" w:cs="Times Armenian"/>
          <w:sz w:val="28"/>
          <w:lang w:val="af-ZA"/>
        </w:rPr>
      </w:pPr>
      <w:r w:rsidRPr="004F6F70">
        <w:rPr>
          <w:rFonts w:ascii="GHEA Grapalat" w:hAnsi="GHEA Grapalat" w:cs="Times Armenian"/>
          <w:sz w:val="28"/>
          <w:lang w:val="af-ZA"/>
        </w:rPr>
        <w:t>ՀՀ առողջապահության նախարարություն</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550838FD" w14:textId="0876BDD5" w:rsidR="00D16816" w:rsidRDefault="00F171E1" w:rsidP="00D16816">
      <w:pPr>
        <w:pStyle w:val="aa"/>
        <w:spacing w:after="0"/>
        <w:ind w:right="-7"/>
        <w:jc w:val="center"/>
        <w:rPr>
          <w:rFonts w:ascii="GHEA Grapalat" w:hAnsi="GHEA Grapalat" w:cs="Times Armenian"/>
          <w:lang w:val="af-ZA"/>
        </w:rPr>
      </w:pPr>
      <w:r w:rsidRPr="004F6F70">
        <w:rPr>
          <w:rFonts w:ascii="GHEA Grapalat" w:hAnsi="GHEA Grapalat" w:cs="Sylfaen"/>
        </w:rPr>
        <w:t>ՀՀ</w:t>
      </w:r>
      <w:r w:rsidRPr="004F6F70">
        <w:rPr>
          <w:rFonts w:ascii="GHEA Grapalat" w:hAnsi="GHEA Grapalat" w:cs="Sylfaen"/>
          <w:lang w:val="af-ZA"/>
        </w:rPr>
        <w:t xml:space="preserve"> </w:t>
      </w:r>
      <w:r w:rsidRPr="004F6F70">
        <w:rPr>
          <w:rFonts w:ascii="GHEA Grapalat" w:hAnsi="GHEA Grapalat" w:cs="Sylfaen"/>
        </w:rPr>
        <w:t>ԱՌՈՂՋԱՊԱՀՈՒԹՅԱՆ</w:t>
      </w:r>
      <w:r w:rsidRPr="004F6F70">
        <w:rPr>
          <w:rFonts w:ascii="GHEA Grapalat" w:hAnsi="GHEA Grapalat" w:cs="Sylfaen"/>
          <w:lang w:val="af-ZA"/>
        </w:rPr>
        <w:t xml:space="preserve"> </w:t>
      </w:r>
      <w:r w:rsidR="004F6F70">
        <w:rPr>
          <w:rFonts w:ascii="GHEA Grapalat" w:hAnsi="GHEA Grapalat" w:cs="Sylfaen"/>
        </w:rPr>
        <w:t>ՆԱԽԱՐԱՐՈՒԹՅ</w:t>
      </w:r>
      <w:r w:rsidR="004F6F70">
        <w:rPr>
          <w:rFonts w:ascii="GHEA Grapalat" w:hAnsi="GHEA Grapalat" w:cs="Sylfaen"/>
          <w:lang w:val="ru-RU"/>
        </w:rPr>
        <w:t>ԱՆ</w:t>
      </w:r>
      <w:r w:rsidR="002B32D6" w:rsidRPr="004F6F70">
        <w:rPr>
          <w:rFonts w:ascii="GHEA Grapalat" w:hAnsi="GHEA Grapalat" w:cs="Sylfaen"/>
          <w:lang w:val="af-ZA"/>
        </w:rPr>
        <w:t xml:space="preserve"> </w:t>
      </w:r>
      <w:r w:rsidR="002B32D6" w:rsidRPr="00F566BF">
        <w:rPr>
          <w:rFonts w:ascii="GHEA Grapalat" w:hAnsi="GHEA Grapalat" w:cs="Sylfaen"/>
        </w:rPr>
        <w:t>ԿԱՐԻՔՆԵՐԻ</w:t>
      </w:r>
      <w:r w:rsidR="002B32D6" w:rsidRPr="004F6F70">
        <w:rPr>
          <w:rFonts w:ascii="GHEA Grapalat" w:hAnsi="GHEA Grapalat" w:cs="Sylfaen"/>
          <w:lang w:val="af-ZA"/>
        </w:rPr>
        <w:t xml:space="preserve"> </w:t>
      </w:r>
      <w:r w:rsidR="002B32D6" w:rsidRPr="00F566BF">
        <w:rPr>
          <w:rFonts w:ascii="GHEA Grapalat" w:hAnsi="GHEA Grapalat" w:cs="Sylfaen"/>
        </w:rPr>
        <w:t>ՀԱՄԱՐ</w:t>
      </w:r>
      <w:r w:rsidR="002B32D6" w:rsidRPr="004F6F70">
        <w:rPr>
          <w:rFonts w:ascii="GHEA Grapalat" w:hAnsi="GHEA Grapalat" w:cs="Sylfaen"/>
          <w:lang w:val="af-ZA"/>
        </w:rPr>
        <w:t xml:space="preserve">` </w:t>
      </w:r>
      <w:r w:rsidR="004F6F70">
        <w:rPr>
          <w:rFonts w:ascii="GHEA Grapalat" w:hAnsi="GHEA Grapalat" w:cs="Sylfaen"/>
        </w:rPr>
        <w:t>ՆԱԽԱԳԾԱՆԱԽԱՀԱՇՎԱՅԻՆ</w:t>
      </w:r>
      <w:r w:rsidR="004F6F70" w:rsidRPr="004F6F70">
        <w:rPr>
          <w:rFonts w:ascii="GHEA Grapalat" w:hAnsi="GHEA Grapalat" w:cs="Sylfaen"/>
          <w:lang w:val="af-ZA"/>
        </w:rPr>
        <w:t xml:space="preserve"> </w:t>
      </w:r>
      <w:r w:rsidR="004F6F70">
        <w:rPr>
          <w:rFonts w:ascii="GHEA Grapalat" w:hAnsi="GHEA Grapalat" w:cs="Sylfaen"/>
        </w:rPr>
        <w:t>ՓԱՍՏԱԹՂԹԵՐԻ</w:t>
      </w:r>
      <w:r w:rsidR="004F6F70" w:rsidRPr="004F6F70">
        <w:rPr>
          <w:rFonts w:ascii="GHEA Grapalat" w:hAnsi="GHEA Grapalat" w:cs="Sylfaen"/>
          <w:lang w:val="af-ZA"/>
        </w:rPr>
        <w:t xml:space="preserve"> </w:t>
      </w:r>
      <w:r w:rsidR="004F6F70">
        <w:rPr>
          <w:rFonts w:ascii="GHEA Grapalat" w:hAnsi="GHEA Grapalat" w:cs="Sylfaen"/>
        </w:rPr>
        <w:t>ՄՇԱԿՄԱՆ</w:t>
      </w:r>
      <w:r w:rsidR="004F6F70" w:rsidRPr="004F6F70">
        <w:rPr>
          <w:rFonts w:ascii="GHEA Grapalat" w:hAnsi="GHEA Grapalat" w:cs="Sylfaen"/>
          <w:lang w:val="af-ZA"/>
        </w:rPr>
        <w:t xml:space="preserve"> </w:t>
      </w:r>
      <w:r w:rsidR="004F6F70">
        <w:rPr>
          <w:rFonts w:ascii="GHEA Grapalat" w:hAnsi="GHEA Grapalat" w:cs="Sylfaen"/>
        </w:rPr>
        <w:t>ԽՈՐՀՐԴԱՏՎԱԿԱՆ</w:t>
      </w:r>
      <w:r w:rsidR="004F6F70" w:rsidRPr="004F6F70">
        <w:rPr>
          <w:rFonts w:ascii="GHEA Grapalat" w:hAnsi="GHEA Grapalat" w:cs="Sylfaen"/>
          <w:lang w:val="af-ZA"/>
        </w:rPr>
        <w:t xml:space="preserve"> </w:t>
      </w:r>
      <w:r w:rsidR="004F6F70">
        <w:rPr>
          <w:rFonts w:ascii="GHEA Grapalat" w:hAnsi="GHEA Grapalat" w:cs="Sylfaen"/>
        </w:rPr>
        <w:t>ԾԱՌԱՅՈՒԹՅՈՒՆՆԵՐ</w:t>
      </w:r>
      <w:r w:rsidR="004F6F70">
        <w:rPr>
          <w:rFonts w:ascii="GHEA Grapalat" w:hAnsi="GHEA Grapalat" w:cs="Sylfaen"/>
          <w:lang w:val="ru-RU"/>
        </w:rPr>
        <w:t>Ի</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p>
    <w:p w14:paraId="6210DE52" w14:textId="51BCDA1C" w:rsidR="00096865" w:rsidRPr="00D16816" w:rsidRDefault="00D16816" w:rsidP="00D16816">
      <w:pPr>
        <w:pStyle w:val="aa"/>
        <w:spacing w:after="0"/>
        <w:ind w:right="-7"/>
        <w:jc w:val="center"/>
        <w:rPr>
          <w:rFonts w:ascii="GHEA Grapalat" w:hAnsi="GHEA Grapalat"/>
          <w:szCs w:val="22"/>
          <w:lang w:val="hy-AM"/>
        </w:rPr>
      </w:pPr>
      <w:r>
        <w:rPr>
          <w:rFonts w:ascii="GHEA Grapalat" w:hAnsi="GHEA Grapalat" w:cs="Sylfaen"/>
          <w:lang w:val="hy-AM"/>
        </w:rPr>
        <w:t>ԳՆԱՆՇՄԱՆ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3AEF72E3" w14:textId="77777777" w:rsidR="00A70AA0" w:rsidRPr="002B23A2" w:rsidRDefault="00A70AA0">
      <w:pPr>
        <w:rPr>
          <w:rFonts w:ascii="GHEA Grapalat" w:hAnsi="GHEA Grapalat" w:cs="Sylfaen"/>
          <w:i/>
          <w:sz w:val="22"/>
          <w:szCs w:val="22"/>
          <w:lang w:val="af-ZA"/>
        </w:rPr>
      </w:pPr>
      <w:r w:rsidRPr="002B23A2">
        <w:rPr>
          <w:rFonts w:ascii="GHEA Grapalat" w:hAnsi="GHEA Grapalat" w:cs="Sylfaen"/>
          <w:i/>
          <w:sz w:val="22"/>
          <w:szCs w:val="22"/>
          <w:lang w:val="af-ZA"/>
        </w:rPr>
        <w:br w:type="page"/>
      </w:r>
    </w:p>
    <w:p w14:paraId="06547AA4" w14:textId="58727B42" w:rsidR="001A43A4" w:rsidRPr="00F566BF" w:rsidRDefault="004F6F70" w:rsidP="00EF3662">
      <w:pPr>
        <w:ind w:firstLine="567"/>
        <w:jc w:val="both"/>
        <w:rPr>
          <w:rFonts w:ascii="GHEA Grapalat" w:hAnsi="GHEA Grapalat" w:cs="Sylfaen"/>
          <w:i/>
          <w:sz w:val="22"/>
          <w:szCs w:val="22"/>
          <w:lang w:val="af-ZA"/>
        </w:rPr>
      </w:pPr>
      <w:r>
        <w:rPr>
          <w:rFonts w:ascii="GHEA Grapalat" w:hAnsi="GHEA Grapalat" w:cs="Sylfaen"/>
          <w:i/>
          <w:sz w:val="22"/>
          <w:szCs w:val="22"/>
          <w:lang w:val="ru-RU"/>
        </w:rPr>
        <w:lastRenderedPageBreak/>
        <w:t>Հ</w:t>
      </w:r>
      <w:r w:rsidR="00096865" w:rsidRPr="00F566BF">
        <w:rPr>
          <w:rFonts w:ascii="GHEA Grapalat" w:hAnsi="GHEA Grapalat" w:cs="Sylfaen"/>
          <w:i/>
          <w:sz w:val="22"/>
          <w:szCs w:val="22"/>
        </w:rPr>
        <w:t>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5"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6"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8"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621299C9" w14:textId="1210FB80" w:rsidR="00096865" w:rsidRPr="004F6F70" w:rsidRDefault="004F6F70" w:rsidP="000402B8">
      <w:pPr>
        <w:ind w:firstLine="567"/>
        <w:jc w:val="center"/>
        <w:rPr>
          <w:rFonts w:ascii="GHEA Grapalat" w:hAnsi="GHEA Grapalat"/>
          <w:b/>
          <w:sz w:val="20"/>
          <w:lang w:val="af-ZA"/>
        </w:rPr>
      </w:pPr>
      <w:r w:rsidRPr="004F6F70">
        <w:rPr>
          <w:rFonts w:ascii="GHEA Grapalat" w:hAnsi="GHEA Grapalat"/>
          <w:b/>
          <w:sz w:val="20"/>
          <w:lang w:val="af-ZA"/>
        </w:rPr>
        <w:t xml:space="preserve">ՀՀ ԱՌՈՂՋԱՊԱՀՈՒԹՅԱՆ ՆԱԽԱՐԱՐՈՒԹՅԱՆ </w:t>
      </w:r>
      <w:r w:rsidR="00160AE4" w:rsidRPr="00F566BF">
        <w:rPr>
          <w:rFonts w:ascii="GHEA Grapalat" w:hAnsi="GHEA Grapalat"/>
          <w:b/>
          <w:sz w:val="20"/>
          <w:lang w:val="af-ZA"/>
        </w:rPr>
        <w:t>ԿԱՐԻՔՆԵՐԻ ՀԱՄԱՐ</w:t>
      </w:r>
      <w:r w:rsidR="00160AE4" w:rsidRPr="004F6F70">
        <w:rPr>
          <w:rFonts w:ascii="GHEA Grapalat" w:hAnsi="GHEA Grapalat"/>
          <w:b/>
          <w:sz w:val="20"/>
          <w:lang w:val="af-ZA"/>
        </w:rPr>
        <w:t xml:space="preserve">  </w:t>
      </w:r>
      <w:r w:rsidRPr="004F6F70">
        <w:rPr>
          <w:rFonts w:ascii="GHEA Grapalat" w:hAnsi="GHEA Grapalat"/>
          <w:b/>
          <w:sz w:val="20"/>
          <w:lang w:val="af-ZA"/>
        </w:rPr>
        <w:t>ՆԱԽԱԳԾԱՆԱԽԱՀԱՇՎԱՅԻՆ ՓԱՍՏԱԹՂԹԵՐԻ ՄՇԱԿՄԱՆ ԽՈՐՀՐԴԱՏՎԱԿԱՆ</w:t>
      </w:r>
      <w:r w:rsidR="0018779E">
        <w:rPr>
          <w:rFonts w:ascii="GHEA Grapalat" w:hAnsi="GHEA Grapalat"/>
          <w:b/>
          <w:sz w:val="20"/>
          <w:lang w:val="hy-AM"/>
        </w:rPr>
        <w:t xml:space="preserve"> </w:t>
      </w:r>
      <w:r w:rsidRPr="004F6F70">
        <w:rPr>
          <w:rFonts w:ascii="GHEA Grapalat" w:hAnsi="GHEA Grapalat"/>
          <w:b/>
          <w:sz w:val="20"/>
          <w:lang w:val="af-ZA"/>
        </w:rPr>
        <w:t xml:space="preserve"> ԾԱՌԱՅՈՒԹՅՈՒՆՆԵՐԻ </w:t>
      </w:r>
      <w:r w:rsidR="00160AE4" w:rsidRPr="00F566BF">
        <w:rPr>
          <w:rFonts w:ascii="GHEA Grapalat" w:hAnsi="GHEA Grapalat"/>
          <w:b/>
          <w:sz w:val="20"/>
          <w:lang w:val="af-ZA"/>
        </w:rPr>
        <w:t xml:space="preserve">ՁԵՌՔԲԵՐՄԱՆ ՆՊԱՏԱԿՈՎ ՀԱՅՏԱՐԱՐՎԱԾ </w:t>
      </w:r>
      <w:r w:rsidR="00D16816">
        <w:rPr>
          <w:rFonts w:ascii="GHEA Grapalat" w:hAnsi="GHEA Grapalat"/>
          <w:b/>
          <w:sz w:val="20"/>
          <w:lang w:val="hy-AM"/>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531A3858" w14:textId="77777777" w:rsidR="00447CC3" w:rsidRPr="001820DF" w:rsidRDefault="00096865" w:rsidP="00447CC3">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447CC3" w:rsidRPr="00972668">
        <w:rPr>
          <w:rFonts w:ascii="GHEA Grapalat" w:hAnsi="GHEA Grapalat" w:cs="Sylfaen"/>
          <w:sz w:val="20"/>
        </w:rPr>
        <w:t>Մասնակցի</w:t>
      </w:r>
      <w:r w:rsidR="00447CC3" w:rsidRPr="00972668">
        <w:rPr>
          <w:rFonts w:ascii="GHEA Grapalat" w:hAnsi="GHEA Grapalat" w:cs="Times Armenian"/>
          <w:sz w:val="20"/>
          <w:lang w:val="af-ZA"/>
        </w:rPr>
        <w:t xml:space="preserve"> </w:t>
      </w:r>
      <w:r w:rsidR="00447CC3" w:rsidRPr="00972668">
        <w:rPr>
          <w:rFonts w:ascii="GHEA Grapalat" w:hAnsi="GHEA Grapalat" w:cs="Sylfaen"/>
          <w:sz w:val="20"/>
        </w:rPr>
        <w:t>մասնակցության</w:t>
      </w:r>
      <w:r w:rsidR="00447CC3" w:rsidRPr="00972668">
        <w:rPr>
          <w:rFonts w:ascii="GHEA Grapalat" w:hAnsi="GHEA Grapalat" w:cs="Times Armenian"/>
          <w:sz w:val="20"/>
          <w:lang w:val="af-ZA"/>
        </w:rPr>
        <w:t xml:space="preserve"> </w:t>
      </w:r>
      <w:r w:rsidR="00447CC3" w:rsidRPr="00972668">
        <w:rPr>
          <w:rFonts w:ascii="GHEA Grapalat" w:hAnsi="GHEA Grapalat" w:cs="Sylfaen"/>
          <w:sz w:val="20"/>
        </w:rPr>
        <w:t>իրավունքի</w:t>
      </w:r>
      <w:r w:rsidR="00447CC3" w:rsidRPr="00972668">
        <w:rPr>
          <w:rFonts w:ascii="GHEA Grapalat" w:hAnsi="GHEA Grapalat" w:cs="Times Armenian"/>
          <w:sz w:val="20"/>
          <w:lang w:val="af-ZA"/>
        </w:rPr>
        <w:t xml:space="preserve"> </w:t>
      </w:r>
      <w:r w:rsidR="00447CC3" w:rsidRPr="00972668">
        <w:rPr>
          <w:rFonts w:ascii="GHEA Grapalat" w:hAnsi="GHEA Grapalat" w:cs="Sylfaen"/>
          <w:sz w:val="20"/>
        </w:rPr>
        <w:t>պահանջները</w:t>
      </w:r>
      <w:r w:rsidR="00447CC3" w:rsidRPr="00DC0D0F">
        <w:rPr>
          <w:rFonts w:ascii="GHEA Grapalat" w:hAnsi="GHEA Grapalat" w:cs="Sylfaen"/>
          <w:sz w:val="20"/>
          <w:lang w:val="af-ZA"/>
        </w:rPr>
        <w:t>,</w:t>
      </w:r>
      <w:r w:rsidR="00447CC3" w:rsidRPr="00AC61F9">
        <w:rPr>
          <w:lang w:val="af-ZA"/>
        </w:rPr>
        <w:t xml:space="preserve"> </w:t>
      </w:r>
      <w:r w:rsidR="00447CC3" w:rsidRPr="00DC0D0F">
        <w:rPr>
          <w:rFonts w:ascii="GHEA Grapalat" w:hAnsi="GHEA Grapalat" w:cs="Sylfaen"/>
          <w:sz w:val="20"/>
        </w:rPr>
        <w:t>որակավորման</w:t>
      </w:r>
      <w:r w:rsidR="00447CC3" w:rsidRPr="00DC0D0F">
        <w:rPr>
          <w:rFonts w:ascii="GHEA Grapalat" w:hAnsi="GHEA Grapalat" w:cs="Sylfaen"/>
          <w:sz w:val="20"/>
          <w:lang w:val="af-ZA"/>
        </w:rPr>
        <w:t xml:space="preserve"> </w:t>
      </w:r>
      <w:r w:rsidR="00447CC3" w:rsidRPr="00DC0D0F">
        <w:rPr>
          <w:rFonts w:ascii="GHEA Grapalat" w:hAnsi="GHEA Grapalat" w:cs="Sylfaen"/>
          <w:sz w:val="20"/>
        </w:rPr>
        <w:t>չափանիշները</w:t>
      </w:r>
      <w:r w:rsidR="00447CC3" w:rsidRPr="00DC0D0F">
        <w:rPr>
          <w:rFonts w:ascii="GHEA Grapalat" w:hAnsi="GHEA Grapalat" w:cs="Sylfaen"/>
          <w:sz w:val="20"/>
          <w:lang w:val="af-ZA"/>
        </w:rPr>
        <w:t xml:space="preserve">  </w:t>
      </w:r>
      <w:r w:rsidR="00447CC3" w:rsidRPr="00DC0D0F">
        <w:rPr>
          <w:rFonts w:ascii="GHEA Grapalat" w:hAnsi="GHEA Grapalat" w:cs="Sylfaen"/>
          <w:sz w:val="20"/>
        </w:rPr>
        <w:t>և</w:t>
      </w:r>
      <w:r w:rsidR="00447CC3" w:rsidRPr="00DC0D0F">
        <w:rPr>
          <w:rFonts w:ascii="GHEA Grapalat" w:hAnsi="GHEA Grapalat" w:cs="Sylfaen"/>
          <w:sz w:val="20"/>
          <w:lang w:val="af-ZA"/>
        </w:rPr>
        <w:t xml:space="preserve"> </w:t>
      </w:r>
      <w:r w:rsidR="00447CC3" w:rsidRPr="00DC0D0F">
        <w:rPr>
          <w:rFonts w:ascii="GHEA Grapalat" w:hAnsi="GHEA Grapalat" w:cs="Sylfaen"/>
          <w:sz w:val="20"/>
        </w:rPr>
        <w:t>դրանց</w:t>
      </w:r>
      <w:r w:rsidR="00447CC3" w:rsidRPr="00DC0D0F">
        <w:rPr>
          <w:rFonts w:ascii="GHEA Grapalat" w:hAnsi="GHEA Grapalat" w:cs="Sylfaen"/>
          <w:sz w:val="20"/>
          <w:lang w:val="af-ZA"/>
        </w:rPr>
        <w:t xml:space="preserve"> </w:t>
      </w:r>
      <w:r w:rsidR="00447CC3" w:rsidRPr="00DC0D0F">
        <w:rPr>
          <w:rFonts w:ascii="GHEA Grapalat" w:hAnsi="GHEA Grapalat" w:cs="Sylfaen"/>
          <w:sz w:val="20"/>
        </w:rPr>
        <w:t>գնահատման</w:t>
      </w:r>
      <w:r w:rsidR="00447CC3" w:rsidRPr="00DC0D0F">
        <w:rPr>
          <w:rFonts w:ascii="GHEA Grapalat" w:hAnsi="GHEA Grapalat" w:cs="Sylfaen"/>
          <w:sz w:val="20"/>
          <w:lang w:val="af-ZA"/>
        </w:rPr>
        <w:t xml:space="preserve"> </w:t>
      </w:r>
      <w:r w:rsidR="00447CC3" w:rsidRPr="00DC0D0F">
        <w:rPr>
          <w:rFonts w:ascii="GHEA Grapalat" w:hAnsi="GHEA Grapalat" w:cs="Sylfaen"/>
          <w:sz w:val="20"/>
        </w:rPr>
        <w:t>կարգը</w:t>
      </w:r>
      <w:r w:rsidR="00447CC3" w:rsidRPr="00C37777">
        <w:rPr>
          <w:rFonts w:ascii="GHEA Grapalat" w:hAnsi="GHEA Grapalat" w:cs="Sylfaen"/>
          <w:sz w:val="20"/>
          <w:lang w:val="af-ZA"/>
        </w:rPr>
        <w:t xml:space="preserve"> </w:t>
      </w:r>
    </w:p>
    <w:p w14:paraId="524E4150" w14:textId="2FF06841"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455D12BC"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165F2E0B"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w:t>
      </w:r>
      <w:r w:rsidR="00F04711">
        <w:rPr>
          <w:rFonts w:ascii="GHEA Grapalat" w:hAnsi="GHEA Grapalat"/>
          <w:sz w:val="20"/>
          <w:lang w:val="hy-AM"/>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3AD748A0" w:rsidR="00096865" w:rsidRPr="00F566BF" w:rsidRDefault="00096865" w:rsidP="00F04711">
      <w:pPr>
        <w:tabs>
          <w:tab w:val="left" w:pos="0"/>
          <w:tab w:val="left" w:pos="1350"/>
        </w:tabs>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w:t>
      </w:r>
      <w:r w:rsidR="00F04711">
        <w:rPr>
          <w:rFonts w:ascii="GHEA Grapalat" w:hAnsi="GHEA Grapalat"/>
          <w:sz w:val="20"/>
          <w:lang w:val="hy-AM"/>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E179D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16816">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C6E82E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42C6E">
        <w:rPr>
          <w:rFonts w:ascii="GHEA Grapalat" w:hAnsi="GHEA Grapalat" w:cs="Times Armenian"/>
          <w:sz w:val="20"/>
          <w:lang w:val="af-ZA"/>
        </w:rPr>
        <w:t>ՀՀ ԱՆ ԳՀԽԾՁԲ-2025/65</w:t>
      </w:r>
      <w:r w:rsidR="000402B8" w:rsidRPr="000402B8">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F6ECB">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9EE0DD2"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0402B8">
        <w:rPr>
          <w:rFonts w:ascii="GHEA Grapalat" w:hAnsi="GHEA Grapalat" w:cs="Times Armenian"/>
          <w:sz w:val="20"/>
          <w:lang w:val="ru-RU"/>
        </w:rPr>
        <w:t>ՀՀ</w:t>
      </w:r>
      <w:r w:rsidR="000402B8" w:rsidRPr="000402B8">
        <w:rPr>
          <w:rFonts w:ascii="GHEA Grapalat" w:hAnsi="GHEA Grapalat" w:cs="Times Armenian"/>
          <w:sz w:val="20"/>
          <w:lang w:val="af-ZA"/>
        </w:rPr>
        <w:t xml:space="preserve"> </w:t>
      </w:r>
      <w:r w:rsidR="000402B8" w:rsidRPr="000402B8">
        <w:rPr>
          <w:rFonts w:ascii="GHEA Grapalat" w:hAnsi="GHEA Grapalat"/>
          <w:sz w:val="20"/>
          <w:lang w:val="af-ZA"/>
        </w:rPr>
        <w:t>առողջապահության նախարարությ</w:t>
      </w:r>
      <w:r w:rsidR="000402B8">
        <w:rPr>
          <w:rFonts w:ascii="GHEA Grapalat" w:hAnsi="GHEA Grapalat"/>
          <w:sz w:val="20"/>
          <w:lang w:val="ru-RU"/>
        </w:rPr>
        <w:t>ան</w:t>
      </w:r>
      <w:r w:rsidR="000402B8" w:rsidRPr="000402B8">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6C3BEE01" w:rsidR="00096865"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952120D" w14:textId="77777777" w:rsidR="0018779E" w:rsidRDefault="0018779E" w:rsidP="0018779E">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18779E">
        <w:rPr>
          <w:rFonts w:ascii="GHEA Grapalat" w:hAnsi="GHEA Grapalat" w:cs="Sylfaen"/>
          <w:szCs w:val="24"/>
          <w:lang w:val="hy-AM"/>
        </w:rPr>
        <w:t>Համակարգում</w:t>
      </w:r>
      <w:r w:rsidRPr="00F566BF">
        <w:rPr>
          <w:rFonts w:ascii="GHEA Grapalat" w:hAnsi="GHEA Grapalat" w:cs="Sylfaen"/>
          <w:szCs w:val="24"/>
        </w:rPr>
        <w:t xml:space="preserve"> </w:t>
      </w:r>
      <w:r w:rsidRPr="0018779E">
        <w:rPr>
          <w:rFonts w:ascii="GHEA Grapalat" w:hAnsi="GHEA Grapalat" w:cs="Sylfaen"/>
          <w:szCs w:val="24"/>
          <w:lang w:val="hy-AM"/>
        </w:rPr>
        <w:t>որպես</w:t>
      </w:r>
      <w:r w:rsidRPr="00F566BF">
        <w:rPr>
          <w:rFonts w:ascii="GHEA Grapalat" w:hAnsi="GHEA Grapalat" w:cs="Sylfaen"/>
          <w:szCs w:val="24"/>
        </w:rPr>
        <w:t xml:space="preserve"> </w:t>
      </w:r>
      <w:r w:rsidRPr="0018779E">
        <w:rPr>
          <w:rFonts w:ascii="GHEA Grapalat" w:hAnsi="GHEA Grapalat" w:cs="Sylfaen"/>
          <w:szCs w:val="24"/>
          <w:lang w:val="hy-AM"/>
        </w:rPr>
        <w:t>մասնակից</w:t>
      </w:r>
      <w:r w:rsidRPr="00F566BF">
        <w:rPr>
          <w:rFonts w:ascii="GHEA Grapalat" w:hAnsi="GHEA Grapalat" w:cs="Sylfaen"/>
          <w:szCs w:val="24"/>
        </w:rPr>
        <w:t xml:space="preserve"> </w:t>
      </w:r>
      <w:r w:rsidRPr="0018779E">
        <w:rPr>
          <w:rFonts w:ascii="GHEA Grapalat" w:hAnsi="GHEA Grapalat" w:cs="Sylfaen"/>
          <w:szCs w:val="24"/>
          <w:lang w:val="hy-AM"/>
        </w:rPr>
        <w:t>գրանցվելու</w:t>
      </w:r>
      <w:r w:rsidRPr="00F566BF">
        <w:rPr>
          <w:rFonts w:ascii="GHEA Grapalat" w:hAnsi="GHEA Grapalat" w:cs="Sylfaen"/>
          <w:szCs w:val="24"/>
        </w:rPr>
        <w:t xml:space="preserve"> </w:t>
      </w:r>
      <w:r w:rsidRPr="0018779E">
        <w:rPr>
          <w:rFonts w:ascii="GHEA Grapalat" w:hAnsi="GHEA Grapalat" w:cs="Sylfaen"/>
          <w:szCs w:val="24"/>
          <w:lang w:val="hy-AM"/>
        </w:rPr>
        <w:t>նպատակով</w:t>
      </w:r>
      <w:r w:rsidRPr="00F566BF">
        <w:rPr>
          <w:rFonts w:ascii="GHEA Grapalat" w:hAnsi="GHEA Grapalat" w:cs="Sylfaen"/>
          <w:szCs w:val="24"/>
        </w:rPr>
        <w:t xml:space="preserve"> </w:t>
      </w:r>
      <w:r w:rsidRPr="0018779E">
        <w:rPr>
          <w:rFonts w:ascii="GHEA Grapalat" w:hAnsi="GHEA Grapalat" w:cs="Sylfaen"/>
          <w:szCs w:val="24"/>
          <w:lang w:val="hy-AM"/>
        </w:rPr>
        <w:t>անձը</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www.armeps.am </w:t>
      </w:r>
      <w:r w:rsidRPr="0018779E">
        <w:rPr>
          <w:rFonts w:ascii="GHEA Grapalat" w:hAnsi="GHEA Grapalat" w:cs="Sylfaen"/>
          <w:szCs w:val="24"/>
          <w:lang w:val="hy-AM"/>
        </w:rPr>
        <w:t>հասցեով</w:t>
      </w:r>
      <w:r w:rsidRPr="00F566BF">
        <w:rPr>
          <w:rFonts w:ascii="GHEA Grapalat" w:hAnsi="GHEA Grapalat" w:cs="Sylfaen"/>
          <w:szCs w:val="24"/>
        </w:rPr>
        <w:t xml:space="preserve"> </w:t>
      </w:r>
      <w:r w:rsidRPr="0018779E">
        <w:rPr>
          <w:rFonts w:ascii="GHEA Grapalat" w:hAnsi="GHEA Grapalat" w:cs="Sylfaen"/>
          <w:szCs w:val="24"/>
          <w:lang w:val="hy-AM"/>
        </w:rPr>
        <w:t>գործող</w:t>
      </w:r>
      <w:r w:rsidRPr="00F566BF">
        <w:rPr>
          <w:rFonts w:ascii="GHEA Grapalat" w:hAnsi="GHEA Grapalat" w:cs="Sylfaen"/>
          <w:szCs w:val="24"/>
        </w:rPr>
        <w:t xml:space="preserve"> </w:t>
      </w:r>
      <w:r w:rsidRPr="0018779E">
        <w:rPr>
          <w:rFonts w:ascii="GHEA Grapalat" w:hAnsi="GHEA Grapalat" w:cs="Sylfaen"/>
          <w:szCs w:val="24"/>
          <w:lang w:val="hy-AM"/>
        </w:rPr>
        <w:t>ինտերնետային</w:t>
      </w:r>
      <w:r w:rsidRPr="00F566BF">
        <w:rPr>
          <w:rFonts w:ascii="GHEA Grapalat" w:hAnsi="GHEA Grapalat" w:cs="Sylfaen"/>
          <w:szCs w:val="24"/>
        </w:rPr>
        <w:t xml:space="preserve"> </w:t>
      </w:r>
      <w:r w:rsidRPr="0018779E">
        <w:rPr>
          <w:rFonts w:ascii="GHEA Grapalat" w:hAnsi="GHEA Grapalat" w:cs="Sylfaen"/>
          <w:szCs w:val="24"/>
          <w:lang w:val="hy-AM"/>
        </w:rPr>
        <w:t>կայք</w:t>
      </w:r>
      <w:r w:rsidRPr="00F566BF">
        <w:rPr>
          <w:rFonts w:ascii="GHEA Grapalat" w:hAnsi="GHEA Grapalat" w:cs="Sylfaen"/>
          <w:szCs w:val="24"/>
        </w:rPr>
        <w:t xml:space="preserve"> </w:t>
      </w:r>
      <w:r w:rsidRPr="0018779E">
        <w:rPr>
          <w:rFonts w:ascii="GHEA Grapalat" w:hAnsi="GHEA Grapalat" w:cs="Sylfaen"/>
          <w:szCs w:val="24"/>
          <w:lang w:val="hy-AM"/>
        </w:rPr>
        <w:t>և</w:t>
      </w:r>
      <w:r w:rsidRPr="00F566BF">
        <w:rPr>
          <w:rFonts w:ascii="GHEA Grapalat" w:hAnsi="GHEA Grapalat" w:cs="Sylfaen"/>
          <w:szCs w:val="24"/>
        </w:rPr>
        <w:t xml:space="preserve"> </w:t>
      </w:r>
      <w:r w:rsidRPr="0018779E">
        <w:rPr>
          <w:rFonts w:ascii="GHEA Grapalat" w:hAnsi="GHEA Grapalat" w:cs="Sylfaen"/>
          <w:szCs w:val="24"/>
          <w:lang w:val="hy-AM"/>
        </w:rPr>
        <w:t>լրացնում</w:t>
      </w:r>
      <w:r w:rsidRPr="00F566BF">
        <w:rPr>
          <w:rFonts w:ascii="GHEA Grapalat" w:hAnsi="GHEA Grapalat" w:cs="Sylfaen"/>
          <w:szCs w:val="24"/>
        </w:rPr>
        <w:t xml:space="preserve"> </w:t>
      </w:r>
      <w:r w:rsidRPr="0018779E">
        <w:rPr>
          <w:rFonts w:ascii="GHEA Grapalat" w:hAnsi="GHEA Grapalat" w:cs="Sylfaen"/>
          <w:szCs w:val="24"/>
          <w:lang w:val="hy-AM"/>
        </w:rPr>
        <w:t>համապատասխան</w:t>
      </w:r>
      <w:r w:rsidRPr="00F566BF">
        <w:rPr>
          <w:rFonts w:ascii="GHEA Grapalat" w:hAnsi="GHEA Grapalat" w:cs="Sylfaen"/>
          <w:szCs w:val="24"/>
        </w:rPr>
        <w:t xml:space="preserve"> </w:t>
      </w:r>
      <w:r w:rsidRPr="0018779E">
        <w:rPr>
          <w:rFonts w:ascii="GHEA Grapalat" w:hAnsi="GHEA Grapalat" w:cs="Sylfaen"/>
          <w:szCs w:val="24"/>
          <w:lang w:val="hy-AM"/>
        </w:rPr>
        <w:t>պահանջվող</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որից</w:t>
      </w:r>
      <w:r w:rsidRPr="00F566BF">
        <w:rPr>
          <w:rFonts w:ascii="GHEA Grapalat" w:hAnsi="GHEA Grapalat" w:cs="Sylfaen"/>
          <w:szCs w:val="24"/>
        </w:rPr>
        <w:t xml:space="preserve"> </w:t>
      </w:r>
      <w:r w:rsidRPr="0018779E">
        <w:rPr>
          <w:rFonts w:ascii="GHEA Grapalat" w:hAnsi="GHEA Grapalat" w:cs="Sylfaen"/>
          <w:szCs w:val="24"/>
          <w:lang w:val="hy-AM"/>
        </w:rPr>
        <w:t>հետո</w:t>
      </w:r>
      <w:r w:rsidRPr="00F566BF">
        <w:rPr>
          <w:rFonts w:ascii="GHEA Grapalat" w:hAnsi="GHEA Grapalat" w:cs="Sylfaen"/>
          <w:szCs w:val="24"/>
        </w:rPr>
        <w:t xml:space="preserve"> </w:t>
      </w:r>
      <w:r w:rsidRPr="0018779E">
        <w:rPr>
          <w:rFonts w:ascii="GHEA Grapalat" w:hAnsi="GHEA Grapalat" w:cs="Sylfaen"/>
          <w:szCs w:val="24"/>
          <w:lang w:val="hy-AM"/>
        </w:rPr>
        <w:t>գրանցումը</w:t>
      </w:r>
      <w:r w:rsidRPr="00F566BF">
        <w:rPr>
          <w:rFonts w:ascii="GHEA Grapalat" w:hAnsi="GHEA Grapalat" w:cs="Sylfaen"/>
          <w:szCs w:val="24"/>
        </w:rPr>
        <w:t xml:space="preserve"> </w:t>
      </w:r>
      <w:r w:rsidRPr="0018779E">
        <w:rPr>
          <w:rFonts w:ascii="GHEA Grapalat" w:hAnsi="GHEA Grapalat" w:cs="Sylfaen"/>
          <w:szCs w:val="24"/>
          <w:lang w:val="hy-AM"/>
        </w:rPr>
        <w:t>հաստատելու</w:t>
      </w:r>
      <w:r w:rsidRPr="00F566BF">
        <w:rPr>
          <w:rFonts w:ascii="GHEA Grapalat" w:hAnsi="GHEA Grapalat" w:cs="Sylfaen"/>
          <w:szCs w:val="24"/>
        </w:rPr>
        <w:t xml:space="preserve"> </w:t>
      </w:r>
      <w:r w:rsidRPr="0018779E">
        <w:rPr>
          <w:rFonts w:ascii="GHEA Grapalat" w:hAnsi="GHEA Grapalat" w:cs="Sylfaen"/>
          <w:szCs w:val="24"/>
          <w:lang w:val="hy-AM"/>
        </w:rPr>
        <w:t>նպատակով</w:t>
      </w:r>
      <w:r w:rsidRPr="00F566BF">
        <w:rPr>
          <w:rFonts w:ascii="GHEA Grapalat" w:hAnsi="GHEA Grapalat" w:cs="Sylfaen"/>
          <w:szCs w:val="24"/>
        </w:rPr>
        <w:t xml:space="preserve"> </w:t>
      </w:r>
      <w:r w:rsidRPr="0018779E">
        <w:rPr>
          <w:rFonts w:ascii="GHEA Grapalat" w:hAnsi="GHEA Grapalat" w:cs="Sylfaen"/>
          <w:szCs w:val="24"/>
          <w:lang w:val="hy-AM"/>
        </w:rPr>
        <w:t>էլեկտրոնային</w:t>
      </w:r>
      <w:r w:rsidRPr="00F566BF">
        <w:rPr>
          <w:rFonts w:ascii="GHEA Grapalat" w:hAnsi="GHEA Grapalat" w:cs="Sylfaen"/>
          <w:szCs w:val="24"/>
        </w:rPr>
        <w:t xml:space="preserve"> </w:t>
      </w:r>
      <w:r w:rsidRPr="0018779E">
        <w:rPr>
          <w:rFonts w:ascii="GHEA Grapalat" w:hAnsi="GHEA Grapalat" w:cs="Sylfaen"/>
          <w:szCs w:val="24"/>
          <w:lang w:val="hy-AM"/>
        </w:rPr>
        <w:t>փոստի</w:t>
      </w:r>
      <w:r w:rsidRPr="00F566BF">
        <w:rPr>
          <w:rFonts w:ascii="GHEA Grapalat" w:hAnsi="GHEA Grapalat" w:cs="Sylfaen"/>
          <w:szCs w:val="24"/>
        </w:rPr>
        <w:t xml:space="preserve"> </w:t>
      </w:r>
      <w:r w:rsidRPr="0018779E">
        <w:rPr>
          <w:rFonts w:ascii="GHEA Grapalat" w:hAnsi="GHEA Grapalat" w:cs="Sylfaen"/>
          <w:szCs w:val="24"/>
          <w:lang w:val="hy-AM"/>
        </w:rPr>
        <w:t>միջոցով</w:t>
      </w:r>
      <w:r w:rsidRPr="00F566BF">
        <w:rPr>
          <w:rFonts w:ascii="GHEA Grapalat" w:hAnsi="GHEA Grapalat" w:cs="Sylfaen"/>
          <w:szCs w:val="24"/>
        </w:rPr>
        <w:t xml:space="preserve"> </w:t>
      </w:r>
      <w:r w:rsidRPr="0018779E">
        <w:rPr>
          <w:rFonts w:ascii="GHEA Grapalat" w:hAnsi="GHEA Grapalat" w:cs="Sylfaen"/>
          <w:szCs w:val="24"/>
          <w:lang w:val="hy-AM"/>
        </w:rPr>
        <w:t>ստացված</w:t>
      </w:r>
      <w:r w:rsidRPr="00F566BF">
        <w:rPr>
          <w:rFonts w:ascii="GHEA Grapalat" w:hAnsi="GHEA Grapalat" w:cs="Sylfaen"/>
          <w:szCs w:val="24"/>
        </w:rPr>
        <w:t xml:space="preserve"> </w:t>
      </w:r>
      <w:r w:rsidRPr="0018779E">
        <w:rPr>
          <w:rFonts w:ascii="GHEA Grapalat" w:hAnsi="GHEA Grapalat" w:cs="Sylfaen"/>
          <w:szCs w:val="24"/>
          <w:lang w:val="hy-AM"/>
        </w:rPr>
        <w:t>թվի</w:t>
      </w:r>
      <w:r w:rsidRPr="00F566BF">
        <w:rPr>
          <w:rFonts w:ascii="GHEA Grapalat" w:hAnsi="GHEA Grapalat" w:cs="Sylfaen"/>
          <w:szCs w:val="24"/>
        </w:rPr>
        <w:t xml:space="preserve"> </w:t>
      </w:r>
      <w:r w:rsidRPr="0018779E">
        <w:rPr>
          <w:rFonts w:ascii="GHEA Grapalat" w:hAnsi="GHEA Grapalat" w:cs="Sylfaen"/>
          <w:szCs w:val="24"/>
          <w:lang w:val="hy-AM"/>
        </w:rPr>
        <w:t>և</w:t>
      </w:r>
      <w:r w:rsidRPr="00F566BF">
        <w:rPr>
          <w:rFonts w:ascii="GHEA Grapalat" w:hAnsi="GHEA Grapalat" w:cs="Sylfaen"/>
          <w:szCs w:val="24"/>
        </w:rPr>
        <w:t xml:space="preserve"> (</w:t>
      </w:r>
      <w:r w:rsidRPr="0018779E">
        <w:rPr>
          <w:rFonts w:ascii="GHEA Grapalat" w:hAnsi="GHEA Grapalat" w:cs="Sylfaen"/>
          <w:szCs w:val="24"/>
          <w:lang w:val="hy-AM"/>
        </w:rPr>
        <w:t>կամ</w:t>
      </w:r>
      <w:r w:rsidRPr="00F566BF">
        <w:rPr>
          <w:rFonts w:ascii="GHEA Grapalat" w:hAnsi="GHEA Grapalat" w:cs="Sylfaen"/>
          <w:szCs w:val="24"/>
        </w:rPr>
        <w:t xml:space="preserve">) </w:t>
      </w:r>
      <w:r w:rsidRPr="0018779E">
        <w:rPr>
          <w:rFonts w:ascii="GHEA Grapalat" w:hAnsi="GHEA Grapalat" w:cs="Sylfaen"/>
          <w:szCs w:val="24"/>
          <w:lang w:val="hy-AM"/>
        </w:rPr>
        <w:t>տառերի</w:t>
      </w:r>
      <w:r w:rsidRPr="00F566BF">
        <w:rPr>
          <w:rFonts w:ascii="GHEA Grapalat" w:hAnsi="GHEA Grapalat" w:cs="Sylfaen"/>
          <w:szCs w:val="24"/>
        </w:rPr>
        <w:t xml:space="preserve"> </w:t>
      </w:r>
      <w:r w:rsidRPr="0018779E">
        <w:rPr>
          <w:rFonts w:ascii="GHEA Grapalat" w:hAnsi="GHEA Grapalat" w:cs="Sylfaen"/>
          <w:szCs w:val="24"/>
          <w:lang w:val="hy-AM"/>
        </w:rPr>
        <w:t>կոմբինացիան</w:t>
      </w:r>
      <w:r w:rsidRPr="00F566BF">
        <w:rPr>
          <w:rFonts w:ascii="GHEA Grapalat" w:hAnsi="GHEA Grapalat" w:cs="Sylfaen"/>
          <w:szCs w:val="24"/>
        </w:rPr>
        <w:t xml:space="preserve"> </w:t>
      </w:r>
      <w:r w:rsidRPr="0018779E">
        <w:rPr>
          <w:rFonts w:ascii="GHEA Grapalat" w:hAnsi="GHEA Grapalat" w:cs="Sylfaen"/>
          <w:szCs w:val="24"/>
          <w:lang w:val="hy-AM"/>
        </w:rPr>
        <w:t>մուտքագրում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համակարգ</w:t>
      </w:r>
      <w:r w:rsidRPr="00F566BF">
        <w:rPr>
          <w:rFonts w:ascii="GHEA Grapalat" w:hAnsi="GHEA Grapalat" w:cs="Sylfaen"/>
          <w:szCs w:val="24"/>
        </w:rPr>
        <w:t xml:space="preserve">: </w:t>
      </w:r>
      <w:r w:rsidRPr="0018779E">
        <w:rPr>
          <w:rFonts w:ascii="GHEA Grapalat" w:hAnsi="GHEA Grapalat" w:cs="Sylfaen"/>
          <w:szCs w:val="24"/>
          <w:lang w:val="hy-AM"/>
        </w:rPr>
        <w:t>Նշված</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ճիշտ</w:t>
      </w:r>
      <w:r w:rsidRPr="00F566BF">
        <w:rPr>
          <w:rFonts w:ascii="GHEA Grapalat" w:hAnsi="GHEA Grapalat" w:cs="Sylfaen"/>
          <w:szCs w:val="24"/>
        </w:rPr>
        <w:t xml:space="preserve"> </w:t>
      </w:r>
      <w:r w:rsidRPr="0018779E">
        <w:rPr>
          <w:rFonts w:ascii="GHEA Grapalat" w:hAnsi="GHEA Grapalat" w:cs="Sylfaen"/>
          <w:szCs w:val="24"/>
          <w:lang w:val="hy-AM"/>
        </w:rPr>
        <w:t>մուտքա</w:t>
      </w:r>
      <w:r w:rsidRPr="00F566BF">
        <w:rPr>
          <w:rFonts w:ascii="GHEA Grapalat" w:hAnsi="GHEA Grapalat" w:cs="Sylfaen"/>
          <w:szCs w:val="24"/>
        </w:rPr>
        <w:softHyphen/>
      </w:r>
      <w:r w:rsidRPr="0018779E">
        <w:rPr>
          <w:rFonts w:ascii="GHEA Grapalat" w:hAnsi="GHEA Grapalat" w:cs="Sylfaen"/>
          <w:szCs w:val="24"/>
          <w:lang w:val="hy-AM"/>
        </w:rPr>
        <w:t>գրե</w:t>
      </w:r>
      <w:r w:rsidRPr="00F566BF">
        <w:rPr>
          <w:rFonts w:ascii="GHEA Grapalat" w:hAnsi="GHEA Grapalat" w:cs="Sylfaen"/>
          <w:szCs w:val="24"/>
        </w:rPr>
        <w:softHyphen/>
      </w:r>
      <w:r w:rsidRPr="0018779E">
        <w:rPr>
          <w:rFonts w:ascii="GHEA Grapalat" w:hAnsi="GHEA Grapalat" w:cs="Sylfaen"/>
          <w:szCs w:val="24"/>
          <w:lang w:val="hy-AM"/>
        </w:rPr>
        <w:t>լու</w:t>
      </w:r>
      <w:r w:rsidRPr="00F566BF">
        <w:rPr>
          <w:rFonts w:ascii="GHEA Grapalat" w:hAnsi="GHEA Grapalat" w:cs="Sylfaen"/>
          <w:szCs w:val="24"/>
        </w:rPr>
        <w:softHyphen/>
      </w:r>
      <w:r w:rsidRPr="0018779E">
        <w:rPr>
          <w:rFonts w:ascii="GHEA Grapalat" w:hAnsi="GHEA Grapalat" w:cs="Sylfaen"/>
          <w:szCs w:val="24"/>
          <w:lang w:val="hy-AM"/>
        </w:rPr>
        <w:t>ց</w:t>
      </w:r>
      <w:r w:rsidRPr="00F566BF">
        <w:rPr>
          <w:rFonts w:ascii="GHEA Grapalat" w:hAnsi="GHEA Grapalat" w:cs="Sylfaen"/>
          <w:szCs w:val="24"/>
        </w:rPr>
        <w:t xml:space="preserve"> </w:t>
      </w:r>
      <w:r w:rsidRPr="0018779E">
        <w:rPr>
          <w:rFonts w:ascii="GHEA Grapalat" w:hAnsi="GHEA Grapalat" w:cs="Sylfaen"/>
          <w:szCs w:val="24"/>
          <w:lang w:val="hy-AM"/>
        </w:rPr>
        <w:t>հետո</w:t>
      </w:r>
      <w:r w:rsidRPr="00F566BF">
        <w:rPr>
          <w:rFonts w:ascii="GHEA Grapalat" w:hAnsi="GHEA Grapalat" w:cs="Sylfaen"/>
          <w:szCs w:val="24"/>
        </w:rPr>
        <w:t xml:space="preserve"> </w:t>
      </w:r>
      <w:r w:rsidRPr="0018779E">
        <w:rPr>
          <w:rFonts w:ascii="GHEA Grapalat" w:hAnsi="GHEA Grapalat" w:cs="Sylfaen"/>
          <w:szCs w:val="24"/>
          <w:lang w:val="hy-AM"/>
        </w:rPr>
        <w:t>անձը</w:t>
      </w:r>
      <w:r w:rsidRPr="00F566BF">
        <w:rPr>
          <w:rFonts w:ascii="GHEA Grapalat" w:hAnsi="GHEA Grapalat" w:cs="Sylfaen"/>
          <w:szCs w:val="24"/>
        </w:rPr>
        <w:t xml:space="preserve"> </w:t>
      </w:r>
      <w:r w:rsidRPr="0018779E">
        <w:rPr>
          <w:rFonts w:ascii="GHEA Grapalat" w:hAnsi="GHEA Grapalat" w:cs="Sylfaen"/>
          <w:szCs w:val="24"/>
          <w:lang w:val="hy-AM"/>
        </w:rPr>
        <w:t>համարվում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համակարգում</w:t>
      </w:r>
      <w:r w:rsidRPr="00F566BF">
        <w:rPr>
          <w:rFonts w:ascii="GHEA Grapalat" w:hAnsi="GHEA Grapalat" w:cs="Sylfaen"/>
          <w:szCs w:val="24"/>
        </w:rPr>
        <w:t xml:space="preserve"> </w:t>
      </w:r>
      <w:r w:rsidRPr="0018779E">
        <w:rPr>
          <w:rFonts w:ascii="GHEA Grapalat" w:hAnsi="GHEA Grapalat" w:cs="Sylfaen"/>
          <w:szCs w:val="24"/>
          <w:lang w:val="hy-AM"/>
        </w:rPr>
        <w:t>գրանցված</w:t>
      </w:r>
      <w:r w:rsidRPr="00F566BF">
        <w:rPr>
          <w:rFonts w:ascii="GHEA Grapalat" w:hAnsi="GHEA Grapalat" w:cs="Sylfaen"/>
          <w:szCs w:val="24"/>
        </w:rPr>
        <w:t xml:space="preserve"> </w:t>
      </w:r>
      <w:r w:rsidRPr="0018779E">
        <w:rPr>
          <w:rFonts w:ascii="GHEA Grapalat" w:hAnsi="GHEA Grapalat" w:cs="Sylfaen"/>
          <w:szCs w:val="24"/>
          <w:lang w:val="hy-AM"/>
        </w:rPr>
        <w:t>մասնակից</w:t>
      </w:r>
      <w:r w:rsidRPr="00F566BF">
        <w:rPr>
          <w:rFonts w:ascii="GHEA Grapalat" w:hAnsi="GHEA Grapalat" w:cs="Sylfaen"/>
          <w:szCs w:val="24"/>
        </w:rPr>
        <w:t xml:space="preserve">, </w:t>
      </w:r>
      <w:r w:rsidRPr="0018779E">
        <w:rPr>
          <w:rFonts w:ascii="GHEA Grapalat" w:hAnsi="GHEA Grapalat" w:cs="Sylfaen"/>
          <w:szCs w:val="24"/>
          <w:lang w:val="hy-AM"/>
        </w:rPr>
        <w:t>ինչի</w:t>
      </w:r>
      <w:r w:rsidRPr="00F566BF">
        <w:rPr>
          <w:rFonts w:ascii="GHEA Grapalat" w:hAnsi="GHEA Grapalat" w:cs="Sylfaen"/>
          <w:szCs w:val="24"/>
        </w:rPr>
        <w:t xml:space="preserve"> </w:t>
      </w:r>
      <w:r w:rsidRPr="0018779E">
        <w:rPr>
          <w:rFonts w:ascii="GHEA Grapalat" w:hAnsi="GHEA Grapalat" w:cs="Sylfaen"/>
          <w:szCs w:val="24"/>
          <w:lang w:val="hy-AM"/>
        </w:rPr>
        <w:t>մասին</w:t>
      </w:r>
      <w:r w:rsidRPr="00F566BF">
        <w:rPr>
          <w:rFonts w:ascii="GHEA Grapalat" w:hAnsi="GHEA Grapalat" w:cs="Sylfaen"/>
          <w:szCs w:val="24"/>
        </w:rPr>
        <w:t xml:space="preserve"> </w:t>
      </w:r>
      <w:r w:rsidRPr="0018779E">
        <w:rPr>
          <w:rFonts w:ascii="GHEA Grapalat" w:hAnsi="GHEA Grapalat" w:cs="Sylfaen"/>
          <w:szCs w:val="24"/>
          <w:lang w:val="hy-AM"/>
        </w:rPr>
        <w:t>ավտոմատ</w:t>
      </w:r>
      <w:r w:rsidRPr="00F566BF">
        <w:rPr>
          <w:rFonts w:ascii="GHEA Grapalat" w:hAnsi="GHEA Grapalat" w:cs="Sylfaen"/>
          <w:szCs w:val="24"/>
        </w:rPr>
        <w:t xml:space="preserve"> </w:t>
      </w:r>
      <w:r w:rsidRPr="0018779E">
        <w:rPr>
          <w:rFonts w:ascii="GHEA Grapalat" w:hAnsi="GHEA Grapalat" w:cs="Sylfaen"/>
          <w:szCs w:val="24"/>
          <w:lang w:val="hy-AM"/>
        </w:rPr>
        <w:t>եղանակով</w:t>
      </w:r>
      <w:r w:rsidRPr="00F566BF">
        <w:rPr>
          <w:rFonts w:ascii="GHEA Grapalat" w:hAnsi="GHEA Grapalat" w:cs="Sylfaen"/>
          <w:szCs w:val="24"/>
        </w:rPr>
        <w:t xml:space="preserve"> </w:t>
      </w:r>
      <w:r w:rsidRPr="0018779E">
        <w:rPr>
          <w:rFonts w:ascii="GHEA Grapalat" w:hAnsi="GHEA Grapalat" w:cs="Sylfaen"/>
          <w:szCs w:val="24"/>
          <w:lang w:val="hy-AM"/>
        </w:rPr>
        <w:t>ստանում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ծանուցում</w:t>
      </w:r>
      <w:r w:rsidRPr="00F566BF">
        <w:rPr>
          <w:rFonts w:ascii="GHEA Grapalat" w:hAnsi="GHEA Grapalat" w:cs="Sylfaen"/>
          <w:szCs w:val="24"/>
        </w:rPr>
        <w:t xml:space="preserve">: </w:t>
      </w:r>
      <w:r w:rsidRPr="0018779E">
        <w:rPr>
          <w:rFonts w:ascii="GHEA Grapalat" w:hAnsi="GHEA Grapalat" w:cs="Sylfaen"/>
          <w:szCs w:val="24"/>
          <w:lang w:val="hy-AM"/>
        </w:rPr>
        <w:t>Մասնակցի</w:t>
      </w:r>
      <w:r w:rsidRPr="00F566BF">
        <w:rPr>
          <w:rFonts w:ascii="GHEA Grapalat" w:hAnsi="GHEA Grapalat" w:cs="Sylfaen"/>
          <w:szCs w:val="24"/>
        </w:rPr>
        <w:t xml:space="preserve"> </w:t>
      </w:r>
      <w:r w:rsidRPr="0018779E">
        <w:rPr>
          <w:rFonts w:ascii="GHEA Grapalat" w:hAnsi="GHEA Grapalat" w:cs="Sylfaen"/>
          <w:szCs w:val="24"/>
          <w:lang w:val="hy-AM"/>
        </w:rPr>
        <w:t>գրանցումն</w:t>
      </w:r>
      <w:r w:rsidRPr="00F566BF">
        <w:rPr>
          <w:rFonts w:ascii="GHEA Grapalat" w:hAnsi="GHEA Grapalat" w:cs="Sylfaen"/>
          <w:szCs w:val="24"/>
        </w:rPr>
        <w:t xml:space="preserve"> </w:t>
      </w:r>
      <w:r w:rsidRPr="0018779E">
        <w:rPr>
          <w:rFonts w:ascii="GHEA Grapalat" w:hAnsi="GHEA Grapalat" w:cs="Sylfaen"/>
          <w:szCs w:val="24"/>
          <w:lang w:val="hy-AM"/>
        </w:rPr>
        <w:t>ավտոմատ</w:t>
      </w:r>
      <w:r w:rsidRPr="00F566BF">
        <w:rPr>
          <w:rFonts w:ascii="GHEA Grapalat" w:hAnsi="GHEA Grapalat" w:cs="Sylfaen"/>
          <w:szCs w:val="24"/>
        </w:rPr>
        <w:t xml:space="preserve"> </w:t>
      </w:r>
      <w:r w:rsidRPr="0018779E">
        <w:rPr>
          <w:rFonts w:ascii="GHEA Grapalat" w:hAnsi="GHEA Grapalat" w:cs="Sylfaen"/>
          <w:szCs w:val="24"/>
          <w:lang w:val="hy-AM"/>
        </w:rPr>
        <w:t>եղանակով</w:t>
      </w:r>
      <w:r w:rsidRPr="00F566BF">
        <w:rPr>
          <w:rFonts w:ascii="GHEA Grapalat" w:hAnsi="GHEA Grapalat" w:cs="Sylfaen"/>
          <w:szCs w:val="24"/>
        </w:rPr>
        <w:t xml:space="preserve"> </w:t>
      </w:r>
      <w:r w:rsidRPr="0018779E">
        <w:rPr>
          <w:rFonts w:ascii="GHEA Grapalat" w:hAnsi="GHEA Grapalat" w:cs="Sylfaen"/>
          <w:szCs w:val="24"/>
          <w:lang w:val="hy-AM"/>
        </w:rPr>
        <w:t>համարվում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չեղյալ</w:t>
      </w:r>
      <w:r w:rsidRPr="00F566BF">
        <w:rPr>
          <w:rFonts w:ascii="GHEA Grapalat" w:hAnsi="GHEA Grapalat" w:cs="Sylfaen"/>
          <w:szCs w:val="24"/>
        </w:rPr>
        <w:t xml:space="preserve">, </w:t>
      </w:r>
      <w:r w:rsidRPr="0018779E">
        <w:rPr>
          <w:rFonts w:ascii="GHEA Grapalat" w:hAnsi="GHEA Grapalat" w:cs="Sylfaen"/>
          <w:szCs w:val="24"/>
          <w:lang w:val="hy-AM"/>
        </w:rPr>
        <w:t>եթե</w:t>
      </w:r>
      <w:r w:rsidRPr="00F566BF">
        <w:rPr>
          <w:rFonts w:ascii="GHEA Grapalat" w:hAnsi="GHEA Grapalat" w:cs="Sylfaen"/>
          <w:szCs w:val="24"/>
        </w:rPr>
        <w:t xml:space="preserve"> </w:t>
      </w:r>
      <w:r w:rsidR="00844434" w:rsidRPr="0018779E">
        <w:rPr>
          <w:rFonts w:ascii="GHEA Grapalat" w:hAnsi="GHEA Grapalat" w:cs="Sylfaen"/>
          <w:szCs w:val="24"/>
          <w:lang w:val="hy-AM"/>
        </w:rPr>
        <w:t>հ</w:t>
      </w:r>
      <w:r w:rsidRPr="0018779E">
        <w:rPr>
          <w:rFonts w:ascii="GHEA Grapalat" w:hAnsi="GHEA Grapalat" w:cs="Sylfaen"/>
          <w:szCs w:val="24"/>
          <w:lang w:val="hy-AM"/>
        </w:rPr>
        <w:t>ամակարգում</w:t>
      </w:r>
      <w:r w:rsidRPr="00F566BF">
        <w:rPr>
          <w:rFonts w:ascii="GHEA Grapalat" w:hAnsi="GHEA Grapalat" w:cs="Sylfaen"/>
          <w:szCs w:val="24"/>
        </w:rPr>
        <w:t xml:space="preserve"> </w:t>
      </w:r>
      <w:r w:rsidRPr="0018779E">
        <w:rPr>
          <w:rFonts w:ascii="GHEA Grapalat" w:hAnsi="GHEA Grapalat" w:cs="Sylfaen"/>
          <w:szCs w:val="24"/>
          <w:lang w:val="hy-AM"/>
        </w:rPr>
        <w:t>գրանցվելու</w:t>
      </w:r>
      <w:r w:rsidRPr="00F566BF">
        <w:rPr>
          <w:rFonts w:ascii="GHEA Grapalat" w:hAnsi="GHEA Grapalat" w:cs="Sylfaen"/>
          <w:szCs w:val="24"/>
        </w:rPr>
        <w:t xml:space="preserve"> </w:t>
      </w:r>
      <w:r w:rsidRPr="0018779E">
        <w:rPr>
          <w:rFonts w:ascii="GHEA Grapalat" w:hAnsi="GHEA Grapalat" w:cs="Sylfaen"/>
          <w:szCs w:val="24"/>
          <w:lang w:val="hy-AM"/>
        </w:rPr>
        <w:t>օրվանից</w:t>
      </w:r>
      <w:r w:rsidRPr="00F566BF">
        <w:rPr>
          <w:rFonts w:ascii="GHEA Grapalat" w:hAnsi="GHEA Grapalat" w:cs="Sylfaen"/>
          <w:szCs w:val="24"/>
        </w:rPr>
        <w:t xml:space="preserve"> </w:t>
      </w:r>
      <w:r w:rsidRPr="0018779E">
        <w:rPr>
          <w:rFonts w:ascii="GHEA Grapalat" w:hAnsi="GHEA Grapalat" w:cs="Sylfaen"/>
          <w:szCs w:val="24"/>
          <w:lang w:val="hy-AM"/>
        </w:rPr>
        <w:t>հաշված</w:t>
      </w:r>
      <w:r w:rsidRPr="00F566BF">
        <w:rPr>
          <w:rFonts w:ascii="GHEA Grapalat" w:hAnsi="GHEA Grapalat" w:cs="Sylfaen"/>
          <w:szCs w:val="24"/>
        </w:rPr>
        <w:t xml:space="preserve"> 30 </w:t>
      </w:r>
      <w:r w:rsidRPr="0018779E">
        <w:rPr>
          <w:rFonts w:ascii="GHEA Grapalat" w:hAnsi="GHEA Grapalat" w:cs="Sylfaen"/>
          <w:szCs w:val="24"/>
          <w:lang w:val="hy-AM"/>
        </w:rPr>
        <w:t>օրացուցային</w:t>
      </w:r>
      <w:r w:rsidRPr="00F566BF">
        <w:rPr>
          <w:rFonts w:ascii="GHEA Grapalat" w:hAnsi="GHEA Grapalat" w:cs="Sylfaen"/>
          <w:szCs w:val="24"/>
        </w:rPr>
        <w:t xml:space="preserve"> </w:t>
      </w:r>
      <w:r w:rsidRPr="0018779E">
        <w:rPr>
          <w:rFonts w:ascii="GHEA Grapalat" w:hAnsi="GHEA Grapalat" w:cs="Sylfaen"/>
          <w:szCs w:val="24"/>
          <w:lang w:val="hy-AM"/>
        </w:rPr>
        <w:t>օրվա</w:t>
      </w:r>
      <w:r w:rsidRPr="00F566BF">
        <w:rPr>
          <w:rFonts w:ascii="GHEA Grapalat" w:hAnsi="GHEA Grapalat" w:cs="Sylfaen"/>
          <w:szCs w:val="24"/>
        </w:rPr>
        <w:t xml:space="preserve"> </w:t>
      </w:r>
      <w:r w:rsidRPr="0018779E">
        <w:rPr>
          <w:rFonts w:ascii="GHEA Grapalat" w:hAnsi="GHEA Grapalat" w:cs="Sylfaen"/>
          <w:szCs w:val="24"/>
          <w:lang w:val="hy-AM"/>
        </w:rPr>
        <w:t>ընթացքում</w:t>
      </w:r>
      <w:r w:rsidRPr="00F566BF">
        <w:rPr>
          <w:rFonts w:ascii="GHEA Grapalat" w:hAnsi="GHEA Grapalat" w:cs="Sylfaen"/>
          <w:szCs w:val="24"/>
        </w:rPr>
        <w:t xml:space="preserve"> </w:t>
      </w:r>
      <w:r w:rsidRPr="0018779E">
        <w:rPr>
          <w:rFonts w:ascii="GHEA Grapalat" w:hAnsi="GHEA Grapalat" w:cs="Sylfaen"/>
          <w:szCs w:val="24"/>
          <w:lang w:val="hy-AM"/>
        </w:rPr>
        <w:t>վերջինս</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չի</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t>
      </w:r>
      <w:r w:rsidR="00C4795F" w:rsidRPr="0018779E">
        <w:rPr>
          <w:rFonts w:ascii="GHEA Grapalat" w:hAnsi="GHEA Grapalat" w:cs="Sylfaen"/>
          <w:szCs w:val="24"/>
          <w:lang w:val="hy-AM"/>
        </w:rPr>
        <w:t>հ</w:t>
      </w:r>
      <w:r w:rsidRPr="0018779E">
        <w:rPr>
          <w:rFonts w:ascii="GHEA Grapalat" w:hAnsi="GHEA Grapalat" w:cs="Sylfaen"/>
          <w:szCs w:val="24"/>
          <w:lang w:val="hy-AM"/>
        </w:rPr>
        <w:t>ամակարգ</w:t>
      </w:r>
      <w:r w:rsidRPr="00F566BF">
        <w:rPr>
          <w:rFonts w:ascii="GHEA Grapalat" w:hAnsi="GHEA Grapalat" w:cs="Sylfaen"/>
          <w:szCs w:val="24"/>
        </w:rPr>
        <w:t xml:space="preserve"> </w:t>
      </w:r>
      <w:r w:rsidRPr="0018779E">
        <w:rPr>
          <w:rFonts w:ascii="GHEA Grapalat" w:hAnsi="GHEA Grapalat" w:cs="Sylfaen"/>
          <w:szCs w:val="24"/>
          <w:lang w:val="hy-AM"/>
        </w:rPr>
        <w:t>կամ</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t>
      </w:r>
      <w:r w:rsidRPr="0018779E">
        <w:rPr>
          <w:rFonts w:ascii="GHEA Grapalat" w:hAnsi="GHEA Grapalat" w:cs="Sylfaen"/>
          <w:szCs w:val="24"/>
          <w:lang w:val="hy-AM"/>
        </w:rPr>
        <w:t>սակայն</w:t>
      </w:r>
      <w:r w:rsidRPr="00F566BF">
        <w:rPr>
          <w:rFonts w:ascii="GHEA Grapalat" w:hAnsi="GHEA Grapalat" w:cs="Sylfaen"/>
          <w:szCs w:val="24"/>
        </w:rPr>
        <w:t xml:space="preserve"> </w:t>
      </w:r>
      <w:r w:rsidR="00EF6526" w:rsidRPr="0018779E">
        <w:rPr>
          <w:rFonts w:ascii="GHEA Grapalat" w:hAnsi="GHEA Grapalat" w:cs="Sylfaen"/>
          <w:szCs w:val="24"/>
          <w:lang w:val="hy-AM"/>
        </w:rPr>
        <w:t>հ</w:t>
      </w:r>
      <w:r w:rsidRPr="0018779E">
        <w:rPr>
          <w:rFonts w:ascii="GHEA Grapalat" w:hAnsi="GHEA Grapalat" w:cs="Sylfaen"/>
          <w:szCs w:val="24"/>
          <w:lang w:val="hy-AM"/>
        </w:rPr>
        <w:t>ամակարգ</w:t>
      </w:r>
      <w:r w:rsidRPr="00F566BF">
        <w:rPr>
          <w:rFonts w:ascii="GHEA Grapalat" w:hAnsi="GHEA Grapalat" w:cs="Sylfaen"/>
          <w:szCs w:val="24"/>
        </w:rPr>
        <w:t xml:space="preserve"> </w:t>
      </w:r>
      <w:r w:rsidRPr="0018779E">
        <w:rPr>
          <w:rFonts w:ascii="GHEA Grapalat" w:hAnsi="GHEA Grapalat" w:cs="Sylfaen"/>
          <w:szCs w:val="24"/>
          <w:lang w:val="hy-AM"/>
        </w:rPr>
        <w:t>չի</w:t>
      </w:r>
      <w:r w:rsidRPr="00F566BF">
        <w:rPr>
          <w:rFonts w:ascii="GHEA Grapalat" w:hAnsi="GHEA Grapalat" w:cs="Sylfaen"/>
          <w:szCs w:val="24"/>
        </w:rPr>
        <w:t xml:space="preserve"> </w:t>
      </w:r>
      <w:r w:rsidRPr="0018779E">
        <w:rPr>
          <w:rFonts w:ascii="GHEA Grapalat" w:hAnsi="GHEA Grapalat" w:cs="Sylfaen"/>
          <w:szCs w:val="24"/>
          <w:lang w:val="hy-AM"/>
        </w:rPr>
        <w:t>մուտքագրում</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Այս</w:t>
      </w:r>
      <w:r w:rsidRPr="00F566BF">
        <w:rPr>
          <w:rFonts w:ascii="GHEA Grapalat" w:hAnsi="GHEA Grapalat" w:cs="Sylfaen"/>
          <w:szCs w:val="24"/>
        </w:rPr>
        <w:t xml:space="preserve"> </w:t>
      </w:r>
      <w:r w:rsidRPr="0018779E">
        <w:rPr>
          <w:rFonts w:ascii="GHEA Grapalat" w:hAnsi="GHEA Grapalat" w:cs="Sylfaen"/>
          <w:szCs w:val="24"/>
          <w:lang w:val="hy-AM"/>
        </w:rPr>
        <w:t>պարագայում</w:t>
      </w:r>
      <w:r w:rsidRPr="00F566BF">
        <w:rPr>
          <w:rFonts w:ascii="GHEA Grapalat" w:hAnsi="GHEA Grapalat" w:cs="Sylfaen"/>
          <w:szCs w:val="24"/>
        </w:rPr>
        <w:t xml:space="preserve"> </w:t>
      </w:r>
      <w:r w:rsidRPr="0018779E">
        <w:rPr>
          <w:rFonts w:ascii="GHEA Grapalat" w:hAnsi="GHEA Grapalat" w:cs="Sylfaen"/>
          <w:szCs w:val="24"/>
          <w:lang w:val="hy-AM"/>
        </w:rPr>
        <w:t>իրականացվում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գրանցման</w:t>
      </w:r>
      <w:r w:rsidRPr="00F566BF">
        <w:rPr>
          <w:rFonts w:ascii="GHEA Grapalat" w:hAnsi="GHEA Grapalat" w:cs="Sylfaen"/>
          <w:szCs w:val="24"/>
        </w:rPr>
        <w:t xml:space="preserve"> </w:t>
      </w:r>
      <w:r w:rsidRPr="0018779E">
        <w:rPr>
          <w:rFonts w:ascii="GHEA Grapalat" w:hAnsi="GHEA Grapalat" w:cs="Sylfaen"/>
          <w:szCs w:val="24"/>
          <w:lang w:val="hy-AM"/>
        </w:rPr>
        <w:t>նոր</w:t>
      </w:r>
      <w:r w:rsidRPr="00F566BF">
        <w:rPr>
          <w:rFonts w:ascii="GHEA Grapalat" w:hAnsi="GHEA Grapalat" w:cs="Sylfaen"/>
          <w:szCs w:val="24"/>
        </w:rPr>
        <w:t xml:space="preserve"> </w:t>
      </w:r>
      <w:r w:rsidRPr="0018779E">
        <w:rPr>
          <w:rFonts w:ascii="GHEA Grapalat" w:hAnsi="GHEA Grapalat" w:cs="Sylfaen"/>
          <w:szCs w:val="24"/>
          <w:lang w:val="hy-AM"/>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9A9D987" w:rsidR="003E1421" w:rsidRPr="00D16816" w:rsidRDefault="00A81DD5" w:rsidP="00EF3662">
      <w:pPr>
        <w:pStyle w:val="23"/>
        <w:spacing w:line="240" w:lineRule="auto"/>
        <w:ind w:firstLine="567"/>
        <w:rPr>
          <w:rFonts w:ascii="GHEA Grapalat" w:hAnsi="GHEA Grapalat"/>
          <w:i/>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9" w:history="1">
        <w:r w:rsidR="00D16816" w:rsidRPr="00D16816">
          <w:rPr>
            <w:rStyle w:val="a9"/>
            <w:rFonts w:ascii="GHEA Grapalat" w:hAnsi="GHEA Grapalat"/>
            <w:i/>
          </w:rPr>
          <w:t>armine.galustyan@moh.am</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C3342D">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AACA66E"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0402B8" w:rsidRPr="000402B8">
        <w:rPr>
          <w:rFonts w:ascii="GHEA Grapalat" w:hAnsi="GHEA Grapalat" w:cs="Sylfaen"/>
          <w:i w:val="0"/>
          <w:lang w:val="af-ZA"/>
        </w:rPr>
        <w:t>ՀՀ առողջապահության նախարարությ</w:t>
      </w:r>
      <w:r w:rsidR="000402B8">
        <w:rPr>
          <w:rFonts w:ascii="GHEA Grapalat" w:hAnsi="GHEA Grapalat" w:cs="Sylfaen"/>
          <w:i w:val="0"/>
          <w:lang w:val="ru-RU"/>
        </w:rPr>
        <w:t>ան</w:t>
      </w:r>
      <w:r w:rsidR="000402B8" w:rsidRPr="000402B8">
        <w:rPr>
          <w:rFonts w:ascii="GHEA Grapalat" w:hAnsi="GHEA Grapalat" w:cs="Sylfaen"/>
          <w:i w:val="0"/>
          <w:lang w:val="en-US"/>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4F6F70" w:rsidRPr="000402B8">
        <w:rPr>
          <w:rFonts w:ascii="GHEA Grapalat" w:hAnsi="GHEA Grapalat"/>
          <w:i w:val="0"/>
        </w:rPr>
        <w:t>Նախագծանախահաշվային փաստաթղթերի մշակման խորհրդատվական ծառայություններ</w:t>
      </w:r>
      <w:r w:rsidR="000402B8">
        <w:rPr>
          <w:rFonts w:ascii="GHEA Grapalat" w:hAnsi="GHEA Grapalat"/>
          <w:i w:val="0"/>
        </w:rPr>
        <w:t>ի</w:t>
      </w:r>
      <w:r w:rsidR="00096865" w:rsidRPr="000402B8">
        <w:rPr>
          <w:rFonts w:ascii="GHEA Grapalat" w:hAnsi="GHEA Grapalat"/>
          <w:i w:val="0"/>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091EEE">
        <w:rPr>
          <w:rFonts w:ascii="GHEA Grapalat" w:hAnsi="GHEA Grapalat"/>
          <w:i w:val="0"/>
          <w:lang w:val="en-US"/>
        </w:rPr>
        <w:t>1</w:t>
      </w:r>
      <w:r w:rsidR="000402B8" w:rsidRPr="000402B8">
        <w:rPr>
          <w:rFonts w:ascii="GHEA Grapalat" w:hAnsi="GHEA Grapalat"/>
          <w:i w:val="0"/>
          <w:lang w:val="en-US"/>
        </w:rPr>
        <w:t xml:space="preserve"> /</w:t>
      </w:r>
      <w:r w:rsidR="00091EEE">
        <w:rPr>
          <w:rFonts w:ascii="GHEA Grapalat" w:hAnsi="GHEA Grapalat"/>
          <w:i w:val="0"/>
          <w:lang w:val="hy-AM"/>
        </w:rPr>
        <w:t>մեկ</w:t>
      </w:r>
      <w:r w:rsidR="000402B8" w:rsidRPr="000402B8">
        <w:rPr>
          <w:rFonts w:ascii="GHEA Grapalat" w:hAnsi="GHEA Grapalat"/>
          <w:i w:val="0"/>
          <w:lang w:val="en-US"/>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w:t>
      </w:r>
      <w:r w:rsidR="000402B8">
        <w:rPr>
          <w:rFonts w:ascii="GHEA Grapalat" w:hAnsi="GHEA Grapalat" w:cs="Sylfaen"/>
          <w:i w:val="0"/>
          <w:lang w:val="ru-RU"/>
        </w:rPr>
        <w:t>ն</w:t>
      </w:r>
      <w:r w:rsidR="00096865" w:rsidRPr="00F566BF">
        <w:rPr>
          <w:rFonts w:ascii="GHEA Grapalat" w:hAnsi="GHEA Grapalat" w:cs="Sylfaen"/>
          <w:i w:val="0"/>
        </w:rPr>
        <w:t>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99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4"/>
        <w:gridCol w:w="1503"/>
        <w:gridCol w:w="7263"/>
      </w:tblGrid>
      <w:tr w:rsidR="00447CC3" w:rsidRPr="00F566BF" w14:paraId="2EC3CB48" w14:textId="77777777" w:rsidTr="00091EEE">
        <w:trPr>
          <w:trHeight w:val="353"/>
        </w:trPr>
        <w:tc>
          <w:tcPr>
            <w:tcW w:w="2727" w:type="dxa"/>
            <w:gridSpan w:val="2"/>
            <w:vAlign w:val="center"/>
          </w:tcPr>
          <w:p w14:paraId="27E4CFE6" w14:textId="77777777" w:rsidR="00447CC3" w:rsidRPr="00F566BF" w:rsidRDefault="00447CC3"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263" w:type="dxa"/>
            <w:vMerge w:val="restart"/>
            <w:vAlign w:val="center"/>
          </w:tcPr>
          <w:p w14:paraId="1008702B" w14:textId="77777777" w:rsidR="00447CC3" w:rsidRPr="00F566BF" w:rsidRDefault="00447CC3"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47CC3" w:rsidRPr="00F566BF" w14:paraId="3C4421C5" w14:textId="77777777" w:rsidTr="00091EEE">
        <w:trPr>
          <w:trHeight w:val="141"/>
        </w:trPr>
        <w:tc>
          <w:tcPr>
            <w:tcW w:w="1224" w:type="dxa"/>
            <w:vAlign w:val="center"/>
          </w:tcPr>
          <w:p w14:paraId="285A62B3" w14:textId="77777777" w:rsidR="00447CC3" w:rsidRPr="00F566BF" w:rsidRDefault="00447CC3" w:rsidP="00091EEE">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03" w:type="dxa"/>
            <w:vAlign w:val="center"/>
          </w:tcPr>
          <w:p w14:paraId="2E8922D4" w14:textId="77777777" w:rsidR="00447CC3" w:rsidRPr="00F566BF" w:rsidRDefault="00447CC3" w:rsidP="00091EEE">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63" w:type="dxa"/>
            <w:vMerge/>
            <w:vAlign w:val="center"/>
          </w:tcPr>
          <w:p w14:paraId="5E09E286" w14:textId="77777777" w:rsidR="00447CC3" w:rsidRPr="00F566BF" w:rsidRDefault="00447CC3" w:rsidP="00EF3662">
            <w:pPr>
              <w:pStyle w:val="23"/>
              <w:spacing w:line="240" w:lineRule="auto"/>
              <w:ind w:firstLine="0"/>
              <w:jc w:val="center"/>
              <w:rPr>
                <w:rFonts w:ascii="GHEA Grapalat" w:hAnsi="GHEA Grapalat"/>
                <w:b/>
                <w:bCs/>
                <w:i/>
                <w:iCs/>
              </w:rPr>
            </w:pPr>
          </w:p>
        </w:tc>
      </w:tr>
      <w:tr w:rsidR="00942C6E" w:rsidRPr="00942C6E" w14:paraId="382849A2" w14:textId="669A0ED4" w:rsidTr="00942C6E">
        <w:tc>
          <w:tcPr>
            <w:tcW w:w="1224" w:type="dxa"/>
            <w:vAlign w:val="center"/>
          </w:tcPr>
          <w:p w14:paraId="1CD05C68" w14:textId="77777777" w:rsidR="00942C6E" w:rsidRPr="00F566BF" w:rsidRDefault="00942C6E" w:rsidP="00C20F6D">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503" w:type="dxa"/>
            <w:vAlign w:val="center"/>
          </w:tcPr>
          <w:p w14:paraId="0075D375" w14:textId="66216C98" w:rsidR="00942C6E" w:rsidRPr="00942C6E" w:rsidRDefault="00942C6E" w:rsidP="005C1DD1">
            <w:pPr>
              <w:pStyle w:val="23"/>
              <w:spacing w:line="240" w:lineRule="auto"/>
              <w:ind w:firstLine="0"/>
              <w:jc w:val="center"/>
              <w:rPr>
                <w:rFonts w:ascii="GHEA Grapalat" w:hAnsi="GHEA Grapalat" w:cs="Sylfaen"/>
                <w:i/>
                <w:color w:val="000000"/>
                <w:lang w:val="hy-AM"/>
              </w:rPr>
            </w:pPr>
            <w:r w:rsidRPr="00942C6E">
              <w:rPr>
                <w:rFonts w:ascii="GHEA Grapalat" w:hAnsi="GHEA Grapalat" w:cs="Cambria Math"/>
                <w:i/>
              </w:rPr>
              <w:t>79,365,000</w:t>
            </w:r>
          </w:p>
        </w:tc>
        <w:tc>
          <w:tcPr>
            <w:tcW w:w="7263" w:type="dxa"/>
            <w:vAlign w:val="center"/>
          </w:tcPr>
          <w:p w14:paraId="433DE288" w14:textId="41D5DA30" w:rsidR="00942C6E" w:rsidRPr="00942C6E" w:rsidRDefault="00942C6E" w:rsidP="00091EEE">
            <w:pPr>
              <w:pStyle w:val="23"/>
              <w:spacing w:line="240" w:lineRule="auto"/>
              <w:ind w:firstLine="0"/>
              <w:jc w:val="left"/>
              <w:rPr>
                <w:rFonts w:ascii="GHEA Grapalat" w:hAnsi="GHEA Grapalat"/>
                <w:i/>
                <w:color w:val="0D0D0D"/>
                <w:lang w:val="hy-AM"/>
              </w:rPr>
            </w:pPr>
            <w:r w:rsidRPr="00942C6E">
              <w:rPr>
                <w:rFonts w:ascii="GHEA Grapalat" w:hAnsi="GHEA Grapalat" w:cs="Cambria Math"/>
                <w:i/>
                <w:lang w:val="hy-AM"/>
              </w:rPr>
              <w:t>ՀՀ Արմավիրի մարզի Էջմիածնի բժշկական կենտրոնի՝ 107(8) մահճակալային հզորությամբ շենքի կառուցման աշխատանքների նախագծանախահաշվային փաստաթղթերի մշակման 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585693" w:rsidRDefault="0085236E" w:rsidP="00EF3662">
            <w:pPr>
              <w:pStyle w:val="23"/>
              <w:spacing w:line="240" w:lineRule="auto"/>
              <w:ind w:firstLine="0"/>
              <w:jc w:val="center"/>
              <w:rPr>
                <w:rFonts w:ascii="GHEA Grapalat" w:hAnsi="GHEA Grapalat" w:cs="Sylfaen"/>
                <w:b/>
                <w:i/>
                <w:sz w:val="16"/>
                <w:szCs w:val="16"/>
                <w:lang w:val="es-ES"/>
              </w:rPr>
            </w:pPr>
            <w:r w:rsidRPr="00585693">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585693" w:rsidRDefault="0085236E" w:rsidP="00EF3662">
            <w:pPr>
              <w:pStyle w:val="23"/>
              <w:spacing w:line="240" w:lineRule="auto"/>
              <w:ind w:firstLine="0"/>
              <w:jc w:val="center"/>
              <w:rPr>
                <w:rFonts w:ascii="GHEA Grapalat" w:hAnsi="GHEA Grapalat" w:cs="Sylfaen"/>
                <w:b/>
                <w:i/>
                <w:sz w:val="16"/>
                <w:szCs w:val="16"/>
                <w:lang w:val="es-ES"/>
              </w:rPr>
            </w:pPr>
            <w:r w:rsidRPr="00585693">
              <w:rPr>
                <w:rFonts w:ascii="GHEA Grapalat" w:hAnsi="GHEA Grapalat" w:cs="Sylfaen"/>
                <w:b/>
                <w:i/>
                <w:sz w:val="16"/>
                <w:szCs w:val="16"/>
                <w:lang w:val="es-ES"/>
              </w:rPr>
              <w:t xml:space="preserve">առավելագույն չափը </w:t>
            </w:r>
            <w:r w:rsidR="00816505" w:rsidRPr="00585693">
              <w:rPr>
                <w:rFonts w:ascii="GHEA Grapalat" w:hAnsi="GHEA Grapalat" w:cs="Sylfaen"/>
                <w:b/>
                <w:i/>
                <w:sz w:val="16"/>
                <w:szCs w:val="16"/>
                <w:lang w:val="es-ES"/>
              </w:rPr>
              <w:t>(</w:t>
            </w:r>
            <w:r w:rsidRPr="00585693">
              <w:rPr>
                <w:rFonts w:ascii="GHEA Grapalat" w:hAnsi="GHEA Grapalat" w:cs="Sylfaen"/>
                <w:b/>
                <w:i/>
                <w:sz w:val="16"/>
                <w:szCs w:val="16"/>
                <w:lang w:val="es-ES"/>
              </w:rPr>
              <w:t>ՀՀ դրամ</w:t>
            </w:r>
            <w:r w:rsidR="00816505" w:rsidRPr="00585693">
              <w:rPr>
                <w:rFonts w:ascii="GHEA Grapalat" w:hAnsi="GHEA Grapalat" w:cs="Sylfaen"/>
                <w:b/>
                <w:i/>
                <w:sz w:val="16"/>
                <w:szCs w:val="16"/>
                <w:lang w:val="es-ES"/>
              </w:rPr>
              <w:t>)</w:t>
            </w:r>
          </w:p>
        </w:tc>
        <w:tc>
          <w:tcPr>
            <w:tcW w:w="3776" w:type="dxa"/>
            <w:vAlign w:val="center"/>
          </w:tcPr>
          <w:p w14:paraId="741BE207" w14:textId="77777777" w:rsidR="0085236E" w:rsidRPr="00585693" w:rsidRDefault="0085236E" w:rsidP="00EF3662">
            <w:pPr>
              <w:pStyle w:val="23"/>
              <w:spacing w:line="240" w:lineRule="auto"/>
              <w:ind w:firstLine="0"/>
              <w:jc w:val="center"/>
              <w:rPr>
                <w:rFonts w:ascii="GHEA Grapalat" w:hAnsi="GHEA Grapalat" w:cs="Sylfaen"/>
                <w:b/>
                <w:i/>
                <w:sz w:val="16"/>
                <w:szCs w:val="16"/>
                <w:lang w:val="es-ES"/>
              </w:rPr>
            </w:pPr>
            <w:r w:rsidRPr="00585693">
              <w:rPr>
                <w:rFonts w:ascii="GHEA Grapalat" w:hAnsi="GHEA Grapalat" w:cs="Sylfaen"/>
                <w:b/>
                <w:i/>
                <w:sz w:val="16"/>
                <w:szCs w:val="16"/>
                <w:lang w:val="es-ES"/>
              </w:rPr>
              <w:t>ժամկետը (</w:t>
            </w:r>
            <w:r w:rsidR="00816505" w:rsidRPr="00585693">
              <w:rPr>
                <w:rFonts w:ascii="GHEA Grapalat" w:hAnsi="GHEA Grapalat" w:cs="Sylfaen"/>
                <w:b/>
                <w:i/>
                <w:sz w:val="16"/>
                <w:szCs w:val="16"/>
                <w:lang w:val="es-ES"/>
              </w:rPr>
              <w:t xml:space="preserve">ամիսը, </w:t>
            </w:r>
            <w:r w:rsidRPr="00585693">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09AA0B28" w:rsidR="0085236E" w:rsidRPr="00585693" w:rsidRDefault="00995F6D" w:rsidP="00995F6D">
            <w:pPr>
              <w:pStyle w:val="23"/>
              <w:spacing w:line="240" w:lineRule="auto"/>
              <w:ind w:firstLine="0"/>
              <w:jc w:val="center"/>
              <w:rPr>
                <w:rFonts w:ascii="GHEA Grapalat" w:hAnsi="GHEA Grapalat" w:cs="Sylfaen"/>
                <w:b/>
                <w:i/>
                <w:sz w:val="16"/>
                <w:szCs w:val="16"/>
                <w:lang w:val="es-ES"/>
              </w:rPr>
            </w:pPr>
            <w:r w:rsidRPr="00585693">
              <w:rPr>
                <w:rFonts w:ascii="GHEA Grapalat" w:hAnsi="GHEA Grapalat" w:cs="Sylfaen"/>
                <w:b/>
                <w:i/>
                <w:sz w:val="16"/>
                <w:szCs w:val="16"/>
                <w:lang w:val="es-ES"/>
              </w:rPr>
              <w:t>30%</w:t>
            </w:r>
          </w:p>
        </w:tc>
        <w:tc>
          <w:tcPr>
            <w:tcW w:w="3776" w:type="dxa"/>
          </w:tcPr>
          <w:p w14:paraId="000718EB" w14:textId="0778F07B" w:rsidR="0085236E" w:rsidRPr="00585693" w:rsidRDefault="001F6ECB" w:rsidP="00EF3662">
            <w:pPr>
              <w:jc w:val="center"/>
              <w:rPr>
                <w:rFonts w:ascii="GHEA Grapalat" w:hAnsi="GHEA Grapalat" w:cs="Sylfaen"/>
                <w:b/>
                <w:i/>
                <w:sz w:val="16"/>
                <w:szCs w:val="16"/>
                <w:lang w:val="es-ES"/>
              </w:rPr>
            </w:pPr>
            <w:r w:rsidRPr="00585693">
              <w:rPr>
                <w:rFonts w:ascii="GHEA Grapalat" w:hAnsi="GHEA Grapalat" w:cs="Sylfaen"/>
                <w:b/>
                <w:i/>
                <w:sz w:val="16"/>
                <w:szCs w:val="16"/>
                <w:lang w:val="es-ES"/>
              </w:rPr>
              <w:t>Մինչև 30.12.202</w:t>
            </w:r>
            <w:r w:rsidR="00A70AA0">
              <w:rPr>
                <w:rFonts w:ascii="GHEA Grapalat" w:hAnsi="GHEA Grapalat" w:cs="Sylfaen"/>
                <w:b/>
                <w:i/>
                <w:sz w:val="16"/>
                <w:szCs w:val="16"/>
                <w:lang w:val="hy-AM"/>
              </w:rPr>
              <w:t>5</w:t>
            </w:r>
            <w:r w:rsidRPr="00585693">
              <w:rPr>
                <w:rFonts w:ascii="GHEA Grapalat" w:hAnsi="GHEA Grapalat" w:cs="Sylfaen"/>
                <w:b/>
                <w:i/>
                <w:sz w:val="16"/>
                <w:szCs w:val="16"/>
                <w:lang w:val="es-ES"/>
              </w:rPr>
              <w:t>թ.</w:t>
            </w: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25C08550" w14:textId="77777777" w:rsidR="00AE7B06" w:rsidRPr="00AE7B06" w:rsidRDefault="00AE7B06"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4B6049">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4B6049">
      <w:pPr>
        <w:ind w:firstLine="567"/>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4B6049">
      <w:pPr>
        <w:ind w:firstLine="567"/>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4B6049">
      <w:pPr>
        <w:ind w:firstLine="567"/>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274FC1CD" w14:textId="77777777" w:rsidR="004B6049" w:rsidRDefault="00753E6E" w:rsidP="004B6049">
      <w:pPr>
        <w:ind w:firstLine="567"/>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w:t>
      </w:r>
    </w:p>
    <w:p w14:paraId="12125DD2" w14:textId="29406AD9" w:rsidR="00753E6E" w:rsidRPr="00F566BF" w:rsidRDefault="00753E6E" w:rsidP="004B6049">
      <w:pPr>
        <w:ind w:firstLine="567"/>
        <w:jc w:val="both"/>
        <w:rPr>
          <w:rFonts w:ascii="GHEA Grapalat" w:hAnsi="GHEA Grapalat"/>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4B6049">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B6049">
      <w:pPr>
        <w:shd w:val="clear" w:color="auto" w:fill="FFFFFF"/>
        <w:ind w:firstLine="567"/>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B6049">
      <w:pPr>
        <w:pStyle w:val="aff3"/>
        <w:numPr>
          <w:ilvl w:val="0"/>
          <w:numId w:val="6"/>
        </w:numPr>
        <w:shd w:val="clear" w:color="auto" w:fill="FFFFFF"/>
        <w:tabs>
          <w:tab w:val="left" w:pos="900"/>
        </w:tabs>
        <w:ind w:left="0" w:firstLine="567"/>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B6049">
      <w:pPr>
        <w:pStyle w:val="aff3"/>
        <w:numPr>
          <w:ilvl w:val="0"/>
          <w:numId w:val="6"/>
        </w:numPr>
        <w:shd w:val="clear" w:color="auto" w:fill="FFFFFF"/>
        <w:tabs>
          <w:tab w:val="left" w:pos="900"/>
        </w:tabs>
        <w:ind w:left="0" w:firstLine="567"/>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4B6049">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4B6049">
      <w:pPr>
        <w:ind w:firstLine="567"/>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4B6049">
      <w:pPr>
        <w:ind w:firstLine="567"/>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4B6049">
      <w:pPr>
        <w:pStyle w:val="af4"/>
        <w:spacing w:before="0" w:beforeAutospacing="0" w:after="0" w:afterAutospacing="0"/>
        <w:ind w:firstLine="567"/>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9015C6" w14:textId="77777777" w:rsidR="004B6049"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57D03092" w14:textId="77777777" w:rsidR="004B6049"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2F4A7DFD" w:rsidR="00D5674E" w:rsidRPr="00F566BF"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4B6049">
      <w:pPr>
        <w:pStyle w:val="af4"/>
        <w:spacing w:before="0" w:beforeAutospacing="0" w:after="0" w:afterAutospacing="0"/>
        <w:ind w:firstLine="567"/>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4B6049">
      <w:pPr>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4D6B7D9" w14:textId="20E18BBC" w:rsidR="00342CA4" w:rsidRPr="005E1F72" w:rsidRDefault="00342CA4" w:rsidP="00342CA4">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0C57B050" w14:textId="77777777" w:rsidR="00342CA4" w:rsidRPr="005E1F72" w:rsidRDefault="00342CA4" w:rsidP="00342CA4">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1229EC09" w14:textId="6B77253A" w:rsidR="00342CA4" w:rsidRPr="005E1F72" w:rsidRDefault="00342CA4" w:rsidP="00342CA4">
      <w:pPr>
        <w:ind w:firstLine="567"/>
        <w:jc w:val="both"/>
        <w:rPr>
          <w:rFonts w:ascii="GHEA Grapalat" w:hAnsi="GHEA Grapalat" w:cs="Arial Armenian"/>
          <w:sz w:val="20"/>
          <w:lang w:val="hy-AM"/>
        </w:rPr>
      </w:pPr>
      <w:r>
        <w:rPr>
          <w:rFonts w:ascii="GHEA Grapalat" w:hAnsi="GHEA Grapalat" w:cs="Arial Armenian"/>
          <w:sz w:val="20"/>
          <w:lang w:val="hy-AM"/>
        </w:rPr>
        <w:t>2</w:t>
      </w:r>
      <w:r w:rsidR="00B506B5">
        <w:rPr>
          <w:rFonts w:ascii="GHEA Grapalat" w:hAnsi="GHEA Grapalat" w:cs="Arial Armenian"/>
          <w:sz w:val="20"/>
          <w:lang w:val="hy-AM"/>
        </w:rPr>
        <w:tab/>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37A9B024" w14:textId="77777777" w:rsidR="009B72FB" w:rsidRDefault="009B72FB" w:rsidP="008F440B">
      <w:pPr>
        <w:ind w:firstLine="284"/>
        <w:jc w:val="both"/>
        <w:rPr>
          <w:rFonts w:ascii="GHEA Grapalat" w:hAnsi="GHEA Grapalat"/>
          <w:b/>
          <w:color w:val="000000"/>
          <w:sz w:val="20"/>
          <w:szCs w:val="20"/>
          <w:lang w:val="hy-AM"/>
        </w:rPr>
      </w:pPr>
    </w:p>
    <w:p w14:paraId="6BB02C71" w14:textId="77777777" w:rsidR="00AC583A" w:rsidRDefault="00AC583A">
      <w:pPr>
        <w:rPr>
          <w:rFonts w:ascii="GHEA Grapalat" w:hAnsi="GHEA Grapalat"/>
          <w:b/>
          <w:color w:val="000000"/>
          <w:sz w:val="20"/>
          <w:szCs w:val="20"/>
          <w:lang w:val="hy-AM"/>
        </w:rPr>
      </w:pPr>
      <w:r>
        <w:rPr>
          <w:rFonts w:ascii="GHEA Grapalat" w:hAnsi="GHEA Grapalat"/>
          <w:b/>
          <w:color w:val="000000"/>
          <w:sz w:val="20"/>
          <w:szCs w:val="20"/>
          <w:lang w:val="hy-AM"/>
        </w:rPr>
        <w:br w:type="page"/>
      </w:r>
    </w:p>
    <w:p w14:paraId="34600484" w14:textId="26642A1C" w:rsidR="008F440B" w:rsidRDefault="008F440B" w:rsidP="008F440B">
      <w:pPr>
        <w:ind w:firstLine="284"/>
        <w:jc w:val="both"/>
        <w:rPr>
          <w:rFonts w:ascii="GHEA Grapalat" w:hAnsi="GHEA Grapalat" w:cs="Sylfaen"/>
          <w:b/>
          <w:color w:val="000000"/>
          <w:sz w:val="20"/>
          <w:szCs w:val="20"/>
          <w:lang w:val="hy-AM"/>
        </w:rPr>
      </w:pPr>
      <w:r w:rsidRPr="00AA43DD">
        <w:rPr>
          <w:rFonts w:ascii="GHEA Grapalat" w:hAnsi="GHEA Grapalat"/>
          <w:b/>
          <w:color w:val="000000"/>
          <w:sz w:val="20"/>
          <w:szCs w:val="20"/>
          <w:lang w:val="hy-AM"/>
        </w:rPr>
        <w:lastRenderedPageBreak/>
        <w:t xml:space="preserve">2.4-1 </w:t>
      </w:r>
      <w:r w:rsidRPr="00AA43DD">
        <w:rPr>
          <w:rFonts w:ascii="GHEA Grapalat" w:hAnsi="GHEA Grapalat" w:cs="Sylfaen"/>
          <w:b/>
          <w:color w:val="000000"/>
          <w:sz w:val="20"/>
          <w:szCs w:val="20"/>
          <w:lang w:val="hy-AM"/>
        </w:rPr>
        <w:t>Մասնակցի հայտի գնահատում</w:t>
      </w:r>
      <w:r w:rsidRPr="008F440B">
        <w:rPr>
          <w:rFonts w:ascii="GHEA Grapalat" w:hAnsi="GHEA Grapalat" w:cs="Sylfaen"/>
          <w:b/>
          <w:color w:val="000000"/>
          <w:sz w:val="20"/>
          <w:szCs w:val="20"/>
          <w:lang w:val="hy-AM"/>
        </w:rPr>
        <w:t>ն</w:t>
      </w:r>
      <w:r w:rsidRPr="00AA43DD">
        <w:rPr>
          <w:rFonts w:ascii="GHEA Grapalat" w:hAnsi="GHEA Grapalat" w:cs="Sylfaen"/>
          <w:b/>
          <w:color w:val="000000"/>
          <w:sz w:val="20"/>
          <w:szCs w:val="20"/>
          <w:lang w:val="hy-AM"/>
        </w:rPr>
        <w:t xml:space="preserve"> իրականացվելու է հետևյալ չափանիշներով և կարգով.</w:t>
      </w:r>
    </w:p>
    <w:p w14:paraId="629A1557" w14:textId="77777777" w:rsidR="008F440B" w:rsidRPr="00AA43DD" w:rsidRDefault="008F440B" w:rsidP="008F440B">
      <w:pPr>
        <w:ind w:firstLine="284"/>
        <w:jc w:val="both"/>
        <w:rPr>
          <w:rFonts w:ascii="GHEA Grapalat" w:hAnsi="GHEA Grapalat"/>
          <w:b/>
          <w:sz w:val="2"/>
          <w:szCs w:val="20"/>
          <w:u w:val="single"/>
          <w:lang w:val="hy-AM"/>
        </w:rPr>
      </w:pPr>
    </w:p>
    <w:p w14:paraId="676C0268" w14:textId="77777777" w:rsidR="004B6049" w:rsidRPr="004B6049" w:rsidRDefault="004B6049" w:rsidP="004B6049">
      <w:pPr>
        <w:ind w:firstLine="284"/>
        <w:jc w:val="both"/>
        <w:rPr>
          <w:rFonts w:ascii="GHEA Grapalat" w:hAnsi="GHEA Grapalat" w:cs="Sylfaen"/>
          <w:b/>
          <w:color w:val="000000"/>
          <w:sz w:val="20"/>
          <w:szCs w:val="20"/>
          <w:lang w:val="hy-AM"/>
        </w:rPr>
      </w:pPr>
      <w:r w:rsidRPr="004B6049">
        <w:rPr>
          <w:rFonts w:ascii="GHEA Grapalat" w:hAnsi="GHEA Grapalat"/>
          <w:b/>
          <w:sz w:val="20"/>
          <w:szCs w:val="20"/>
          <w:u w:val="single"/>
          <w:lang w:val="hy-AM"/>
        </w:rPr>
        <w:t>Մասնակցի հայտի գնահատման առավելագույն չափ է սահմանվում 100 միավորը:</w:t>
      </w:r>
    </w:p>
    <w:p w14:paraId="35A53C81" w14:textId="77777777" w:rsidR="004B6049" w:rsidRPr="004B6049" w:rsidRDefault="004B6049" w:rsidP="004B6049">
      <w:pPr>
        <w:jc w:val="center"/>
        <w:rPr>
          <w:rFonts w:ascii="GHEA Grapalat" w:hAnsi="GHEA Grapalat"/>
          <w:sz w:val="6"/>
          <w:szCs w:val="20"/>
          <w:lang w:val="hy-AM"/>
        </w:rPr>
      </w:pPr>
    </w:p>
    <w:p w14:paraId="1F0EE9D9" w14:textId="77777777" w:rsidR="004B6049" w:rsidRPr="004B6049" w:rsidRDefault="004B6049" w:rsidP="004B6049">
      <w:pPr>
        <w:jc w:val="center"/>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6358"/>
        <w:gridCol w:w="2636"/>
      </w:tblGrid>
      <w:tr w:rsidR="004B6049" w14:paraId="3F901DB4" w14:textId="77777777" w:rsidTr="00DA2823">
        <w:trPr>
          <w:trHeight w:val="513"/>
          <w:jc w:val="center"/>
        </w:trPr>
        <w:tc>
          <w:tcPr>
            <w:tcW w:w="633"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1A2DDA2A" w14:textId="77777777" w:rsidR="004B6049" w:rsidRDefault="004B6049" w:rsidP="00DA2823">
            <w:pPr>
              <w:jc w:val="center"/>
              <w:rPr>
                <w:rFonts w:ascii="GHEA Grapalat" w:hAnsi="GHEA Grapalat"/>
                <w:b/>
                <w:sz w:val="18"/>
                <w:szCs w:val="18"/>
              </w:rPr>
            </w:pPr>
            <w:r>
              <w:rPr>
                <w:rFonts w:ascii="GHEA Grapalat" w:hAnsi="GHEA Grapalat"/>
                <w:b/>
                <w:sz w:val="18"/>
                <w:szCs w:val="18"/>
              </w:rPr>
              <w:t>Հ/Հ</w:t>
            </w:r>
          </w:p>
        </w:tc>
        <w:tc>
          <w:tcPr>
            <w:tcW w:w="6358"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6C1736CD" w14:textId="77777777" w:rsidR="004B6049" w:rsidRDefault="004B6049" w:rsidP="00DA2823">
            <w:pPr>
              <w:jc w:val="center"/>
              <w:rPr>
                <w:rFonts w:ascii="GHEA Grapalat" w:hAnsi="GHEA Grapalat"/>
                <w:b/>
                <w:sz w:val="18"/>
                <w:szCs w:val="18"/>
              </w:rPr>
            </w:pPr>
            <w:r>
              <w:rPr>
                <w:rFonts w:ascii="GHEA Grapalat" w:hAnsi="GHEA Grapalat"/>
                <w:b/>
                <w:sz w:val="18"/>
                <w:szCs w:val="18"/>
              </w:rPr>
              <w:t xml:space="preserve">ՄԱՍՆԱԿՑԻ ՀԱՅՏԻ ԳՆԱՀԱՏՄԱՆ ՉԱՓԱՆԻՇՆԵՐ </w:t>
            </w:r>
          </w:p>
        </w:tc>
        <w:tc>
          <w:tcPr>
            <w:tcW w:w="2636"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519E437E" w14:textId="77777777" w:rsidR="004B6049" w:rsidRDefault="004B6049" w:rsidP="00DA2823">
            <w:pPr>
              <w:jc w:val="center"/>
              <w:rPr>
                <w:rFonts w:ascii="GHEA Grapalat" w:hAnsi="GHEA Grapalat"/>
                <w:b/>
                <w:color w:val="000000"/>
                <w:sz w:val="18"/>
                <w:szCs w:val="18"/>
              </w:rPr>
            </w:pPr>
            <w:r>
              <w:rPr>
                <w:rFonts w:ascii="GHEA Grapalat" w:hAnsi="GHEA Grapalat"/>
                <w:b/>
                <w:color w:val="000000"/>
                <w:sz w:val="18"/>
                <w:szCs w:val="18"/>
                <w:lang w:val="ru-RU"/>
              </w:rPr>
              <w:t>ԳՆԱՀԱՏ</w:t>
            </w:r>
            <w:r>
              <w:rPr>
                <w:rFonts w:ascii="GHEA Grapalat" w:hAnsi="GHEA Grapalat"/>
                <w:b/>
                <w:color w:val="000000"/>
                <w:sz w:val="18"/>
                <w:szCs w:val="18"/>
              </w:rPr>
              <w:t>ՈՒՄ</w:t>
            </w:r>
          </w:p>
        </w:tc>
      </w:tr>
      <w:tr w:rsidR="004B6049" w14:paraId="623D2A81" w14:textId="77777777" w:rsidTr="00DA2823">
        <w:trPr>
          <w:trHeight w:val="753"/>
          <w:jc w:val="center"/>
        </w:trPr>
        <w:tc>
          <w:tcPr>
            <w:tcW w:w="633" w:type="dxa"/>
            <w:tcBorders>
              <w:top w:val="single" w:sz="4" w:space="0" w:color="auto"/>
              <w:left w:val="single" w:sz="4" w:space="0" w:color="auto"/>
              <w:bottom w:val="single" w:sz="4" w:space="0" w:color="auto"/>
              <w:right w:val="single" w:sz="4" w:space="0" w:color="auto"/>
            </w:tcBorders>
            <w:vAlign w:val="center"/>
            <w:hideMark/>
          </w:tcPr>
          <w:p w14:paraId="16D04F92" w14:textId="77777777" w:rsidR="004B6049" w:rsidRDefault="004B6049" w:rsidP="00DA2823">
            <w:pPr>
              <w:jc w:val="center"/>
              <w:rPr>
                <w:rFonts w:ascii="GHEA Grapalat" w:hAnsi="GHEA Grapalat"/>
                <w:sz w:val="18"/>
                <w:szCs w:val="18"/>
              </w:rPr>
            </w:pPr>
            <w:r>
              <w:rPr>
                <w:rFonts w:ascii="GHEA Grapalat" w:hAnsi="GHEA Grapalat"/>
                <w:sz w:val="18"/>
                <w:szCs w:val="18"/>
              </w:rPr>
              <w:t>1</w:t>
            </w:r>
          </w:p>
        </w:tc>
        <w:tc>
          <w:tcPr>
            <w:tcW w:w="6358" w:type="dxa"/>
            <w:tcBorders>
              <w:top w:val="single" w:sz="4" w:space="0" w:color="auto"/>
              <w:left w:val="single" w:sz="4" w:space="0" w:color="auto"/>
              <w:bottom w:val="single" w:sz="4" w:space="0" w:color="auto"/>
              <w:right w:val="single" w:sz="4" w:space="0" w:color="auto"/>
            </w:tcBorders>
            <w:vAlign w:val="center"/>
            <w:hideMark/>
          </w:tcPr>
          <w:p w14:paraId="50894AF6" w14:textId="77777777" w:rsidR="004B6049" w:rsidRDefault="004B6049" w:rsidP="00DA2823">
            <w:pPr>
              <w:rPr>
                <w:rFonts w:ascii="GHEA Grapalat" w:hAnsi="GHEA Grapalat"/>
                <w:b/>
                <w:sz w:val="18"/>
                <w:szCs w:val="18"/>
              </w:rPr>
            </w:pPr>
            <w:r>
              <w:rPr>
                <w:rFonts w:ascii="GHEA Grapalat" w:hAnsi="GHEA Grapalat"/>
                <w:b/>
                <w:sz w:val="18"/>
                <w:szCs w:val="18"/>
              </w:rPr>
              <w:t>ՀԱՄԱՊԱՏԱՍԽԱՆՈՒԹՅԱՆ ՉԱՓԱՆԻՇՆԵՐ</w:t>
            </w:r>
          </w:p>
          <w:p w14:paraId="3E0D9EAD" w14:textId="77777777" w:rsidR="004B6049" w:rsidRDefault="004B6049" w:rsidP="00DA2823">
            <w:pPr>
              <w:rPr>
                <w:rFonts w:ascii="GHEA Grapalat" w:hAnsi="GHEA Grapalat"/>
                <w:b/>
                <w:sz w:val="18"/>
                <w:szCs w:val="18"/>
              </w:rPr>
            </w:pPr>
            <w:r>
              <w:rPr>
                <w:rFonts w:ascii="GHEA Grapalat" w:hAnsi="GHEA Grapalat"/>
                <w:sz w:val="18"/>
                <w:szCs w:val="18"/>
              </w:rPr>
              <w:t>(Մասնակցի նմանատիպ փորձառություն, լիցենզիա և լիցենզիայի ներդիր)</w:t>
            </w:r>
          </w:p>
        </w:tc>
        <w:tc>
          <w:tcPr>
            <w:tcW w:w="2636" w:type="dxa"/>
            <w:tcBorders>
              <w:top w:val="single" w:sz="4" w:space="0" w:color="auto"/>
              <w:left w:val="single" w:sz="4" w:space="0" w:color="auto"/>
              <w:bottom w:val="single" w:sz="4" w:space="0" w:color="auto"/>
              <w:right w:val="single" w:sz="4" w:space="0" w:color="auto"/>
            </w:tcBorders>
            <w:vAlign w:val="center"/>
            <w:hideMark/>
          </w:tcPr>
          <w:p w14:paraId="2B8D2E7D" w14:textId="77777777" w:rsidR="004B6049" w:rsidRDefault="004B6049" w:rsidP="00DA2823">
            <w:pPr>
              <w:jc w:val="center"/>
              <w:rPr>
                <w:rFonts w:ascii="GHEA Grapalat" w:hAnsi="GHEA Grapalat"/>
                <w:b/>
                <w:sz w:val="18"/>
                <w:szCs w:val="18"/>
              </w:rPr>
            </w:pPr>
            <w:r>
              <w:rPr>
                <w:rFonts w:ascii="GHEA Grapalat" w:hAnsi="GHEA Grapalat"/>
                <w:b/>
                <w:sz w:val="18"/>
                <w:szCs w:val="18"/>
              </w:rPr>
              <w:t>Բավարար / Անբավարար</w:t>
            </w:r>
          </w:p>
        </w:tc>
      </w:tr>
      <w:tr w:rsidR="004B6049" w14:paraId="3515D9B3" w14:textId="77777777" w:rsidTr="00DA2823">
        <w:trPr>
          <w:trHeight w:val="438"/>
          <w:jc w:val="center"/>
        </w:trPr>
        <w:tc>
          <w:tcPr>
            <w:tcW w:w="633" w:type="dxa"/>
            <w:tcBorders>
              <w:top w:val="single" w:sz="4" w:space="0" w:color="auto"/>
              <w:left w:val="single" w:sz="4" w:space="0" w:color="auto"/>
              <w:bottom w:val="single" w:sz="4" w:space="0" w:color="auto"/>
              <w:right w:val="single" w:sz="4" w:space="0" w:color="auto"/>
            </w:tcBorders>
            <w:shd w:val="clear" w:color="auto" w:fill="D5DCE4"/>
            <w:vAlign w:val="center"/>
          </w:tcPr>
          <w:p w14:paraId="5F948070" w14:textId="77777777" w:rsidR="004B6049" w:rsidRDefault="004B6049" w:rsidP="00DA2823">
            <w:pPr>
              <w:jc w:val="center"/>
              <w:rPr>
                <w:rFonts w:ascii="GHEA Grapalat" w:hAnsi="GHEA Grapalat"/>
                <w:sz w:val="18"/>
                <w:szCs w:val="18"/>
              </w:rPr>
            </w:pPr>
          </w:p>
        </w:tc>
        <w:tc>
          <w:tcPr>
            <w:tcW w:w="6358" w:type="dxa"/>
            <w:tcBorders>
              <w:top w:val="single" w:sz="4" w:space="0" w:color="auto"/>
              <w:left w:val="single" w:sz="4" w:space="0" w:color="auto"/>
              <w:bottom w:val="single" w:sz="4" w:space="0" w:color="auto"/>
              <w:right w:val="single" w:sz="4" w:space="0" w:color="auto"/>
            </w:tcBorders>
            <w:shd w:val="clear" w:color="auto" w:fill="D5DCE4"/>
            <w:vAlign w:val="center"/>
          </w:tcPr>
          <w:p w14:paraId="5F101FE7" w14:textId="77777777" w:rsidR="004B6049" w:rsidRDefault="004B6049" w:rsidP="00DA2823">
            <w:pPr>
              <w:rPr>
                <w:rFonts w:ascii="GHEA Grapalat" w:hAnsi="GHEA Grapalat"/>
                <w:b/>
                <w:sz w:val="18"/>
                <w:szCs w:val="18"/>
              </w:rPr>
            </w:pPr>
          </w:p>
        </w:tc>
        <w:tc>
          <w:tcPr>
            <w:tcW w:w="2636"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08A4CB3F" w14:textId="77777777" w:rsidR="004B6049" w:rsidRDefault="004B6049" w:rsidP="00DA2823">
            <w:pPr>
              <w:jc w:val="center"/>
              <w:rPr>
                <w:rFonts w:ascii="GHEA Grapalat" w:hAnsi="GHEA Grapalat"/>
                <w:b/>
                <w:sz w:val="18"/>
                <w:szCs w:val="18"/>
              </w:rPr>
            </w:pPr>
            <w:r>
              <w:rPr>
                <w:rFonts w:ascii="GHEA Grapalat" w:hAnsi="GHEA Grapalat"/>
                <w:b/>
                <w:sz w:val="18"/>
                <w:szCs w:val="18"/>
              </w:rPr>
              <w:t>ՀԱՄԱՄԱՍՆՈՒԹՅՈՒՆ</w:t>
            </w:r>
          </w:p>
        </w:tc>
      </w:tr>
      <w:tr w:rsidR="004B6049" w14:paraId="4046072C" w14:textId="77777777" w:rsidTr="00DA2823">
        <w:trPr>
          <w:trHeight w:val="708"/>
          <w:jc w:val="center"/>
        </w:trPr>
        <w:tc>
          <w:tcPr>
            <w:tcW w:w="633" w:type="dxa"/>
            <w:tcBorders>
              <w:top w:val="single" w:sz="4" w:space="0" w:color="auto"/>
              <w:left w:val="single" w:sz="4" w:space="0" w:color="auto"/>
              <w:bottom w:val="single" w:sz="4" w:space="0" w:color="auto"/>
              <w:right w:val="single" w:sz="4" w:space="0" w:color="auto"/>
            </w:tcBorders>
            <w:vAlign w:val="center"/>
            <w:hideMark/>
          </w:tcPr>
          <w:p w14:paraId="224D6924" w14:textId="77777777" w:rsidR="004B6049" w:rsidRDefault="004B6049" w:rsidP="00DA2823">
            <w:pPr>
              <w:jc w:val="center"/>
              <w:rPr>
                <w:rFonts w:ascii="GHEA Grapalat" w:hAnsi="GHEA Grapalat"/>
                <w:sz w:val="18"/>
                <w:szCs w:val="18"/>
              </w:rPr>
            </w:pPr>
            <w:r>
              <w:rPr>
                <w:rFonts w:ascii="GHEA Grapalat" w:hAnsi="GHEA Grapalat"/>
                <w:sz w:val="18"/>
                <w:szCs w:val="18"/>
              </w:rPr>
              <w:t>2</w:t>
            </w:r>
          </w:p>
        </w:tc>
        <w:tc>
          <w:tcPr>
            <w:tcW w:w="6358" w:type="dxa"/>
            <w:tcBorders>
              <w:top w:val="single" w:sz="4" w:space="0" w:color="auto"/>
              <w:left w:val="single" w:sz="4" w:space="0" w:color="auto"/>
              <w:bottom w:val="single" w:sz="4" w:space="0" w:color="auto"/>
              <w:right w:val="single" w:sz="4" w:space="0" w:color="auto"/>
            </w:tcBorders>
            <w:vAlign w:val="center"/>
            <w:hideMark/>
          </w:tcPr>
          <w:p w14:paraId="0EC75E00" w14:textId="77777777" w:rsidR="004B6049" w:rsidRDefault="004B6049" w:rsidP="00DA2823">
            <w:pPr>
              <w:rPr>
                <w:rFonts w:ascii="GHEA Grapalat" w:hAnsi="GHEA Grapalat"/>
                <w:b/>
                <w:sz w:val="18"/>
                <w:szCs w:val="18"/>
              </w:rPr>
            </w:pPr>
            <w:r>
              <w:rPr>
                <w:rFonts w:ascii="GHEA Grapalat" w:hAnsi="GHEA Grapalat"/>
                <w:b/>
                <w:sz w:val="18"/>
                <w:szCs w:val="18"/>
              </w:rPr>
              <w:t>ՏԵԽՆԻԿԱԿԱՆ ԱՌԱՋԱՐԿ (ՏԱ)</w:t>
            </w:r>
          </w:p>
          <w:p w14:paraId="116DEA43" w14:textId="77777777" w:rsidR="004B6049" w:rsidRDefault="004B6049" w:rsidP="00DA2823">
            <w:pPr>
              <w:rPr>
                <w:rFonts w:ascii="GHEA Grapalat" w:hAnsi="GHEA Grapalat"/>
                <w:sz w:val="18"/>
                <w:szCs w:val="18"/>
              </w:rPr>
            </w:pPr>
            <w:r>
              <w:rPr>
                <w:rFonts w:ascii="GHEA Grapalat" w:hAnsi="GHEA Grapalat"/>
                <w:sz w:val="18"/>
                <w:szCs w:val="18"/>
              </w:rPr>
              <w:t>(Աշխատակազմ (ՏԱ)</w:t>
            </w:r>
          </w:p>
        </w:tc>
        <w:tc>
          <w:tcPr>
            <w:tcW w:w="2636" w:type="dxa"/>
            <w:tcBorders>
              <w:top w:val="single" w:sz="4" w:space="0" w:color="auto"/>
              <w:left w:val="single" w:sz="4" w:space="0" w:color="auto"/>
              <w:bottom w:val="single" w:sz="4" w:space="0" w:color="auto"/>
              <w:right w:val="single" w:sz="4" w:space="0" w:color="auto"/>
            </w:tcBorders>
            <w:vAlign w:val="center"/>
            <w:hideMark/>
          </w:tcPr>
          <w:p w14:paraId="40C0D206" w14:textId="77777777" w:rsidR="004B6049" w:rsidRDefault="004B6049" w:rsidP="00DA2823">
            <w:pPr>
              <w:jc w:val="center"/>
              <w:rPr>
                <w:rFonts w:ascii="GHEA Grapalat" w:hAnsi="GHEA Grapalat"/>
                <w:b/>
                <w:sz w:val="18"/>
                <w:szCs w:val="18"/>
              </w:rPr>
            </w:pPr>
            <w:r>
              <w:rPr>
                <w:rFonts w:ascii="GHEA Grapalat" w:hAnsi="GHEA Grapalat"/>
                <w:b/>
                <w:sz w:val="18"/>
                <w:szCs w:val="18"/>
              </w:rPr>
              <w:t>70 %</w:t>
            </w:r>
          </w:p>
        </w:tc>
      </w:tr>
      <w:tr w:rsidR="004B6049" w14:paraId="06CA87C3" w14:textId="77777777" w:rsidTr="00DA2823">
        <w:trPr>
          <w:trHeight w:val="519"/>
          <w:jc w:val="center"/>
        </w:trPr>
        <w:tc>
          <w:tcPr>
            <w:tcW w:w="633" w:type="dxa"/>
            <w:tcBorders>
              <w:top w:val="single" w:sz="4" w:space="0" w:color="auto"/>
              <w:left w:val="single" w:sz="4" w:space="0" w:color="auto"/>
              <w:bottom w:val="single" w:sz="4" w:space="0" w:color="auto"/>
              <w:right w:val="single" w:sz="4" w:space="0" w:color="auto"/>
            </w:tcBorders>
            <w:vAlign w:val="center"/>
            <w:hideMark/>
          </w:tcPr>
          <w:p w14:paraId="598DF867" w14:textId="77777777" w:rsidR="004B6049" w:rsidRDefault="004B6049" w:rsidP="00DA2823">
            <w:pPr>
              <w:jc w:val="center"/>
              <w:rPr>
                <w:rFonts w:ascii="GHEA Grapalat" w:hAnsi="GHEA Grapalat"/>
                <w:sz w:val="18"/>
                <w:szCs w:val="18"/>
              </w:rPr>
            </w:pPr>
            <w:r>
              <w:rPr>
                <w:rFonts w:ascii="GHEA Grapalat" w:hAnsi="GHEA Grapalat"/>
                <w:sz w:val="18"/>
                <w:szCs w:val="18"/>
              </w:rPr>
              <w:t>3</w:t>
            </w:r>
          </w:p>
        </w:tc>
        <w:tc>
          <w:tcPr>
            <w:tcW w:w="6358" w:type="dxa"/>
            <w:tcBorders>
              <w:top w:val="single" w:sz="4" w:space="0" w:color="auto"/>
              <w:left w:val="single" w:sz="4" w:space="0" w:color="auto"/>
              <w:bottom w:val="single" w:sz="4" w:space="0" w:color="auto"/>
              <w:right w:val="single" w:sz="4" w:space="0" w:color="auto"/>
            </w:tcBorders>
            <w:vAlign w:val="center"/>
            <w:hideMark/>
          </w:tcPr>
          <w:p w14:paraId="367F63F5" w14:textId="77777777" w:rsidR="004B6049" w:rsidRDefault="004B6049" w:rsidP="00DA2823">
            <w:pPr>
              <w:rPr>
                <w:rFonts w:ascii="GHEA Grapalat" w:hAnsi="GHEA Grapalat"/>
                <w:b/>
                <w:sz w:val="18"/>
                <w:szCs w:val="18"/>
              </w:rPr>
            </w:pPr>
            <w:r>
              <w:rPr>
                <w:rFonts w:ascii="GHEA Grapalat" w:hAnsi="GHEA Grapalat"/>
                <w:b/>
                <w:sz w:val="18"/>
                <w:szCs w:val="18"/>
              </w:rPr>
              <w:t>ԳՆԱՅԻՆ ԱՌԱՋԱՐԿ (ԳԱ)</w:t>
            </w:r>
          </w:p>
        </w:tc>
        <w:tc>
          <w:tcPr>
            <w:tcW w:w="2636" w:type="dxa"/>
            <w:tcBorders>
              <w:top w:val="single" w:sz="4" w:space="0" w:color="auto"/>
              <w:left w:val="single" w:sz="4" w:space="0" w:color="auto"/>
              <w:bottom w:val="single" w:sz="4" w:space="0" w:color="auto"/>
              <w:right w:val="single" w:sz="4" w:space="0" w:color="auto"/>
            </w:tcBorders>
            <w:vAlign w:val="center"/>
            <w:hideMark/>
          </w:tcPr>
          <w:p w14:paraId="502A6DFE" w14:textId="77777777" w:rsidR="004B6049" w:rsidRDefault="004B6049" w:rsidP="00DA2823">
            <w:pPr>
              <w:jc w:val="center"/>
              <w:rPr>
                <w:rFonts w:ascii="GHEA Grapalat" w:hAnsi="GHEA Grapalat"/>
                <w:b/>
                <w:sz w:val="18"/>
                <w:szCs w:val="18"/>
              </w:rPr>
            </w:pPr>
            <w:r>
              <w:rPr>
                <w:rFonts w:ascii="GHEA Grapalat" w:hAnsi="GHEA Grapalat"/>
                <w:b/>
                <w:sz w:val="18"/>
                <w:szCs w:val="18"/>
              </w:rPr>
              <w:t>30 %</w:t>
            </w:r>
          </w:p>
        </w:tc>
      </w:tr>
    </w:tbl>
    <w:p w14:paraId="22C6F931" w14:textId="77777777" w:rsidR="004B6049" w:rsidRDefault="004B6049" w:rsidP="004B6049">
      <w:pPr>
        <w:pStyle w:val="norm"/>
        <w:spacing w:line="240" w:lineRule="auto"/>
        <w:ind w:firstLine="540"/>
        <w:rPr>
          <w:rFonts w:ascii="GHEA Grapalat" w:hAnsi="GHEA Grapalat" w:cs="Arial Armenian"/>
          <w:sz w:val="20"/>
        </w:rPr>
      </w:pPr>
    </w:p>
    <w:tbl>
      <w:tblPr>
        <w:tblW w:w="1017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610"/>
        <w:gridCol w:w="2880"/>
        <w:gridCol w:w="4140"/>
      </w:tblGrid>
      <w:tr w:rsidR="004B6049" w14:paraId="484EC304" w14:textId="77777777" w:rsidTr="004B6049">
        <w:trPr>
          <w:trHeight w:val="1563"/>
        </w:trPr>
        <w:tc>
          <w:tcPr>
            <w:tcW w:w="540"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46528CDD" w14:textId="77777777" w:rsidR="004B6049" w:rsidRDefault="004B6049" w:rsidP="00DA2823">
            <w:pPr>
              <w:jc w:val="center"/>
              <w:rPr>
                <w:rFonts w:ascii="GHEA Grapalat" w:hAnsi="GHEA Grapalat"/>
                <w:b/>
                <w:sz w:val="16"/>
                <w:szCs w:val="16"/>
              </w:rPr>
            </w:pPr>
            <w:r>
              <w:rPr>
                <w:rFonts w:ascii="GHEA Grapalat" w:hAnsi="GHEA Grapalat"/>
                <w:b/>
                <w:sz w:val="16"/>
                <w:szCs w:val="16"/>
              </w:rPr>
              <w:t>Հ/Հ</w:t>
            </w:r>
          </w:p>
        </w:tc>
        <w:tc>
          <w:tcPr>
            <w:tcW w:w="2610"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67F2DFBC" w14:textId="77777777" w:rsidR="004B6049" w:rsidRDefault="004B6049" w:rsidP="00DA2823">
            <w:pPr>
              <w:jc w:val="center"/>
              <w:rPr>
                <w:rFonts w:ascii="GHEA Grapalat" w:hAnsi="GHEA Grapalat"/>
                <w:b/>
                <w:sz w:val="16"/>
                <w:szCs w:val="16"/>
              </w:rPr>
            </w:pPr>
            <w:r>
              <w:rPr>
                <w:rFonts w:ascii="GHEA Grapalat" w:hAnsi="GHEA Grapalat"/>
                <w:b/>
                <w:sz w:val="16"/>
                <w:szCs w:val="16"/>
              </w:rPr>
              <w:t>Համապատասխանության, տեխնիկական և գնային առաջարկների չափանիշներ</w:t>
            </w:r>
          </w:p>
        </w:tc>
        <w:tc>
          <w:tcPr>
            <w:tcW w:w="2880"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6B7E2D40" w14:textId="77777777" w:rsidR="004B6049" w:rsidRDefault="004B6049" w:rsidP="00DA2823">
            <w:pPr>
              <w:jc w:val="center"/>
              <w:rPr>
                <w:rFonts w:ascii="GHEA Grapalat" w:hAnsi="GHEA Grapalat"/>
                <w:b/>
                <w:sz w:val="16"/>
                <w:szCs w:val="16"/>
              </w:rPr>
            </w:pPr>
            <w:r>
              <w:rPr>
                <w:rFonts w:ascii="GHEA Grapalat" w:hAnsi="GHEA Grapalat"/>
                <w:b/>
                <w:sz w:val="16"/>
                <w:szCs w:val="16"/>
              </w:rPr>
              <w:t>Համապատասխանության, տեխնիկական և գնային առաջարկների գնահատման (չափման) առավելագույն միավորներ</w:t>
            </w:r>
          </w:p>
        </w:tc>
        <w:tc>
          <w:tcPr>
            <w:tcW w:w="4140" w:type="dxa"/>
            <w:tcBorders>
              <w:top w:val="single" w:sz="4" w:space="0" w:color="auto"/>
              <w:left w:val="single" w:sz="4" w:space="0" w:color="auto"/>
              <w:bottom w:val="single" w:sz="4" w:space="0" w:color="auto"/>
              <w:right w:val="single" w:sz="4" w:space="0" w:color="auto"/>
            </w:tcBorders>
            <w:shd w:val="clear" w:color="auto" w:fill="D5DCE4"/>
            <w:vAlign w:val="center"/>
          </w:tcPr>
          <w:p w14:paraId="629AD70D" w14:textId="77777777" w:rsidR="004B6049" w:rsidRDefault="004B6049" w:rsidP="00DA2823">
            <w:pPr>
              <w:jc w:val="center"/>
              <w:rPr>
                <w:rFonts w:ascii="GHEA Grapalat" w:hAnsi="GHEA Grapalat"/>
                <w:b/>
                <w:sz w:val="16"/>
                <w:szCs w:val="16"/>
              </w:rPr>
            </w:pPr>
          </w:p>
          <w:p w14:paraId="6938EFA7" w14:textId="77777777" w:rsidR="004B6049" w:rsidRDefault="004B6049" w:rsidP="00DA2823">
            <w:pPr>
              <w:jc w:val="center"/>
              <w:rPr>
                <w:rFonts w:ascii="GHEA Grapalat" w:hAnsi="GHEA Grapalat"/>
                <w:b/>
                <w:sz w:val="16"/>
                <w:szCs w:val="16"/>
              </w:rPr>
            </w:pPr>
            <w:r>
              <w:rPr>
                <w:rFonts w:ascii="GHEA Grapalat" w:hAnsi="GHEA Grapalat"/>
                <w:b/>
                <w:sz w:val="16"/>
                <w:szCs w:val="16"/>
              </w:rPr>
              <w:t>Գնահատման համար սահմանված պահանջներ</w:t>
            </w:r>
          </w:p>
        </w:tc>
      </w:tr>
      <w:tr w:rsidR="004B6049" w14:paraId="72CF271C" w14:textId="77777777" w:rsidTr="004B6049">
        <w:trPr>
          <w:trHeight w:val="528"/>
        </w:trPr>
        <w:tc>
          <w:tcPr>
            <w:tcW w:w="540"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109C5922" w14:textId="77777777" w:rsidR="004B6049" w:rsidRDefault="004B6049" w:rsidP="00DA2823">
            <w:pPr>
              <w:jc w:val="center"/>
              <w:rPr>
                <w:rFonts w:ascii="GHEA Grapalat" w:hAnsi="GHEA Grapalat"/>
                <w:b/>
                <w:sz w:val="18"/>
                <w:szCs w:val="18"/>
              </w:rPr>
            </w:pPr>
            <w:r>
              <w:rPr>
                <w:rFonts w:ascii="GHEA Grapalat" w:hAnsi="GHEA Grapalat"/>
                <w:b/>
                <w:sz w:val="18"/>
                <w:szCs w:val="18"/>
              </w:rPr>
              <w:t>1</w:t>
            </w:r>
          </w:p>
        </w:tc>
        <w:tc>
          <w:tcPr>
            <w:tcW w:w="9630" w:type="dxa"/>
            <w:gridSpan w:val="3"/>
            <w:tcBorders>
              <w:top w:val="single" w:sz="4" w:space="0" w:color="auto"/>
              <w:left w:val="single" w:sz="4" w:space="0" w:color="auto"/>
              <w:bottom w:val="single" w:sz="4" w:space="0" w:color="auto"/>
              <w:right w:val="single" w:sz="4" w:space="0" w:color="auto"/>
            </w:tcBorders>
            <w:shd w:val="clear" w:color="auto" w:fill="FFF2CC"/>
            <w:vAlign w:val="center"/>
            <w:hideMark/>
          </w:tcPr>
          <w:p w14:paraId="5914174F" w14:textId="77777777" w:rsidR="004B6049" w:rsidRDefault="004B6049" w:rsidP="00DA2823">
            <w:pPr>
              <w:rPr>
                <w:rFonts w:ascii="GHEA Grapalat" w:hAnsi="GHEA Grapalat"/>
                <w:b/>
                <w:sz w:val="18"/>
                <w:szCs w:val="18"/>
              </w:rPr>
            </w:pPr>
            <w:r>
              <w:rPr>
                <w:rFonts w:ascii="GHEA Grapalat" w:hAnsi="GHEA Grapalat"/>
                <w:b/>
                <w:sz w:val="18"/>
                <w:szCs w:val="18"/>
              </w:rPr>
              <w:t>ՀԱՄԱՊԱՏԱՍԽԱՆՈՒԹՅԱՆ ՉԱՓԱՆԻՇՆԵՐ</w:t>
            </w:r>
          </w:p>
        </w:tc>
      </w:tr>
      <w:tr w:rsidR="004B6049" w14:paraId="0DB34FA9" w14:textId="77777777" w:rsidTr="004B6049">
        <w:trPr>
          <w:trHeight w:val="483"/>
        </w:trPr>
        <w:tc>
          <w:tcPr>
            <w:tcW w:w="540" w:type="dxa"/>
            <w:tcBorders>
              <w:top w:val="single" w:sz="4" w:space="0" w:color="auto"/>
              <w:left w:val="single" w:sz="4" w:space="0" w:color="auto"/>
              <w:bottom w:val="single" w:sz="4" w:space="0" w:color="auto"/>
              <w:right w:val="single" w:sz="4" w:space="0" w:color="auto"/>
            </w:tcBorders>
            <w:vAlign w:val="center"/>
          </w:tcPr>
          <w:p w14:paraId="101C4F37" w14:textId="77777777" w:rsidR="004B6049" w:rsidRDefault="004B6049" w:rsidP="00DA2823">
            <w:pPr>
              <w:jc w:val="center"/>
              <w:rPr>
                <w:rFonts w:ascii="GHEA Grapalat" w:hAnsi="GHEA Grapalat"/>
                <w:b/>
                <w:sz w:val="18"/>
                <w:szCs w:val="18"/>
              </w:rPr>
            </w:pPr>
          </w:p>
        </w:tc>
        <w:tc>
          <w:tcPr>
            <w:tcW w:w="9630" w:type="dxa"/>
            <w:gridSpan w:val="3"/>
            <w:tcBorders>
              <w:top w:val="single" w:sz="4" w:space="0" w:color="auto"/>
              <w:left w:val="single" w:sz="4" w:space="0" w:color="auto"/>
              <w:bottom w:val="single" w:sz="4" w:space="0" w:color="auto"/>
              <w:right w:val="single" w:sz="4" w:space="0" w:color="auto"/>
            </w:tcBorders>
            <w:vAlign w:val="center"/>
            <w:hideMark/>
          </w:tcPr>
          <w:p w14:paraId="2917B624" w14:textId="77777777" w:rsidR="004B6049" w:rsidRDefault="004B6049" w:rsidP="00DA2823">
            <w:pPr>
              <w:rPr>
                <w:rFonts w:ascii="GHEA Grapalat" w:hAnsi="GHEA Grapalat"/>
                <w:b/>
                <w:sz w:val="18"/>
                <w:szCs w:val="18"/>
              </w:rPr>
            </w:pPr>
            <w:r>
              <w:rPr>
                <w:rFonts w:ascii="GHEA Grapalat" w:hAnsi="GHEA Grapalat"/>
                <w:b/>
                <w:sz w:val="18"/>
                <w:szCs w:val="18"/>
              </w:rPr>
              <w:t>այդ թվում՝</w:t>
            </w:r>
          </w:p>
        </w:tc>
      </w:tr>
      <w:tr w:rsidR="004B6049" w14:paraId="05FFA22B" w14:textId="77777777" w:rsidTr="004B6049">
        <w:trPr>
          <w:trHeight w:val="714"/>
        </w:trPr>
        <w:tc>
          <w:tcPr>
            <w:tcW w:w="540" w:type="dxa"/>
            <w:tcBorders>
              <w:top w:val="single" w:sz="4" w:space="0" w:color="auto"/>
              <w:left w:val="single" w:sz="4" w:space="0" w:color="auto"/>
              <w:bottom w:val="single" w:sz="4" w:space="0" w:color="auto"/>
              <w:right w:val="single" w:sz="4" w:space="0" w:color="auto"/>
            </w:tcBorders>
            <w:vAlign w:val="center"/>
            <w:hideMark/>
          </w:tcPr>
          <w:p w14:paraId="3303ABEF" w14:textId="77777777" w:rsidR="004B6049" w:rsidRDefault="004B6049" w:rsidP="00DA2823">
            <w:pPr>
              <w:jc w:val="center"/>
              <w:rPr>
                <w:rFonts w:ascii="GHEA Grapalat" w:hAnsi="GHEA Grapalat"/>
                <w:sz w:val="18"/>
                <w:szCs w:val="18"/>
              </w:rPr>
            </w:pPr>
            <w:r>
              <w:rPr>
                <w:rFonts w:ascii="GHEA Grapalat" w:hAnsi="GHEA Grapalat"/>
                <w:sz w:val="18"/>
                <w:szCs w:val="18"/>
              </w:rPr>
              <w:t>1.1</w:t>
            </w:r>
          </w:p>
        </w:tc>
        <w:tc>
          <w:tcPr>
            <w:tcW w:w="2610" w:type="dxa"/>
            <w:tcBorders>
              <w:top w:val="single" w:sz="4" w:space="0" w:color="auto"/>
              <w:left w:val="single" w:sz="4" w:space="0" w:color="auto"/>
              <w:bottom w:val="single" w:sz="4" w:space="0" w:color="auto"/>
              <w:right w:val="single" w:sz="4" w:space="0" w:color="auto"/>
            </w:tcBorders>
            <w:vAlign w:val="center"/>
            <w:hideMark/>
          </w:tcPr>
          <w:p w14:paraId="2EE7C9BD" w14:textId="77777777" w:rsidR="004B6049" w:rsidRDefault="004B6049" w:rsidP="00DA2823">
            <w:pPr>
              <w:rPr>
                <w:rFonts w:ascii="GHEA Grapalat" w:hAnsi="GHEA Grapalat"/>
                <w:sz w:val="20"/>
                <w:szCs w:val="20"/>
              </w:rPr>
            </w:pPr>
            <w:r>
              <w:rPr>
                <w:rFonts w:ascii="GHEA Grapalat" w:hAnsi="GHEA Grapalat" w:cs="Sylfaen"/>
                <w:sz w:val="20"/>
                <w:szCs w:val="20"/>
              </w:rPr>
              <w:t>Մասնակցի</w:t>
            </w:r>
            <w:r>
              <w:rPr>
                <w:rFonts w:ascii="GHEA Grapalat" w:hAnsi="GHEA Grapalat"/>
                <w:sz w:val="20"/>
                <w:szCs w:val="20"/>
              </w:rPr>
              <w:t xml:space="preserve"> նմանատիպ </w:t>
            </w:r>
          </w:p>
          <w:p w14:paraId="0D33304E" w14:textId="35D4D52D" w:rsidR="004B6049" w:rsidRDefault="00DA2823" w:rsidP="00DA2823">
            <w:pPr>
              <w:rPr>
                <w:rFonts w:ascii="GHEA Grapalat" w:hAnsi="GHEA Grapalat"/>
                <w:sz w:val="18"/>
                <w:szCs w:val="18"/>
              </w:rPr>
            </w:pPr>
            <w:r>
              <w:rPr>
                <w:rFonts w:ascii="GHEA Grapalat" w:hAnsi="GHEA Grapalat"/>
                <w:sz w:val="20"/>
                <w:szCs w:val="20"/>
              </w:rPr>
              <w:t>Փ</w:t>
            </w:r>
            <w:r w:rsidR="004B6049">
              <w:rPr>
                <w:rFonts w:ascii="GHEA Grapalat" w:hAnsi="GHEA Grapalat"/>
                <w:sz w:val="20"/>
                <w:szCs w:val="20"/>
              </w:rPr>
              <w:t>որձառություն</w:t>
            </w:r>
          </w:p>
        </w:tc>
        <w:tc>
          <w:tcPr>
            <w:tcW w:w="2880" w:type="dxa"/>
            <w:tcBorders>
              <w:top w:val="single" w:sz="4" w:space="0" w:color="auto"/>
              <w:left w:val="single" w:sz="4" w:space="0" w:color="auto"/>
              <w:bottom w:val="single" w:sz="4" w:space="0" w:color="auto"/>
              <w:right w:val="single" w:sz="4" w:space="0" w:color="auto"/>
            </w:tcBorders>
            <w:vAlign w:val="center"/>
          </w:tcPr>
          <w:p w14:paraId="7FD0CF3D" w14:textId="77777777" w:rsidR="004B6049" w:rsidRDefault="004B6049" w:rsidP="00DA2823">
            <w:pPr>
              <w:jc w:val="center"/>
              <w:rPr>
                <w:rFonts w:ascii="GHEA Grapalat" w:hAnsi="GHEA Grapalat"/>
                <w:sz w:val="20"/>
                <w:szCs w:val="20"/>
              </w:rPr>
            </w:pPr>
          </w:p>
          <w:p w14:paraId="08AB4C20" w14:textId="77777777" w:rsidR="004B6049" w:rsidRDefault="004B6049" w:rsidP="00DA2823">
            <w:pPr>
              <w:jc w:val="center"/>
              <w:rPr>
                <w:rFonts w:ascii="GHEA Grapalat" w:hAnsi="GHEA Grapalat"/>
                <w:sz w:val="18"/>
                <w:szCs w:val="18"/>
              </w:rPr>
            </w:pPr>
            <w:r>
              <w:rPr>
                <w:rFonts w:ascii="GHEA Grapalat" w:hAnsi="GHEA Grapalat"/>
                <w:sz w:val="20"/>
                <w:szCs w:val="20"/>
              </w:rPr>
              <w:t xml:space="preserve">բավարար  </w:t>
            </w:r>
          </w:p>
        </w:tc>
        <w:tc>
          <w:tcPr>
            <w:tcW w:w="4140" w:type="dxa"/>
            <w:tcBorders>
              <w:top w:val="single" w:sz="4" w:space="0" w:color="auto"/>
              <w:left w:val="single" w:sz="4" w:space="0" w:color="auto"/>
              <w:bottom w:val="single" w:sz="4" w:space="0" w:color="auto"/>
              <w:right w:val="single" w:sz="4" w:space="0" w:color="auto"/>
            </w:tcBorders>
            <w:vAlign w:val="center"/>
            <w:hideMark/>
          </w:tcPr>
          <w:p w14:paraId="2E942FEF" w14:textId="77777777" w:rsidR="004B6049" w:rsidRDefault="004B6049" w:rsidP="00DA2823">
            <w:pPr>
              <w:rPr>
                <w:rFonts w:ascii="GHEA Grapalat" w:hAnsi="GHEA Grapalat"/>
                <w:sz w:val="20"/>
                <w:szCs w:val="20"/>
              </w:rPr>
            </w:pPr>
            <w:r>
              <w:rPr>
                <w:rFonts w:ascii="GHEA Grapalat" w:hAnsi="GHEA Grapalat"/>
                <w:sz w:val="20"/>
                <w:szCs w:val="20"/>
              </w:rPr>
              <w:t xml:space="preserve">Մասնակցի փորձառությունը գնահատվում է բավարար՝ հրավերի պահանջով նախատեսված </w:t>
            </w:r>
            <w:r>
              <w:rPr>
                <w:rFonts w:ascii="GHEA Grapalat" w:hAnsi="GHEA Grapalat"/>
                <w:b/>
                <w:sz w:val="20"/>
                <w:szCs w:val="20"/>
              </w:rPr>
              <w:t>նմանատիպ</w:t>
            </w:r>
            <w:r>
              <w:rPr>
                <w:rFonts w:ascii="GHEA Grapalat" w:hAnsi="GHEA Grapalat"/>
                <w:b/>
                <w:color w:val="FF0000"/>
                <w:sz w:val="20"/>
                <w:szCs w:val="20"/>
              </w:rPr>
              <w:t>*</w:t>
            </w:r>
            <w:r>
              <w:rPr>
                <w:rFonts w:ascii="GHEA Grapalat" w:hAnsi="GHEA Grapalat"/>
                <w:color w:val="FF0000"/>
                <w:sz w:val="20"/>
                <w:szCs w:val="20"/>
              </w:rPr>
              <w:t xml:space="preserve"> </w:t>
            </w:r>
            <w:r>
              <w:rPr>
                <w:rFonts w:ascii="GHEA Grapalat" w:hAnsi="GHEA Grapalat"/>
                <w:sz w:val="20"/>
                <w:szCs w:val="20"/>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w:t>
            </w:r>
            <w:r>
              <w:rPr>
                <w:rFonts w:ascii="GHEA Grapalat" w:hAnsi="GHEA Grapalat"/>
                <w:color w:val="FF0000"/>
                <w:sz w:val="20"/>
                <w:szCs w:val="20"/>
              </w:rPr>
              <w:t xml:space="preserve">10 տարիների </w:t>
            </w:r>
            <w:r>
              <w:rPr>
                <w:rFonts w:ascii="GHEA Grapalat" w:hAnsi="GHEA Grapalat"/>
                <w:sz w:val="20"/>
                <w:szCs w:val="20"/>
              </w:rPr>
              <w:t xml:space="preserve">ընթացքում պատշաճ մատուցված ծառայությունների դեպքում </w:t>
            </w:r>
          </w:p>
        </w:tc>
      </w:tr>
      <w:tr w:rsidR="004B6049" w14:paraId="14D50C8A" w14:textId="77777777" w:rsidTr="004B6049">
        <w:trPr>
          <w:trHeight w:val="1203"/>
        </w:trPr>
        <w:tc>
          <w:tcPr>
            <w:tcW w:w="540" w:type="dxa"/>
            <w:tcBorders>
              <w:top w:val="single" w:sz="4" w:space="0" w:color="auto"/>
              <w:left w:val="single" w:sz="4" w:space="0" w:color="auto"/>
              <w:bottom w:val="single" w:sz="4" w:space="0" w:color="auto"/>
              <w:right w:val="single" w:sz="4" w:space="0" w:color="auto"/>
            </w:tcBorders>
            <w:vAlign w:val="center"/>
            <w:hideMark/>
          </w:tcPr>
          <w:p w14:paraId="3AFD03E5" w14:textId="77777777" w:rsidR="004B6049" w:rsidRDefault="004B6049" w:rsidP="00DA2823">
            <w:pPr>
              <w:jc w:val="center"/>
              <w:rPr>
                <w:rFonts w:ascii="GHEA Grapalat" w:hAnsi="GHEA Grapalat"/>
                <w:sz w:val="18"/>
                <w:szCs w:val="18"/>
              </w:rPr>
            </w:pPr>
            <w:r>
              <w:rPr>
                <w:rFonts w:ascii="GHEA Grapalat" w:hAnsi="GHEA Grapalat"/>
                <w:sz w:val="18"/>
                <w:szCs w:val="18"/>
              </w:rPr>
              <w:t>1.2</w:t>
            </w:r>
          </w:p>
        </w:tc>
        <w:tc>
          <w:tcPr>
            <w:tcW w:w="2610" w:type="dxa"/>
            <w:tcBorders>
              <w:top w:val="single" w:sz="4" w:space="0" w:color="auto"/>
              <w:left w:val="single" w:sz="4" w:space="0" w:color="auto"/>
              <w:bottom w:val="single" w:sz="4" w:space="0" w:color="auto"/>
              <w:right w:val="single" w:sz="4" w:space="0" w:color="auto"/>
            </w:tcBorders>
            <w:vAlign w:val="center"/>
            <w:hideMark/>
          </w:tcPr>
          <w:p w14:paraId="178B2B7B" w14:textId="77777777" w:rsidR="004B6049" w:rsidRDefault="004B6049" w:rsidP="00DA2823">
            <w:pPr>
              <w:rPr>
                <w:rFonts w:ascii="GHEA Grapalat" w:hAnsi="GHEA Grapalat"/>
                <w:sz w:val="20"/>
                <w:szCs w:val="20"/>
              </w:rPr>
            </w:pPr>
            <w:r>
              <w:rPr>
                <w:rFonts w:ascii="GHEA Grapalat" w:hAnsi="GHEA Grapalat" w:cs="Sylfaen"/>
                <w:sz w:val="20"/>
                <w:szCs w:val="20"/>
              </w:rPr>
              <w:t>Լիցենզիա</w:t>
            </w:r>
            <w:r>
              <w:rPr>
                <w:rFonts w:ascii="GHEA Grapalat" w:hAnsi="GHEA Grapalat"/>
                <w:sz w:val="20"/>
                <w:szCs w:val="20"/>
              </w:rPr>
              <w:t xml:space="preserve"> և լիցենզիայի </w:t>
            </w:r>
          </w:p>
          <w:p w14:paraId="510FC581" w14:textId="77777777" w:rsidR="004B6049" w:rsidRDefault="004B6049" w:rsidP="00DA2823">
            <w:pPr>
              <w:rPr>
                <w:rFonts w:ascii="GHEA Grapalat" w:hAnsi="GHEA Grapalat"/>
                <w:sz w:val="18"/>
                <w:szCs w:val="18"/>
              </w:rPr>
            </w:pPr>
            <w:r>
              <w:rPr>
                <w:rFonts w:ascii="GHEA Grapalat" w:hAnsi="GHEA Grapalat"/>
                <w:sz w:val="20"/>
                <w:szCs w:val="20"/>
              </w:rPr>
              <w:t xml:space="preserve">ներդիր </w:t>
            </w:r>
          </w:p>
        </w:tc>
        <w:tc>
          <w:tcPr>
            <w:tcW w:w="2880" w:type="dxa"/>
            <w:tcBorders>
              <w:top w:val="single" w:sz="4" w:space="0" w:color="auto"/>
              <w:left w:val="single" w:sz="4" w:space="0" w:color="auto"/>
              <w:bottom w:val="single" w:sz="4" w:space="0" w:color="auto"/>
              <w:right w:val="single" w:sz="4" w:space="0" w:color="auto"/>
            </w:tcBorders>
            <w:vAlign w:val="center"/>
          </w:tcPr>
          <w:p w14:paraId="6518CC10" w14:textId="77777777" w:rsidR="004B6049" w:rsidRDefault="004B6049" w:rsidP="00DA2823">
            <w:pPr>
              <w:jc w:val="center"/>
              <w:rPr>
                <w:rFonts w:ascii="GHEA Grapalat" w:hAnsi="GHEA Grapalat"/>
                <w:sz w:val="20"/>
                <w:szCs w:val="20"/>
              </w:rPr>
            </w:pPr>
          </w:p>
          <w:p w14:paraId="035978BA" w14:textId="77777777" w:rsidR="004B6049" w:rsidRDefault="004B6049" w:rsidP="00DA2823">
            <w:pPr>
              <w:jc w:val="center"/>
              <w:rPr>
                <w:rFonts w:ascii="GHEA Grapalat" w:hAnsi="GHEA Grapalat"/>
                <w:sz w:val="20"/>
                <w:szCs w:val="20"/>
              </w:rPr>
            </w:pPr>
            <w:r>
              <w:rPr>
                <w:rFonts w:ascii="GHEA Grapalat" w:hAnsi="GHEA Grapalat"/>
                <w:sz w:val="20"/>
                <w:szCs w:val="20"/>
              </w:rPr>
              <w:t>բավարար</w:t>
            </w:r>
          </w:p>
          <w:p w14:paraId="1A79352A" w14:textId="77777777" w:rsidR="004B6049" w:rsidRDefault="004B6049" w:rsidP="00DA2823">
            <w:pPr>
              <w:jc w:val="center"/>
              <w:rPr>
                <w:rFonts w:ascii="GHEA Grapalat" w:hAnsi="GHEA Grapalat"/>
                <w:sz w:val="18"/>
                <w:szCs w:val="18"/>
              </w:rPr>
            </w:pPr>
          </w:p>
        </w:tc>
        <w:tc>
          <w:tcPr>
            <w:tcW w:w="4140" w:type="dxa"/>
            <w:tcBorders>
              <w:top w:val="single" w:sz="4" w:space="0" w:color="auto"/>
              <w:left w:val="single" w:sz="4" w:space="0" w:color="auto"/>
              <w:bottom w:val="single" w:sz="4" w:space="0" w:color="auto"/>
              <w:right w:val="single" w:sz="4" w:space="0" w:color="auto"/>
            </w:tcBorders>
            <w:vAlign w:val="center"/>
            <w:hideMark/>
          </w:tcPr>
          <w:p w14:paraId="36F94B93" w14:textId="77777777" w:rsidR="004B6049" w:rsidRDefault="004B6049" w:rsidP="00DA2823">
            <w:pPr>
              <w:rPr>
                <w:rFonts w:ascii="GHEA Grapalat" w:hAnsi="GHEA Grapalat"/>
                <w:sz w:val="20"/>
                <w:szCs w:val="20"/>
              </w:rPr>
            </w:pPr>
            <w:r>
              <w:rPr>
                <w:rFonts w:ascii="GHEA Grapalat" w:hAnsi="GHEA Grapalat"/>
                <w:sz w:val="20"/>
                <w:szCs w:val="20"/>
              </w:rPr>
              <w:t>Մասնակցի չափանիշը գնահատատվում է բավարար՝ հրավերով պահանջվող բոլոր լիցենզիաների և դրանց ներդիրների առկայությամբ</w:t>
            </w:r>
          </w:p>
        </w:tc>
      </w:tr>
      <w:tr w:rsidR="004B6049" w14:paraId="716D9A02" w14:textId="77777777" w:rsidTr="004B6049">
        <w:trPr>
          <w:trHeight w:val="879"/>
        </w:trPr>
        <w:tc>
          <w:tcPr>
            <w:tcW w:w="540"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4C4EBE35" w14:textId="77777777" w:rsidR="004B6049" w:rsidRDefault="004B6049" w:rsidP="00DA2823">
            <w:pPr>
              <w:jc w:val="center"/>
              <w:rPr>
                <w:rFonts w:ascii="GHEA Grapalat" w:hAnsi="GHEA Grapalat"/>
                <w:b/>
                <w:sz w:val="18"/>
                <w:szCs w:val="18"/>
              </w:rPr>
            </w:pPr>
            <w:r>
              <w:rPr>
                <w:rFonts w:ascii="GHEA Grapalat" w:hAnsi="GHEA Grapalat"/>
                <w:b/>
                <w:sz w:val="18"/>
                <w:szCs w:val="18"/>
              </w:rPr>
              <w:t>2</w:t>
            </w:r>
          </w:p>
        </w:tc>
        <w:tc>
          <w:tcPr>
            <w:tcW w:w="2610"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03E3DA50" w14:textId="77777777" w:rsidR="004B6049" w:rsidRDefault="004B6049" w:rsidP="00DA2823">
            <w:pPr>
              <w:rPr>
                <w:rFonts w:ascii="GHEA Grapalat" w:hAnsi="GHEA Grapalat"/>
                <w:sz w:val="18"/>
                <w:szCs w:val="18"/>
              </w:rPr>
            </w:pPr>
            <w:r>
              <w:rPr>
                <w:rFonts w:ascii="GHEA Grapalat" w:hAnsi="GHEA Grapalat"/>
                <w:b/>
                <w:sz w:val="18"/>
                <w:szCs w:val="18"/>
              </w:rPr>
              <w:t>ՏԵԽՆԻԿԱԿԱՆ ԱՌԱՋԱՐԿ (ՏԱ)</w:t>
            </w:r>
          </w:p>
        </w:tc>
        <w:tc>
          <w:tcPr>
            <w:tcW w:w="2880"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573AE77B" w14:textId="77777777" w:rsidR="004B6049" w:rsidRDefault="004B6049" w:rsidP="00DA2823">
            <w:pPr>
              <w:jc w:val="center"/>
              <w:rPr>
                <w:rFonts w:ascii="GHEA Grapalat" w:hAnsi="GHEA Grapalat"/>
                <w:b/>
                <w:sz w:val="18"/>
                <w:szCs w:val="18"/>
              </w:rPr>
            </w:pPr>
            <w:r>
              <w:rPr>
                <w:rFonts w:ascii="GHEA Grapalat" w:hAnsi="GHEA Grapalat"/>
                <w:b/>
                <w:sz w:val="18"/>
                <w:szCs w:val="18"/>
              </w:rPr>
              <w:t>100 միավոր</w:t>
            </w:r>
          </w:p>
        </w:tc>
        <w:tc>
          <w:tcPr>
            <w:tcW w:w="4140" w:type="dxa"/>
            <w:tcBorders>
              <w:top w:val="single" w:sz="4" w:space="0" w:color="auto"/>
              <w:left w:val="single" w:sz="4" w:space="0" w:color="auto"/>
              <w:bottom w:val="single" w:sz="4" w:space="0" w:color="auto"/>
              <w:right w:val="single" w:sz="4" w:space="0" w:color="auto"/>
            </w:tcBorders>
            <w:shd w:val="clear" w:color="auto" w:fill="FFF2CC"/>
            <w:vAlign w:val="center"/>
          </w:tcPr>
          <w:p w14:paraId="09CF5146" w14:textId="77777777" w:rsidR="004B6049" w:rsidRDefault="004B6049" w:rsidP="00DA2823">
            <w:pPr>
              <w:rPr>
                <w:rFonts w:ascii="GHEA Grapalat" w:hAnsi="GHEA Grapalat"/>
                <w:sz w:val="18"/>
                <w:szCs w:val="18"/>
              </w:rPr>
            </w:pPr>
          </w:p>
        </w:tc>
      </w:tr>
      <w:tr w:rsidR="004B6049" w14:paraId="0B6C0655" w14:textId="77777777" w:rsidTr="004B6049">
        <w:trPr>
          <w:trHeight w:val="339"/>
        </w:trPr>
        <w:tc>
          <w:tcPr>
            <w:tcW w:w="540" w:type="dxa"/>
            <w:tcBorders>
              <w:top w:val="single" w:sz="4" w:space="0" w:color="auto"/>
              <w:left w:val="single" w:sz="4" w:space="0" w:color="auto"/>
              <w:bottom w:val="single" w:sz="4" w:space="0" w:color="auto"/>
              <w:right w:val="single" w:sz="4" w:space="0" w:color="auto"/>
            </w:tcBorders>
          </w:tcPr>
          <w:p w14:paraId="14BA25AE" w14:textId="77777777" w:rsidR="004B6049" w:rsidRDefault="004B6049" w:rsidP="00DA2823">
            <w:pPr>
              <w:rPr>
                <w:rFonts w:ascii="GHEA Grapalat" w:hAnsi="GHEA Grapalat"/>
                <w:b/>
                <w:sz w:val="18"/>
                <w:szCs w:val="18"/>
              </w:rPr>
            </w:pPr>
          </w:p>
        </w:tc>
        <w:tc>
          <w:tcPr>
            <w:tcW w:w="9630" w:type="dxa"/>
            <w:gridSpan w:val="3"/>
            <w:tcBorders>
              <w:top w:val="single" w:sz="4" w:space="0" w:color="auto"/>
              <w:left w:val="single" w:sz="4" w:space="0" w:color="auto"/>
              <w:bottom w:val="single" w:sz="4" w:space="0" w:color="auto"/>
              <w:right w:val="single" w:sz="4" w:space="0" w:color="auto"/>
            </w:tcBorders>
            <w:vAlign w:val="center"/>
            <w:hideMark/>
          </w:tcPr>
          <w:p w14:paraId="44444DDE" w14:textId="77777777" w:rsidR="004B6049" w:rsidRDefault="004B6049" w:rsidP="00DA2823">
            <w:pPr>
              <w:rPr>
                <w:rFonts w:ascii="GHEA Grapalat" w:hAnsi="GHEA Grapalat"/>
                <w:sz w:val="18"/>
                <w:szCs w:val="18"/>
              </w:rPr>
            </w:pPr>
            <w:r>
              <w:rPr>
                <w:rFonts w:ascii="GHEA Grapalat" w:hAnsi="GHEA Grapalat"/>
                <w:b/>
                <w:sz w:val="18"/>
                <w:szCs w:val="18"/>
              </w:rPr>
              <w:t>այդ թվում՝</w:t>
            </w:r>
          </w:p>
        </w:tc>
      </w:tr>
      <w:tr w:rsidR="004B6049" w14:paraId="422C8606" w14:textId="77777777" w:rsidTr="004B6049">
        <w:trPr>
          <w:trHeight w:val="710"/>
        </w:trPr>
        <w:tc>
          <w:tcPr>
            <w:tcW w:w="540" w:type="dxa"/>
            <w:tcBorders>
              <w:top w:val="single" w:sz="4" w:space="0" w:color="auto"/>
              <w:left w:val="single" w:sz="4" w:space="0" w:color="auto"/>
              <w:bottom w:val="single" w:sz="4" w:space="0" w:color="auto"/>
              <w:right w:val="single" w:sz="4" w:space="0" w:color="auto"/>
            </w:tcBorders>
            <w:vAlign w:val="center"/>
            <w:hideMark/>
          </w:tcPr>
          <w:p w14:paraId="4A3BA5B3" w14:textId="77777777" w:rsidR="004B6049" w:rsidRDefault="004B6049" w:rsidP="00DA2823">
            <w:pPr>
              <w:jc w:val="center"/>
              <w:rPr>
                <w:rFonts w:ascii="GHEA Grapalat" w:hAnsi="GHEA Grapalat"/>
                <w:sz w:val="18"/>
                <w:szCs w:val="18"/>
              </w:rPr>
            </w:pPr>
            <w:r>
              <w:rPr>
                <w:rFonts w:ascii="GHEA Grapalat" w:hAnsi="GHEA Grapalat"/>
                <w:sz w:val="18"/>
                <w:szCs w:val="18"/>
              </w:rPr>
              <w:t>2.1</w:t>
            </w:r>
          </w:p>
        </w:tc>
        <w:tc>
          <w:tcPr>
            <w:tcW w:w="2610" w:type="dxa"/>
            <w:tcBorders>
              <w:top w:val="single" w:sz="4" w:space="0" w:color="auto"/>
              <w:left w:val="single" w:sz="4" w:space="0" w:color="auto"/>
              <w:bottom w:val="single" w:sz="4" w:space="0" w:color="auto"/>
              <w:right w:val="single" w:sz="4" w:space="0" w:color="auto"/>
            </w:tcBorders>
            <w:vAlign w:val="center"/>
            <w:hideMark/>
          </w:tcPr>
          <w:p w14:paraId="6D508E0E" w14:textId="77777777" w:rsidR="004B6049" w:rsidRDefault="004B6049" w:rsidP="00DA2823">
            <w:pPr>
              <w:rPr>
                <w:rFonts w:ascii="GHEA Grapalat" w:hAnsi="GHEA Grapalat"/>
                <w:sz w:val="18"/>
                <w:szCs w:val="18"/>
              </w:rPr>
            </w:pPr>
            <w:r>
              <w:rPr>
                <w:rFonts w:ascii="GHEA Grapalat" w:hAnsi="GHEA Grapalat"/>
                <w:sz w:val="18"/>
                <w:szCs w:val="18"/>
              </w:rPr>
              <w:t>Աշխատակազմ (ՏԱ)</w:t>
            </w:r>
            <w:r>
              <w:rPr>
                <w:rFonts w:ascii="GHEA Grapalat" w:hAnsi="GHEA Grapalat"/>
                <w:color w:val="FF0000"/>
                <w:sz w:val="18"/>
                <w:szCs w:val="18"/>
              </w:rPr>
              <w:t xml:space="preserve"> </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6669A9C" w14:textId="77777777" w:rsidR="004B6049" w:rsidRDefault="004B6049" w:rsidP="00DA2823">
            <w:pPr>
              <w:jc w:val="center"/>
              <w:rPr>
                <w:rFonts w:ascii="GHEA Grapalat" w:hAnsi="GHEA Grapalat"/>
                <w:sz w:val="18"/>
                <w:szCs w:val="18"/>
              </w:rPr>
            </w:pPr>
            <w:r>
              <w:rPr>
                <w:rFonts w:ascii="GHEA Grapalat" w:hAnsi="GHEA Grapalat"/>
                <w:sz w:val="20"/>
                <w:szCs w:val="20"/>
              </w:rPr>
              <w:t>100 միավոր</w:t>
            </w:r>
          </w:p>
        </w:tc>
        <w:tc>
          <w:tcPr>
            <w:tcW w:w="4140" w:type="dxa"/>
            <w:tcBorders>
              <w:top w:val="single" w:sz="4" w:space="0" w:color="auto"/>
              <w:left w:val="single" w:sz="4" w:space="0" w:color="auto"/>
              <w:bottom w:val="single" w:sz="4" w:space="0" w:color="auto"/>
              <w:right w:val="single" w:sz="4" w:space="0" w:color="auto"/>
            </w:tcBorders>
            <w:vAlign w:val="center"/>
            <w:hideMark/>
          </w:tcPr>
          <w:p w14:paraId="69461F52" w14:textId="77777777" w:rsidR="004B6049" w:rsidRDefault="004B6049" w:rsidP="00DA2823">
            <w:pPr>
              <w:rPr>
                <w:rFonts w:ascii="GHEA Grapalat" w:hAnsi="GHEA Grapalat"/>
                <w:sz w:val="20"/>
                <w:szCs w:val="20"/>
              </w:rPr>
            </w:pPr>
            <w:r>
              <w:rPr>
                <w:rFonts w:ascii="GHEA Grapalat" w:hAnsi="GHEA Grapalat"/>
                <w:sz w:val="20"/>
                <w:szCs w:val="20"/>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քաղաքաշինական պարզ փորձաքննության դրական եզրակացություն կամ այլ հիմնավորող փաստաթղթերի հիման վրա: Աշխատակազմի գնահատման </w:t>
            </w:r>
            <w:r>
              <w:rPr>
                <w:rFonts w:ascii="GHEA Grapalat" w:hAnsi="GHEA Grapalat"/>
                <w:sz w:val="20"/>
                <w:szCs w:val="20"/>
              </w:rPr>
              <w:lastRenderedPageBreak/>
              <w:t xml:space="preserve">նվազագույն շեմը սահմանվում է 55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Pr>
                <w:rFonts w:ascii="GHEA Grapalat" w:hAnsi="GHEA Grapalat"/>
                <w:b/>
                <w:sz w:val="20"/>
                <w:szCs w:val="20"/>
              </w:rPr>
              <w:t>(այդ թվում լրացվում է սույն հրավերի Հավելված N 1.2-ը՝ յուրաքանչյուր մասնագետի համար):</w:t>
            </w:r>
            <w:r>
              <w:rPr>
                <w:rFonts w:ascii="GHEA Grapalat" w:hAnsi="GHEA Grapalat"/>
                <w:sz w:val="20"/>
                <w:szCs w:val="20"/>
              </w:rPr>
              <w:t xml:space="preserve"> </w:t>
            </w:r>
          </w:p>
        </w:tc>
      </w:tr>
      <w:tr w:rsidR="004B6049" w14:paraId="5DA2B5DA" w14:textId="77777777" w:rsidTr="004B6049">
        <w:trPr>
          <w:trHeight w:val="1419"/>
        </w:trPr>
        <w:tc>
          <w:tcPr>
            <w:tcW w:w="5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411E69F9" w14:textId="77777777" w:rsidR="004B6049" w:rsidRDefault="004B6049" w:rsidP="00DA2823">
            <w:pPr>
              <w:tabs>
                <w:tab w:val="left" w:pos="4732"/>
              </w:tabs>
              <w:jc w:val="center"/>
              <w:rPr>
                <w:rFonts w:ascii="GHEA Grapalat" w:hAnsi="GHEA Grapalat"/>
                <w:sz w:val="20"/>
                <w:szCs w:val="20"/>
              </w:rPr>
            </w:pPr>
            <w:r>
              <w:rPr>
                <w:rFonts w:ascii="GHEA Grapalat" w:hAnsi="GHEA Grapalat"/>
                <w:sz w:val="20"/>
                <w:szCs w:val="20"/>
              </w:rPr>
              <w:lastRenderedPageBreak/>
              <w:t>3</w:t>
            </w:r>
          </w:p>
        </w:tc>
        <w:tc>
          <w:tcPr>
            <w:tcW w:w="261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46D44E79" w14:textId="77777777" w:rsidR="004B6049" w:rsidRDefault="004B6049" w:rsidP="00DA2823">
            <w:pPr>
              <w:tabs>
                <w:tab w:val="left" w:pos="4732"/>
              </w:tabs>
              <w:rPr>
                <w:rFonts w:ascii="GHEA Grapalat" w:hAnsi="GHEA Grapalat"/>
                <w:sz w:val="20"/>
                <w:szCs w:val="20"/>
              </w:rPr>
            </w:pPr>
            <w:r>
              <w:rPr>
                <w:rFonts w:ascii="GHEA Grapalat" w:hAnsi="GHEA Grapalat"/>
                <w:sz w:val="20"/>
                <w:szCs w:val="20"/>
              </w:rPr>
              <w:t xml:space="preserve">ԳՆԱՅԻՆ ԱՌԱՋԱՐԿ (ԳԱ) </w:t>
            </w:r>
          </w:p>
        </w:tc>
        <w:tc>
          <w:tcPr>
            <w:tcW w:w="288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59D349B4" w14:textId="77777777" w:rsidR="004B6049" w:rsidRDefault="004B6049" w:rsidP="00DA2823">
            <w:pPr>
              <w:tabs>
                <w:tab w:val="left" w:pos="4732"/>
              </w:tabs>
              <w:rPr>
                <w:rFonts w:ascii="GHEA Grapalat" w:hAnsi="GHEA Grapalat"/>
                <w:sz w:val="20"/>
                <w:szCs w:val="20"/>
              </w:rPr>
            </w:pPr>
            <w:r>
              <w:rPr>
                <w:rFonts w:ascii="GHEA Grapalat" w:hAnsi="GHEA Grapalat"/>
                <w:sz w:val="20"/>
                <w:szCs w:val="20"/>
              </w:rPr>
              <w:t>100 միավոր</w:t>
            </w:r>
          </w:p>
        </w:tc>
        <w:tc>
          <w:tcPr>
            <w:tcW w:w="41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19BF5EC0" w14:textId="77777777" w:rsidR="004B6049" w:rsidRDefault="004B6049" w:rsidP="00DA2823">
            <w:pPr>
              <w:tabs>
                <w:tab w:val="left" w:pos="4732"/>
              </w:tabs>
              <w:rPr>
                <w:rFonts w:ascii="GHEA Grapalat" w:hAnsi="GHEA Grapalat"/>
                <w:sz w:val="20"/>
                <w:szCs w:val="20"/>
              </w:rPr>
            </w:pPr>
            <w:r>
              <w:rPr>
                <w:rFonts w:ascii="GHEA Grapalat" w:hAnsi="GHEA Grapalat"/>
                <w:sz w:val="20"/>
                <w:szCs w:val="20"/>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p>
        </w:tc>
      </w:tr>
    </w:tbl>
    <w:p w14:paraId="46275EB0" w14:textId="77777777" w:rsidR="004B6049" w:rsidRDefault="004B6049" w:rsidP="004B6049">
      <w:pPr>
        <w:pStyle w:val="norm"/>
        <w:spacing w:line="240" w:lineRule="auto"/>
        <w:ind w:firstLine="540"/>
        <w:rPr>
          <w:rFonts w:ascii="GHEA Grapalat" w:hAnsi="GHEA Grapalat" w:cs="Arial Armenian"/>
          <w:sz w:val="20"/>
          <w:lang w:val="hy-AM"/>
        </w:rPr>
      </w:pPr>
    </w:p>
    <w:p w14:paraId="0F9444F9" w14:textId="77777777" w:rsidR="004B6049" w:rsidRDefault="004B6049" w:rsidP="004B6049">
      <w:pPr>
        <w:pStyle w:val="af4"/>
        <w:tabs>
          <w:tab w:val="left" w:pos="540"/>
        </w:tabs>
        <w:ind w:right="162" w:firstLine="162"/>
        <w:jc w:val="both"/>
        <w:rPr>
          <w:rFonts w:ascii="GHEA Grapalat" w:eastAsia="Cambria" w:hAnsi="GHEA Grapalat"/>
          <w:sz w:val="20"/>
          <w:szCs w:val="20"/>
          <w:lang w:val="hy-AM"/>
        </w:rPr>
      </w:pPr>
      <w:r w:rsidRPr="00687565">
        <w:rPr>
          <w:rFonts w:ascii="GHEA Grapalat" w:hAnsi="GHEA Grapalat"/>
          <w:b/>
          <w:i/>
          <w:u w:val="single"/>
          <w:lang w:val="hy-AM"/>
        </w:rPr>
        <w:t>Մասնակցի նմանատիպ փորձառություն</w:t>
      </w:r>
      <w:r w:rsidRPr="00687565">
        <w:rPr>
          <w:rFonts w:ascii="GHEA Grapalat" w:eastAsia="Cambria" w:hAnsi="GHEA Grapalat"/>
          <w:lang w:val="hy-AM"/>
        </w:rPr>
        <w:t xml:space="preserve"> </w:t>
      </w:r>
    </w:p>
    <w:p w14:paraId="4626B4A3" w14:textId="77777777" w:rsidR="004B6049" w:rsidRPr="00687565" w:rsidRDefault="004B6049" w:rsidP="004B6049">
      <w:pPr>
        <w:pStyle w:val="af4"/>
        <w:tabs>
          <w:tab w:val="left" w:pos="5562"/>
        </w:tabs>
        <w:ind w:left="-180" w:right="-40"/>
        <w:jc w:val="both"/>
        <w:rPr>
          <w:rFonts w:ascii="GHEA Grapalat" w:eastAsia="Cambria" w:hAnsi="GHEA Grapalat"/>
          <w:sz w:val="22"/>
          <w:szCs w:val="22"/>
          <w:lang w:val="hy-AM"/>
        </w:rPr>
      </w:pPr>
      <w:r w:rsidRPr="00687565">
        <w:rPr>
          <w:rFonts w:ascii="GHEA Grapalat" w:eastAsia="Cambria" w:hAnsi="GHEA Grapalat"/>
          <w:sz w:val="20"/>
          <w:szCs w:val="20"/>
          <w:lang w:val="hy-AM"/>
        </w:rPr>
        <w:t xml:space="preserve">     </w:t>
      </w:r>
      <w:r w:rsidRPr="00687565">
        <w:rPr>
          <w:rFonts w:ascii="GHEA Grapalat" w:eastAsia="Cambria" w:hAnsi="GHEA Grapalat"/>
          <w:sz w:val="22"/>
          <w:szCs w:val="22"/>
          <w:lang w:val="hy-AM"/>
        </w:rPr>
        <w:t xml:space="preserve">Որպես նմանատիպ փորձառությունը հիմնավորող փաստաթուղթ, մասնակիցը ներկայացնում է  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w:t>
      </w:r>
      <w:r w:rsidRPr="00687565">
        <w:rPr>
          <w:rFonts w:ascii="GHEA Grapalat" w:eastAsia="Cambria" w:hAnsi="GHEA Grapalat"/>
          <w:color w:val="FF0000"/>
          <w:sz w:val="22"/>
          <w:szCs w:val="22"/>
          <w:lang w:val="hy-AM"/>
        </w:rPr>
        <w:t xml:space="preserve">10 տարիների </w:t>
      </w:r>
      <w:r w:rsidRPr="00687565">
        <w:rPr>
          <w:rFonts w:ascii="GHEA Grapalat" w:eastAsia="Cambria" w:hAnsi="GHEA Grapalat"/>
          <w:sz w:val="22"/>
          <w:szCs w:val="22"/>
          <w:lang w:val="hy-AM"/>
        </w:rPr>
        <w:t xml:space="preserve">ընթացքում պատշաճ ձևով իրականացրել է նմանատիպ  առնվազն մեկ պայմանագիր: </w:t>
      </w:r>
    </w:p>
    <w:p w14:paraId="55ECA32F" w14:textId="77777777" w:rsidR="004B6049" w:rsidRPr="00687565" w:rsidRDefault="004B6049" w:rsidP="00F926B5">
      <w:pPr>
        <w:pStyle w:val="af4"/>
        <w:jc w:val="both"/>
        <w:rPr>
          <w:rFonts w:ascii="GHEA Grapalat" w:eastAsiaTheme="minorHAnsi" w:hAnsi="GHEA Grapalat" w:cs="Segoe UI"/>
          <w:b/>
          <w:sz w:val="18"/>
          <w:szCs w:val="18"/>
          <w:u w:val="single"/>
          <w:lang w:val="hy-AM"/>
        </w:rPr>
      </w:pPr>
      <w:r w:rsidRPr="00687565">
        <w:rPr>
          <w:rFonts w:ascii="GHEA Grapalat" w:eastAsia="Cambria" w:hAnsi="GHEA Grapalat"/>
          <w:b/>
          <w:sz w:val="20"/>
          <w:szCs w:val="20"/>
          <w:lang w:val="hy-AM"/>
        </w:rPr>
        <w:t xml:space="preserve">     </w:t>
      </w:r>
      <w:r w:rsidRPr="00687565">
        <w:rPr>
          <w:rFonts w:ascii="GHEA Grapalat" w:eastAsia="Cambria" w:hAnsi="GHEA Grapalat"/>
          <w:b/>
          <w:color w:val="FF0000"/>
          <w:sz w:val="20"/>
          <w:szCs w:val="20"/>
          <w:lang w:val="hy-AM"/>
        </w:rPr>
        <w:t xml:space="preserve">* </w:t>
      </w:r>
      <w:r w:rsidRPr="00687565">
        <w:rPr>
          <w:rFonts w:ascii="GHEA Grapalat" w:eastAsia="Cambria" w:hAnsi="GHEA Grapalat"/>
          <w:b/>
          <w:sz w:val="20"/>
          <w:szCs w:val="20"/>
          <w:lang w:val="hy-AM"/>
        </w:rPr>
        <w:t>նմանատիպ է համարվում IV կամ IV-ից բարձր կատեգորիայի ռիսկայնության աստիճանի հասարակական նշանակության օբյեկտի 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723D3756" w14:textId="77777777" w:rsidR="004B6049" w:rsidRPr="00687565" w:rsidRDefault="004B6049" w:rsidP="004B6049">
      <w:pPr>
        <w:pStyle w:val="af4"/>
        <w:spacing w:line="256" w:lineRule="auto"/>
        <w:ind w:left="283" w:firstLine="540"/>
        <w:rPr>
          <w:rFonts w:ascii="GHEA Grapalat" w:hAnsi="GHEA Grapalat" w:cstheme="minorBidi"/>
          <w:b/>
          <w:i/>
          <w:sz w:val="18"/>
          <w:szCs w:val="18"/>
          <w:u w:val="single"/>
          <w:lang w:val="hy-AM"/>
        </w:rPr>
      </w:pPr>
      <w:r w:rsidRPr="00687565">
        <w:rPr>
          <w:rFonts w:ascii="GHEA Grapalat" w:hAnsi="GHEA Grapalat" w:cstheme="minorBidi"/>
          <w:b/>
          <w:i/>
          <w:u w:val="single"/>
          <w:lang w:val="hy-AM"/>
        </w:rPr>
        <w:t>Լիցենզիա և լիցենզիայի ներդիր</w:t>
      </w:r>
    </w:p>
    <w:p w14:paraId="3180C259" w14:textId="77777777" w:rsidR="004B6049" w:rsidRDefault="004B6049" w:rsidP="004B6049">
      <w:pPr>
        <w:pStyle w:val="norm"/>
        <w:spacing w:line="240" w:lineRule="auto"/>
        <w:ind w:firstLine="540"/>
        <w:rPr>
          <w:rFonts w:ascii="GHEA Grapalat" w:hAnsi="GHEA Grapalat" w:cs="Sylfaen"/>
          <w:sz w:val="20"/>
          <w:lang w:val="es-ES"/>
        </w:rPr>
      </w:pPr>
      <w:r>
        <w:rPr>
          <w:rFonts w:ascii="GHEA Grapalat" w:hAnsi="GHEA Grapalat" w:cs="Sylfaen"/>
          <w:sz w:val="20"/>
          <w:lang w:val="es-ES"/>
        </w:rPr>
        <w:t>Մասնակիցը հայտով ներկայացնում է հետևյալ լիցենզիան և ներդիրները</w:t>
      </w:r>
    </w:p>
    <w:p w14:paraId="33AC9D96" w14:textId="77777777" w:rsidR="004B6049" w:rsidRDefault="004B6049" w:rsidP="004B6049">
      <w:pPr>
        <w:pStyle w:val="norm"/>
        <w:spacing w:line="240" w:lineRule="auto"/>
        <w:ind w:firstLine="540"/>
        <w:rPr>
          <w:rFonts w:ascii="GHEA Grapalat" w:hAnsi="GHEA Grapalat" w:cs="Sylfaen"/>
          <w:szCs w:val="22"/>
          <w:lang w:val="es-ES"/>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630"/>
      </w:tblGrid>
      <w:tr w:rsidR="004B6049" w:rsidRPr="00DA2823" w14:paraId="56A727CA" w14:textId="77777777" w:rsidTr="00DA2823">
        <w:trPr>
          <w:trHeight w:val="287"/>
          <w:jc w:val="center"/>
        </w:trPr>
        <w:tc>
          <w:tcPr>
            <w:tcW w:w="10165" w:type="dxa"/>
            <w:gridSpan w:val="2"/>
            <w:tcBorders>
              <w:top w:val="single" w:sz="4" w:space="0" w:color="auto"/>
              <w:left w:val="single" w:sz="4" w:space="0" w:color="auto"/>
              <w:bottom w:val="single" w:sz="4" w:space="0" w:color="auto"/>
              <w:right w:val="single" w:sz="4" w:space="0" w:color="auto"/>
            </w:tcBorders>
            <w:hideMark/>
          </w:tcPr>
          <w:p w14:paraId="00264163" w14:textId="77777777" w:rsidR="004B6049" w:rsidRPr="00DA2823" w:rsidRDefault="004B6049" w:rsidP="00DA2823">
            <w:pPr>
              <w:rPr>
                <w:rFonts w:ascii="GHEA Grapalat" w:hAnsi="GHEA Grapalat" w:cs="Sylfaen"/>
                <w:sz w:val="20"/>
                <w:szCs w:val="20"/>
                <w:lang w:val="fr-FR"/>
              </w:rPr>
            </w:pPr>
            <w:r w:rsidRPr="00DA2823">
              <w:rPr>
                <w:rFonts w:ascii="GHEA Grapalat" w:hAnsi="GHEA Grapalat" w:cs="Sylfaen"/>
                <w:b/>
                <w:sz w:val="20"/>
                <w:szCs w:val="20"/>
                <w:lang w:val="fr-FR"/>
              </w:rPr>
              <w:t>ԼԻՑԵՆԶԻԱ</w:t>
            </w:r>
          </w:p>
        </w:tc>
      </w:tr>
      <w:tr w:rsidR="004B6049" w:rsidRPr="00DA2823" w14:paraId="5621CEA0" w14:textId="77777777" w:rsidTr="00DA2823">
        <w:trPr>
          <w:trHeight w:val="773"/>
          <w:jc w:val="center"/>
        </w:trPr>
        <w:tc>
          <w:tcPr>
            <w:tcW w:w="10165" w:type="dxa"/>
            <w:gridSpan w:val="2"/>
            <w:tcBorders>
              <w:top w:val="single" w:sz="4" w:space="0" w:color="auto"/>
              <w:left w:val="single" w:sz="4" w:space="0" w:color="auto"/>
              <w:bottom w:val="single" w:sz="4" w:space="0" w:color="auto"/>
              <w:right w:val="single" w:sz="4" w:space="0" w:color="auto"/>
            </w:tcBorders>
            <w:vAlign w:val="center"/>
            <w:hideMark/>
          </w:tcPr>
          <w:p w14:paraId="65AE4C65" w14:textId="77777777" w:rsidR="004B6049" w:rsidRPr="00DA2823" w:rsidRDefault="004B6049" w:rsidP="00DA2823">
            <w:pPr>
              <w:jc w:val="both"/>
              <w:rPr>
                <w:rFonts w:ascii="GHEA Grapalat" w:hAnsi="GHEA Grapalat" w:cs="Sylfaen"/>
                <w:b/>
                <w:sz w:val="20"/>
                <w:szCs w:val="20"/>
              </w:rPr>
            </w:pPr>
            <w:r w:rsidRPr="00DA2823">
              <w:rPr>
                <w:rFonts w:ascii="GHEA Grapalat" w:hAnsi="GHEA Grapalat" w:cs="Sylfaen"/>
                <w:b/>
                <w:sz w:val="20"/>
                <w:szCs w:val="20"/>
              </w:rPr>
              <w:t xml:space="preserve">ՀՀ կառավարության 30 նոյեմբերի 2023 թվականի N 2106-Ն որոշման հիման վրա տրվող </w:t>
            </w:r>
          </w:p>
          <w:p w14:paraId="6AB5A903" w14:textId="77777777" w:rsidR="004B6049" w:rsidRPr="00DA2823" w:rsidRDefault="004B6049" w:rsidP="00DA2823">
            <w:pPr>
              <w:jc w:val="both"/>
              <w:rPr>
                <w:rFonts w:ascii="Cambria Math" w:hAnsi="Cambria Math"/>
                <w:b/>
                <w:color w:val="000000"/>
                <w:sz w:val="20"/>
                <w:szCs w:val="20"/>
                <w:shd w:val="clear" w:color="auto" w:fill="FFFFFF"/>
              </w:rPr>
            </w:pPr>
            <w:r w:rsidRPr="00DA2823">
              <w:rPr>
                <w:rFonts w:ascii="GHEA Grapalat" w:hAnsi="GHEA Grapalat" w:cs="Sylfaen"/>
                <w:b/>
                <w:sz w:val="20"/>
                <w:szCs w:val="20"/>
              </w:rPr>
              <w:t xml:space="preserve">«Քաղաքաշինական փաստաթղթերի կազմում՝ բացառությամբ կոնստրուկտորական և ճարտարապետական մասերի» 1-ին դասի լիցինզիա  </w:t>
            </w:r>
          </w:p>
        </w:tc>
      </w:tr>
      <w:tr w:rsidR="004B6049" w:rsidRPr="00DA2823" w14:paraId="389062DE" w14:textId="77777777" w:rsidTr="00DA2823">
        <w:trPr>
          <w:jc w:val="center"/>
        </w:trPr>
        <w:tc>
          <w:tcPr>
            <w:tcW w:w="10165" w:type="dxa"/>
            <w:gridSpan w:val="2"/>
            <w:tcBorders>
              <w:top w:val="single" w:sz="4" w:space="0" w:color="auto"/>
              <w:left w:val="single" w:sz="4" w:space="0" w:color="auto"/>
              <w:bottom w:val="single" w:sz="4" w:space="0" w:color="auto"/>
              <w:right w:val="single" w:sz="4" w:space="0" w:color="auto"/>
            </w:tcBorders>
            <w:vAlign w:val="center"/>
          </w:tcPr>
          <w:p w14:paraId="6A00B799" w14:textId="77777777" w:rsidR="004B6049" w:rsidRPr="00DA2823" w:rsidRDefault="004B6049" w:rsidP="00DA2823">
            <w:pPr>
              <w:rPr>
                <w:rFonts w:ascii="GHEA Grapalat" w:hAnsi="GHEA Grapalat"/>
                <w:color w:val="000000"/>
                <w:sz w:val="20"/>
                <w:szCs w:val="20"/>
              </w:rPr>
            </w:pPr>
            <w:r w:rsidRPr="00DA2823">
              <w:rPr>
                <w:rFonts w:ascii="GHEA Grapalat" w:hAnsi="GHEA Grapalat"/>
                <w:b/>
                <w:color w:val="000000"/>
                <w:sz w:val="20"/>
                <w:szCs w:val="20"/>
                <w:shd w:val="clear" w:color="auto" w:fill="FFFFFF"/>
              </w:rPr>
              <w:t>ԼԻՑԵՆԶԻԱՅԻ</w:t>
            </w:r>
            <w:r w:rsidRPr="00DA2823">
              <w:rPr>
                <w:rFonts w:ascii="GHEA Grapalat" w:hAnsi="GHEA Grapalat"/>
                <w:b/>
                <w:color w:val="000000"/>
                <w:sz w:val="20"/>
                <w:szCs w:val="20"/>
                <w:shd w:val="clear" w:color="auto" w:fill="FFFFFF"/>
                <w:lang w:val="fr-FR"/>
              </w:rPr>
              <w:t xml:space="preserve">  </w:t>
            </w:r>
            <w:r w:rsidRPr="00DA2823">
              <w:rPr>
                <w:rFonts w:ascii="GHEA Grapalat" w:hAnsi="GHEA Grapalat"/>
                <w:b/>
                <w:color w:val="000000"/>
                <w:sz w:val="20"/>
                <w:szCs w:val="20"/>
                <w:shd w:val="clear" w:color="auto" w:fill="FFFFFF"/>
              </w:rPr>
              <w:t>ՆԵՐԴԻՐՆԵՐ</w:t>
            </w:r>
          </w:p>
        </w:tc>
      </w:tr>
      <w:tr w:rsidR="004B6049" w:rsidRPr="00942C6E" w14:paraId="07FA8F83" w14:textId="77777777" w:rsidTr="00DA2823">
        <w:trPr>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62DA2E9" w14:textId="77777777" w:rsidR="004B6049" w:rsidRDefault="004B6049" w:rsidP="00DA2823">
            <w:pPr>
              <w:jc w:val="center"/>
              <w:rPr>
                <w:rFonts w:ascii="GHEA Grapalat" w:hAnsi="GHEA Grapalat" w:cs="Sylfaen"/>
                <w:sz w:val="20"/>
                <w:szCs w:val="20"/>
                <w:lang w:val="fr-FR"/>
              </w:rPr>
            </w:pPr>
            <w:r>
              <w:rPr>
                <w:rFonts w:ascii="GHEA Grapalat" w:hAnsi="GHEA Grapalat" w:cs="Sylfaen"/>
                <w:sz w:val="20"/>
                <w:szCs w:val="20"/>
                <w:lang w:val="fr-FR"/>
              </w:rPr>
              <w:t>05</w:t>
            </w:r>
          </w:p>
        </w:tc>
        <w:tc>
          <w:tcPr>
            <w:tcW w:w="9630" w:type="dxa"/>
            <w:tcBorders>
              <w:top w:val="single" w:sz="4" w:space="0" w:color="auto"/>
              <w:left w:val="single" w:sz="4" w:space="0" w:color="auto"/>
              <w:bottom w:val="single" w:sz="4" w:space="0" w:color="auto"/>
              <w:right w:val="single" w:sz="4" w:space="0" w:color="auto"/>
            </w:tcBorders>
            <w:vAlign w:val="center"/>
            <w:hideMark/>
          </w:tcPr>
          <w:p w14:paraId="6FCF8A53" w14:textId="77777777" w:rsidR="004B6049" w:rsidRDefault="004B6049" w:rsidP="00DA2823">
            <w:pPr>
              <w:rPr>
                <w:rFonts w:ascii="GHEA Grapalat" w:hAnsi="GHEA Grapalat"/>
                <w:color w:val="FF0000"/>
                <w:sz w:val="20"/>
                <w:szCs w:val="20"/>
                <w:shd w:val="clear" w:color="auto" w:fill="FFFFFF"/>
                <w:lang w:val="fr-FR"/>
              </w:rPr>
            </w:pPr>
            <w:r>
              <w:rPr>
                <w:rFonts w:ascii="GHEA Grapalat" w:hAnsi="GHEA Grapalat"/>
                <w:color w:val="000000"/>
                <w:sz w:val="20"/>
                <w:szCs w:val="20"/>
              </w:rPr>
              <w:t>էլեկտրամատակարարում</w:t>
            </w:r>
            <w:r>
              <w:rPr>
                <w:rFonts w:ascii="GHEA Grapalat" w:hAnsi="GHEA Grapalat"/>
                <w:color w:val="000000"/>
                <w:sz w:val="20"/>
                <w:szCs w:val="20"/>
                <w:lang w:val="fr-FR"/>
              </w:rPr>
              <w:t xml:space="preserve"> (</w:t>
            </w:r>
            <w:r>
              <w:rPr>
                <w:rFonts w:ascii="GHEA Grapalat" w:hAnsi="GHEA Grapalat"/>
                <w:color w:val="000000"/>
                <w:sz w:val="20"/>
                <w:szCs w:val="20"/>
              </w:rPr>
              <w:t>էլեկտրամատակարարման</w:t>
            </w:r>
            <w:r>
              <w:rPr>
                <w:rFonts w:ascii="GHEA Grapalat" w:hAnsi="GHEA Grapalat"/>
                <w:color w:val="000000"/>
                <w:sz w:val="20"/>
                <w:szCs w:val="20"/>
                <w:lang w:val="fr-FR"/>
              </w:rPr>
              <w:t xml:space="preserve">, </w:t>
            </w:r>
            <w:r>
              <w:rPr>
                <w:rFonts w:ascii="GHEA Grapalat" w:hAnsi="GHEA Grapalat"/>
                <w:color w:val="000000"/>
                <w:sz w:val="20"/>
                <w:szCs w:val="20"/>
              </w:rPr>
              <w:t>էլեկտրալուսավորման</w:t>
            </w:r>
            <w:r>
              <w:rPr>
                <w:rFonts w:ascii="GHEA Grapalat" w:hAnsi="GHEA Grapalat"/>
                <w:color w:val="000000"/>
                <w:sz w:val="20"/>
                <w:szCs w:val="20"/>
                <w:lang w:val="fr-FR"/>
              </w:rPr>
              <w:t xml:space="preserve"> </w:t>
            </w:r>
            <w:r>
              <w:rPr>
                <w:rFonts w:ascii="GHEA Grapalat" w:hAnsi="GHEA Grapalat"/>
                <w:color w:val="000000"/>
                <w:sz w:val="20"/>
                <w:szCs w:val="20"/>
              </w:rPr>
              <w:t>ներքին</w:t>
            </w:r>
            <w:r>
              <w:rPr>
                <w:rFonts w:ascii="GHEA Grapalat" w:hAnsi="GHEA Grapalat"/>
                <w:color w:val="000000"/>
                <w:sz w:val="20"/>
                <w:szCs w:val="20"/>
                <w:lang w:val="fr-FR"/>
              </w:rPr>
              <w:t xml:space="preserve"> </w:t>
            </w:r>
            <w:r>
              <w:rPr>
                <w:rFonts w:ascii="GHEA Grapalat" w:hAnsi="GHEA Grapalat"/>
                <w:color w:val="000000"/>
                <w:sz w:val="20"/>
                <w:szCs w:val="20"/>
              </w:rPr>
              <w:t>և</w:t>
            </w:r>
            <w:r>
              <w:rPr>
                <w:rFonts w:ascii="GHEA Grapalat" w:hAnsi="GHEA Grapalat"/>
                <w:color w:val="000000"/>
                <w:sz w:val="20"/>
                <w:szCs w:val="20"/>
                <w:lang w:val="fr-FR"/>
              </w:rPr>
              <w:t xml:space="preserve"> </w:t>
            </w:r>
            <w:r>
              <w:rPr>
                <w:rFonts w:ascii="GHEA Grapalat" w:hAnsi="GHEA Grapalat"/>
                <w:color w:val="000000"/>
                <w:sz w:val="20"/>
                <w:szCs w:val="20"/>
              </w:rPr>
              <w:t>արտաքին</w:t>
            </w:r>
            <w:r>
              <w:rPr>
                <w:rFonts w:ascii="GHEA Grapalat" w:hAnsi="GHEA Grapalat"/>
                <w:color w:val="000000"/>
                <w:sz w:val="20"/>
                <w:szCs w:val="20"/>
                <w:lang w:val="fr-FR"/>
              </w:rPr>
              <w:t xml:space="preserve"> </w:t>
            </w:r>
            <w:r>
              <w:rPr>
                <w:rFonts w:ascii="GHEA Grapalat" w:hAnsi="GHEA Grapalat"/>
                <w:color w:val="000000"/>
                <w:sz w:val="20"/>
                <w:szCs w:val="20"/>
              </w:rPr>
              <w:t>ցանցեր</w:t>
            </w:r>
            <w:r>
              <w:rPr>
                <w:rFonts w:ascii="GHEA Grapalat" w:hAnsi="GHEA Grapalat"/>
                <w:color w:val="000000"/>
                <w:sz w:val="20"/>
                <w:szCs w:val="20"/>
                <w:lang w:val="fr-FR"/>
              </w:rPr>
              <w:t xml:space="preserve">, </w:t>
            </w:r>
            <w:r>
              <w:rPr>
                <w:rFonts w:ascii="GHEA Grapalat" w:hAnsi="GHEA Grapalat"/>
                <w:color w:val="000000"/>
                <w:sz w:val="20"/>
                <w:szCs w:val="20"/>
              </w:rPr>
              <w:t>էլեկտրամատակարարման</w:t>
            </w:r>
            <w:r>
              <w:rPr>
                <w:rFonts w:ascii="GHEA Grapalat" w:hAnsi="GHEA Grapalat"/>
                <w:color w:val="000000"/>
                <w:sz w:val="20"/>
                <w:szCs w:val="20"/>
                <w:lang w:val="fr-FR"/>
              </w:rPr>
              <w:t xml:space="preserve"> </w:t>
            </w:r>
            <w:r>
              <w:rPr>
                <w:rFonts w:ascii="GHEA Grapalat" w:hAnsi="GHEA Grapalat"/>
                <w:color w:val="000000"/>
                <w:sz w:val="20"/>
                <w:szCs w:val="20"/>
              </w:rPr>
              <w:t>համակարգեր</w:t>
            </w:r>
            <w:r>
              <w:rPr>
                <w:rFonts w:ascii="GHEA Grapalat" w:hAnsi="GHEA Grapalat"/>
                <w:color w:val="000000"/>
                <w:sz w:val="20"/>
                <w:szCs w:val="20"/>
                <w:lang w:val="fr-FR"/>
              </w:rPr>
              <w:t xml:space="preserve">, </w:t>
            </w:r>
            <w:r>
              <w:rPr>
                <w:rFonts w:ascii="GHEA Grapalat" w:hAnsi="GHEA Grapalat"/>
                <w:color w:val="000000"/>
                <w:sz w:val="20"/>
                <w:szCs w:val="20"/>
              </w:rPr>
              <w:t>ֆոտովոլտային</w:t>
            </w:r>
            <w:r>
              <w:rPr>
                <w:rFonts w:ascii="GHEA Grapalat" w:hAnsi="GHEA Grapalat"/>
                <w:color w:val="000000"/>
                <w:sz w:val="20"/>
                <w:szCs w:val="20"/>
                <w:lang w:val="fr-FR"/>
              </w:rPr>
              <w:t xml:space="preserve"> </w:t>
            </w:r>
            <w:r>
              <w:rPr>
                <w:rFonts w:ascii="GHEA Grapalat" w:hAnsi="GHEA Grapalat"/>
                <w:color w:val="000000"/>
                <w:sz w:val="20"/>
                <w:szCs w:val="20"/>
              </w:rPr>
              <w:t>և</w:t>
            </w:r>
            <w:r>
              <w:rPr>
                <w:rFonts w:ascii="GHEA Grapalat" w:hAnsi="GHEA Grapalat"/>
                <w:color w:val="000000"/>
                <w:sz w:val="20"/>
                <w:szCs w:val="20"/>
                <w:lang w:val="fr-FR"/>
              </w:rPr>
              <w:t xml:space="preserve"> </w:t>
            </w:r>
            <w:r>
              <w:rPr>
                <w:rFonts w:ascii="GHEA Grapalat" w:hAnsi="GHEA Grapalat"/>
                <w:color w:val="000000"/>
                <w:sz w:val="20"/>
                <w:szCs w:val="20"/>
              </w:rPr>
              <w:t>հողմաէներգետիկ</w:t>
            </w:r>
            <w:r>
              <w:rPr>
                <w:rFonts w:ascii="GHEA Grapalat" w:hAnsi="GHEA Grapalat"/>
                <w:color w:val="000000"/>
                <w:sz w:val="20"/>
                <w:szCs w:val="20"/>
                <w:lang w:val="fr-FR"/>
              </w:rPr>
              <w:t xml:space="preserve"> </w:t>
            </w:r>
            <w:r>
              <w:rPr>
                <w:rFonts w:ascii="GHEA Grapalat" w:hAnsi="GHEA Grapalat"/>
                <w:color w:val="000000"/>
                <w:sz w:val="20"/>
                <w:szCs w:val="20"/>
              </w:rPr>
              <w:t>կայաններ</w:t>
            </w:r>
            <w:r>
              <w:rPr>
                <w:rFonts w:ascii="GHEA Grapalat" w:hAnsi="GHEA Grapalat"/>
                <w:color w:val="000000"/>
                <w:sz w:val="20"/>
                <w:szCs w:val="20"/>
                <w:lang w:val="fr-FR"/>
              </w:rPr>
              <w:t>)</w:t>
            </w:r>
          </w:p>
        </w:tc>
      </w:tr>
      <w:tr w:rsidR="004B6049" w:rsidRPr="00942C6E" w14:paraId="165CB191" w14:textId="77777777" w:rsidTr="00DA2823">
        <w:trPr>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26043B9" w14:textId="77777777" w:rsidR="004B6049" w:rsidRDefault="004B6049" w:rsidP="00DA2823">
            <w:pPr>
              <w:jc w:val="center"/>
              <w:rPr>
                <w:rFonts w:ascii="GHEA Grapalat" w:hAnsi="GHEA Grapalat" w:cs="Sylfaen"/>
                <w:sz w:val="20"/>
                <w:szCs w:val="20"/>
                <w:lang w:val="fr-FR"/>
              </w:rPr>
            </w:pPr>
            <w:r>
              <w:rPr>
                <w:rFonts w:ascii="GHEA Grapalat" w:hAnsi="GHEA Grapalat" w:cs="Sylfaen"/>
                <w:sz w:val="20"/>
                <w:szCs w:val="20"/>
                <w:lang w:val="fr-FR"/>
              </w:rPr>
              <w:t>06</w:t>
            </w:r>
          </w:p>
        </w:tc>
        <w:tc>
          <w:tcPr>
            <w:tcW w:w="9630" w:type="dxa"/>
            <w:tcBorders>
              <w:top w:val="single" w:sz="4" w:space="0" w:color="auto"/>
              <w:left w:val="single" w:sz="4" w:space="0" w:color="auto"/>
              <w:bottom w:val="single" w:sz="4" w:space="0" w:color="auto"/>
              <w:right w:val="single" w:sz="4" w:space="0" w:color="auto"/>
            </w:tcBorders>
            <w:vAlign w:val="center"/>
            <w:hideMark/>
          </w:tcPr>
          <w:p w14:paraId="3212CD5A" w14:textId="77777777" w:rsidR="004B6049" w:rsidRDefault="004B6049" w:rsidP="00DA2823">
            <w:pPr>
              <w:rPr>
                <w:rFonts w:ascii="GHEA Grapalat" w:hAnsi="GHEA Grapalat"/>
                <w:color w:val="FF0000"/>
                <w:sz w:val="20"/>
                <w:szCs w:val="20"/>
                <w:shd w:val="clear" w:color="auto" w:fill="FFFFFF"/>
                <w:lang w:val="fr-FR"/>
              </w:rPr>
            </w:pPr>
            <w:r>
              <w:rPr>
                <w:rFonts w:ascii="GHEA Grapalat" w:hAnsi="GHEA Grapalat"/>
                <w:color w:val="000000"/>
                <w:sz w:val="20"/>
                <w:szCs w:val="20"/>
              </w:rPr>
              <w:t>ջերմագազամատակարարում</w:t>
            </w:r>
            <w:r>
              <w:rPr>
                <w:rFonts w:ascii="GHEA Grapalat" w:hAnsi="GHEA Grapalat"/>
                <w:color w:val="000000"/>
                <w:sz w:val="20"/>
                <w:szCs w:val="20"/>
                <w:lang w:val="fr-FR"/>
              </w:rPr>
              <w:t xml:space="preserve"> </w:t>
            </w:r>
            <w:r>
              <w:rPr>
                <w:rFonts w:ascii="GHEA Grapalat" w:hAnsi="GHEA Grapalat"/>
                <w:color w:val="000000"/>
                <w:sz w:val="20"/>
                <w:szCs w:val="20"/>
              </w:rPr>
              <w:t>և</w:t>
            </w:r>
            <w:r>
              <w:rPr>
                <w:rFonts w:ascii="GHEA Grapalat" w:hAnsi="GHEA Grapalat"/>
                <w:color w:val="000000"/>
                <w:sz w:val="20"/>
                <w:szCs w:val="20"/>
                <w:lang w:val="fr-FR"/>
              </w:rPr>
              <w:t xml:space="preserve"> </w:t>
            </w:r>
            <w:r>
              <w:rPr>
                <w:rFonts w:ascii="GHEA Grapalat" w:hAnsi="GHEA Grapalat"/>
                <w:color w:val="000000"/>
                <w:sz w:val="20"/>
                <w:szCs w:val="20"/>
              </w:rPr>
              <w:t>օդափոխություն</w:t>
            </w:r>
            <w:r>
              <w:rPr>
                <w:rFonts w:ascii="GHEA Grapalat" w:hAnsi="GHEA Grapalat"/>
                <w:color w:val="000000"/>
                <w:sz w:val="20"/>
                <w:szCs w:val="20"/>
                <w:lang w:val="fr-FR"/>
              </w:rPr>
              <w:t xml:space="preserve"> (</w:t>
            </w:r>
            <w:r>
              <w:rPr>
                <w:rFonts w:ascii="GHEA Grapalat" w:hAnsi="GHEA Grapalat"/>
                <w:color w:val="000000"/>
                <w:sz w:val="20"/>
                <w:szCs w:val="20"/>
              </w:rPr>
              <w:t>օդափոխության</w:t>
            </w:r>
            <w:r>
              <w:rPr>
                <w:rFonts w:ascii="GHEA Grapalat" w:hAnsi="GHEA Grapalat"/>
                <w:color w:val="000000"/>
                <w:sz w:val="20"/>
                <w:szCs w:val="20"/>
                <w:lang w:val="fr-FR"/>
              </w:rPr>
              <w:t xml:space="preserve">, </w:t>
            </w:r>
            <w:r>
              <w:rPr>
                <w:rFonts w:ascii="GHEA Grapalat" w:hAnsi="GHEA Grapalat"/>
                <w:color w:val="000000"/>
                <w:sz w:val="20"/>
                <w:szCs w:val="20"/>
              </w:rPr>
              <w:t>ջեռուցման</w:t>
            </w:r>
            <w:r>
              <w:rPr>
                <w:rFonts w:ascii="GHEA Grapalat" w:hAnsi="GHEA Grapalat"/>
                <w:color w:val="000000"/>
                <w:sz w:val="20"/>
                <w:szCs w:val="20"/>
                <w:lang w:val="fr-FR"/>
              </w:rPr>
              <w:t xml:space="preserve"> </w:t>
            </w:r>
            <w:r>
              <w:rPr>
                <w:rFonts w:ascii="GHEA Grapalat" w:hAnsi="GHEA Grapalat"/>
                <w:color w:val="000000"/>
                <w:sz w:val="20"/>
                <w:szCs w:val="20"/>
              </w:rPr>
              <w:t>և</w:t>
            </w:r>
            <w:r>
              <w:rPr>
                <w:rFonts w:ascii="GHEA Grapalat" w:hAnsi="GHEA Grapalat"/>
                <w:color w:val="000000"/>
                <w:sz w:val="20"/>
                <w:szCs w:val="20"/>
                <w:lang w:val="fr-FR"/>
              </w:rPr>
              <w:t xml:space="preserve"> </w:t>
            </w:r>
            <w:r>
              <w:rPr>
                <w:rFonts w:ascii="GHEA Grapalat" w:hAnsi="GHEA Grapalat"/>
                <w:color w:val="000000"/>
                <w:sz w:val="20"/>
                <w:szCs w:val="20"/>
              </w:rPr>
              <w:t>օդի</w:t>
            </w:r>
            <w:r>
              <w:rPr>
                <w:rFonts w:ascii="GHEA Grapalat" w:hAnsi="GHEA Grapalat"/>
                <w:color w:val="000000"/>
                <w:sz w:val="20"/>
                <w:szCs w:val="20"/>
                <w:lang w:val="fr-FR"/>
              </w:rPr>
              <w:t xml:space="preserve"> </w:t>
            </w:r>
            <w:r>
              <w:rPr>
                <w:rFonts w:ascii="GHEA Grapalat" w:hAnsi="GHEA Grapalat"/>
                <w:color w:val="000000"/>
                <w:sz w:val="20"/>
                <w:szCs w:val="20"/>
              </w:rPr>
              <w:t>լավորակման</w:t>
            </w:r>
            <w:r>
              <w:rPr>
                <w:rFonts w:ascii="GHEA Grapalat" w:hAnsi="GHEA Grapalat"/>
                <w:color w:val="000000"/>
                <w:sz w:val="20"/>
                <w:szCs w:val="20"/>
                <w:lang w:val="fr-FR"/>
              </w:rPr>
              <w:t xml:space="preserve"> </w:t>
            </w:r>
            <w:r>
              <w:rPr>
                <w:rFonts w:ascii="GHEA Grapalat" w:hAnsi="GHEA Grapalat"/>
                <w:color w:val="000000"/>
                <w:sz w:val="20"/>
                <w:szCs w:val="20"/>
              </w:rPr>
              <w:t>համակարգեր</w:t>
            </w:r>
            <w:r>
              <w:rPr>
                <w:rFonts w:ascii="GHEA Grapalat" w:hAnsi="GHEA Grapalat"/>
                <w:color w:val="000000"/>
                <w:sz w:val="20"/>
                <w:szCs w:val="20"/>
                <w:lang w:val="fr-FR"/>
              </w:rPr>
              <w:t xml:space="preserve">, </w:t>
            </w:r>
            <w:r>
              <w:rPr>
                <w:rFonts w:ascii="GHEA Grapalat" w:hAnsi="GHEA Grapalat"/>
                <w:color w:val="000000"/>
                <w:sz w:val="20"/>
                <w:szCs w:val="20"/>
              </w:rPr>
              <w:t>ջերմամատակարարման</w:t>
            </w:r>
            <w:r>
              <w:rPr>
                <w:rFonts w:ascii="GHEA Grapalat" w:hAnsi="GHEA Grapalat"/>
                <w:color w:val="000000"/>
                <w:sz w:val="20"/>
                <w:szCs w:val="20"/>
                <w:lang w:val="fr-FR"/>
              </w:rPr>
              <w:t xml:space="preserve"> </w:t>
            </w:r>
            <w:r>
              <w:rPr>
                <w:rFonts w:ascii="GHEA Grapalat" w:hAnsi="GHEA Grapalat"/>
                <w:color w:val="000000"/>
                <w:sz w:val="20"/>
                <w:szCs w:val="20"/>
              </w:rPr>
              <w:t>և</w:t>
            </w:r>
            <w:r>
              <w:rPr>
                <w:rFonts w:ascii="GHEA Grapalat" w:hAnsi="GHEA Grapalat"/>
                <w:color w:val="000000"/>
                <w:sz w:val="20"/>
                <w:szCs w:val="20"/>
                <w:lang w:val="fr-FR"/>
              </w:rPr>
              <w:t xml:space="preserve"> </w:t>
            </w:r>
            <w:r>
              <w:rPr>
                <w:rFonts w:ascii="GHEA Grapalat" w:hAnsi="GHEA Grapalat"/>
                <w:color w:val="000000"/>
                <w:sz w:val="20"/>
                <w:szCs w:val="20"/>
              </w:rPr>
              <w:t>գազամատակարարման</w:t>
            </w:r>
            <w:r>
              <w:rPr>
                <w:rFonts w:ascii="GHEA Grapalat" w:hAnsi="GHEA Grapalat"/>
                <w:color w:val="000000"/>
                <w:sz w:val="20"/>
                <w:szCs w:val="20"/>
                <w:lang w:val="fr-FR"/>
              </w:rPr>
              <w:t xml:space="preserve"> </w:t>
            </w:r>
            <w:r>
              <w:rPr>
                <w:rFonts w:ascii="GHEA Grapalat" w:hAnsi="GHEA Grapalat"/>
                <w:color w:val="000000"/>
                <w:sz w:val="20"/>
                <w:szCs w:val="20"/>
              </w:rPr>
              <w:t>համակարգեր</w:t>
            </w:r>
            <w:r>
              <w:rPr>
                <w:rFonts w:ascii="GHEA Grapalat" w:hAnsi="GHEA Grapalat"/>
                <w:color w:val="000000"/>
                <w:sz w:val="20"/>
                <w:szCs w:val="20"/>
                <w:lang w:val="fr-FR"/>
              </w:rPr>
              <w:t>)</w:t>
            </w:r>
          </w:p>
        </w:tc>
      </w:tr>
      <w:tr w:rsidR="004B6049" w14:paraId="1ACE003F" w14:textId="77777777" w:rsidTr="00DA2823">
        <w:trPr>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D14C02B" w14:textId="77777777" w:rsidR="004B6049" w:rsidRDefault="004B6049" w:rsidP="00DA2823">
            <w:pPr>
              <w:jc w:val="center"/>
              <w:rPr>
                <w:rFonts w:ascii="GHEA Grapalat" w:hAnsi="GHEA Grapalat" w:cs="Sylfaen"/>
                <w:sz w:val="20"/>
                <w:szCs w:val="20"/>
              </w:rPr>
            </w:pPr>
            <w:r>
              <w:rPr>
                <w:rFonts w:ascii="GHEA Grapalat" w:hAnsi="GHEA Grapalat" w:cs="Sylfaen"/>
                <w:sz w:val="20"/>
                <w:szCs w:val="20"/>
              </w:rPr>
              <w:t>08</w:t>
            </w:r>
          </w:p>
        </w:tc>
        <w:tc>
          <w:tcPr>
            <w:tcW w:w="9630" w:type="dxa"/>
            <w:tcBorders>
              <w:top w:val="single" w:sz="4" w:space="0" w:color="auto"/>
              <w:left w:val="single" w:sz="4" w:space="0" w:color="auto"/>
              <w:bottom w:val="single" w:sz="4" w:space="0" w:color="auto"/>
              <w:right w:val="single" w:sz="4" w:space="0" w:color="auto"/>
            </w:tcBorders>
            <w:vAlign w:val="center"/>
            <w:hideMark/>
          </w:tcPr>
          <w:p w14:paraId="201D302D" w14:textId="77777777" w:rsidR="004B6049" w:rsidRDefault="004B6049" w:rsidP="00DA2823">
            <w:pPr>
              <w:rPr>
                <w:rFonts w:ascii="GHEA Grapalat" w:hAnsi="GHEA Grapalat"/>
                <w:color w:val="FF0000"/>
                <w:sz w:val="20"/>
                <w:szCs w:val="20"/>
                <w:shd w:val="clear" w:color="auto" w:fill="FFFFFF"/>
                <w:lang w:val="fr-FR"/>
              </w:rPr>
            </w:pPr>
            <w:r>
              <w:rPr>
                <w:rFonts w:ascii="GHEA Grapalat" w:hAnsi="GHEA Grapalat"/>
                <w:color w:val="000000"/>
                <w:sz w:val="20"/>
                <w:szCs w:val="20"/>
              </w:rPr>
              <w:t>ջրամատակարարում և ջրահեռացում (ջրամատակարարման և ջրահեռացման ներքին և արտաքին ցանցեր, հիդրոմելորացիա)</w:t>
            </w:r>
          </w:p>
        </w:tc>
      </w:tr>
      <w:tr w:rsidR="004B6049" w14:paraId="473E00A4" w14:textId="77777777" w:rsidTr="00DA2823">
        <w:trPr>
          <w:trHeight w:val="525"/>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BEC38D1" w14:textId="77777777" w:rsidR="004B6049" w:rsidRDefault="004B6049" w:rsidP="00DA2823">
            <w:pPr>
              <w:jc w:val="center"/>
              <w:rPr>
                <w:rFonts w:ascii="GHEA Grapalat" w:hAnsi="GHEA Grapalat" w:cs="Sylfaen"/>
                <w:sz w:val="20"/>
                <w:szCs w:val="20"/>
              </w:rPr>
            </w:pPr>
            <w:r>
              <w:rPr>
                <w:rFonts w:ascii="GHEA Grapalat" w:hAnsi="GHEA Grapalat" w:cs="Sylfaen"/>
                <w:sz w:val="20"/>
                <w:szCs w:val="20"/>
              </w:rPr>
              <w:t>10</w:t>
            </w:r>
          </w:p>
        </w:tc>
        <w:tc>
          <w:tcPr>
            <w:tcW w:w="9630" w:type="dxa"/>
            <w:tcBorders>
              <w:top w:val="single" w:sz="4" w:space="0" w:color="auto"/>
              <w:left w:val="single" w:sz="4" w:space="0" w:color="auto"/>
              <w:bottom w:val="single" w:sz="4" w:space="0" w:color="auto"/>
              <w:right w:val="single" w:sz="4" w:space="0" w:color="auto"/>
            </w:tcBorders>
            <w:vAlign w:val="center"/>
            <w:hideMark/>
          </w:tcPr>
          <w:p w14:paraId="604C9226" w14:textId="77777777" w:rsidR="004B6049" w:rsidRDefault="004B6049" w:rsidP="00DA2823">
            <w:pPr>
              <w:rPr>
                <w:rFonts w:ascii="GHEA Grapalat" w:hAnsi="GHEA Grapalat"/>
                <w:color w:val="000000"/>
                <w:sz w:val="20"/>
                <w:szCs w:val="20"/>
              </w:rPr>
            </w:pPr>
            <w:r>
              <w:rPr>
                <w:rFonts w:ascii="GHEA Grapalat" w:hAnsi="GHEA Grapalat"/>
                <w:color w:val="000000"/>
                <w:sz w:val="20"/>
                <w:szCs w:val="20"/>
              </w:rPr>
              <w:t>կապի համակարգեր (հեռահաղորդակցության և ազդանշանային համակարգեր,</w:t>
            </w:r>
          </w:p>
          <w:p w14:paraId="748FAF1E" w14:textId="77777777" w:rsidR="004B6049" w:rsidRDefault="004B6049" w:rsidP="00DA2823">
            <w:pPr>
              <w:rPr>
                <w:rFonts w:ascii="GHEA Grapalat" w:hAnsi="GHEA Grapalat"/>
                <w:color w:val="FF0000"/>
                <w:sz w:val="20"/>
                <w:szCs w:val="20"/>
                <w:shd w:val="clear" w:color="auto" w:fill="FFFFFF"/>
                <w:lang w:val="fr-FR"/>
              </w:rPr>
            </w:pPr>
            <w:r>
              <w:rPr>
                <w:rFonts w:ascii="GHEA Grapalat" w:hAnsi="GHEA Grapalat"/>
                <w:color w:val="000000"/>
                <w:sz w:val="20"/>
                <w:szCs w:val="20"/>
              </w:rPr>
              <w:t>հաղորդակներ, ընդունիչներ, անտենաներ, ուժեղարարներ)</w:t>
            </w:r>
          </w:p>
        </w:tc>
      </w:tr>
    </w:tbl>
    <w:p w14:paraId="30AB7F67" w14:textId="53F5AD62" w:rsidR="004B6049" w:rsidRPr="009A1304" w:rsidRDefault="004B6049" w:rsidP="004B6049">
      <w:pPr>
        <w:pStyle w:val="af4"/>
        <w:spacing w:line="276" w:lineRule="auto"/>
        <w:ind w:left="360" w:right="-220"/>
        <w:jc w:val="both"/>
        <w:rPr>
          <w:rFonts w:ascii="GHEA Grapalat" w:hAnsi="GHEA Grapalat"/>
          <w:b/>
          <w:i/>
          <w:sz w:val="20"/>
          <w:szCs w:val="20"/>
          <w:lang w:val="hy-AM"/>
        </w:rPr>
      </w:pPr>
      <w:r w:rsidRPr="009A1304">
        <w:rPr>
          <w:rFonts w:ascii="GHEA Grapalat" w:hAnsi="GHEA Grapalat"/>
          <w:b/>
          <w:sz w:val="20"/>
          <w:szCs w:val="20"/>
          <w:lang w:val="hy-AM"/>
        </w:rPr>
        <w:t>!!!</w:t>
      </w:r>
      <w:r w:rsidRPr="009A1304">
        <w:rPr>
          <w:rFonts w:ascii="GHEA Grapalat" w:hAnsi="GHEA Grapalat"/>
          <w:b/>
          <w:i/>
          <w:sz w:val="20"/>
          <w:szCs w:val="20"/>
          <w:lang w:val="hy-AM"/>
        </w:rPr>
        <w:t xml:space="preserve"> Արտոնագրերի, լիցենզիա</w:t>
      </w:r>
      <w:r w:rsidR="00091EEE">
        <w:rPr>
          <w:rFonts w:ascii="GHEA Grapalat" w:hAnsi="GHEA Grapalat"/>
          <w:b/>
          <w:i/>
          <w:sz w:val="20"/>
          <w:szCs w:val="20"/>
          <w:lang w:val="hy-AM"/>
        </w:rPr>
        <w:t>յ</w:t>
      </w:r>
      <w:r w:rsidRPr="009A1304">
        <w:rPr>
          <w:rFonts w:ascii="GHEA Grapalat" w:hAnsi="GHEA Grapalat"/>
          <w:b/>
          <w:i/>
          <w:sz w:val="20"/>
          <w:szCs w:val="20"/>
          <w:lang w:val="hy-AM"/>
        </w:rPr>
        <w:t>ի կամ դրա ներդիրներից որևէ մեկի բացակայության դեպքում մասնակցի հայտը գնահատվում է անբավարար և մերժվում է:</w:t>
      </w:r>
    </w:p>
    <w:p w14:paraId="3E435481" w14:textId="77777777" w:rsidR="004B6049" w:rsidRPr="00091EEE" w:rsidRDefault="004B6049" w:rsidP="004B6049">
      <w:pPr>
        <w:rPr>
          <w:rFonts w:ascii="GHEA Grapalat" w:hAnsi="GHEA Grapalat"/>
          <w:b/>
          <w:u w:val="single"/>
          <w:lang w:val="hy-AM"/>
        </w:rPr>
      </w:pPr>
    </w:p>
    <w:p w14:paraId="380DBAA5" w14:textId="77777777" w:rsidR="004B6049" w:rsidRPr="006433BC" w:rsidRDefault="004B6049" w:rsidP="004B6049">
      <w:pPr>
        <w:rPr>
          <w:rFonts w:ascii="GHEA Grapalat" w:hAnsi="GHEA Grapalat"/>
          <w:b/>
          <w:u w:val="single"/>
          <w:lang w:val="hy-AM"/>
        </w:rPr>
      </w:pPr>
      <w:r w:rsidRPr="006433BC">
        <w:rPr>
          <w:rFonts w:ascii="GHEA Grapalat" w:hAnsi="GHEA Grapalat"/>
          <w:b/>
          <w:u w:val="single"/>
          <w:lang w:val="hy-AM"/>
        </w:rPr>
        <w:lastRenderedPageBreak/>
        <w:t>Աշխատակազմ (ՏԱ)</w:t>
      </w:r>
    </w:p>
    <w:p w14:paraId="01BE275C" w14:textId="77777777" w:rsidR="004B6049" w:rsidRPr="006433BC" w:rsidRDefault="004B6049" w:rsidP="004B6049">
      <w:pPr>
        <w:ind w:right="-316"/>
        <w:rPr>
          <w:rFonts w:ascii="GHEA Grapalat" w:hAnsi="GHEA Grapalat"/>
          <w:b/>
          <w:sz w:val="18"/>
          <w:szCs w:val="18"/>
          <w:u w:val="single"/>
          <w:lang w:val="hy-AM"/>
        </w:rPr>
      </w:pPr>
      <w:r w:rsidRPr="006433BC">
        <w:rPr>
          <w:rFonts w:ascii="GHEA Grapalat" w:hAnsi="GHEA Grapalat"/>
          <w:b/>
          <w:u w:val="single"/>
          <w:lang w:val="hy-AM"/>
        </w:rPr>
        <w:t xml:space="preserve">Պայմանագրի կատարման համար պահանջվում են հետևյալ աշխատանքային ռեսուրսները </w:t>
      </w:r>
    </w:p>
    <w:p w14:paraId="76F8989C" w14:textId="77777777" w:rsidR="004B6049" w:rsidRPr="006433BC" w:rsidRDefault="004B6049" w:rsidP="004B6049">
      <w:pPr>
        <w:ind w:right="414"/>
        <w:jc w:val="right"/>
        <w:rPr>
          <w:rFonts w:ascii="GHEA Grapalat" w:hAnsi="GHEA Grapalat" w:cs="Sylfaen"/>
          <w:b/>
          <w:sz w:val="20"/>
          <w:lang w:val="hy-AM"/>
        </w:rPr>
      </w:pPr>
      <w:r w:rsidRPr="006433BC">
        <w:rPr>
          <w:rFonts w:ascii="GHEA Grapalat" w:hAnsi="GHEA Grapalat" w:cs="Sylfaen"/>
          <w:b/>
          <w:sz w:val="20"/>
          <w:lang w:val="hy-AM"/>
        </w:rPr>
        <w:t xml:space="preserve">    </w:t>
      </w:r>
    </w:p>
    <w:p w14:paraId="3A038E9D" w14:textId="77777777" w:rsidR="004B6049" w:rsidRDefault="004B6049" w:rsidP="004B6049">
      <w:pPr>
        <w:ind w:right="414"/>
        <w:jc w:val="right"/>
        <w:rPr>
          <w:rFonts w:ascii="GHEA Grapalat" w:hAnsi="GHEA Grapalat" w:cs="Sylfaen"/>
          <w:b/>
          <w:sz w:val="20"/>
        </w:rPr>
      </w:pPr>
      <w:r w:rsidRPr="006433BC">
        <w:rPr>
          <w:rFonts w:ascii="GHEA Grapalat" w:hAnsi="GHEA Grapalat" w:cs="Sylfaen"/>
          <w:b/>
          <w:sz w:val="20"/>
          <w:lang w:val="hy-AM"/>
        </w:rPr>
        <w:t xml:space="preserve">      </w:t>
      </w:r>
      <w:r>
        <w:rPr>
          <w:rFonts w:ascii="GHEA Grapalat" w:hAnsi="GHEA Grapalat" w:cs="Sylfaen"/>
          <w:b/>
          <w:sz w:val="20"/>
        </w:rPr>
        <w:t>Աղյուսակ N 1</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250"/>
        <w:gridCol w:w="1350"/>
        <w:gridCol w:w="3240"/>
        <w:gridCol w:w="2970"/>
      </w:tblGrid>
      <w:tr w:rsidR="004B6049" w14:paraId="7548CD17" w14:textId="77777777" w:rsidTr="004B6049">
        <w:trPr>
          <w:trHeight w:val="2715"/>
        </w:trPr>
        <w:tc>
          <w:tcPr>
            <w:tcW w:w="5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3582E3D8" w14:textId="77777777" w:rsidR="004B6049" w:rsidRDefault="004B6049" w:rsidP="00DA2823">
            <w:pPr>
              <w:jc w:val="center"/>
              <w:rPr>
                <w:rFonts w:ascii="GHEA Grapalat" w:hAnsi="GHEA Grapalat"/>
                <w:sz w:val="18"/>
                <w:szCs w:val="18"/>
              </w:rPr>
            </w:pPr>
            <w:r>
              <w:rPr>
                <w:rFonts w:ascii="GHEA Grapalat" w:hAnsi="GHEA Grapalat"/>
                <w:sz w:val="18"/>
                <w:szCs w:val="18"/>
              </w:rPr>
              <w:t>Հ/Հ</w:t>
            </w:r>
          </w:p>
        </w:tc>
        <w:tc>
          <w:tcPr>
            <w:tcW w:w="225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796BA1E4" w14:textId="77777777" w:rsidR="004B6049" w:rsidRDefault="004B6049" w:rsidP="00DA2823">
            <w:pPr>
              <w:jc w:val="center"/>
              <w:rPr>
                <w:rFonts w:ascii="GHEA Grapalat" w:hAnsi="GHEA Grapalat"/>
                <w:sz w:val="18"/>
                <w:szCs w:val="18"/>
              </w:rPr>
            </w:pPr>
            <w:r>
              <w:rPr>
                <w:rFonts w:ascii="GHEA Grapalat" w:hAnsi="GHEA Grapalat"/>
                <w:sz w:val="18"/>
                <w:szCs w:val="18"/>
              </w:rPr>
              <w:t>Մասնագիտական որակավորում</w:t>
            </w:r>
          </w:p>
        </w:tc>
        <w:tc>
          <w:tcPr>
            <w:tcW w:w="135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312EB286" w14:textId="77777777" w:rsidR="004B6049" w:rsidRDefault="004B6049" w:rsidP="00DA2823">
            <w:pPr>
              <w:jc w:val="center"/>
              <w:rPr>
                <w:rFonts w:ascii="GHEA Grapalat" w:hAnsi="GHEA Grapalat"/>
                <w:sz w:val="18"/>
                <w:szCs w:val="18"/>
              </w:rPr>
            </w:pPr>
            <w:r>
              <w:rPr>
                <w:rFonts w:ascii="GHEA Grapalat" w:hAnsi="GHEA Grapalat"/>
                <w:sz w:val="18"/>
                <w:szCs w:val="18"/>
              </w:rPr>
              <w:t>Հիմնական աշխատա կազմի նվազագույն  թվաքանակ</w:t>
            </w:r>
          </w:p>
        </w:tc>
        <w:tc>
          <w:tcPr>
            <w:tcW w:w="32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67837A8C" w14:textId="77777777" w:rsidR="004B6049" w:rsidRDefault="004B6049" w:rsidP="00DA2823">
            <w:pPr>
              <w:jc w:val="center"/>
              <w:rPr>
                <w:rFonts w:ascii="GHEA Grapalat" w:hAnsi="GHEA Grapalat"/>
                <w:sz w:val="18"/>
                <w:szCs w:val="18"/>
              </w:rPr>
            </w:pPr>
            <w:r>
              <w:rPr>
                <w:rFonts w:ascii="GHEA Grapalat" w:hAnsi="GHEA Grapalat"/>
                <w:sz w:val="18"/>
                <w:szCs w:val="18"/>
              </w:rPr>
              <w:t>«Ճարտարապետական գործունեության մասին»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297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A012BB8" w14:textId="77777777" w:rsidR="004B6049" w:rsidRDefault="004B6049" w:rsidP="00DA2823">
            <w:pPr>
              <w:jc w:val="center"/>
              <w:rPr>
                <w:rFonts w:ascii="GHEA Grapalat" w:hAnsi="GHEA Grapalat"/>
                <w:sz w:val="18"/>
                <w:szCs w:val="18"/>
              </w:rPr>
            </w:pPr>
          </w:p>
          <w:p w14:paraId="59F70A08" w14:textId="77777777" w:rsidR="004B6049" w:rsidRDefault="004B6049" w:rsidP="00DA2823">
            <w:pPr>
              <w:jc w:val="center"/>
              <w:rPr>
                <w:rFonts w:ascii="GHEA Grapalat" w:hAnsi="GHEA Grapalat"/>
                <w:sz w:val="18"/>
                <w:szCs w:val="18"/>
              </w:rPr>
            </w:pPr>
            <w:r>
              <w:rPr>
                <w:rFonts w:ascii="GHEA Grapalat" w:hAnsi="GHEA Grapalat"/>
                <w:sz w:val="18"/>
                <w:szCs w:val="18"/>
              </w:rPr>
              <w:t>Գործունեության ոլորտը և կատարած աշխատանքը</w:t>
            </w:r>
          </w:p>
        </w:tc>
      </w:tr>
      <w:tr w:rsidR="004B6049" w14:paraId="25CF49A2" w14:textId="77777777" w:rsidTr="004B6049">
        <w:trPr>
          <w:trHeight w:val="836"/>
        </w:trPr>
        <w:tc>
          <w:tcPr>
            <w:tcW w:w="10350" w:type="dxa"/>
            <w:gridSpan w:val="5"/>
            <w:tcBorders>
              <w:top w:val="single" w:sz="4" w:space="0" w:color="auto"/>
              <w:left w:val="single" w:sz="4" w:space="0" w:color="auto"/>
              <w:bottom w:val="single" w:sz="4" w:space="0" w:color="auto"/>
              <w:right w:val="single" w:sz="4" w:space="0" w:color="auto"/>
            </w:tcBorders>
            <w:shd w:val="clear" w:color="auto" w:fill="F2F2F2"/>
            <w:vAlign w:val="center"/>
            <w:hideMark/>
          </w:tcPr>
          <w:p w14:paraId="04F0D2AF" w14:textId="77777777" w:rsidR="004B6049" w:rsidRPr="00B506B5" w:rsidRDefault="004B6049" w:rsidP="00DA2823">
            <w:pPr>
              <w:rPr>
                <w:rFonts w:ascii="GHEA Grapalat" w:hAnsi="GHEA Grapalat"/>
                <w:sz w:val="20"/>
                <w:szCs w:val="20"/>
              </w:rPr>
            </w:pPr>
            <w:r w:rsidRPr="00B506B5">
              <w:rPr>
                <w:rFonts w:ascii="GHEA Grapalat" w:hAnsi="GHEA Grapalat"/>
                <w:sz w:val="20"/>
                <w:szCs w:val="20"/>
              </w:rPr>
              <w:t>Քաղաքաշինական փաստաթղթերի ճարտարապետական և կոնստրուկտորական  բաժինների մշակման համար պահանջվող մասնագետներ</w:t>
            </w:r>
          </w:p>
        </w:tc>
      </w:tr>
      <w:tr w:rsidR="004B6049" w14:paraId="389C3967" w14:textId="77777777" w:rsidTr="004B6049">
        <w:trPr>
          <w:trHeight w:val="1491"/>
        </w:trPr>
        <w:tc>
          <w:tcPr>
            <w:tcW w:w="540" w:type="dxa"/>
            <w:tcBorders>
              <w:top w:val="single" w:sz="4" w:space="0" w:color="auto"/>
              <w:left w:val="single" w:sz="4" w:space="0" w:color="auto"/>
              <w:bottom w:val="single" w:sz="4" w:space="0" w:color="auto"/>
              <w:right w:val="single" w:sz="4" w:space="0" w:color="auto"/>
            </w:tcBorders>
            <w:vAlign w:val="center"/>
            <w:hideMark/>
          </w:tcPr>
          <w:p w14:paraId="1C489F53" w14:textId="77777777" w:rsidR="004B6049" w:rsidRDefault="004B6049" w:rsidP="00DA2823">
            <w:pPr>
              <w:jc w:val="center"/>
              <w:rPr>
                <w:rFonts w:ascii="GHEA Grapalat" w:hAnsi="GHEA Grapalat"/>
                <w:b/>
                <w:sz w:val="18"/>
                <w:szCs w:val="18"/>
              </w:rPr>
            </w:pPr>
            <w:r>
              <w:rPr>
                <w:rFonts w:ascii="GHEA Grapalat" w:hAnsi="GHEA Grapalat"/>
                <w:b/>
                <w:sz w:val="18"/>
                <w:szCs w:val="18"/>
              </w:rPr>
              <w:t>1</w:t>
            </w:r>
          </w:p>
        </w:tc>
        <w:tc>
          <w:tcPr>
            <w:tcW w:w="2250" w:type="dxa"/>
            <w:tcBorders>
              <w:top w:val="single" w:sz="4" w:space="0" w:color="auto"/>
              <w:left w:val="single" w:sz="4" w:space="0" w:color="auto"/>
              <w:bottom w:val="single" w:sz="4" w:space="0" w:color="auto"/>
              <w:right w:val="single" w:sz="4" w:space="0" w:color="auto"/>
            </w:tcBorders>
            <w:vAlign w:val="center"/>
            <w:hideMark/>
          </w:tcPr>
          <w:p w14:paraId="2914F3F8" w14:textId="77777777" w:rsidR="004B6049" w:rsidRDefault="004B6049" w:rsidP="00DA2823">
            <w:pPr>
              <w:rPr>
                <w:rFonts w:ascii="GHEA Grapalat" w:hAnsi="GHEA Grapalat"/>
                <w:sz w:val="18"/>
                <w:szCs w:val="18"/>
              </w:rPr>
            </w:pPr>
            <w:r>
              <w:rPr>
                <w:rFonts w:ascii="GHEA Grapalat" w:hAnsi="GHEA Grapalat"/>
                <w:b/>
                <w:sz w:val="18"/>
                <w:szCs w:val="18"/>
              </w:rPr>
              <w:t>Ճարտարապետի</w:t>
            </w:r>
            <w:r>
              <w:rPr>
                <w:rFonts w:ascii="GHEA Grapalat" w:hAnsi="GHEA Grapalat"/>
                <w:sz w:val="18"/>
                <w:szCs w:val="18"/>
              </w:rPr>
              <w:t xml:space="preserve"> որակավորմամբ բարձրագույն կրթություն</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3E02924" w14:textId="77777777" w:rsidR="004B6049" w:rsidRDefault="004B6049" w:rsidP="00DA2823">
            <w:pPr>
              <w:jc w:val="center"/>
              <w:rPr>
                <w:rFonts w:ascii="GHEA Grapalat" w:hAnsi="GHEA Grapalat"/>
                <w:sz w:val="18"/>
                <w:szCs w:val="18"/>
              </w:rPr>
            </w:pPr>
            <w:r>
              <w:rPr>
                <w:rFonts w:ascii="GHEA Grapalat" w:hAnsi="GHEA Grapalat"/>
                <w:sz w:val="18"/>
                <w:szCs w:val="18"/>
              </w:rPr>
              <w:t>1</w:t>
            </w:r>
          </w:p>
        </w:tc>
        <w:tc>
          <w:tcPr>
            <w:tcW w:w="3240" w:type="dxa"/>
            <w:tcBorders>
              <w:top w:val="single" w:sz="4" w:space="0" w:color="auto"/>
              <w:left w:val="single" w:sz="4" w:space="0" w:color="auto"/>
              <w:bottom w:val="single" w:sz="4" w:space="0" w:color="auto"/>
              <w:right w:val="single" w:sz="4" w:space="0" w:color="auto"/>
            </w:tcBorders>
            <w:vAlign w:val="center"/>
          </w:tcPr>
          <w:p w14:paraId="69971ED2" w14:textId="77777777" w:rsidR="004B6049" w:rsidRDefault="004B6049" w:rsidP="00DA2823">
            <w:pPr>
              <w:rPr>
                <w:rFonts w:ascii="GHEA Grapalat" w:hAnsi="GHEA Grapalat"/>
                <w:sz w:val="18"/>
                <w:szCs w:val="18"/>
              </w:rPr>
            </w:pPr>
            <w:r>
              <w:rPr>
                <w:rFonts w:ascii="GHEA Grapalat" w:hAnsi="GHEA Grapalat"/>
                <w:sz w:val="18"/>
                <w:szCs w:val="18"/>
              </w:rPr>
              <w:t>Ճարտարապետական ինքնուրույն մասնագիտական գործունեություն իրականացնելու</w:t>
            </w:r>
            <w:r>
              <w:rPr>
                <w:rFonts w:ascii="GHEA Grapalat" w:hAnsi="GHEA Grapalat"/>
                <w:b/>
                <w:sz w:val="18"/>
                <w:szCs w:val="18"/>
              </w:rPr>
              <w:t xml:space="preserve"> բարձրագույն դասի &lt;Ա&gt; ենթադասի</w:t>
            </w:r>
            <w:r>
              <w:rPr>
                <w:rFonts w:ascii="GHEA Grapalat" w:hAnsi="GHEA Grapalat"/>
                <w:sz w:val="18"/>
                <w:szCs w:val="18"/>
              </w:rPr>
              <w:t xml:space="preserve"> </w:t>
            </w:r>
            <w:r>
              <w:rPr>
                <w:rFonts w:ascii="GHEA Grapalat" w:hAnsi="GHEA Grapalat"/>
                <w:b/>
                <w:sz w:val="18"/>
                <w:szCs w:val="18"/>
              </w:rPr>
              <w:t>արտոնագրի առկայություն</w:t>
            </w:r>
          </w:p>
          <w:p w14:paraId="658648D6" w14:textId="77777777" w:rsidR="004B6049" w:rsidRDefault="004B6049" w:rsidP="00DA2823">
            <w:pPr>
              <w:ind w:left="339"/>
              <w:rPr>
                <w:rFonts w:ascii="GHEA Grapalat" w:hAnsi="GHEA Grapalat"/>
                <w:sz w:val="18"/>
                <w:szCs w:val="18"/>
              </w:rPr>
            </w:pPr>
          </w:p>
        </w:tc>
        <w:tc>
          <w:tcPr>
            <w:tcW w:w="2970" w:type="dxa"/>
            <w:tcBorders>
              <w:top w:val="single" w:sz="4" w:space="0" w:color="auto"/>
              <w:left w:val="single" w:sz="4" w:space="0" w:color="auto"/>
              <w:bottom w:val="single" w:sz="4" w:space="0" w:color="auto"/>
              <w:right w:val="single" w:sz="4" w:space="0" w:color="auto"/>
            </w:tcBorders>
            <w:vAlign w:val="center"/>
            <w:hideMark/>
          </w:tcPr>
          <w:p w14:paraId="6BA51ED1" w14:textId="77777777" w:rsidR="004B6049" w:rsidRDefault="004B6049" w:rsidP="00DA2823">
            <w:pPr>
              <w:rPr>
                <w:rFonts w:ascii="GHEA Grapalat" w:hAnsi="GHEA Grapalat"/>
                <w:sz w:val="18"/>
                <w:szCs w:val="18"/>
              </w:rPr>
            </w:pPr>
            <w:r>
              <w:rPr>
                <w:rFonts w:ascii="GHEA Grapalat" w:hAnsi="GHEA Grapalat"/>
                <w:sz w:val="18"/>
                <w:szCs w:val="18"/>
              </w:rPr>
              <w:t xml:space="preserve">նմանատիպ քաղաքաշինական փաստաթղթերի ճարտարապետական մասի մշակման աշխատանքների առնվազն </w:t>
            </w:r>
            <w:r>
              <w:rPr>
                <w:rFonts w:ascii="GHEA Grapalat" w:hAnsi="GHEA Grapalat"/>
                <w:b/>
                <w:sz w:val="18"/>
                <w:szCs w:val="18"/>
              </w:rPr>
              <w:t>60 ամսվա</w:t>
            </w:r>
            <w:r>
              <w:rPr>
                <w:rFonts w:ascii="GHEA Grapalat" w:hAnsi="GHEA Grapalat"/>
                <w:sz w:val="18"/>
                <w:szCs w:val="18"/>
              </w:rPr>
              <w:t xml:space="preserve"> աշխատանքային փորձ</w:t>
            </w:r>
          </w:p>
        </w:tc>
      </w:tr>
      <w:tr w:rsidR="004B6049" w14:paraId="0CE9C303" w14:textId="77777777" w:rsidTr="004B6049">
        <w:trPr>
          <w:trHeight w:val="1716"/>
        </w:trPr>
        <w:tc>
          <w:tcPr>
            <w:tcW w:w="540" w:type="dxa"/>
            <w:tcBorders>
              <w:top w:val="single" w:sz="4" w:space="0" w:color="auto"/>
              <w:left w:val="single" w:sz="4" w:space="0" w:color="auto"/>
              <w:bottom w:val="single" w:sz="4" w:space="0" w:color="auto"/>
              <w:right w:val="single" w:sz="4" w:space="0" w:color="auto"/>
            </w:tcBorders>
            <w:vAlign w:val="center"/>
          </w:tcPr>
          <w:p w14:paraId="5C52F976" w14:textId="77777777" w:rsidR="004B6049" w:rsidRDefault="004B6049" w:rsidP="00DA2823">
            <w:pPr>
              <w:jc w:val="center"/>
              <w:rPr>
                <w:rFonts w:ascii="GHEA Grapalat" w:hAnsi="GHEA Grapalat"/>
                <w:b/>
                <w:sz w:val="18"/>
                <w:szCs w:val="18"/>
              </w:rPr>
            </w:pPr>
            <w:r>
              <w:rPr>
                <w:rFonts w:ascii="GHEA Grapalat" w:hAnsi="GHEA Grapalat"/>
                <w:b/>
                <w:sz w:val="18"/>
                <w:szCs w:val="18"/>
              </w:rPr>
              <w:t>2</w:t>
            </w:r>
          </w:p>
          <w:p w14:paraId="763903EC" w14:textId="77777777" w:rsidR="004B6049" w:rsidRDefault="004B6049" w:rsidP="00DA2823">
            <w:pPr>
              <w:jc w:val="center"/>
              <w:rPr>
                <w:rFonts w:ascii="GHEA Grapalat" w:hAnsi="GHEA Grapalat"/>
                <w:b/>
                <w:sz w:val="18"/>
                <w:szCs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04586FB2" w14:textId="77777777" w:rsidR="004B6049" w:rsidRDefault="004B6049" w:rsidP="00DA2823">
            <w:pPr>
              <w:rPr>
                <w:rFonts w:ascii="GHEA Grapalat" w:hAnsi="GHEA Grapalat"/>
                <w:sz w:val="18"/>
                <w:szCs w:val="18"/>
              </w:rPr>
            </w:pPr>
            <w:r>
              <w:rPr>
                <w:rFonts w:ascii="GHEA Grapalat" w:hAnsi="GHEA Grapalat"/>
                <w:b/>
                <w:sz w:val="18"/>
                <w:szCs w:val="18"/>
              </w:rPr>
              <w:t>Ճարտարագետ-կոնստրուկտորի</w:t>
            </w:r>
            <w:r>
              <w:rPr>
                <w:rFonts w:ascii="GHEA Grapalat" w:hAnsi="GHEA Grapalat"/>
                <w:sz w:val="18"/>
                <w:szCs w:val="18"/>
              </w:rPr>
              <w:t xml:space="preserve"> (ԱՔՇ) որակավորմամբ բարձրագույն կրթություն</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FC1B5FD" w14:textId="77777777" w:rsidR="004B6049" w:rsidRDefault="004B6049" w:rsidP="00DA2823">
            <w:pPr>
              <w:jc w:val="center"/>
              <w:rPr>
                <w:rFonts w:ascii="GHEA Grapalat" w:hAnsi="GHEA Grapalat"/>
                <w:sz w:val="18"/>
                <w:szCs w:val="18"/>
              </w:rPr>
            </w:pPr>
            <w:r>
              <w:rPr>
                <w:rFonts w:ascii="GHEA Grapalat" w:hAnsi="GHEA Grapalat"/>
                <w:sz w:val="18"/>
                <w:szCs w:val="18"/>
              </w:rPr>
              <w:t>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556F78D6" w14:textId="77777777" w:rsidR="004B6049" w:rsidRDefault="004B6049" w:rsidP="00DA2823">
            <w:pPr>
              <w:rPr>
                <w:rFonts w:ascii="GHEA Grapalat" w:hAnsi="GHEA Grapalat"/>
                <w:sz w:val="18"/>
                <w:szCs w:val="18"/>
              </w:rPr>
            </w:pPr>
            <w:r>
              <w:rPr>
                <w:rFonts w:ascii="GHEA Grapalat" w:hAnsi="GHEA Grapalat"/>
                <w:sz w:val="18"/>
                <w:szCs w:val="18"/>
              </w:rPr>
              <w:t xml:space="preserve">Ճարտարագետ-կոնստրուկտորի ինքնուրույն մասնագիտական գործունեություն իրականացնելու </w:t>
            </w:r>
            <w:r>
              <w:rPr>
                <w:rFonts w:ascii="GHEA Grapalat" w:hAnsi="GHEA Grapalat"/>
                <w:b/>
                <w:sz w:val="18"/>
                <w:szCs w:val="18"/>
              </w:rPr>
              <w:t>բարձրագույն դասի</w:t>
            </w:r>
            <w:r>
              <w:rPr>
                <w:rFonts w:ascii="GHEA Grapalat" w:hAnsi="GHEA Grapalat"/>
                <w:sz w:val="18"/>
                <w:szCs w:val="18"/>
              </w:rPr>
              <w:t xml:space="preserve"> </w:t>
            </w:r>
            <w:r>
              <w:rPr>
                <w:rFonts w:ascii="GHEA Grapalat" w:hAnsi="GHEA Grapalat"/>
                <w:b/>
                <w:sz w:val="18"/>
                <w:szCs w:val="18"/>
              </w:rPr>
              <w:t>&lt;Ա1&gt; ենթադասի կամ ավելի բարձր դասի արտոնագրի առկայություն</w:t>
            </w:r>
          </w:p>
        </w:tc>
        <w:tc>
          <w:tcPr>
            <w:tcW w:w="2970" w:type="dxa"/>
            <w:tcBorders>
              <w:top w:val="single" w:sz="4" w:space="0" w:color="auto"/>
              <w:left w:val="single" w:sz="4" w:space="0" w:color="auto"/>
              <w:bottom w:val="single" w:sz="4" w:space="0" w:color="auto"/>
              <w:right w:val="single" w:sz="4" w:space="0" w:color="auto"/>
            </w:tcBorders>
            <w:vAlign w:val="center"/>
            <w:hideMark/>
          </w:tcPr>
          <w:p w14:paraId="307B7FFC" w14:textId="77777777" w:rsidR="004B6049" w:rsidRDefault="004B6049" w:rsidP="00DA2823">
            <w:pPr>
              <w:rPr>
                <w:rFonts w:ascii="GHEA Grapalat" w:hAnsi="GHEA Grapalat"/>
                <w:sz w:val="18"/>
                <w:szCs w:val="18"/>
              </w:rPr>
            </w:pPr>
            <w:r>
              <w:rPr>
                <w:rFonts w:ascii="GHEA Grapalat" w:hAnsi="GHEA Grapalat"/>
                <w:sz w:val="18"/>
                <w:szCs w:val="18"/>
              </w:rPr>
              <w:t xml:space="preserve">քաղաքաշինական փաստաթղթերի կոնստրուկտորական մասի մշակման առնվազն </w:t>
            </w:r>
            <w:r>
              <w:rPr>
                <w:rFonts w:ascii="GHEA Grapalat" w:hAnsi="GHEA Grapalat"/>
                <w:b/>
                <w:sz w:val="18"/>
                <w:szCs w:val="18"/>
              </w:rPr>
              <w:t xml:space="preserve">36 ամսվա </w:t>
            </w:r>
            <w:r>
              <w:rPr>
                <w:rFonts w:ascii="GHEA Grapalat" w:hAnsi="GHEA Grapalat"/>
                <w:sz w:val="18"/>
                <w:szCs w:val="18"/>
              </w:rPr>
              <w:t>աշխատանքային փորձ</w:t>
            </w:r>
          </w:p>
        </w:tc>
      </w:tr>
    </w:tbl>
    <w:p w14:paraId="7EEB031B" w14:textId="77777777" w:rsidR="004B6049" w:rsidRDefault="004B6049" w:rsidP="004B6049">
      <w:pPr>
        <w:jc w:val="right"/>
        <w:rPr>
          <w:rFonts w:ascii="GHEA Grapalat" w:hAnsi="GHEA Grapalat" w:cs="Sylfaen"/>
          <w:b/>
          <w:color w:val="000000"/>
          <w:sz w:val="20"/>
          <w:szCs w:val="20"/>
        </w:rPr>
      </w:pPr>
    </w:p>
    <w:p w14:paraId="18E32BC8" w14:textId="77777777" w:rsidR="004B6049" w:rsidRDefault="004B6049" w:rsidP="004B6049">
      <w:pPr>
        <w:jc w:val="right"/>
        <w:rPr>
          <w:rFonts w:ascii="GHEA Grapalat" w:hAnsi="GHEA Grapalat" w:cs="Sylfaen"/>
          <w:b/>
          <w:color w:val="000000"/>
          <w:sz w:val="20"/>
          <w:szCs w:val="20"/>
        </w:rPr>
      </w:pPr>
      <w:r>
        <w:rPr>
          <w:rFonts w:ascii="GHEA Grapalat" w:hAnsi="GHEA Grapalat" w:cs="Sylfaen"/>
          <w:b/>
          <w:color w:val="000000"/>
          <w:sz w:val="20"/>
          <w:szCs w:val="20"/>
        </w:rPr>
        <w:t xml:space="preserve">Աղյուսակ </w:t>
      </w:r>
    </w:p>
    <w:tbl>
      <w:tblPr>
        <w:tblStyle w:val="aff2"/>
        <w:tblW w:w="10350" w:type="dxa"/>
        <w:tblInd w:w="108" w:type="dxa"/>
        <w:tblLook w:val="04A0" w:firstRow="1" w:lastRow="0" w:firstColumn="1" w:lastColumn="0" w:noHBand="0" w:noVBand="1"/>
      </w:tblPr>
      <w:tblGrid>
        <w:gridCol w:w="720"/>
        <w:gridCol w:w="3780"/>
        <w:gridCol w:w="2410"/>
        <w:gridCol w:w="3440"/>
      </w:tblGrid>
      <w:tr w:rsidR="004B6049" w14:paraId="5B2026D6" w14:textId="77777777" w:rsidTr="004B6049">
        <w:trPr>
          <w:trHeight w:val="472"/>
        </w:trPr>
        <w:tc>
          <w:tcPr>
            <w:tcW w:w="720" w:type="dxa"/>
            <w:tcBorders>
              <w:top w:val="single" w:sz="4" w:space="0" w:color="auto"/>
              <w:left w:val="single" w:sz="4" w:space="0" w:color="auto"/>
              <w:bottom w:val="single" w:sz="4" w:space="0" w:color="auto"/>
              <w:right w:val="single" w:sz="4" w:space="0" w:color="auto"/>
            </w:tcBorders>
          </w:tcPr>
          <w:p w14:paraId="5E134CA1" w14:textId="77777777" w:rsidR="004B6049" w:rsidRDefault="004B6049" w:rsidP="00DA2823">
            <w:pPr>
              <w:jc w:val="center"/>
              <w:rPr>
                <w:rFonts w:ascii="GHEA Grapalat" w:hAnsi="GHEA Grapalat"/>
                <w:b/>
                <w:sz w:val="20"/>
                <w:szCs w:val="20"/>
              </w:rPr>
            </w:pPr>
          </w:p>
        </w:tc>
        <w:tc>
          <w:tcPr>
            <w:tcW w:w="3780" w:type="dxa"/>
            <w:tcBorders>
              <w:top w:val="single" w:sz="4" w:space="0" w:color="auto"/>
              <w:left w:val="single" w:sz="4" w:space="0" w:color="auto"/>
              <w:bottom w:val="single" w:sz="4" w:space="0" w:color="auto"/>
              <w:right w:val="single" w:sz="4" w:space="0" w:color="auto"/>
            </w:tcBorders>
            <w:hideMark/>
          </w:tcPr>
          <w:p w14:paraId="256FA670" w14:textId="77777777" w:rsidR="004B6049" w:rsidRDefault="004B6049" w:rsidP="00DA2823">
            <w:pPr>
              <w:jc w:val="center"/>
              <w:rPr>
                <w:rFonts w:ascii="GHEA Grapalat" w:hAnsi="GHEA Grapalat"/>
                <w:b/>
                <w:sz w:val="20"/>
                <w:szCs w:val="20"/>
              </w:rPr>
            </w:pPr>
            <w:r>
              <w:rPr>
                <w:rFonts w:ascii="GHEA Grapalat" w:hAnsi="GHEA Grapalat"/>
                <w:b/>
                <w:sz w:val="20"/>
                <w:szCs w:val="20"/>
              </w:rPr>
              <w:t>Աշխատակիցների /մասնագետների/ կազմը</w:t>
            </w:r>
          </w:p>
        </w:tc>
        <w:tc>
          <w:tcPr>
            <w:tcW w:w="2410" w:type="dxa"/>
            <w:tcBorders>
              <w:top w:val="single" w:sz="4" w:space="0" w:color="auto"/>
              <w:left w:val="single" w:sz="4" w:space="0" w:color="auto"/>
              <w:bottom w:val="single" w:sz="4" w:space="0" w:color="auto"/>
              <w:right w:val="single" w:sz="4" w:space="0" w:color="auto"/>
            </w:tcBorders>
            <w:hideMark/>
          </w:tcPr>
          <w:p w14:paraId="4750EA62" w14:textId="77777777" w:rsidR="004B6049" w:rsidRDefault="004B6049" w:rsidP="00DA2823">
            <w:pPr>
              <w:jc w:val="center"/>
              <w:rPr>
                <w:rFonts w:ascii="GHEA Grapalat" w:hAnsi="GHEA Grapalat"/>
                <w:b/>
                <w:sz w:val="20"/>
                <w:szCs w:val="20"/>
              </w:rPr>
            </w:pPr>
            <w:r>
              <w:rPr>
                <w:rFonts w:ascii="GHEA Grapalat" w:hAnsi="GHEA Grapalat"/>
                <w:b/>
                <w:sz w:val="20"/>
                <w:szCs w:val="20"/>
              </w:rPr>
              <w:t>Մասնագետների որակավորման և փորձառության համառոտ նկարագիրը*</w:t>
            </w:r>
          </w:p>
        </w:tc>
        <w:tc>
          <w:tcPr>
            <w:tcW w:w="3440" w:type="dxa"/>
            <w:tcBorders>
              <w:top w:val="single" w:sz="4" w:space="0" w:color="auto"/>
              <w:left w:val="single" w:sz="4" w:space="0" w:color="auto"/>
              <w:bottom w:val="single" w:sz="4" w:space="0" w:color="auto"/>
              <w:right w:val="single" w:sz="4" w:space="0" w:color="auto"/>
            </w:tcBorders>
            <w:hideMark/>
          </w:tcPr>
          <w:p w14:paraId="063C8753" w14:textId="77777777" w:rsidR="004B6049" w:rsidRDefault="004B6049" w:rsidP="00DA2823">
            <w:pPr>
              <w:jc w:val="center"/>
              <w:rPr>
                <w:rFonts w:ascii="GHEA Grapalat" w:hAnsi="GHEA Grapalat"/>
                <w:b/>
                <w:sz w:val="20"/>
                <w:szCs w:val="20"/>
              </w:rPr>
            </w:pPr>
            <w:r>
              <w:rPr>
                <w:rFonts w:ascii="GHEA Grapalat" w:hAnsi="GHEA Grapalat"/>
                <w:b/>
                <w:sz w:val="20"/>
                <w:szCs w:val="20"/>
              </w:rPr>
              <w:t>Յուրաքանչյուր մասնագետի գնահատման  նվազագույն և առավելագույն գնահատականը</w:t>
            </w:r>
          </w:p>
        </w:tc>
      </w:tr>
      <w:tr w:rsidR="004B6049" w14:paraId="405DA61C" w14:textId="77777777" w:rsidTr="004B6049">
        <w:tc>
          <w:tcPr>
            <w:tcW w:w="720" w:type="dxa"/>
            <w:tcBorders>
              <w:top w:val="single" w:sz="4" w:space="0" w:color="auto"/>
              <w:left w:val="single" w:sz="4" w:space="0" w:color="auto"/>
              <w:bottom w:val="single" w:sz="4" w:space="0" w:color="auto"/>
              <w:right w:val="single" w:sz="4" w:space="0" w:color="auto"/>
            </w:tcBorders>
            <w:hideMark/>
          </w:tcPr>
          <w:p w14:paraId="7B7EB59B" w14:textId="77777777" w:rsidR="004B6049" w:rsidRDefault="004B6049" w:rsidP="00DA2823">
            <w:pPr>
              <w:jc w:val="center"/>
              <w:rPr>
                <w:rFonts w:ascii="GHEA Grapalat" w:hAnsi="GHEA Grapalat"/>
                <w:sz w:val="20"/>
                <w:szCs w:val="20"/>
              </w:rPr>
            </w:pPr>
            <w:r>
              <w:rPr>
                <w:rFonts w:ascii="GHEA Grapalat" w:hAnsi="GHEA Grapalat"/>
                <w:sz w:val="20"/>
                <w:szCs w:val="20"/>
              </w:rPr>
              <w:t>1</w:t>
            </w:r>
          </w:p>
        </w:tc>
        <w:tc>
          <w:tcPr>
            <w:tcW w:w="3780" w:type="dxa"/>
            <w:tcBorders>
              <w:top w:val="single" w:sz="4" w:space="0" w:color="auto"/>
              <w:left w:val="single" w:sz="4" w:space="0" w:color="auto"/>
              <w:bottom w:val="single" w:sz="4" w:space="0" w:color="auto"/>
              <w:right w:val="single" w:sz="4" w:space="0" w:color="auto"/>
            </w:tcBorders>
            <w:hideMark/>
          </w:tcPr>
          <w:p w14:paraId="470A01A8" w14:textId="77777777" w:rsidR="004B6049" w:rsidRDefault="004B6049" w:rsidP="00DA2823">
            <w:pPr>
              <w:ind w:left="18" w:right="162"/>
              <w:rPr>
                <w:rFonts w:ascii="GHEA Grapalat" w:hAnsi="GHEA Grapalat"/>
                <w:sz w:val="20"/>
                <w:szCs w:val="20"/>
              </w:rPr>
            </w:pPr>
            <w:r>
              <w:rPr>
                <w:rFonts w:ascii="GHEA Grapalat" w:hAnsi="GHEA Grapalat"/>
                <w:sz w:val="20"/>
                <w:szCs w:val="20"/>
              </w:rPr>
              <w:t>Արտոնագրված ճարտարապետ</w:t>
            </w:r>
          </w:p>
          <w:p w14:paraId="65EE57BB" w14:textId="77777777" w:rsidR="004B6049" w:rsidRDefault="004B6049" w:rsidP="00DA2823">
            <w:pPr>
              <w:ind w:left="18" w:right="162"/>
              <w:rPr>
                <w:rFonts w:ascii="GHEA Grapalat" w:hAnsi="GHEA Grapalat"/>
                <w:sz w:val="20"/>
                <w:szCs w:val="20"/>
              </w:rPr>
            </w:pPr>
            <w:r>
              <w:rPr>
                <w:rFonts w:ascii="GHEA Grapalat" w:hAnsi="GHEA Grapalat"/>
                <w:sz w:val="20"/>
                <w:szCs w:val="20"/>
              </w:rPr>
              <w:t>/գլխավոր ճարտարապետ/</w:t>
            </w:r>
          </w:p>
        </w:tc>
        <w:tc>
          <w:tcPr>
            <w:tcW w:w="2410" w:type="dxa"/>
            <w:tcBorders>
              <w:top w:val="single" w:sz="4" w:space="0" w:color="auto"/>
              <w:left w:val="single" w:sz="4" w:space="0" w:color="auto"/>
              <w:bottom w:val="single" w:sz="4" w:space="0" w:color="auto"/>
              <w:right w:val="single" w:sz="4" w:space="0" w:color="auto"/>
            </w:tcBorders>
          </w:tcPr>
          <w:p w14:paraId="03A888A3" w14:textId="77777777" w:rsidR="004B6049" w:rsidRDefault="004B6049" w:rsidP="00DA2823">
            <w:pPr>
              <w:jc w:val="center"/>
              <w:rPr>
                <w:rFonts w:ascii="GHEA Grapalat" w:hAnsi="GHEA Grapalat"/>
                <w:b/>
                <w:sz w:val="20"/>
                <w:szCs w:val="20"/>
              </w:rPr>
            </w:pPr>
          </w:p>
        </w:tc>
        <w:tc>
          <w:tcPr>
            <w:tcW w:w="3440" w:type="dxa"/>
            <w:tcBorders>
              <w:top w:val="single" w:sz="4" w:space="0" w:color="auto"/>
              <w:left w:val="single" w:sz="4" w:space="0" w:color="auto"/>
              <w:bottom w:val="single" w:sz="4" w:space="0" w:color="auto"/>
              <w:right w:val="single" w:sz="4" w:space="0" w:color="auto"/>
            </w:tcBorders>
            <w:hideMark/>
          </w:tcPr>
          <w:p w14:paraId="738E97AC" w14:textId="77777777" w:rsidR="004B6049" w:rsidRDefault="004B6049" w:rsidP="00DA2823">
            <w:pPr>
              <w:jc w:val="center"/>
              <w:rPr>
                <w:rFonts w:ascii="GHEA Grapalat" w:hAnsi="GHEA Grapalat"/>
                <w:b/>
                <w:color w:val="000000" w:themeColor="text1"/>
                <w:sz w:val="20"/>
                <w:szCs w:val="20"/>
              </w:rPr>
            </w:pPr>
            <w:r>
              <w:rPr>
                <w:rFonts w:ascii="GHEA Grapalat" w:hAnsi="GHEA Grapalat"/>
                <w:b/>
                <w:color w:val="000000" w:themeColor="text1"/>
                <w:sz w:val="20"/>
                <w:szCs w:val="20"/>
              </w:rPr>
              <w:t>30-60</w:t>
            </w:r>
          </w:p>
        </w:tc>
      </w:tr>
      <w:tr w:rsidR="004B6049" w14:paraId="093DDF09" w14:textId="77777777" w:rsidTr="004B6049">
        <w:trPr>
          <w:trHeight w:val="490"/>
        </w:trPr>
        <w:tc>
          <w:tcPr>
            <w:tcW w:w="720" w:type="dxa"/>
            <w:tcBorders>
              <w:top w:val="single" w:sz="4" w:space="0" w:color="auto"/>
              <w:left w:val="single" w:sz="4" w:space="0" w:color="auto"/>
              <w:bottom w:val="single" w:sz="4" w:space="0" w:color="auto"/>
              <w:right w:val="single" w:sz="4" w:space="0" w:color="auto"/>
            </w:tcBorders>
            <w:hideMark/>
          </w:tcPr>
          <w:p w14:paraId="63BA4721" w14:textId="77777777" w:rsidR="004B6049" w:rsidRDefault="004B6049" w:rsidP="00DA2823">
            <w:pPr>
              <w:jc w:val="center"/>
              <w:rPr>
                <w:rFonts w:ascii="GHEA Grapalat" w:hAnsi="GHEA Grapalat"/>
                <w:sz w:val="20"/>
                <w:szCs w:val="20"/>
              </w:rPr>
            </w:pPr>
            <w:r>
              <w:rPr>
                <w:rFonts w:ascii="GHEA Grapalat" w:hAnsi="GHEA Grapalat"/>
                <w:sz w:val="20"/>
                <w:szCs w:val="20"/>
              </w:rPr>
              <w:t>2</w:t>
            </w:r>
          </w:p>
        </w:tc>
        <w:tc>
          <w:tcPr>
            <w:tcW w:w="3780" w:type="dxa"/>
            <w:tcBorders>
              <w:top w:val="single" w:sz="4" w:space="0" w:color="auto"/>
              <w:left w:val="single" w:sz="4" w:space="0" w:color="auto"/>
              <w:bottom w:val="single" w:sz="4" w:space="0" w:color="auto"/>
              <w:right w:val="single" w:sz="4" w:space="0" w:color="auto"/>
            </w:tcBorders>
            <w:hideMark/>
          </w:tcPr>
          <w:p w14:paraId="7C479759" w14:textId="77777777" w:rsidR="004B6049" w:rsidRDefault="004B6049" w:rsidP="00DA2823">
            <w:pPr>
              <w:ind w:left="18" w:right="162"/>
              <w:rPr>
                <w:rFonts w:ascii="GHEA Grapalat" w:hAnsi="GHEA Grapalat"/>
                <w:sz w:val="20"/>
                <w:szCs w:val="20"/>
              </w:rPr>
            </w:pPr>
            <w:r>
              <w:rPr>
                <w:rFonts w:ascii="GHEA Grapalat" w:hAnsi="GHEA Grapalat"/>
                <w:sz w:val="20"/>
                <w:szCs w:val="20"/>
              </w:rPr>
              <w:t>Արտոնագրված ճարտարագետ-շինարար /կոնստրուկտոր/</w:t>
            </w:r>
          </w:p>
        </w:tc>
        <w:tc>
          <w:tcPr>
            <w:tcW w:w="2410" w:type="dxa"/>
            <w:tcBorders>
              <w:top w:val="single" w:sz="4" w:space="0" w:color="auto"/>
              <w:left w:val="single" w:sz="4" w:space="0" w:color="auto"/>
              <w:bottom w:val="single" w:sz="4" w:space="0" w:color="auto"/>
              <w:right w:val="single" w:sz="4" w:space="0" w:color="auto"/>
            </w:tcBorders>
          </w:tcPr>
          <w:p w14:paraId="618633C8" w14:textId="77777777" w:rsidR="004B6049" w:rsidRDefault="004B6049" w:rsidP="00DA2823">
            <w:pPr>
              <w:jc w:val="center"/>
              <w:rPr>
                <w:rFonts w:ascii="GHEA Grapalat" w:hAnsi="GHEA Grapalat"/>
                <w:b/>
                <w:sz w:val="20"/>
                <w:szCs w:val="20"/>
              </w:rPr>
            </w:pPr>
          </w:p>
        </w:tc>
        <w:tc>
          <w:tcPr>
            <w:tcW w:w="3440" w:type="dxa"/>
            <w:tcBorders>
              <w:top w:val="single" w:sz="4" w:space="0" w:color="auto"/>
              <w:left w:val="single" w:sz="4" w:space="0" w:color="auto"/>
              <w:bottom w:val="single" w:sz="4" w:space="0" w:color="auto"/>
              <w:right w:val="single" w:sz="4" w:space="0" w:color="auto"/>
            </w:tcBorders>
            <w:hideMark/>
          </w:tcPr>
          <w:p w14:paraId="747D62A2" w14:textId="77777777" w:rsidR="004B6049" w:rsidRDefault="004B6049" w:rsidP="00DA2823">
            <w:pPr>
              <w:jc w:val="center"/>
              <w:rPr>
                <w:rFonts w:ascii="GHEA Grapalat" w:hAnsi="GHEA Grapalat"/>
                <w:b/>
                <w:color w:val="000000" w:themeColor="text1"/>
                <w:sz w:val="20"/>
                <w:szCs w:val="20"/>
              </w:rPr>
            </w:pPr>
            <w:r>
              <w:rPr>
                <w:rFonts w:ascii="GHEA Grapalat" w:hAnsi="GHEA Grapalat"/>
                <w:b/>
                <w:color w:val="000000" w:themeColor="text1"/>
                <w:sz w:val="20"/>
                <w:szCs w:val="20"/>
              </w:rPr>
              <w:t>25-40</w:t>
            </w:r>
          </w:p>
        </w:tc>
      </w:tr>
      <w:tr w:rsidR="004B6049" w14:paraId="3FA6887E" w14:textId="77777777" w:rsidTr="004B6049">
        <w:trPr>
          <w:trHeight w:val="490"/>
        </w:trPr>
        <w:tc>
          <w:tcPr>
            <w:tcW w:w="720" w:type="dxa"/>
            <w:tcBorders>
              <w:top w:val="single" w:sz="4" w:space="0" w:color="auto"/>
              <w:left w:val="single" w:sz="4" w:space="0" w:color="auto"/>
              <w:bottom w:val="single" w:sz="4" w:space="0" w:color="auto"/>
              <w:right w:val="single" w:sz="4" w:space="0" w:color="auto"/>
            </w:tcBorders>
            <w:hideMark/>
          </w:tcPr>
          <w:p w14:paraId="25A20B40" w14:textId="77777777" w:rsidR="004B6049" w:rsidRDefault="004B6049" w:rsidP="00DA2823">
            <w:pPr>
              <w:jc w:val="center"/>
              <w:rPr>
                <w:rFonts w:ascii="GHEA Grapalat" w:hAnsi="GHEA Grapalat"/>
                <w:sz w:val="20"/>
                <w:szCs w:val="20"/>
              </w:rPr>
            </w:pPr>
            <w:r>
              <w:rPr>
                <w:rFonts w:ascii="GHEA Grapalat" w:hAnsi="GHEA Grapalat"/>
                <w:sz w:val="20"/>
                <w:szCs w:val="20"/>
              </w:rPr>
              <w:t>3</w:t>
            </w:r>
          </w:p>
        </w:tc>
        <w:tc>
          <w:tcPr>
            <w:tcW w:w="3780" w:type="dxa"/>
            <w:tcBorders>
              <w:top w:val="single" w:sz="4" w:space="0" w:color="auto"/>
              <w:left w:val="single" w:sz="4" w:space="0" w:color="auto"/>
              <w:bottom w:val="single" w:sz="4" w:space="0" w:color="auto"/>
              <w:right w:val="single" w:sz="4" w:space="0" w:color="auto"/>
            </w:tcBorders>
            <w:hideMark/>
          </w:tcPr>
          <w:p w14:paraId="54966BD1" w14:textId="77777777" w:rsidR="004B6049" w:rsidRDefault="004B6049" w:rsidP="00DA2823">
            <w:pPr>
              <w:ind w:left="18" w:right="162"/>
              <w:rPr>
                <w:rFonts w:ascii="GHEA Grapalat" w:hAnsi="GHEA Grapalat"/>
                <w:sz w:val="20"/>
                <w:szCs w:val="20"/>
              </w:rPr>
            </w:pPr>
            <w:r>
              <w:rPr>
                <w:rFonts w:ascii="GHEA Grapalat" w:hAnsi="GHEA Grapalat"/>
                <w:sz w:val="20"/>
                <w:szCs w:val="20"/>
              </w:rPr>
              <w:t>Նախահաշիվ կազմող մասնագետ</w:t>
            </w:r>
          </w:p>
        </w:tc>
        <w:tc>
          <w:tcPr>
            <w:tcW w:w="2410" w:type="dxa"/>
            <w:tcBorders>
              <w:top w:val="single" w:sz="4" w:space="0" w:color="auto"/>
              <w:left w:val="single" w:sz="4" w:space="0" w:color="auto"/>
              <w:bottom w:val="single" w:sz="4" w:space="0" w:color="auto"/>
              <w:right w:val="single" w:sz="4" w:space="0" w:color="auto"/>
            </w:tcBorders>
          </w:tcPr>
          <w:p w14:paraId="29B31B67" w14:textId="77777777" w:rsidR="004B6049" w:rsidRDefault="004B6049" w:rsidP="00DA2823">
            <w:pPr>
              <w:jc w:val="center"/>
              <w:rPr>
                <w:rFonts w:ascii="GHEA Grapalat" w:hAnsi="GHEA Grapalat"/>
                <w:b/>
                <w:sz w:val="20"/>
                <w:szCs w:val="20"/>
              </w:rPr>
            </w:pPr>
          </w:p>
        </w:tc>
        <w:tc>
          <w:tcPr>
            <w:tcW w:w="3440" w:type="dxa"/>
            <w:tcBorders>
              <w:top w:val="single" w:sz="4" w:space="0" w:color="auto"/>
              <w:left w:val="single" w:sz="4" w:space="0" w:color="auto"/>
              <w:bottom w:val="single" w:sz="4" w:space="0" w:color="auto"/>
              <w:right w:val="single" w:sz="4" w:space="0" w:color="auto"/>
            </w:tcBorders>
            <w:hideMark/>
          </w:tcPr>
          <w:p w14:paraId="572EF62A" w14:textId="77777777" w:rsidR="004B6049" w:rsidRDefault="004B6049" w:rsidP="00DA2823">
            <w:pPr>
              <w:jc w:val="center"/>
              <w:rPr>
                <w:rFonts w:ascii="GHEA Grapalat" w:hAnsi="GHEA Grapalat"/>
                <w:b/>
                <w:sz w:val="20"/>
                <w:szCs w:val="20"/>
              </w:rPr>
            </w:pPr>
            <w:r>
              <w:rPr>
                <w:rFonts w:ascii="GHEA Grapalat" w:hAnsi="GHEA Grapalat"/>
                <w:b/>
                <w:sz w:val="20"/>
                <w:szCs w:val="20"/>
              </w:rPr>
              <w:t>բավարար/անբավարար</w:t>
            </w:r>
          </w:p>
        </w:tc>
      </w:tr>
      <w:tr w:rsidR="004B6049" w14:paraId="51D0EA4E" w14:textId="77777777" w:rsidTr="004B6049">
        <w:trPr>
          <w:trHeight w:val="490"/>
        </w:trPr>
        <w:tc>
          <w:tcPr>
            <w:tcW w:w="720" w:type="dxa"/>
            <w:tcBorders>
              <w:top w:val="single" w:sz="4" w:space="0" w:color="auto"/>
              <w:left w:val="single" w:sz="4" w:space="0" w:color="auto"/>
              <w:bottom w:val="single" w:sz="4" w:space="0" w:color="auto"/>
              <w:right w:val="single" w:sz="4" w:space="0" w:color="auto"/>
            </w:tcBorders>
            <w:hideMark/>
          </w:tcPr>
          <w:p w14:paraId="72CF1E71" w14:textId="77777777" w:rsidR="004B6049" w:rsidRDefault="004B6049" w:rsidP="00DA2823">
            <w:pPr>
              <w:jc w:val="center"/>
              <w:rPr>
                <w:rFonts w:ascii="GHEA Grapalat" w:hAnsi="GHEA Grapalat"/>
                <w:sz w:val="20"/>
                <w:szCs w:val="20"/>
              </w:rPr>
            </w:pPr>
            <w:r>
              <w:rPr>
                <w:rFonts w:ascii="GHEA Grapalat" w:hAnsi="GHEA Grapalat"/>
                <w:sz w:val="20"/>
                <w:szCs w:val="20"/>
              </w:rPr>
              <w:t>4</w:t>
            </w:r>
          </w:p>
        </w:tc>
        <w:tc>
          <w:tcPr>
            <w:tcW w:w="3780" w:type="dxa"/>
            <w:tcBorders>
              <w:top w:val="single" w:sz="4" w:space="0" w:color="auto"/>
              <w:left w:val="single" w:sz="4" w:space="0" w:color="auto"/>
              <w:bottom w:val="single" w:sz="4" w:space="0" w:color="auto"/>
              <w:right w:val="single" w:sz="4" w:space="0" w:color="auto"/>
            </w:tcBorders>
            <w:hideMark/>
          </w:tcPr>
          <w:p w14:paraId="0ECFB8A2" w14:textId="77777777" w:rsidR="004B6049" w:rsidRDefault="004B6049" w:rsidP="00DA2823">
            <w:pPr>
              <w:ind w:left="18" w:right="162"/>
              <w:rPr>
                <w:rFonts w:ascii="GHEA Grapalat" w:hAnsi="GHEA Grapalat"/>
                <w:sz w:val="20"/>
                <w:szCs w:val="20"/>
              </w:rPr>
            </w:pPr>
            <w:r>
              <w:rPr>
                <w:rFonts w:ascii="GHEA Grapalat" w:hAnsi="GHEA Grapalat"/>
                <w:sz w:val="20"/>
                <w:szCs w:val="20"/>
              </w:rPr>
              <w:t>Շինարարական աշխատանքների կազմակերպման մասնագետ</w:t>
            </w:r>
          </w:p>
        </w:tc>
        <w:tc>
          <w:tcPr>
            <w:tcW w:w="2410" w:type="dxa"/>
            <w:tcBorders>
              <w:top w:val="single" w:sz="4" w:space="0" w:color="auto"/>
              <w:left w:val="single" w:sz="4" w:space="0" w:color="auto"/>
              <w:bottom w:val="single" w:sz="4" w:space="0" w:color="auto"/>
              <w:right w:val="single" w:sz="4" w:space="0" w:color="auto"/>
            </w:tcBorders>
          </w:tcPr>
          <w:p w14:paraId="51EAE1C3" w14:textId="77777777" w:rsidR="004B6049" w:rsidRDefault="004B6049" w:rsidP="00DA2823">
            <w:pPr>
              <w:jc w:val="center"/>
              <w:rPr>
                <w:rFonts w:ascii="GHEA Grapalat" w:hAnsi="GHEA Grapalat"/>
                <w:b/>
                <w:sz w:val="20"/>
                <w:szCs w:val="20"/>
              </w:rPr>
            </w:pPr>
          </w:p>
        </w:tc>
        <w:tc>
          <w:tcPr>
            <w:tcW w:w="3440" w:type="dxa"/>
            <w:tcBorders>
              <w:top w:val="single" w:sz="4" w:space="0" w:color="auto"/>
              <w:left w:val="single" w:sz="4" w:space="0" w:color="auto"/>
              <w:bottom w:val="single" w:sz="4" w:space="0" w:color="auto"/>
              <w:right w:val="single" w:sz="4" w:space="0" w:color="auto"/>
            </w:tcBorders>
            <w:hideMark/>
          </w:tcPr>
          <w:p w14:paraId="3AE3D78C" w14:textId="77777777" w:rsidR="004B6049" w:rsidRDefault="004B6049" w:rsidP="00DA2823">
            <w:pPr>
              <w:jc w:val="center"/>
              <w:rPr>
                <w:rFonts w:ascii="GHEA Grapalat" w:hAnsi="GHEA Grapalat"/>
                <w:b/>
                <w:sz w:val="20"/>
                <w:szCs w:val="20"/>
              </w:rPr>
            </w:pPr>
            <w:r>
              <w:rPr>
                <w:rFonts w:ascii="GHEA Grapalat" w:hAnsi="GHEA Grapalat"/>
                <w:b/>
                <w:sz w:val="20"/>
                <w:szCs w:val="20"/>
              </w:rPr>
              <w:t>բավարար/անբավարար</w:t>
            </w:r>
          </w:p>
        </w:tc>
      </w:tr>
      <w:tr w:rsidR="004B6049" w14:paraId="0DB88076" w14:textId="77777777" w:rsidTr="004B6049">
        <w:tc>
          <w:tcPr>
            <w:tcW w:w="720" w:type="dxa"/>
            <w:tcBorders>
              <w:top w:val="single" w:sz="4" w:space="0" w:color="auto"/>
              <w:left w:val="single" w:sz="4" w:space="0" w:color="auto"/>
              <w:bottom w:val="single" w:sz="4" w:space="0" w:color="auto"/>
              <w:right w:val="single" w:sz="4" w:space="0" w:color="auto"/>
            </w:tcBorders>
          </w:tcPr>
          <w:p w14:paraId="56B98102" w14:textId="77777777" w:rsidR="004B6049" w:rsidRDefault="004B6049" w:rsidP="00DA2823">
            <w:pPr>
              <w:jc w:val="center"/>
              <w:rPr>
                <w:rFonts w:ascii="GHEA Grapalat" w:hAnsi="GHEA Grapalat"/>
                <w:sz w:val="20"/>
                <w:szCs w:val="20"/>
              </w:rPr>
            </w:pPr>
          </w:p>
        </w:tc>
        <w:tc>
          <w:tcPr>
            <w:tcW w:w="3780" w:type="dxa"/>
            <w:tcBorders>
              <w:top w:val="single" w:sz="4" w:space="0" w:color="auto"/>
              <w:left w:val="single" w:sz="4" w:space="0" w:color="auto"/>
              <w:bottom w:val="single" w:sz="4" w:space="0" w:color="auto"/>
              <w:right w:val="single" w:sz="4" w:space="0" w:color="auto"/>
            </w:tcBorders>
            <w:hideMark/>
          </w:tcPr>
          <w:p w14:paraId="25971F4A" w14:textId="77777777" w:rsidR="004B6049" w:rsidRDefault="004B6049" w:rsidP="00DA2823">
            <w:pPr>
              <w:ind w:left="18" w:right="162"/>
              <w:rPr>
                <w:rFonts w:ascii="GHEA Grapalat" w:hAnsi="GHEA Grapalat"/>
                <w:b/>
                <w:sz w:val="20"/>
                <w:szCs w:val="20"/>
              </w:rPr>
            </w:pPr>
            <w:r>
              <w:rPr>
                <w:rFonts w:ascii="GHEA Grapalat" w:hAnsi="GHEA Grapalat"/>
                <w:b/>
                <w:sz w:val="20"/>
                <w:szCs w:val="20"/>
              </w:rPr>
              <w:t xml:space="preserve">Ընդամենը՝ </w:t>
            </w:r>
          </w:p>
        </w:tc>
        <w:tc>
          <w:tcPr>
            <w:tcW w:w="2410" w:type="dxa"/>
            <w:tcBorders>
              <w:top w:val="single" w:sz="4" w:space="0" w:color="auto"/>
              <w:left w:val="single" w:sz="4" w:space="0" w:color="auto"/>
              <w:bottom w:val="single" w:sz="4" w:space="0" w:color="auto"/>
              <w:right w:val="single" w:sz="4" w:space="0" w:color="auto"/>
            </w:tcBorders>
          </w:tcPr>
          <w:p w14:paraId="31983380" w14:textId="77777777" w:rsidR="004B6049" w:rsidRDefault="004B6049" w:rsidP="00DA2823">
            <w:pPr>
              <w:jc w:val="center"/>
              <w:rPr>
                <w:rFonts w:ascii="GHEA Grapalat" w:hAnsi="GHEA Grapalat"/>
                <w:b/>
                <w:sz w:val="20"/>
                <w:szCs w:val="20"/>
              </w:rPr>
            </w:pPr>
          </w:p>
        </w:tc>
        <w:tc>
          <w:tcPr>
            <w:tcW w:w="3440" w:type="dxa"/>
            <w:tcBorders>
              <w:top w:val="single" w:sz="4" w:space="0" w:color="auto"/>
              <w:left w:val="single" w:sz="4" w:space="0" w:color="auto"/>
              <w:bottom w:val="single" w:sz="4" w:space="0" w:color="auto"/>
              <w:right w:val="single" w:sz="4" w:space="0" w:color="auto"/>
            </w:tcBorders>
            <w:hideMark/>
          </w:tcPr>
          <w:p w14:paraId="36FC7245" w14:textId="77777777" w:rsidR="004B6049" w:rsidRDefault="004B6049" w:rsidP="00DA2823">
            <w:pPr>
              <w:jc w:val="center"/>
              <w:rPr>
                <w:rFonts w:ascii="GHEA Grapalat" w:hAnsi="GHEA Grapalat"/>
                <w:b/>
                <w:sz w:val="20"/>
                <w:szCs w:val="20"/>
              </w:rPr>
            </w:pPr>
            <w:r>
              <w:rPr>
                <w:rFonts w:ascii="GHEA Grapalat" w:hAnsi="GHEA Grapalat"/>
                <w:b/>
                <w:sz w:val="20"/>
                <w:szCs w:val="20"/>
              </w:rPr>
              <w:t>55-100</w:t>
            </w:r>
          </w:p>
        </w:tc>
      </w:tr>
    </w:tbl>
    <w:p w14:paraId="7A24D59A" w14:textId="77777777" w:rsidR="004B6049" w:rsidRDefault="004B6049" w:rsidP="004B6049">
      <w:pPr>
        <w:spacing w:line="276" w:lineRule="auto"/>
        <w:contextualSpacing/>
        <w:rPr>
          <w:rFonts w:ascii="GHEA Grapalat" w:hAnsi="GHEA Grapalat"/>
          <w:sz w:val="20"/>
          <w:szCs w:val="20"/>
        </w:rPr>
      </w:pPr>
    </w:p>
    <w:p w14:paraId="722371A0" w14:textId="77777777" w:rsidR="004B6049" w:rsidRDefault="004B6049" w:rsidP="004B6049">
      <w:pPr>
        <w:jc w:val="both"/>
        <w:rPr>
          <w:rFonts w:ascii="GHEA Grapalat" w:hAnsi="GHEA Grapalat"/>
          <w:b/>
          <w:color w:val="000000"/>
        </w:rPr>
      </w:pPr>
      <w:r>
        <w:rPr>
          <w:rFonts w:ascii="GHEA Grapalat" w:hAnsi="GHEA Grapalat"/>
          <w:b/>
          <w:color w:val="000000"/>
          <w:sz w:val="20"/>
          <w:szCs w:val="20"/>
        </w:rPr>
        <w:t>Մասնակցի կողմից Աղյուսակը լրացվում և հայտով ներկայացվում է սույն հրավերի Հավելված N 1.2-ով սահմանված ձևաչափով:</w:t>
      </w:r>
    </w:p>
    <w:p w14:paraId="54CAEA8E" w14:textId="77777777" w:rsidR="004B6049" w:rsidRDefault="004B6049" w:rsidP="00987F3B">
      <w:pPr>
        <w:pStyle w:val="aff3"/>
        <w:numPr>
          <w:ilvl w:val="0"/>
          <w:numId w:val="10"/>
        </w:numPr>
        <w:tabs>
          <w:tab w:val="left" w:pos="540"/>
        </w:tabs>
        <w:spacing w:line="276" w:lineRule="auto"/>
        <w:ind w:left="254" w:firstLine="52"/>
        <w:contextualSpacing/>
        <w:jc w:val="both"/>
        <w:rPr>
          <w:rFonts w:ascii="GHEA Grapalat" w:hAnsi="GHEA Grapalat"/>
          <w:sz w:val="20"/>
          <w:szCs w:val="20"/>
        </w:rPr>
      </w:pPr>
      <w:r>
        <w:rPr>
          <w:rFonts w:ascii="GHEA Grapalat" w:hAnsi="GHEA Grapalat"/>
          <w:sz w:val="20"/>
          <w:szCs w:val="20"/>
        </w:rPr>
        <w:t xml:space="preserve">  Յուրաքանչյուր մասնագետի մասով մասնակցի հայտը գնահատվում է նվազագույնը 25 կամ 30 միավոր, եթե համապատասխանում է հրավերով սահմանված նվազագույն պահանջներին։ Ընդ որում  </w:t>
      </w:r>
    </w:p>
    <w:p w14:paraId="079524ED" w14:textId="77777777" w:rsidR="004B6049" w:rsidRDefault="004B6049" w:rsidP="00987F3B">
      <w:pPr>
        <w:pStyle w:val="aff3"/>
        <w:numPr>
          <w:ilvl w:val="0"/>
          <w:numId w:val="11"/>
        </w:numPr>
        <w:tabs>
          <w:tab w:val="left" w:pos="540"/>
        </w:tabs>
        <w:spacing w:after="200" w:line="276" w:lineRule="auto"/>
        <w:ind w:left="680"/>
        <w:contextualSpacing/>
        <w:jc w:val="both"/>
        <w:rPr>
          <w:rFonts w:ascii="GHEA Grapalat" w:hAnsi="GHEA Grapalat"/>
          <w:sz w:val="20"/>
          <w:szCs w:val="20"/>
        </w:rPr>
      </w:pPr>
      <w:r>
        <w:rPr>
          <w:rFonts w:ascii="GHEA Grapalat" w:hAnsi="GHEA Grapalat"/>
          <w:sz w:val="20"/>
          <w:szCs w:val="20"/>
        </w:rPr>
        <w:t xml:space="preserve">  1-ին տողով ներկայացվող մասնագետի  համար հայտը ներկայացնելու և դրան նախորդող 10 տարիների  ընթացքում իր մասով մասնակցել է </w:t>
      </w:r>
      <w:r>
        <w:rPr>
          <w:rFonts w:ascii="GHEA Grapalat" w:hAnsi="GHEA Grapalat"/>
          <w:b/>
          <w:sz w:val="20"/>
          <w:szCs w:val="20"/>
        </w:rPr>
        <w:t>նմանատիպ</w:t>
      </w:r>
      <w:r>
        <w:rPr>
          <w:rFonts w:ascii="GHEA Grapalat" w:hAnsi="GHEA Grapalat"/>
          <w:sz w:val="20"/>
          <w:szCs w:val="20"/>
        </w:rPr>
        <w:t xml:space="preserve"> 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60 միավորից։</w:t>
      </w:r>
    </w:p>
    <w:p w14:paraId="7FB65BAE" w14:textId="77777777" w:rsidR="004B6049" w:rsidRDefault="004B6049" w:rsidP="00987F3B">
      <w:pPr>
        <w:pStyle w:val="aff3"/>
        <w:numPr>
          <w:ilvl w:val="0"/>
          <w:numId w:val="11"/>
        </w:numPr>
        <w:tabs>
          <w:tab w:val="left" w:pos="540"/>
        </w:tabs>
        <w:spacing w:after="200" w:line="276" w:lineRule="auto"/>
        <w:ind w:left="680"/>
        <w:contextualSpacing/>
        <w:jc w:val="both"/>
        <w:rPr>
          <w:rFonts w:ascii="GHEA Grapalat" w:hAnsi="GHEA Grapalat"/>
          <w:sz w:val="20"/>
          <w:szCs w:val="20"/>
        </w:rPr>
      </w:pPr>
      <w:r>
        <w:rPr>
          <w:rFonts w:ascii="GHEA Grapalat" w:hAnsi="GHEA Grapalat"/>
          <w:sz w:val="20"/>
          <w:szCs w:val="20"/>
        </w:rPr>
        <w:t xml:space="preserve">  2-րդ տողով ներկայացվող մասնագետի համար հայտը ներկայացնելու և դրան նախորդող 10 տարիների ընթացքում իր մասով մասնակցել է հրավերով ներկայացվող համապատասխան բաժնի առնվազն մեկ </w:t>
      </w:r>
      <w:r>
        <w:rPr>
          <w:rFonts w:ascii="GHEA Grapalat" w:hAnsi="GHEA Grapalat"/>
          <w:sz w:val="20"/>
          <w:szCs w:val="20"/>
        </w:rPr>
        <w:lastRenderedPageBreak/>
        <w:t>օբյեկտի նախագծման աշխատանքներին, որտեղ առավելագույն գնահատականը չի կարող ավել լինել 40 միավորից:</w:t>
      </w:r>
    </w:p>
    <w:p w14:paraId="11E81C46" w14:textId="77777777" w:rsidR="004B6049" w:rsidRDefault="004B6049" w:rsidP="004B6049">
      <w:pPr>
        <w:numPr>
          <w:ilvl w:val="0"/>
          <w:numId w:val="7"/>
        </w:numPr>
        <w:spacing w:after="200"/>
        <w:contextualSpacing/>
        <w:jc w:val="both"/>
        <w:rPr>
          <w:rFonts w:ascii="GHEA Grapalat" w:hAnsi="GHEA Grapalat"/>
          <w:sz w:val="20"/>
          <w:szCs w:val="20"/>
        </w:rPr>
      </w:pPr>
      <w:r>
        <w:rPr>
          <w:rFonts w:ascii="GHEA Grapalat" w:hAnsi="GHEA Grapalat"/>
          <w:sz w:val="20"/>
          <w:szCs w:val="20"/>
        </w:rPr>
        <w:t xml:space="preserve">Հայտով ներկայացված </w:t>
      </w:r>
      <w:r>
        <w:rPr>
          <w:rFonts w:ascii="GHEA Grapalat" w:hAnsi="GHEA Grapalat"/>
          <w:b/>
          <w:sz w:val="20"/>
          <w:szCs w:val="20"/>
        </w:rPr>
        <w:t>բոլոր մասնագետների մասով պետք է կցվեն նաև</w:t>
      </w:r>
      <w:r>
        <w:rPr>
          <w:rFonts w:ascii="GHEA Grapalat" w:hAnsi="GHEA Grapalat"/>
          <w:sz w:val="20"/>
          <w:szCs w:val="20"/>
        </w:rPr>
        <w:t xml:space="preserve"> </w:t>
      </w:r>
    </w:p>
    <w:p w14:paraId="109158DD" w14:textId="77777777" w:rsidR="004B6049" w:rsidRDefault="004B6049" w:rsidP="00987F3B">
      <w:pPr>
        <w:pStyle w:val="aff3"/>
        <w:numPr>
          <w:ilvl w:val="0"/>
          <w:numId w:val="9"/>
        </w:numPr>
        <w:spacing w:after="200"/>
        <w:ind w:left="720"/>
        <w:contextualSpacing/>
        <w:jc w:val="both"/>
        <w:rPr>
          <w:rFonts w:ascii="GHEA Grapalat" w:hAnsi="GHEA Grapalat"/>
          <w:sz w:val="20"/>
          <w:szCs w:val="20"/>
        </w:rPr>
      </w:pPr>
      <w:r>
        <w:rPr>
          <w:rFonts w:ascii="GHEA Grapalat" w:hAnsi="GHEA Grapalat"/>
          <w:sz w:val="20"/>
          <w:szCs w:val="20"/>
        </w:rPr>
        <w:t>վերջիններիս գրավոր համաձայնությունները գնման առարկա հանդիսացող ծառայությունները մատուցելու վերաբերյալ,</w:t>
      </w:r>
    </w:p>
    <w:p w14:paraId="330AC8F0" w14:textId="77777777" w:rsidR="004B6049" w:rsidRDefault="004B6049" w:rsidP="00987F3B">
      <w:pPr>
        <w:pStyle w:val="aff3"/>
        <w:numPr>
          <w:ilvl w:val="0"/>
          <w:numId w:val="9"/>
        </w:numPr>
        <w:spacing w:after="200"/>
        <w:ind w:left="720"/>
        <w:contextualSpacing/>
        <w:jc w:val="both"/>
        <w:rPr>
          <w:rFonts w:ascii="GHEA Grapalat" w:hAnsi="GHEA Grapalat"/>
          <w:sz w:val="20"/>
          <w:szCs w:val="20"/>
        </w:rPr>
      </w:pPr>
      <w:r>
        <w:rPr>
          <w:rFonts w:ascii="GHEA Grapalat" w:hAnsi="GHEA Grapalat"/>
          <w:sz w:val="20"/>
          <w:szCs w:val="20"/>
        </w:rPr>
        <w:t>որակավորումը հավաստող փաստաթղթեր՝ ԲՈՒՀ–ի կողմից շնորհված դիպլոմ, համապատասխան լիազորված մարմինների կողմից` հավաստագրեր, լիցենզիաներ, արտոնագրերը</w:t>
      </w:r>
      <w:r w:rsidRPr="00687565">
        <w:rPr>
          <w:rFonts w:ascii="GHEA Grapalat" w:hAnsi="GHEA Grapalat"/>
          <w:sz w:val="20"/>
          <w:szCs w:val="20"/>
        </w:rPr>
        <w:t>,</w:t>
      </w:r>
    </w:p>
    <w:p w14:paraId="3FCB70EF" w14:textId="77777777" w:rsidR="004B6049" w:rsidRDefault="004B6049" w:rsidP="00987F3B">
      <w:pPr>
        <w:pStyle w:val="aff3"/>
        <w:numPr>
          <w:ilvl w:val="0"/>
          <w:numId w:val="8"/>
        </w:numPr>
        <w:tabs>
          <w:tab w:val="left" w:pos="720"/>
        </w:tabs>
        <w:spacing w:after="200"/>
        <w:ind w:hanging="720"/>
        <w:contextualSpacing/>
        <w:jc w:val="both"/>
        <w:rPr>
          <w:rFonts w:ascii="GHEA Grapalat" w:hAnsi="GHEA Grapalat"/>
          <w:sz w:val="20"/>
          <w:szCs w:val="20"/>
        </w:rPr>
      </w:pPr>
      <w:r>
        <w:rPr>
          <w:rFonts w:ascii="GHEA Grapalat" w:hAnsi="GHEA Grapalat"/>
          <w:sz w:val="20"/>
          <w:szCs w:val="20"/>
        </w:rPr>
        <w:t>CV</w:t>
      </w:r>
      <w:r>
        <w:rPr>
          <w:rFonts w:ascii="GHEA Grapalat" w:hAnsi="GHEA Grapalat"/>
          <w:sz w:val="20"/>
          <w:szCs w:val="20"/>
          <w:lang w:val="en-US"/>
        </w:rPr>
        <w:t xml:space="preserve">  - </w:t>
      </w:r>
      <w:r>
        <w:rPr>
          <w:rFonts w:ascii="GHEA Grapalat" w:hAnsi="GHEA Grapalat"/>
          <w:sz w:val="20"/>
          <w:szCs w:val="20"/>
        </w:rPr>
        <w:t>սյունակներով առանձնացնելով</w:t>
      </w:r>
    </w:p>
    <w:p w14:paraId="7AB8612E" w14:textId="77777777" w:rsidR="004B6049" w:rsidRDefault="004B6049" w:rsidP="00987F3B">
      <w:pPr>
        <w:pStyle w:val="aff3"/>
        <w:numPr>
          <w:ilvl w:val="0"/>
          <w:numId w:val="15"/>
        </w:numPr>
        <w:spacing w:after="200" w:line="276" w:lineRule="auto"/>
        <w:ind w:left="720"/>
        <w:contextualSpacing/>
        <w:jc w:val="both"/>
        <w:rPr>
          <w:rFonts w:ascii="GHEA Grapalat" w:hAnsi="GHEA Grapalat"/>
          <w:sz w:val="20"/>
          <w:szCs w:val="20"/>
        </w:rPr>
      </w:pPr>
      <w:r>
        <w:rPr>
          <w:rFonts w:ascii="GHEA Grapalat" w:hAnsi="GHEA Grapalat"/>
          <w:sz w:val="20"/>
          <w:szCs w:val="20"/>
        </w:rPr>
        <w:t xml:space="preserve">մասնագետի անուն ազգանունը, </w:t>
      </w:r>
    </w:p>
    <w:p w14:paraId="0E75122F" w14:textId="77777777" w:rsidR="004B6049" w:rsidRDefault="004B6049" w:rsidP="00987F3B">
      <w:pPr>
        <w:pStyle w:val="aff3"/>
        <w:numPr>
          <w:ilvl w:val="0"/>
          <w:numId w:val="15"/>
        </w:numPr>
        <w:spacing w:after="200" w:line="276" w:lineRule="auto"/>
        <w:ind w:left="720"/>
        <w:contextualSpacing/>
        <w:jc w:val="both"/>
        <w:rPr>
          <w:rFonts w:ascii="GHEA Grapalat" w:hAnsi="GHEA Grapalat"/>
          <w:sz w:val="20"/>
          <w:szCs w:val="20"/>
        </w:rPr>
      </w:pPr>
      <w:r>
        <w:rPr>
          <w:rFonts w:ascii="GHEA Grapalat" w:hAnsi="GHEA Grapalat"/>
          <w:sz w:val="20"/>
          <w:szCs w:val="20"/>
        </w:rPr>
        <w:t xml:space="preserve">հրավերով պահանջվող մասնագիտական որակավորումը, </w:t>
      </w:r>
    </w:p>
    <w:p w14:paraId="3C473AEA" w14:textId="77777777" w:rsidR="004B6049" w:rsidRDefault="004B6049" w:rsidP="00987F3B">
      <w:pPr>
        <w:pStyle w:val="aff3"/>
        <w:numPr>
          <w:ilvl w:val="0"/>
          <w:numId w:val="15"/>
        </w:numPr>
        <w:spacing w:after="200" w:line="276" w:lineRule="auto"/>
        <w:ind w:left="720"/>
        <w:contextualSpacing/>
        <w:jc w:val="both"/>
        <w:rPr>
          <w:rFonts w:ascii="GHEA Grapalat" w:hAnsi="GHEA Grapalat"/>
          <w:sz w:val="20"/>
          <w:szCs w:val="20"/>
        </w:rPr>
      </w:pPr>
      <w:r>
        <w:rPr>
          <w:rFonts w:ascii="GHEA Grapalat" w:hAnsi="GHEA Grapalat"/>
          <w:sz w:val="20"/>
          <w:szCs w:val="20"/>
        </w:rPr>
        <w:t>հրավերով պահանջվող մասնագիտական փորձառությունը (բացվածքը պետք է ներկայացվի ոչ միայն տարիներով, այլ նաև ամիսներով),</w:t>
      </w:r>
    </w:p>
    <w:p w14:paraId="13ABF26F" w14:textId="5EDAA028" w:rsidR="004B6049" w:rsidRDefault="004B6049" w:rsidP="00987F3B">
      <w:pPr>
        <w:pStyle w:val="aff3"/>
        <w:numPr>
          <w:ilvl w:val="0"/>
          <w:numId w:val="15"/>
        </w:numPr>
        <w:spacing w:after="200" w:line="276" w:lineRule="auto"/>
        <w:ind w:left="720"/>
        <w:contextualSpacing/>
        <w:jc w:val="both"/>
        <w:rPr>
          <w:rFonts w:ascii="GHEA Grapalat" w:hAnsi="GHEA Grapalat"/>
          <w:sz w:val="20"/>
          <w:szCs w:val="20"/>
        </w:rPr>
      </w:pPr>
      <w:r>
        <w:rPr>
          <w:rFonts w:ascii="GHEA Grapalat" w:hAnsi="GHEA Grapalat"/>
          <w:sz w:val="20"/>
          <w:szCs w:val="20"/>
        </w:rPr>
        <w:t xml:space="preserve">մասնագետի կողմից նախագծման բնագավառում առանձին օբյեկտների մասով մատուցված ծառայության մասին տեղեկատվությունը` </w:t>
      </w:r>
      <w:r>
        <w:rPr>
          <w:rFonts w:ascii="GHEA Grapalat" w:hAnsi="GHEA Grapalat"/>
          <w:b/>
          <w:sz w:val="20"/>
          <w:szCs w:val="20"/>
        </w:rPr>
        <w:t>պարտադիր նշելով տվյալ օբյեկտների համար ցուցա</w:t>
      </w:r>
      <w:r w:rsidR="00022627">
        <w:rPr>
          <w:rFonts w:ascii="GHEA Grapalat" w:hAnsi="GHEA Grapalat"/>
          <w:b/>
          <w:sz w:val="20"/>
          <w:szCs w:val="20"/>
          <w:lang w:val="hy-AM"/>
        </w:rPr>
        <w:t>ն</w:t>
      </w:r>
      <w:r>
        <w:rPr>
          <w:rFonts w:ascii="GHEA Grapalat" w:hAnsi="GHEA Grapalat"/>
          <w:b/>
          <w:sz w:val="20"/>
          <w:szCs w:val="20"/>
        </w:rPr>
        <w:t>իշներ (հզորություններ) և նախագծված օբյեկտի թողարկման ամսաթիվը:</w:t>
      </w:r>
    </w:p>
    <w:p w14:paraId="4680547B" w14:textId="77777777" w:rsidR="004B6049" w:rsidRDefault="004B6049" w:rsidP="004B6049">
      <w:pPr>
        <w:numPr>
          <w:ilvl w:val="0"/>
          <w:numId w:val="7"/>
        </w:numPr>
        <w:spacing w:after="200"/>
        <w:contextualSpacing/>
        <w:jc w:val="both"/>
        <w:rPr>
          <w:rFonts w:ascii="GHEA Grapalat" w:hAnsi="GHEA Grapalat"/>
          <w:sz w:val="20"/>
          <w:szCs w:val="20"/>
        </w:rPr>
      </w:pPr>
      <w:r>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հայտն ամբողջությամբ մերժվում է:</w:t>
      </w:r>
    </w:p>
    <w:p w14:paraId="4435C973" w14:textId="77777777" w:rsidR="004B6049" w:rsidRDefault="004B6049" w:rsidP="004B6049">
      <w:pPr>
        <w:numPr>
          <w:ilvl w:val="0"/>
          <w:numId w:val="7"/>
        </w:numPr>
        <w:spacing w:after="200"/>
        <w:contextualSpacing/>
        <w:jc w:val="both"/>
        <w:rPr>
          <w:rFonts w:ascii="GHEA Grapalat" w:hAnsi="GHEA Grapalat"/>
          <w:sz w:val="20"/>
          <w:szCs w:val="20"/>
        </w:rPr>
      </w:pPr>
      <w:r>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5E7E27A7" w14:textId="77777777" w:rsidR="004B6049" w:rsidRDefault="004B6049" w:rsidP="004B6049">
      <w:pPr>
        <w:pStyle w:val="aff3"/>
        <w:numPr>
          <w:ilvl w:val="0"/>
          <w:numId w:val="7"/>
        </w:numPr>
        <w:spacing w:after="200"/>
        <w:jc w:val="both"/>
        <w:rPr>
          <w:rFonts w:ascii="GHEA Grapalat" w:hAnsi="GHEA Grapalat"/>
          <w:b/>
          <w:sz w:val="20"/>
          <w:szCs w:val="20"/>
        </w:rPr>
      </w:pPr>
      <w:r>
        <w:rPr>
          <w:rFonts w:ascii="GHEA Grapalat" w:hAnsi="GHEA Grapalat"/>
          <w:b/>
          <w:sz w:val="20"/>
          <w:szCs w:val="20"/>
        </w:rPr>
        <w:t>Անկախ Աղյուսակում աշխատակիցների յուրաքանչյուր տողի համար մասնակցի կողմից ներկայացված մասնագետների քանակից, յուրաքանչյուր տողի համար գնահատվում է միայն առաջինը նշված մասնագետը /մյուսները չեն գնահատվում/</w:t>
      </w:r>
    </w:p>
    <w:p w14:paraId="28C41A92" w14:textId="77777777" w:rsidR="004B6049" w:rsidRDefault="004B6049" w:rsidP="004B6049">
      <w:pPr>
        <w:pStyle w:val="norm"/>
        <w:spacing w:line="240" w:lineRule="auto"/>
        <w:ind w:firstLine="540"/>
        <w:rPr>
          <w:rFonts w:ascii="GHEA Grapalat" w:hAnsi="GHEA Grapalat" w:cs="Arial Armenian"/>
          <w:sz w:val="20"/>
          <w:lang w:val="fr-FR"/>
        </w:rPr>
      </w:pPr>
      <w:r>
        <w:rPr>
          <w:rFonts w:ascii="GHEA Grapalat" w:hAnsi="GHEA Grapalat"/>
          <w:b/>
          <w:i/>
          <w:u w:val="single"/>
          <w:lang w:val="hy-AM"/>
        </w:rPr>
        <w:t>Գնային առաջարկ (ԳԱ)</w:t>
      </w:r>
    </w:p>
    <w:p w14:paraId="063C11E8" w14:textId="77777777" w:rsidR="004B6049" w:rsidRDefault="004B6049" w:rsidP="004B6049">
      <w:pPr>
        <w:spacing w:line="276" w:lineRule="auto"/>
        <w:ind w:left="540"/>
        <w:contextualSpacing/>
        <w:jc w:val="both"/>
        <w:rPr>
          <w:rFonts w:ascii="GHEA Grapalat" w:eastAsia="Cambria" w:hAnsi="GHEA Grapalat"/>
          <w:sz w:val="20"/>
          <w:szCs w:val="20"/>
          <w:lang w:val="fr-FR"/>
        </w:rPr>
      </w:pPr>
    </w:p>
    <w:p w14:paraId="4987B3F8" w14:textId="77777777" w:rsidR="004B6049" w:rsidRDefault="004B6049" w:rsidP="004B6049">
      <w:pPr>
        <w:spacing w:line="276" w:lineRule="auto"/>
        <w:ind w:left="540"/>
        <w:contextualSpacing/>
        <w:jc w:val="both"/>
        <w:rPr>
          <w:rFonts w:ascii="GHEA Grapalat" w:hAnsi="GHEA Grapalat"/>
          <w:sz w:val="20"/>
          <w:szCs w:val="20"/>
          <w:lang w:val="fr-FR"/>
        </w:rPr>
      </w:pPr>
      <w:r>
        <w:rPr>
          <w:rFonts w:ascii="GHEA Grapalat" w:eastAsia="Cambria" w:hAnsi="GHEA Grapalat"/>
          <w:sz w:val="20"/>
          <w:szCs w:val="20"/>
          <w:lang w:val="fr-FR"/>
        </w:rPr>
        <w:t xml:space="preserve">!!! </w:t>
      </w:r>
      <w:r>
        <w:rPr>
          <w:rFonts w:ascii="GHEA Grapalat" w:hAnsi="GHEA Grapalat"/>
          <w:sz w:val="20"/>
          <w:szCs w:val="20"/>
        </w:rPr>
        <w:t>Մասնակցի</w:t>
      </w:r>
      <w:r>
        <w:rPr>
          <w:rFonts w:ascii="GHEA Grapalat" w:hAnsi="GHEA Grapalat"/>
          <w:sz w:val="20"/>
          <w:szCs w:val="20"/>
          <w:lang w:val="fr-FR"/>
        </w:rPr>
        <w:t xml:space="preserve"> </w:t>
      </w:r>
      <w:r>
        <w:rPr>
          <w:rFonts w:ascii="GHEA Grapalat" w:hAnsi="GHEA Grapalat"/>
          <w:sz w:val="20"/>
          <w:szCs w:val="20"/>
        </w:rPr>
        <w:t>գնային</w:t>
      </w:r>
      <w:r>
        <w:rPr>
          <w:rFonts w:ascii="GHEA Grapalat" w:hAnsi="GHEA Grapalat"/>
          <w:sz w:val="20"/>
          <w:szCs w:val="20"/>
          <w:lang w:val="fr-FR"/>
        </w:rPr>
        <w:t xml:space="preserve"> </w:t>
      </w:r>
      <w:r>
        <w:rPr>
          <w:rFonts w:ascii="GHEA Grapalat" w:hAnsi="GHEA Grapalat"/>
          <w:sz w:val="20"/>
          <w:szCs w:val="20"/>
        </w:rPr>
        <w:t>առաջարկը</w:t>
      </w:r>
      <w:r>
        <w:rPr>
          <w:rFonts w:ascii="GHEA Grapalat" w:hAnsi="GHEA Grapalat"/>
          <w:sz w:val="20"/>
          <w:szCs w:val="20"/>
          <w:lang w:val="fr-FR"/>
        </w:rPr>
        <w:t xml:space="preserve"> </w:t>
      </w:r>
      <w:r>
        <w:rPr>
          <w:rFonts w:ascii="GHEA Grapalat" w:hAnsi="GHEA Grapalat"/>
          <w:sz w:val="20"/>
          <w:szCs w:val="20"/>
        </w:rPr>
        <w:t>գնահատվում</w:t>
      </w:r>
      <w:r>
        <w:rPr>
          <w:rFonts w:ascii="GHEA Grapalat" w:hAnsi="GHEA Grapalat"/>
          <w:sz w:val="20"/>
          <w:szCs w:val="20"/>
          <w:lang w:val="fr-FR"/>
        </w:rPr>
        <w:t xml:space="preserve"> </w:t>
      </w:r>
      <w:r>
        <w:rPr>
          <w:rFonts w:ascii="GHEA Grapalat" w:hAnsi="GHEA Grapalat"/>
          <w:sz w:val="20"/>
          <w:szCs w:val="20"/>
        </w:rPr>
        <w:t>է</w:t>
      </w:r>
      <w:r>
        <w:rPr>
          <w:rFonts w:ascii="Calibri" w:hAnsi="Calibri" w:cs="Calibri"/>
          <w:sz w:val="20"/>
          <w:szCs w:val="20"/>
          <w:lang w:val="fr-FR"/>
        </w:rPr>
        <w:t> </w:t>
      </w:r>
      <w:r>
        <w:rPr>
          <w:rFonts w:ascii="GHEA Grapalat" w:hAnsi="GHEA Grapalat"/>
          <w:sz w:val="20"/>
          <w:szCs w:val="20"/>
          <w:lang w:val="fr-FR"/>
        </w:rPr>
        <w:t>(</w:t>
      </w:r>
      <w:r>
        <w:rPr>
          <w:rFonts w:ascii="GHEA Grapalat" w:hAnsi="GHEA Grapalat" w:cs="GHEA Grapalat"/>
          <w:sz w:val="20"/>
          <w:szCs w:val="20"/>
        </w:rPr>
        <w:t>հաշվարկվում</w:t>
      </w:r>
      <w:r>
        <w:rPr>
          <w:rFonts w:ascii="GHEA Grapalat" w:hAnsi="GHEA Grapalat"/>
          <w:sz w:val="20"/>
          <w:szCs w:val="20"/>
          <w:lang w:val="fr-FR"/>
        </w:rPr>
        <w:t xml:space="preserve"> </w:t>
      </w:r>
      <w:r>
        <w:rPr>
          <w:rFonts w:ascii="GHEA Grapalat" w:hAnsi="GHEA Grapalat" w:cs="GHEA Grapalat"/>
          <w:sz w:val="20"/>
          <w:szCs w:val="20"/>
        </w:rPr>
        <w:t>է</w:t>
      </w:r>
      <w:r>
        <w:rPr>
          <w:rFonts w:ascii="GHEA Grapalat" w:hAnsi="GHEA Grapalat"/>
          <w:sz w:val="20"/>
          <w:szCs w:val="20"/>
          <w:lang w:val="fr-FR"/>
        </w:rPr>
        <w:t xml:space="preserve">) </w:t>
      </w:r>
      <w:r>
        <w:rPr>
          <w:rFonts w:ascii="GHEA Grapalat" w:hAnsi="GHEA Grapalat" w:cs="GHEA Grapalat"/>
          <w:sz w:val="20"/>
          <w:szCs w:val="20"/>
        </w:rPr>
        <w:t>հետևյալ</w:t>
      </w:r>
      <w:r>
        <w:rPr>
          <w:rFonts w:ascii="GHEA Grapalat" w:hAnsi="GHEA Grapalat"/>
          <w:sz w:val="20"/>
          <w:szCs w:val="20"/>
          <w:lang w:val="fr-FR"/>
        </w:rPr>
        <w:t xml:space="preserve"> </w:t>
      </w:r>
      <w:r>
        <w:rPr>
          <w:rFonts w:ascii="GHEA Grapalat" w:hAnsi="GHEA Grapalat" w:cs="GHEA Grapalat"/>
          <w:sz w:val="20"/>
          <w:szCs w:val="20"/>
        </w:rPr>
        <w:t>բանաձևով</w:t>
      </w:r>
      <w:r>
        <w:rPr>
          <w:rFonts w:ascii="GHEA Grapalat" w:hAnsi="GHEA Grapalat"/>
          <w:sz w:val="20"/>
          <w:szCs w:val="20"/>
          <w:lang w:val="fr-FR"/>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4B6049" w:rsidRPr="00942C6E" w14:paraId="33E1029D" w14:textId="77777777" w:rsidTr="00A70AA0">
        <w:trPr>
          <w:trHeight w:val="1104"/>
        </w:trPr>
        <w:tc>
          <w:tcPr>
            <w:tcW w:w="5688" w:type="dxa"/>
            <w:tcBorders>
              <w:top w:val="single" w:sz="4" w:space="0" w:color="auto"/>
              <w:left w:val="single" w:sz="4" w:space="0" w:color="auto"/>
              <w:bottom w:val="single" w:sz="4" w:space="0" w:color="auto"/>
              <w:right w:val="single" w:sz="4" w:space="0" w:color="auto"/>
            </w:tcBorders>
            <w:hideMark/>
          </w:tcPr>
          <w:p w14:paraId="760FFDE4" w14:textId="77777777" w:rsidR="004B6049" w:rsidRDefault="004B6049" w:rsidP="00A70AA0">
            <w:pPr>
              <w:pStyle w:val="af4"/>
              <w:shd w:val="clear" w:color="auto" w:fill="FFFFFF"/>
              <w:spacing w:before="0" w:beforeAutospacing="0" w:after="0" w:afterAutospacing="0" w:line="276" w:lineRule="auto"/>
              <w:ind w:firstLine="90"/>
              <w:rPr>
                <w:rFonts w:ascii="GHEA Grapalat" w:eastAsia="Cambria" w:hAnsi="GHEA Grapalat"/>
                <w:sz w:val="20"/>
                <w:szCs w:val="20"/>
                <w:lang w:val="fr-FR"/>
              </w:rPr>
            </w:pPr>
            <w:r>
              <w:rPr>
                <w:rFonts w:ascii="GHEA Grapalat" w:eastAsia="Cambria" w:hAnsi="GHEA Grapalat"/>
                <w:b/>
                <w:color w:val="000000"/>
                <w:sz w:val="20"/>
                <w:szCs w:val="20"/>
              </w:rPr>
              <w:t>ԳԱ</w:t>
            </w:r>
            <w:r>
              <w:rPr>
                <w:rFonts w:ascii="GHEA Grapalat" w:eastAsia="Cambria" w:hAnsi="GHEA Grapalat"/>
                <w:b/>
                <w:color w:val="000000"/>
                <w:sz w:val="20"/>
                <w:szCs w:val="20"/>
                <w:lang w:val="fr-FR"/>
              </w:rPr>
              <w:t>=</w:t>
            </w:r>
            <w:r>
              <w:rPr>
                <w:rFonts w:ascii="GHEA Grapalat" w:eastAsia="Cambria" w:hAnsi="GHEA Grapalat"/>
                <w:b/>
                <w:sz w:val="20"/>
                <w:szCs w:val="20"/>
                <w:lang w:val="fr-FR"/>
              </w:rPr>
              <w:t xml:space="preserve"> </w:t>
            </w:r>
            <w:r>
              <w:rPr>
                <w:rFonts w:ascii="GHEA Grapalat" w:eastAsia="Cambria" w:hAnsi="GHEA Grapalat"/>
                <w:b/>
                <w:sz w:val="20"/>
                <w:szCs w:val="20"/>
              </w:rPr>
              <w:t>ՆԳ</w:t>
            </w:r>
            <w:r>
              <w:rPr>
                <w:rFonts w:ascii="GHEA Grapalat" w:eastAsia="Cambria" w:hAnsi="GHEA Grapalat"/>
                <w:b/>
                <w:sz w:val="20"/>
                <w:szCs w:val="20"/>
                <w:lang w:val="fr-FR"/>
              </w:rPr>
              <w:t xml:space="preserve"> X 100/</w:t>
            </w:r>
            <w:r>
              <w:rPr>
                <w:rFonts w:ascii="GHEA Grapalat" w:eastAsia="Cambria" w:hAnsi="GHEA Grapalat"/>
                <w:b/>
                <w:sz w:val="20"/>
                <w:szCs w:val="20"/>
              </w:rPr>
              <w:t>ԳԳ</w:t>
            </w:r>
            <w:r>
              <w:rPr>
                <w:rFonts w:ascii="GHEA Grapalat" w:eastAsia="Cambria" w:hAnsi="GHEA Grapalat"/>
                <w:sz w:val="20"/>
                <w:szCs w:val="20"/>
                <w:lang w:val="fr-FR"/>
              </w:rPr>
              <w:t xml:space="preserve">, </w:t>
            </w:r>
            <w:r>
              <w:rPr>
                <w:rFonts w:ascii="GHEA Grapalat" w:eastAsia="Cambria" w:hAnsi="GHEA Grapalat"/>
                <w:sz w:val="20"/>
                <w:szCs w:val="20"/>
              </w:rPr>
              <w:t>որտեղ</w:t>
            </w:r>
            <w:r>
              <w:rPr>
                <w:rFonts w:ascii="GHEA Grapalat" w:eastAsia="Cambria" w:hAnsi="GHEA Grapalat"/>
                <w:sz w:val="20"/>
                <w:szCs w:val="20"/>
                <w:lang w:val="fr-FR"/>
              </w:rPr>
              <w:t>`</w:t>
            </w:r>
          </w:p>
          <w:p w14:paraId="5E8C1AFF" w14:textId="77777777" w:rsidR="004B6049" w:rsidRDefault="004B6049" w:rsidP="00A70AA0">
            <w:pPr>
              <w:pStyle w:val="af4"/>
              <w:shd w:val="clear" w:color="auto" w:fill="FFFFFF"/>
              <w:spacing w:before="0" w:beforeAutospacing="0" w:after="0" w:afterAutospacing="0" w:line="276" w:lineRule="auto"/>
              <w:ind w:firstLine="90"/>
              <w:rPr>
                <w:rFonts w:ascii="GHEA Grapalat" w:eastAsia="Cambria" w:hAnsi="GHEA Grapalat"/>
                <w:sz w:val="20"/>
                <w:szCs w:val="20"/>
                <w:lang w:val="fr-FR"/>
              </w:rPr>
            </w:pPr>
            <w:r>
              <w:rPr>
                <w:rFonts w:ascii="GHEA Grapalat" w:eastAsia="Cambria" w:hAnsi="GHEA Grapalat"/>
                <w:b/>
                <w:color w:val="000000"/>
                <w:sz w:val="20"/>
                <w:szCs w:val="20"/>
              </w:rPr>
              <w:t>ԳԱ</w:t>
            </w:r>
            <w:r>
              <w:rPr>
                <w:rFonts w:ascii="GHEA Grapalat" w:eastAsia="Cambria" w:hAnsi="GHEA Grapalat"/>
                <w:color w:val="000000"/>
                <w:sz w:val="20"/>
                <w:szCs w:val="20"/>
                <w:lang w:val="fr-FR"/>
              </w:rPr>
              <w:t>-</w:t>
            </w:r>
            <w:r>
              <w:rPr>
                <w:rFonts w:ascii="GHEA Grapalat" w:eastAsia="Cambria" w:hAnsi="GHEA Grapalat"/>
                <w:sz w:val="20"/>
                <w:szCs w:val="20"/>
              </w:rPr>
              <w:t>ն</w:t>
            </w:r>
            <w:r>
              <w:rPr>
                <w:rFonts w:ascii="GHEA Grapalat" w:eastAsia="Cambria" w:hAnsi="GHEA Grapalat"/>
                <w:sz w:val="20"/>
                <w:szCs w:val="20"/>
                <w:lang w:val="fr-FR"/>
              </w:rPr>
              <w:t xml:space="preserve"> </w:t>
            </w:r>
            <w:r>
              <w:rPr>
                <w:rFonts w:ascii="GHEA Grapalat" w:eastAsia="Cambria" w:hAnsi="GHEA Grapalat"/>
                <w:sz w:val="20"/>
                <w:szCs w:val="20"/>
              </w:rPr>
              <w:t>գնային</w:t>
            </w:r>
            <w:r>
              <w:rPr>
                <w:rFonts w:ascii="GHEA Grapalat" w:eastAsia="Cambria" w:hAnsi="GHEA Grapalat"/>
                <w:sz w:val="20"/>
                <w:szCs w:val="20"/>
                <w:lang w:val="fr-FR"/>
              </w:rPr>
              <w:t xml:space="preserve"> </w:t>
            </w:r>
            <w:r>
              <w:rPr>
                <w:rFonts w:ascii="GHEA Grapalat" w:eastAsia="Cambria" w:hAnsi="GHEA Grapalat"/>
                <w:sz w:val="20"/>
                <w:szCs w:val="20"/>
              </w:rPr>
              <w:t>առաջարկին</w:t>
            </w:r>
            <w:r>
              <w:rPr>
                <w:rFonts w:ascii="GHEA Grapalat" w:eastAsia="Cambria" w:hAnsi="GHEA Grapalat"/>
                <w:sz w:val="20"/>
                <w:szCs w:val="20"/>
                <w:lang w:val="fr-FR"/>
              </w:rPr>
              <w:t xml:space="preserve"> </w:t>
            </w:r>
            <w:r>
              <w:rPr>
                <w:rFonts w:ascii="GHEA Grapalat" w:eastAsia="Cambria" w:hAnsi="GHEA Grapalat"/>
                <w:sz w:val="20"/>
                <w:szCs w:val="20"/>
              </w:rPr>
              <w:t>տրվող</w:t>
            </w:r>
            <w:r>
              <w:rPr>
                <w:rFonts w:ascii="GHEA Grapalat" w:eastAsia="Cambria" w:hAnsi="GHEA Grapalat"/>
                <w:sz w:val="20"/>
                <w:szCs w:val="20"/>
                <w:lang w:val="fr-FR"/>
              </w:rPr>
              <w:t xml:space="preserve"> </w:t>
            </w:r>
            <w:r>
              <w:rPr>
                <w:rFonts w:ascii="GHEA Grapalat" w:eastAsia="Cambria" w:hAnsi="GHEA Grapalat"/>
                <w:sz w:val="20"/>
                <w:szCs w:val="20"/>
              </w:rPr>
              <w:t>միավորն</w:t>
            </w:r>
            <w:r>
              <w:rPr>
                <w:rFonts w:ascii="GHEA Grapalat" w:eastAsia="Cambria" w:hAnsi="GHEA Grapalat"/>
                <w:sz w:val="20"/>
                <w:szCs w:val="20"/>
                <w:lang w:val="fr-FR"/>
              </w:rPr>
              <w:t xml:space="preserve"> </w:t>
            </w:r>
            <w:r>
              <w:rPr>
                <w:rFonts w:ascii="GHEA Grapalat" w:eastAsia="Cambria" w:hAnsi="GHEA Grapalat"/>
                <w:sz w:val="20"/>
                <w:szCs w:val="20"/>
              </w:rPr>
              <w:t>է</w:t>
            </w:r>
            <w:r>
              <w:rPr>
                <w:rFonts w:ascii="GHEA Grapalat" w:eastAsia="Cambria" w:hAnsi="GHEA Grapalat"/>
                <w:sz w:val="20"/>
                <w:szCs w:val="20"/>
                <w:lang w:val="fr-FR"/>
              </w:rPr>
              <w:t>,</w:t>
            </w:r>
          </w:p>
          <w:p w14:paraId="3FF49C8D" w14:textId="77777777" w:rsidR="004B6049" w:rsidRDefault="004B6049" w:rsidP="00A70AA0">
            <w:pPr>
              <w:pStyle w:val="af4"/>
              <w:shd w:val="clear" w:color="auto" w:fill="FFFFFF"/>
              <w:spacing w:before="0" w:beforeAutospacing="0" w:after="0" w:afterAutospacing="0" w:line="276" w:lineRule="auto"/>
              <w:ind w:firstLine="90"/>
              <w:rPr>
                <w:rFonts w:ascii="GHEA Grapalat" w:eastAsia="Cambria" w:hAnsi="GHEA Grapalat"/>
                <w:sz w:val="20"/>
                <w:szCs w:val="20"/>
                <w:lang w:val="fr-FR"/>
              </w:rPr>
            </w:pPr>
            <w:r>
              <w:rPr>
                <w:rFonts w:ascii="GHEA Grapalat" w:eastAsia="Cambria" w:hAnsi="GHEA Grapalat"/>
                <w:b/>
                <w:sz w:val="20"/>
                <w:szCs w:val="20"/>
              </w:rPr>
              <w:t>ՆԳ</w:t>
            </w:r>
            <w:r>
              <w:rPr>
                <w:rFonts w:ascii="GHEA Grapalat" w:eastAsia="Cambria" w:hAnsi="GHEA Grapalat"/>
                <w:sz w:val="20"/>
                <w:szCs w:val="20"/>
                <w:lang w:val="fr-FR"/>
              </w:rPr>
              <w:t>-</w:t>
            </w:r>
            <w:r>
              <w:rPr>
                <w:rFonts w:ascii="GHEA Grapalat" w:eastAsia="Cambria" w:hAnsi="GHEA Grapalat"/>
                <w:sz w:val="20"/>
                <w:szCs w:val="20"/>
              </w:rPr>
              <w:t>ն</w:t>
            </w:r>
            <w:r>
              <w:rPr>
                <w:rFonts w:ascii="GHEA Grapalat" w:eastAsia="Cambria" w:hAnsi="GHEA Grapalat"/>
                <w:sz w:val="20"/>
                <w:szCs w:val="20"/>
                <w:lang w:val="fr-FR"/>
              </w:rPr>
              <w:t xml:space="preserve"> </w:t>
            </w:r>
            <w:r>
              <w:rPr>
                <w:rFonts w:ascii="GHEA Grapalat" w:eastAsia="Cambria" w:hAnsi="GHEA Grapalat"/>
                <w:sz w:val="20"/>
                <w:szCs w:val="20"/>
              </w:rPr>
              <w:t>նվազագույն</w:t>
            </w:r>
            <w:r>
              <w:rPr>
                <w:rFonts w:ascii="GHEA Grapalat" w:eastAsia="Cambria" w:hAnsi="GHEA Grapalat"/>
                <w:sz w:val="20"/>
                <w:szCs w:val="20"/>
                <w:lang w:val="fr-FR"/>
              </w:rPr>
              <w:t xml:space="preserve"> </w:t>
            </w:r>
            <w:r>
              <w:rPr>
                <w:rFonts w:ascii="GHEA Grapalat" w:eastAsia="Cambria" w:hAnsi="GHEA Grapalat"/>
                <w:sz w:val="20"/>
                <w:szCs w:val="20"/>
              </w:rPr>
              <w:t>գինն</w:t>
            </w:r>
            <w:r>
              <w:rPr>
                <w:rFonts w:ascii="GHEA Grapalat" w:eastAsia="Cambria" w:hAnsi="GHEA Grapalat"/>
                <w:sz w:val="20"/>
                <w:szCs w:val="20"/>
                <w:lang w:val="fr-FR"/>
              </w:rPr>
              <w:t xml:space="preserve"> </w:t>
            </w:r>
            <w:r>
              <w:rPr>
                <w:rFonts w:ascii="GHEA Grapalat" w:eastAsia="Cambria" w:hAnsi="GHEA Grapalat"/>
                <w:sz w:val="20"/>
                <w:szCs w:val="20"/>
              </w:rPr>
              <w:t>է</w:t>
            </w:r>
            <w:r>
              <w:rPr>
                <w:rFonts w:ascii="GHEA Grapalat" w:eastAsia="Cambria" w:hAnsi="GHEA Grapalat"/>
                <w:sz w:val="20"/>
                <w:szCs w:val="20"/>
                <w:lang w:val="fr-FR"/>
              </w:rPr>
              <w:t>,</w:t>
            </w:r>
          </w:p>
          <w:p w14:paraId="2626A6FD" w14:textId="77777777" w:rsidR="004B6049" w:rsidRDefault="004B6049" w:rsidP="00A70AA0">
            <w:pPr>
              <w:pStyle w:val="af4"/>
              <w:shd w:val="clear" w:color="auto" w:fill="FFFFFF"/>
              <w:spacing w:before="0" w:beforeAutospacing="0" w:after="0" w:afterAutospacing="0" w:line="276" w:lineRule="auto"/>
              <w:ind w:firstLine="90"/>
              <w:rPr>
                <w:rFonts w:ascii="GHEA Grapalat" w:eastAsia="Cambria" w:hAnsi="GHEA Grapalat"/>
                <w:sz w:val="20"/>
                <w:szCs w:val="20"/>
                <w:lang w:val="fr-FR"/>
              </w:rPr>
            </w:pPr>
            <w:r>
              <w:rPr>
                <w:rFonts w:ascii="GHEA Grapalat" w:eastAsia="Cambria" w:hAnsi="GHEA Grapalat"/>
                <w:b/>
                <w:sz w:val="20"/>
                <w:szCs w:val="20"/>
              </w:rPr>
              <w:t>ԳԳ</w:t>
            </w:r>
            <w:r>
              <w:rPr>
                <w:rFonts w:ascii="GHEA Grapalat" w:eastAsia="Cambria" w:hAnsi="GHEA Grapalat"/>
                <w:sz w:val="20"/>
                <w:szCs w:val="20"/>
                <w:lang w:val="fr-FR"/>
              </w:rPr>
              <w:t>-</w:t>
            </w:r>
            <w:r>
              <w:rPr>
                <w:rFonts w:ascii="GHEA Grapalat" w:eastAsia="Cambria" w:hAnsi="GHEA Grapalat"/>
                <w:sz w:val="20"/>
                <w:szCs w:val="20"/>
              </w:rPr>
              <w:t>ն</w:t>
            </w:r>
            <w:r>
              <w:rPr>
                <w:rFonts w:ascii="GHEA Grapalat" w:eastAsia="Cambria" w:hAnsi="GHEA Grapalat"/>
                <w:sz w:val="20"/>
                <w:szCs w:val="20"/>
                <w:lang w:val="fr-FR"/>
              </w:rPr>
              <w:t xml:space="preserve"> </w:t>
            </w:r>
            <w:r>
              <w:rPr>
                <w:rFonts w:ascii="GHEA Grapalat" w:eastAsia="Cambria" w:hAnsi="GHEA Grapalat"/>
                <w:sz w:val="20"/>
                <w:szCs w:val="20"/>
              </w:rPr>
              <w:t>գնահատվող</w:t>
            </w:r>
            <w:r>
              <w:rPr>
                <w:rFonts w:ascii="GHEA Grapalat" w:eastAsia="Cambria" w:hAnsi="GHEA Grapalat"/>
                <w:sz w:val="20"/>
                <w:szCs w:val="20"/>
                <w:lang w:val="fr-FR"/>
              </w:rPr>
              <w:t xml:space="preserve"> </w:t>
            </w:r>
            <w:r>
              <w:rPr>
                <w:rFonts w:ascii="GHEA Grapalat" w:eastAsia="Cambria" w:hAnsi="GHEA Grapalat"/>
                <w:sz w:val="20"/>
                <w:szCs w:val="20"/>
              </w:rPr>
              <w:t>մասնակցի</w:t>
            </w:r>
            <w:r>
              <w:rPr>
                <w:rFonts w:ascii="GHEA Grapalat" w:eastAsia="Cambria" w:hAnsi="GHEA Grapalat"/>
                <w:sz w:val="20"/>
                <w:szCs w:val="20"/>
                <w:lang w:val="fr-FR"/>
              </w:rPr>
              <w:t xml:space="preserve"> </w:t>
            </w:r>
            <w:r>
              <w:rPr>
                <w:rFonts w:ascii="GHEA Grapalat" w:eastAsia="Cambria" w:hAnsi="GHEA Grapalat"/>
                <w:sz w:val="20"/>
                <w:szCs w:val="20"/>
              </w:rPr>
              <w:t>առաջարկած</w:t>
            </w:r>
            <w:r>
              <w:rPr>
                <w:rFonts w:ascii="GHEA Grapalat" w:eastAsia="Cambria" w:hAnsi="GHEA Grapalat"/>
                <w:sz w:val="20"/>
                <w:szCs w:val="20"/>
                <w:lang w:val="fr-FR"/>
              </w:rPr>
              <w:t xml:space="preserve"> </w:t>
            </w:r>
            <w:r>
              <w:rPr>
                <w:rFonts w:ascii="GHEA Grapalat" w:eastAsia="Cambria" w:hAnsi="GHEA Grapalat"/>
                <w:sz w:val="20"/>
                <w:szCs w:val="20"/>
              </w:rPr>
              <w:t>գինն</w:t>
            </w:r>
            <w:r>
              <w:rPr>
                <w:rFonts w:ascii="GHEA Grapalat" w:eastAsia="Cambria" w:hAnsi="GHEA Grapalat"/>
                <w:sz w:val="20"/>
                <w:szCs w:val="20"/>
                <w:lang w:val="fr-FR"/>
              </w:rPr>
              <w:t xml:space="preserve"> </w:t>
            </w:r>
            <w:r>
              <w:rPr>
                <w:rFonts w:ascii="GHEA Grapalat" w:eastAsia="Cambria" w:hAnsi="GHEA Grapalat"/>
                <w:sz w:val="20"/>
                <w:szCs w:val="20"/>
              </w:rPr>
              <w:t>է</w:t>
            </w:r>
          </w:p>
        </w:tc>
      </w:tr>
    </w:tbl>
    <w:p w14:paraId="3656AEB6" w14:textId="77777777" w:rsidR="004B6049" w:rsidRPr="00687565" w:rsidRDefault="004B6049" w:rsidP="004B6049">
      <w:pPr>
        <w:pStyle w:val="af4"/>
        <w:ind w:left="72" w:firstLine="270"/>
        <w:jc w:val="center"/>
        <w:rPr>
          <w:rFonts w:ascii="GHEA Grapalat" w:hAnsi="GHEA Grapalat"/>
          <w:b/>
          <w:sz w:val="22"/>
          <w:szCs w:val="22"/>
          <w:u w:val="single"/>
        </w:rPr>
      </w:pPr>
      <w:r w:rsidRPr="00687565">
        <w:rPr>
          <w:rFonts w:ascii="GHEA Grapalat" w:hAnsi="GHEA Grapalat"/>
          <w:b/>
          <w:sz w:val="22"/>
          <w:szCs w:val="22"/>
          <w:u w:val="single"/>
        </w:rPr>
        <w:t>Գնահատման ամփոփ աղյուսակ</w:t>
      </w:r>
    </w:p>
    <w:tbl>
      <w:tblPr>
        <w:tblW w:w="99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246"/>
        <w:gridCol w:w="1951"/>
        <w:gridCol w:w="123"/>
        <w:gridCol w:w="1767"/>
        <w:gridCol w:w="176"/>
        <w:gridCol w:w="2974"/>
      </w:tblGrid>
      <w:tr w:rsidR="004B6049" w14:paraId="28039B04" w14:textId="77777777" w:rsidTr="00F94DC3">
        <w:trPr>
          <w:trHeight w:val="933"/>
        </w:trPr>
        <w:tc>
          <w:tcPr>
            <w:tcW w:w="753"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36794B64" w14:textId="77777777" w:rsidR="004B6049" w:rsidRPr="00687565" w:rsidRDefault="004B6049" w:rsidP="00DA2823">
            <w:pPr>
              <w:pStyle w:val="af4"/>
              <w:spacing w:line="256" w:lineRule="auto"/>
              <w:rPr>
                <w:rFonts w:ascii="GHEA Grapalat" w:hAnsi="GHEA Grapalat"/>
                <w:b/>
                <w:sz w:val="20"/>
                <w:szCs w:val="20"/>
              </w:rPr>
            </w:pPr>
            <w:r w:rsidRPr="00687565">
              <w:rPr>
                <w:rFonts w:ascii="GHEA Grapalat" w:hAnsi="GHEA Grapalat"/>
                <w:b/>
                <w:sz w:val="20"/>
                <w:szCs w:val="20"/>
              </w:rPr>
              <w:t>Հ/Հ</w:t>
            </w:r>
          </w:p>
        </w:tc>
        <w:tc>
          <w:tcPr>
            <w:tcW w:w="2246"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664E1BE9" w14:textId="77777777" w:rsidR="004B6049" w:rsidRPr="00687565" w:rsidRDefault="004B6049" w:rsidP="00DA2823">
            <w:pPr>
              <w:pStyle w:val="af4"/>
              <w:spacing w:line="256" w:lineRule="auto"/>
              <w:jc w:val="center"/>
              <w:rPr>
                <w:rFonts w:ascii="GHEA Grapalat" w:hAnsi="GHEA Grapalat"/>
                <w:b/>
                <w:sz w:val="20"/>
                <w:szCs w:val="20"/>
              </w:rPr>
            </w:pPr>
            <w:r w:rsidRPr="00687565">
              <w:rPr>
                <w:rFonts w:ascii="GHEA Grapalat" w:hAnsi="GHEA Grapalat"/>
                <w:b/>
                <w:sz w:val="20"/>
                <w:szCs w:val="20"/>
              </w:rPr>
              <w:t>Չափանիշներ</w:t>
            </w:r>
          </w:p>
        </w:tc>
        <w:tc>
          <w:tcPr>
            <w:tcW w:w="1951"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5D9198A7" w14:textId="77777777" w:rsidR="004B6049" w:rsidRPr="00687565" w:rsidRDefault="004B6049" w:rsidP="00DA2823">
            <w:pPr>
              <w:pStyle w:val="af4"/>
              <w:spacing w:line="256" w:lineRule="auto"/>
              <w:jc w:val="center"/>
              <w:rPr>
                <w:rFonts w:ascii="GHEA Grapalat" w:hAnsi="GHEA Grapalat"/>
                <w:b/>
                <w:sz w:val="20"/>
                <w:szCs w:val="20"/>
              </w:rPr>
            </w:pPr>
            <w:r w:rsidRPr="00687565">
              <w:rPr>
                <w:rFonts w:ascii="GHEA Grapalat" w:hAnsi="GHEA Grapalat"/>
                <w:b/>
                <w:sz w:val="20"/>
                <w:szCs w:val="20"/>
              </w:rPr>
              <w:t>Նվազագույն  գնահատական</w:t>
            </w:r>
          </w:p>
        </w:tc>
        <w:tc>
          <w:tcPr>
            <w:tcW w:w="1890"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359A24CC" w14:textId="77777777" w:rsidR="004B6049" w:rsidRPr="00687565" w:rsidRDefault="004B6049" w:rsidP="00DA2823">
            <w:pPr>
              <w:pStyle w:val="af4"/>
              <w:spacing w:line="256" w:lineRule="auto"/>
              <w:jc w:val="center"/>
              <w:rPr>
                <w:rFonts w:ascii="GHEA Grapalat" w:hAnsi="GHEA Grapalat"/>
                <w:b/>
                <w:sz w:val="20"/>
                <w:szCs w:val="20"/>
              </w:rPr>
            </w:pPr>
            <w:r w:rsidRPr="00687565">
              <w:rPr>
                <w:rFonts w:ascii="GHEA Grapalat" w:hAnsi="GHEA Grapalat"/>
                <w:b/>
                <w:sz w:val="20"/>
                <w:szCs w:val="20"/>
              </w:rPr>
              <w:t>Առավելագույն  գնահատական</w:t>
            </w:r>
          </w:p>
        </w:tc>
        <w:tc>
          <w:tcPr>
            <w:tcW w:w="3150"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75826FB0" w14:textId="77777777" w:rsidR="004B6049" w:rsidRPr="00687565" w:rsidRDefault="004B6049" w:rsidP="00DA2823">
            <w:pPr>
              <w:pStyle w:val="af4"/>
              <w:spacing w:line="256" w:lineRule="auto"/>
              <w:jc w:val="center"/>
              <w:rPr>
                <w:rFonts w:ascii="GHEA Grapalat" w:hAnsi="GHEA Grapalat"/>
                <w:b/>
                <w:sz w:val="20"/>
                <w:szCs w:val="20"/>
              </w:rPr>
            </w:pPr>
            <w:r w:rsidRPr="00687565">
              <w:rPr>
                <w:rFonts w:ascii="GHEA Grapalat" w:hAnsi="GHEA Grapalat"/>
                <w:b/>
                <w:sz w:val="20"/>
                <w:szCs w:val="20"/>
              </w:rPr>
              <w:t>Պահանջվող փաստաթղթերի լրակազմի համապատասխանության գնահատում</w:t>
            </w:r>
          </w:p>
        </w:tc>
      </w:tr>
      <w:tr w:rsidR="004B6049" w14:paraId="212963E8" w14:textId="77777777" w:rsidTr="00F94DC3">
        <w:trPr>
          <w:trHeight w:val="483"/>
        </w:trPr>
        <w:tc>
          <w:tcPr>
            <w:tcW w:w="753"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2D5EA778" w14:textId="77777777" w:rsidR="004B6049" w:rsidRPr="00091EEE" w:rsidRDefault="004B6049" w:rsidP="00DA2823">
            <w:pPr>
              <w:pStyle w:val="af4"/>
              <w:spacing w:line="256" w:lineRule="auto"/>
              <w:jc w:val="center"/>
              <w:rPr>
                <w:rFonts w:ascii="GHEA Grapalat" w:hAnsi="GHEA Grapalat"/>
                <w:sz w:val="20"/>
                <w:szCs w:val="20"/>
              </w:rPr>
            </w:pPr>
            <w:r w:rsidRPr="00091EEE">
              <w:rPr>
                <w:rFonts w:ascii="GHEA Grapalat" w:hAnsi="GHEA Grapalat"/>
                <w:sz w:val="20"/>
                <w:szCs w:val="20"/>
              </w:rPr>
              <w:t>1</w:t>
            </w:r>
          </w:p>
        </w:tc>
        <w:tc>
          <w:tcPr>
            <w:tcW w:w="9237" w:type="dxa"/>
            <w:gridSpan w:val="6"/>
            <w:tcBorders>
              <w:top w:val="single" w:sz="4" w:space="0" w:color="auto"/>
              <w:left w:val="single" w:sz="4" w:space="0" w:color="auto"/>
              <w:bottom w:val="single" w:sz="4" w:space="0" w:color="auto"/>
              <w:right w:val="single" w:sz="4" w:space="0" w:color="auto"/>
            </w:tcBorders>
            <w:shd w:val="clear" w:color="auto" w:fill="FFF2CC"/>
            <w:vAlign w:val="center"/>
            <w:hideMark/>
          </w:tcPr>
          <w:p w14:paraId="234B7738" w14:textId="77777777" w:rsidR="004B6049" w:rsidRPr="00EB7247" w:rsidRDefault="004B6049" w:rsidP="00DA2823">
            <w:pPr>
              <w:pStyle w:val="af4"/>
              <w:spacing w:line="256" w:lineRule="auto"/>
              <w:rPr>
                <w:rFonts w:ascii="GHEA Grapalat" w:hAnsi="GHEA Grapalat"/>
                <w:sz w:val="20"/>
                <w:szCs w:val="20"/>
              </w:rPr>
            </w:pPr>
            <w:r w:rsidRPr="00EB7247">
              <w:rPr>
                <w:rFonts w:ascii="GHEA Grapalat" w:hAnsi="GHEA Grapalat"/>
                <w:b/>
                <w:sz w:val="20"/>
                <w:szCs w:val="20"/>
              </w:rPr>
              <w:t>Համապատասխանության չափանիշներ</w:t>
            </w:r>
          </w:p>
        </w:tc>
      </w:tr>
      <w:tr w:rsidR="004B6049" w14:paraId="79BBE1F7" w14:textId="77777777" w:rsidTr="00F94DC3">
        <w:trPr>
          <w:trHeight w:val="528"/>
        </w:trPr>
        <w:tc>
          <w:tcPr>
            <w:tcW w:w="753" w:type="dxa"/>
            <w:tcBorders>
              <w:top w:val="single" w:sz="4" w:space="0" w:color="auto"/>
              <w:left w:val="single" w:sz="4" w:space="0" w:color="auto"/>
              <w:bottom w:val="single" w:sz="4" w:space="0" w:color="auto"/>
              <w:right w:val="single" w:sz="4" w:space="0" w:color="auto"/>
            </w:tcBorders>
            <w:vAlign w:val="center"/>
            <w:hideMark/>
          </w:tcPr>
          <w:p w14:paraId="4BEA7679" w14:textId="77777777" w:rsidR="004B6049" w:rsidRPr="00091EEE" w:rsidRDefault="004B6049" w:rsidP="00DA2823">
            <w:pPr>
              <w:pStyle w:val="af4"/>
              <w:spacing w:line="256" w:lineRule="auto"/>
              <w:jc w:val="center"/>
              <w:rPr>
                <w:rFonts w:ascii="GHEA Grapalat" w:hAnsi="GHEA Grapalat"/>
                <w:sz w:val="20"/>
                <w:szCs w:val="20"/>
              </w:rPr>
            </w:pPr>
            <w:r w:rsidRPr="00091EEE">
              <w:rPr>
                <w:rFonts w:ascii="GHEA Grapalat" w:hAnsi="GHEA Grapalat"/>
                <w:sz w:val="20"/>
                <w:szCs w:val="20"/>
              </w:rPr>
              <w:t>1.1</w:t>
            </w:r>
          </w:p>
        </w:tc>
        <w:tc>
          <w:tcPr>
            <w:tcW w:w="2246" w:type="dxa"/>
            <w:tcBorders>
              <w:top w:val="single" w:sz="4" w:space="0" w:color="auto"/>
              <w:left w:val="single" w:sz="4" w:space="0" w:color="auto"/>
              <w:bottom w:val="single" w:sz="4" w:space="0" w:color="auto"/>
              <w:right w:val="single" w:sz="4" w:space="0" w:color="auto"/>
            </w:tcBorders>
            <w:vAlign w:val="center"/>
            <w:hideMark/>
          </w:tcPr>
          <w:p w14:paraId="7CCFECD3" w14:textId="77777777" w:rsidR="004B6049" w:rsidRPr="00091EEE" w:rsidRDefault="004B6049" w:rsidP="00DA2823">
            <w:pPr>
              <w:rPr>
                <w:rFonts w:ascii="GHEA Grapalat" w:hAnsi="GHEA Grapalat"/>
                <w:sz w:val="20"/>
                <w:szCs w:val="20"/>
              </w:rPr>
            </w:pPr>
            <w:r w:rsidRPr="00091EEE">
              <w:rPr>
                <w:rFonts w:ascii="GHEA Grapalat" w:hAnsi="GHEA Grapalat"/>
                <w:sz w:val="20"/>
                <w:szCs w:val="20"/>
              </w:rPr>
              <w:t xml:space="preserve">Նմանատիպ փորձառություն </w:t>
            </w:r>
          </w:p>
        </w:tc>
        <w:tc>
          <w:tcPr>
            <w:tcW w:w="2074" w:type="dxa"/>
            <w:gridSpan w:val="2"/>
            <w:tcBorders>
              <w:top w:val="single" w:sz="4" w:space="0" w:color="auto"/>
              <w:left w:val="single" w:sz="4" w:space="0" w:color="auto"/>
              <w:bottom w:val="single" w:sz="4" w:space="0" w:color="auto"/>
              <w:right w:val="single" w:sz="4" w:space="0" w:color="auto"/>
            </w:tcBorders>
            <w:vAlign w:val="center"/>
            <w:hideMark/>
          </w:tcPr>
          <w:p w14:paraId="4FBD57EF" w14:textId="77777777" w:rsidR="004B6049" w:rsidRDefault="004B6049" w:rsidP="00DA2823">
            <w:pPr>
              <w:pStyle w:val="af4"/>
              <w:spacing w:line="256" w:lineRule="auto"/>
              <w:jc w:val="center"/>
              <w:rPr>
                <w:rFonts w:ascii="GHEA Grapalat" w:hAnsi="GHEA Grapalat"/>
                <w:sz w:val="18"/>
                <w:szCs w:val="18"/>
              </w:rPr>
            </w:pPr>
            <w:r>
              <w:rPr>
                <w:rFonts w:ascii="GHEA Grapalat" w:hAnsi="GHEA Grapalat"/>
              </w:rPr>
              <w:t>-</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2DE33A47" w14:textId="77777777" w:rsidR="004B6049" w:rsidRDefault="004B6049" w:rsidP="00DA2823">
            <w:pPr>
              <w:pStyle w:val="af4"/>
              <w:spacing w:line="256" w:lineRule="auto"/>
              <w:jc w:val="center"/>
              <w:rPr>
                <w:rFonts w:ascii="GHEA Grapalat" w:hAnsi="GHEA Grapalat"/>
              </w:rPr>
            </w:pPr>
            <w:r>
              <w:rPr>
                <w:rFonts w:ascii="GHEA Grapalat" w:hAnsi="GHEA Grapalat"/>
              </w:rPr>
              <w:t>-</w:t>
            </w:r>
          </w:p>
        </w:tc>
        <w:tc>
          <w:tcPr>
            <w:tcW w:w="2974" w:type="dxa"/>
            <w:tcBorders>
              <w:top w:val="single" w:sz="4" w:space="0" w:color="auto"/>
              <w:left w:val="single" w:sz="4" w:space="0" w:color="auto"/>
              <w:bottom w:val="single" w:sz="4" w:space="0" w:color="auto"/>
              <w:right w:val="single" w:sz="4" w:space="0" w:color="auto"/>
            </w:tcBorders>
            <w:vAlign w:val="center"/>
            <w:hideMark/>
          </w:tcPr>
          <w:p w14:paraId="013F7017" w14:textId="77777777" w:rsidR="004B6049" w:rsidRPr="00091EEE" w:rsidRDefault="004B6049" w:rsidP="00091EEE">
            <w:pPr>
              <w:pStyle w:val="af4"/>
              <w:spacing w:line="256" w:lineRule="auto"/>
              <w:jc w:val="center"/>
              <w:rPr>
                <w:rFonts w:ascii="GHEA Grapalat" w:hAnsi="GHEA Grapalat"/>
                <w:sz w:val="20"/>
                <w:szCs w:val="20"/>
              </w:rPr>
            </w:pPr>
            <w:r w:rsidRPr="00091EEE">
              <w:rPr>
                <w:rFonts w:ascii="GHEA Grapalat" w:hAnsi="GHEA Grapalat"/>
                <w:sz w:val="20"/>
                <w:szCs w:val="20"/>
              </w:rPr>
              <w:t>բավարար/անբավարար</w:t>
            </w:r>
          </w:p>
        </w:tc>
      </w:tr>
      <w:tr w:rsidR="004B6049" w14:paraId="607421E4" w14:textId="77777777" w:rsidTr="00F94DC3">
        <w:trPr>
          <w:trHeight w:val="539"/>
        </w:trPr>
        <w:tc>
          <w:tcPr>
            <w:tcW w:w="753" w:type="dxa"/>
            <w:tcBorders>
              <w:top w:val="single" w:sz="4" w:space="0" w:color="auto"/>
              <w:left w:val="single" w:sz="4" w:space="0" w:color="auto"/>
              <w:bottom w:val="single" w:sz="4" w:space="0" w:color="auto"/>
              <w:right w:val="single" w:sz="4" w:space="0" w:color="auto"/>
            </w:tcBorders>
            <w:vAlign w:val="center"/>
            <w:hideMark/>
          </w:tcPr>
          <w:p w14:paraId="37D8C91A" w14:textId="77777777" w:rsidR="004B6049" w:rsidRPr="00091EEE" w:rsidRDefault="004B6049" w:rsidP="00DA2823">
            <w:pPr>
              <w:pStyle w:val="af4"/>
              <w:spacing w:line="256" w:lineRule="auto"/>
              <w:jc w:val="center"/>
              <w:rPr>
                <w:rFonts w:ascii="GHEA Grapalat" w:hAnsi="GHEA Grapalat"/>
                <w:sz w:val="20"/>
                <w:szCs w:val="20"/>
              </w:rPr>
            </w:pPr>
            <w:r w:rsidRPr="00091EEE">
              <w:rPr>
                <w:rFonts w:ascii="GHEA Grapalat" w:hAnsi="GHEA Grapalat"/>
                <w:sz w:val="20"/>
                <w:szCs w:val="20"/>
              </w:rPr>
              <w:t>1.2</w:t>
            </w:r>
          </w:p>
        </w:tc>
        <w:tc>
          <w:tcPr>
            <w:tcW w:w="2246" w:type="dxa"/>
            <w:tcBorders>
              <w:top w:val="single" w:sz="4" w:space="0" w:color="auto"/>
              <w:left w:val="single" w:sz="4" w:space="0" w:color="auto"/>
              <w:bottom w:val="single" w:sz="4" w:space="0" w:color="auto"/>
              <w:right w:val="single" w:sz="4" w:space="0" w:color="auto"/>
            </w:tcBorders>
            <w:vAlign w:val="center"/>
            <w:hideMark/>
          </w:tcPr>
          <w:p w14:paraId="12A7BFF1" w14:textId="77777777" w:rsidR="004B6049" w:rsidRPr="00091EEE" w:rsidRDefault="004B6049" w:rsidP="00DA2823">
            <w:pPr>
              <w:rPr>
                <w:rFonts w:ascii="GHEA Grapalat" w:hAnsi="GHEA Grapalat"/>
                <w:sz w:val="20"/>
                <w:szCs w:val="20"/>
              </w:rPr>
            </w:pPr>
            <w:r w:rsidRPr="00091EEE">
              <w:rPr>
                <w:rFonts w:ascii="GHEA Grapalat" w:hAnsi="GHEA Grapalat"/>
                <w:sz w:val="20"/>
                <w:szCs w:val="20"/>
              </w:rPr>
              <w:t>Լիցենզիա և լիցենզիայի ներդիր</w:t>
            </w:r>
          </w:p>
        </w:tc>
        <w:tc>
          <w:tcPr>
            <w:tcW w:w="2074" w:type="dxa"/>
            <w:gridSpan w:val="2"/>
            <w:tcBorders>
              <w:top w:val="single" w:sz="4" w:space="0" w:color="auto"/>
              <w:left w:val="single" w:sz="4" w:space="0" w:color="auto"/>
              <w:bottom w:val="single" w:sz="4" w:space="0" w:color="auto"/>
              <w:right w:val="single" w:sz="4" w:space="0" w:color="auto"/>
            </w:tcBorders>
            <w:vAlign w:val="center"/>
            <w:hideMark/>
          </w:tcPr>
          <w:p w14:paraId="487B3DB1" w14:textId="77777777" w:rsidR="004B6049" w:rsidRDefault="004B6049" w:rsidP="00DA2823">
            <w:pPr>
              <w:pStyle w:val="af4"/>
              <w:spacing w:line="256" w:lineRule="auto"/>
              <w:jc w:val="center"/>
              <w:rPr>
                <w:rFonts w:ascii="GHEA Grapalat" w:hAnsi="GHEA Grapalat"/>
                <w:sz w:val="18"/>
                <w:szCs w:val="18"/>
              </w:rPr>
            </w:pPr>
            <w:r>
              <w:rPr>
                <w:rFonts w:ascii="GHEA Grapalat" w:hAnsi="GHEA Grapalat"/>
              </w:rPr>
              <w:t>-</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AFA9188" w14:textId="77777777" w:rsidR="004B6049" w:rsidRDefault="004B6049" w:rsidP="00DA2823">
            <w:pPr>
              <w:pStyle w:val="af4"/>
              <w:spacing w:line="256" w:lineRule="auto"/>
              <w:jc w:val="center"/>
              <w:rPr>
                <w:rFonts w:ascii="GHEA Grapalat" w:hAnsi="GHEA Grapalat"/>
              </w:rPr>
            </w:pPr>
            <w:r>
              <w:rPr>
                <w:rFonts w:ascii="GHEA Grapalat" w:hAnsi="GHEA Grapalat"/>
              </w:rPr>
              <w:t>-</w:t>
            </w:r>
          </w:p>
        </w:tc>
        <w:tc>
          <w:tcPr>
            <w:tcW w:w="2974" w:type="dxa"/>
            <w:tcBorders>
              <w:top w:val="single" w:sz="4" w:space="0" w:color="auto"/>
              <w:left w:val="single" w:sz="4" w:space="0" w:color="auto"/>
              <w:bottom w:val="single" w:sz="4" w:space="0" w:color="auto"/>
              <w:right w:val="single" w:sz="4" w:space="0" w:color="auto"/>
            </w:tcBorders>
            <w:vAlign w:val="center"/>
            <w:hideMark/>
          </w:tcPr>
          <w:p w14:paraId="39ADED44" w14:textId="77777777" w:rsidR="004B6049" w:rsidRPr="00091EEE" w:rsidRDefault="004B6049" w:rsidP="00091EEE">
            <w:pPr>
              <w:pStyle w:val="af4"/>
              <w:spacing w:line="256" w:lineRule="auto"/>
              <w:jc w:val="center"/>
              <w:rPr>
                <w:rFonts w:ascii="GHEA Grapalat" w:hAnsi="GHEA Grapalat"/>
                <w:sz w:val="20"/>
                <w:szCs w:val="20"/>
              </w:rPr>
            </w:pPr>
            <w:r w:rsidRPr="00091EEE">
              <w:rPr>
                <w:rFonts w:ascii="GHEA Grapalat" w:hAnsi="GHEA Grapalat"/>
                <w:sz w:val="20"/>
                <w:szCs w:val="20"/>
              </w:rPr>
              <w:t>բավարար/անբավարար</w:t>
            </w:r>
          </w:p>
        </w:tc>
      </w:tr>
      <w:tr w:rsidR="004B6049" w14:paraId="7B38A0DA" w14:textId="77777777" w:rsidTr="00F94DC3">
        <w:trPr>
          <w:trHeight w:val="420"/>
        </w:trPr>
        <w:tc>
          <w:tcPr>
            <w:tcW w:w="753"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62452003" w14:textId="77777777" w:rsidR="004B6049" w:rsidRPr="00091EEE" w:rsidRDefault="004B6049" w:rsidP="00DA2823">
            <w:pPr>
              <w:pStyle w:val="af4"/>
              <w:spacing w:line="256" w:lineRule="auto"/>
              <w:jc w:val="center"/>
              <w:rPr>
                <w:rFonts w:ascii="GHEA Grapalat" w:hAnsi="GHEA Grapalat"/>
                <w:sz w:val="20"/>
                <w:szCs w:val="20"/>
              </w:rPr>
            </w:pPr>
            <w:r w:rsidRPr="00091EEE">
              <w:rPr>
                <w:rFonts w:ascii="GHEA Grapalat" w:hAnsi="GHEA Grapalat"/>
                <w:sz w:val="20"/>
                <w:szCs w:val="20"/>
              </w:rPr>
              <w:t>2</w:t>
            </w:r>
          </w:p>
        </w:tc>
        <w:tc>
          <w:tcPr>
            <w:tcW w:w="9237" w:type="dxa"/>
            <w:gridSpan w:val="6"/>
            <w:tcBorders>
              <w:top w:val="single" w:sz="4" w:space="0" w:color="auto"/>
              <w:left w:val="single" w:sz="4" w:space="0" w:color="auto"/>
              <w:bottom w:val="single" w:sz="4" w:space="0" w:color="auto"/>
              <w:right w:val="single" w:sz="4" w:space="0" w:color="auto"/>
            </w:tcBorders>
            <w:shd w:val="clear" w:color="auto" w:fill="FFF2CC"/>
            <w:vAlign w:val="center"/>
            <w:hideMark/>
          </w:tcPr>
          <w:p w14:paraId="10E9FA6B" w14:textId="77777777" w:rsidR="004B6049" w:rsidRPr="00EB7247" w:rsidRDefault="004B6049" w:rsidP="00DA2823">
            <w:pPr>
              <w:pStyle w:val="af4"/>
              <w:spacing w:line="256" w:lineRule="auto"/>
              <w:rPr>
                <w:rFonts w:ascii="GHEA Grapalat" w:hAnsi="GHEA Grapalat"/>
                <w:sz w:val="22"/>
                <w:szCs w:val="22"/>
              </w:rPr>
            </w:pPr>
            <w:r w:rsidRPr="00EB7247">
              <w:rPr>
                <w:rFonts w:ascii="GHEA Grapalat" w:hAnsi="GHEA Grapalat"/>
                <w:b/>
                <w:sz w:val="22"/>
                <w:szCs w:val="22"/>
              </w:rPr>
              <w:t>Տեխնիկական առաջարկ (ՏԱ)</w:t>
            </w:r>
          </w:p>
        </w:tc>
      </w:tr>
      <w:tr w:rsidR="004B6049" w:rsidRPr="00091EEE" w14:paraId="4FE47C75" w14:textId="77777777" w:rsidTr="00F94DC3">
        <w:trPr>
          <w:trHeight w:val="436"/>
        </w:trPr>
        <w:tc>
          <w:tcPr>
            <w:tcW w:w="753" w:type="dxa"/>
            <w:tcBorders>
              <w:top w:val="single" w:sz="4" w:space="0" w:color="auto"/>
              <w:left w:val="single" w:sz="4" w:space="0" w:color="auto"/>
              <w:bottom w:val="single" w:sz="4" w:space="0" w:color="auto"/>
              <w:right w:val="single" w:sz="4" w:space="0" w:color="auto"/>
            </w:tcBorders>
            <w:vAlign w:val="center"/>
            <w:hideMark/>
          </w:tcPr>
          <w:p w14:paraId="467FBE0F" w14:textId="77777777" w:rsidR="004B6049" w:rsidRPr="00091EEE" w:rsidRDefault="004B6049" w:rsidP="00DA2823">
            <w:pPr>
              <w:pStyle w:val="af4"/>
              <w:spacing w:line="256" w:lineRule="auto"/>
              <w:jc w:val="center"/>
              <w:rPr>
                <w:rFonts w:ascii="GHEA Grapalat" w:hAnsi="GHEA Grapalat"/>
                <w:sz w:val="20"/>
                <w:szCs w:val="20"/>
              </w:rPr>
            </w:pPr>
            <w:r w:rsidRPr="00091EEE">
              <w:rPr>
                <w:rFonts w:ascii="GHEA Grapalat" w:hAnsi="GHEA Grapalat"/>
                <w:sz w:val="20"/>
                <w:szCs w:val="20"/>
              </w:rPr>
              <w:t>2.1</w:t>
            </w:r>
          </w:p>
        </w:tc>
        <w:tc>
          <w:tcPr>
            <w:tcW w:w="2246" w:type="dxa"/>
            <w:tcBorders>
              <w:top w:val="single" w:sz="4" w:space="0" w:color="auto"/>
              <w:left w:val="single" w:sz="4" w:space="0" w:color="auto"/>
              <w:bottom w:val="single" w:sz="4" w:space="0" w:color="auto"/>
              <w:right w:val="single" w:sz="4" w:space="0" w:color="auto"/>
            </w:tcBorders>
            <w:vAlign w:val="center"/>
            <w:hideMark/>
          </w:tcPr>
          <w:p w14:paraId="2DAB30D3" w14:textId="77777777" w:rsidR="004B6049" w:rsidRPr="00091EEE" w:rsidRDefault="004B6049" w:rsidP="00DA2823">
            <w:pPr>
              <w:rPr>
                <w:rFonts w:ascii="GHEA Grapalat" w:hAnsi="GHEA Grapalat"/>
                <w:sz w:val="20"/>
                <w:szCs w:val="20"/>
              </w:rPr>
            </w:pPr>
            <w:r w:rsidRPr="00091EEE">
              <w:rPr>
                <w:rFonts w:ascii="GHEA Grapalat" w:hAnsi="GHEA Grapalat"/>
                <w:sz w:val="20"/>
                <w:szCs w:val="20"/>
              </w:rPr>
              <w:t>Աշխատակազմ (ՏԱ)</w:t>
            </w:r>
          </w:p>
        </w:tc>
        <w:tc>
          <w:tcPr>
            <w:tcW w:w="2074" w:type="dxa"/>
            <w:gridSpan w:val="2"/>
            <w:tcBorders>
              <w:top w:val="single" w:sz="4" w:space="0" w:color="auto"/>
              <w:left w:val="single" w:sz="4" w:space="0" w:color="auto"/>
              <w:bottom w:val="single" w:sz="4" w:space="0" w:color="auto"/>
              <w:right w:val="single" w:sz="4" w:space="0" w:color="auto"/>
            </w:tcBorders>
            <w:vAlign w:val="center"/>
            <w:hideMark/>
          </w:tcPr>
          <w:p w14:paraId="1B7CCD4C" w14:textId="77777777" w:rsidR="004B6049" w:rsidRPr="00091EEE" w:rsidRDefault="004B6049" w:rsidP="00DA2823">
            <w:pPr>
              <w:pStyle w:val="af4"/>
              <w:spacing w:line="256" w:lineRule="auto"/>
              <w:jc w:val="center"/>
              <w:rPr>
                <w:rFonts w:ascii="GHEA Grapalat" w:hAnsi="GHEA Grapalat"/>
                <w:sz w:val="20"/>
                <w:szCs w:val="20"/>
              </w:rPr>
            </w:pPr>
            <w:r w:rsidRPr="00091EEE">
              <w:rPr>
                <w:rFonts w:ascii="GHEA Grapalat" w:hAnsi="GHEA Grapalat"/>
                <w:sz w:val="20"/>
                <w:szCs w:val="20"/>
              </w:rPr>
              <w:t>55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DDC8A65" w14:textId="77777777" w:rsidR="004B6049" w:rsidRPr="00091EEE" w:rsidRDefault="004B6049" w:rsidP="00DA2823">
            <w:pPr>
              <w:pStyle w:val="af4"/>
              <w:spacing w:line="256" w:lineRule="auto"/>
              <w:jc w:val="center"/>
              <w:rPr>
                <w:rFonts w:ascii="GHEA Grapalat" w:hAnsi="GHEA Grapalat"/>
                <w:sz w:val="20"/>
                <w:szCs w:val="20"/>
              </w:rPr>
            </w:pPr>
            <w:r w:rsidRPr="00091EEE">
              <w:rPr>
                <w:rFonts w:ascii="GHEA Grapalat" w:hAnsi="GHEA Grapalat"/>
                <w:sz w:val="20"/>
                <w:szCs w:val="20"/>
              </w:rPr>
              <w:t>100</w:t>
            </w:r>
          </w:p>
        </w:tc>
        <w:tc>
          <w:tcPr>
            <w:tcW w:w="2974" w:type="dxa"/>
            <w:tcBorders>
              <w:top w:val="single" w:sz="4" w:space="0" w:color="auto"/>
              <w:left w:val="single" w:sz="4" w:space="0" w:color="auto"/>
              <w:bottom w:val="single" w:sz="4" w:space="0" w:color="auto"/>
              <w:right w:val="single" w:sz="4" w:space="0" w:color="auto"/>
            </w:tcBorders>
            <w:vAlign w:val="center"/>
          </w:tcPr>
          <w:p w14:paraId="30B5F77E" w14:textId="77777777" w:rsidR="004B6049" w:rsidRPr="00091EEE" w:rsidRDefault="004B6049" w:rsidP="00DA2823">
            <w:pPr>
              <w:pStyle w:val="af4"/>
              <w:spacing w:line="256" w:lineRule="auto"/>
              <w:rPr>
                <w:rFonts w:ascii="GHEA Grapalat" w:hAnsi="GHEA Grapalat"/>
                <w:sz w:val="20"/>
                <w:szCs w:val="20"/>
              </w:rPr>
            </w:pPr>
          </w:p>
        </w:tc>
      </w:tr>
      <w:tr w:rsidR="004B6049" w:rsidRPr="00091EEE" w14:paraId="5565D0A1" w14:textId="77777777" w:rsidTr="00F94DC3">
        <w:trPr>
          <w:trHeight w:val="485"/>
        </w:trPr>
        <w:tc>
          <w:tcPr>
            <w:tcW w:w="753"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0B876CA0" w14:textId="77777777" w:rsidR="004B6049" w:rsidRPr="00091EEE" w:rsidRDefault="004B6049" w:rsidP="00DA2823">
            <w:pPr>
              <w:pStyle w:val="af4"/>
              <w:spacing w:line="256" w:lineRule="auto"/>
              <w:jc w:val="center"/>
              <w:rPr>
                <w:rFonts w:ascii="GHEA Grapalat" w:hAnsi="GHEA Grapalat"/>
                <w:b/>
                <w:sz w:val="20"/>
                <w:szCs w:val="20"/>
              </w:rPr>
            </w:pPr>
            <w:r w:rsidRPr="00091EEE">
              <w:rPr>
                <w:rFonts w:ascii="GHEA Grapalat" w:hAnsi="GHEA Grapalat"/>
                <w:b/>
                <w:sz w:val="20"/>
                <w:szCs w:val="20"/>
              </w:rPr>
              <w:t>3</w:t>
            </w:r>
          </w:p>
        </w:tc>
        <w:tc>
          <w:tcPr>
            <w:tcW w:w="2246"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655EDA9D" w14:textId="77777777" w:rsidR="004B6049" w:rsidRPr="00091EEE" w:rsidRDefault="004B6049" w:rsidP="00DA2823">
            <w:pPr>
              <w:rPr>
                <w:rFonts w:ascii="GHEA Grapalat" w:hAnsi="GHEA Grapalat"/>
                <w:b/>
                <w:sz w:val="20"/>
                <w:szCs w:val="20"/>
              </w:rPr>
            </w:pPr>
            <w:r w:rsidRPr="00091EEE">
              <w:rPr>
                <w:rFonts w:ascii="GHEA Grapalat" w:hAnsi="GHEA Grapalat"/>
                <w:b/>
                <w:sz w:val="20"/>
                <w:szCs w:val="20"/>
              </w:rPr>
              <w:t>Գնային առաջարկ (ԳԱ)</w:t>
            </w:r>
          </w:p>
        </w:tc>
        <w:tc>
          <w:tcPr>
            <w:tcW w:w="2074"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14:paraId="02F5A47D" w14:textId="77777777" w:rsidR="004B6049" w:rsidRPr="00091EEE" w:rsidRDefault="004B6049" w:rsidP="00DA2823">
            <w:pPr>
              <w:pStyle w:val="af4"/>
              <w:spacing w:line="256" w:lineRule="auto"/>
              <w:jc w:val="center"/>
              <w:rPr>
                <w:rFonts w:ascii="GHEA Grapalat" w:hAnsi="GHEA Grapalat"/>
                <w:sz w:val="20"/>
                <w:szCs w:val="20"/>
              </w:rPr>
            </w:pPr>
            <w:r w:rsidRPr="00091EEE">
              <w:rPr>
                <w:rFonts w:ascii="GHEA Grapalat" w:hAnsi="GHEA Grapalat"/>
                <w:sz w:val="20"/>
                <w:szCs w:val="20"/>
              </w:rPr>
              <w:t>-</w:t>
            </w:r>
          </w:p>
        </w:tc>
        <w:tc>
          <w:tcPr>
            <w:tcW w:w="1943"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14:paraId="24B3EEA8" w14:textId="77777777" w:rsidR="004B6049" w:rsidRPr="00091EEE" w:rsidRDefault="004B6049" w:rsidP="00DA2823">
            <w:pPr>
              <w:pStyle w:val="af4"/>
              <w:spacing w:line="256" w:lineRule="auto"/>
              <w:jc w:val="center"/>
              <w:rPr>
                <w:rFonts w:ascii="GHEA Grapalat" w:hAnsi="GHEA Grapalat"/>
                <w:sz w:val="20"/>
                <w:szCs w:val="20"/>
              </w:rPr>
            </w:pPr>
            <w:r w:rsidRPr="00091EEE">
              <w:rPr>
                <w:rFonts w:ascii="GHEA Grapalat" w:hAnsi="GHEA Grapalat"/>
                <w:sz w:val="20"/>
                <w:szCs w:val="20"/>
              </w:rPr>
              <w:t>100</w:t>
            </w:r>
          </w:p>
        </w:tc>
        <w:tc>
          <w:tcPr>
            <w:tcW w:w="2974" w:type="dxa"/>
            <w:tcBorders>
              <w:top w:val="single" w:sz="4" w:space="0" w:color="auto"/>
              <w:left w:val="single" w:sz="4" w:space="0" w:color="auto"/>
              <w:bottom w:val="single" w:sz="4" w:space="0" w:color="auto"/>
              <w:right w:val="single" w:sz="4" w:space="0" w:color="auto"/>
            </w:tcBorders>
            <w:shd w:val="clear" w:color="auto" w:fill="FFF2CC"/>
            <w:vAlign w:val="center"/>
          </w:tcPr>
          <w:p w14:paraId="25D7730F" w14:textId="77777777" w:rsidR="004B6049" w:rsidRPr="00091EEE" w:rsidRDefault="004B6049" w:rsidP="00DA2823">
            <w:pPr>
              <w:pStyle w:val="af4"/>
              <w:spacing w:line="256" w:lineRule="auto"/>
              <w:rPr>
                <w:rFonts w:ascii="GHEA Grapalat" w:hAnsi="GHEA Grapalat"/>
                <w:sz w:val="20"/>
                <w:szCs w:val="20"/>
              </w:rPr>
            </w:pPr>
          </w:p>
        </w:tc>
      </w:tr>
    </w:tbl>
    <w:p w14:paraId="3E018396" w14:textId="77777777" w:rsidR="004B6049" w:rsidRPr="00091EEE" w:rsidRDefault="004B6049" w:rsidP="004B6049">
      <w:pPr>
        <w:pStyle w:val="norm"/>
        <w:spacing w:line="240" w:lineRule="auto"/>
        <w:ind w:firstLine="540"/>
        <w:rPr>
          <w:rFonts w:ascii="GHEA Grapalat" w:hAnsi="GHEA Grapalat" w:cs="Arial Armenian"/>
          <w:sz w:val="20"/>
        </w:rPr>
      </w:pPr>
    </w:p>
    <w:p w14:paraId="5B21D5D3" w14:textId="77777777" w:rsidR="004B6049" w:rsidRDefault="004B6049" w:rsidP="004B6049">
      <w:pPr>
        <w:pStyle w:val="af4"/>
        <w:spacing w:line="276" w:lineRule="auto"/>
        <w:ind w:left="360" w:right="-220"/>
        <w:jc w:val="both"/>
        <w:rPr>
          <w:rFonts w:ascii="GHEA Grapalat" w:hAnsi="GHEA Grapalat"/>
          <w:b/>
          <w:i/>
          <w:sz w:val="20"/>
          <w:szCs w:val="20"/>
        </w:rPr>
      </w:pPr>
      <w:r>
        <w:rPr>
          <w:rFonts w:ascii="GHEA Grapalat" w:hAnsi="GHEA Grapalat"/>
          <w:b/>
          <w:sz w:val="20"/>
          <w:szCs w:val="20"/>
        </w:rPr>
        <w:lastRenderedPageBreak/>
        <w:t>!!!</w:t>
      </w:r>
      <w:r>
        <w:rPr>
          <w:rFonts w:ascii="GHEA Grapalat" w:hAnsi="GHEA Grapalat"/>
          <w:b/>
          <w:i/>
          <w:sz w:val="20"/>
          <w:szCs w:val="20"/>
        </w:rPr>
        <w:t xml:space="preserve"> Գնահատման չափանիշներից որևէ մեկի անբավարար կամ նվազագույն շեմից (գնահատականից) ցածր գնահատվելու դեպքում մասնակցի հայտ</w:t>
      </w:r>
      <w:r>
        <w:rPr>
          <w:rFonts w:ascii="GHEA Grapalat" w:hAnsi="GHEA Grapalat"/>
          <w:b/>
          <w:i/>
          <w:sz w:val="20"/>
          <w:szCs w:val="20"/>
          <w:lang w:val="ru-RU"/>
        </w:rPr>
        <w:t>ը</w:t>
      </w:r>
      <w:r w:rsidRPr="00687565">
        <w:rPr>
          <w:rFonts w:ascii="GHEA Grapalat" w:hAnsi="GHEA Grapalat"/>
          <w:b/>
          <w:i/>
          <w:sz w:val="20"/>
          <w:szCs w:val="20"/>
        </w:rPr>
        <w:t xml:space="preserve"> </w:t>
      </w:r>
      <w:r>
        <w:rPr>
          <w:rFonts w:ascii="GHEA Grapalat" w:hAnsi="GHEA Grapalat"/>
          <w:b/>
          <w:i/>
          <w:sz w:val="20"/>
          <w:szCs w:val="20"/>
          <w:lang w:val="ru-RU"/>
        </w:rPr>
        <w:t>գնահատվում</w:t>
      </w:r>
      <w:r w:rsidRPr="00687565">
        <w:rPr>
          <w:rFonts w:ascii="GHEA Grapalat" w:hAnsi="GHEA Grapalat"/>
          <w:b/>
          <w:i/>
          <w:sz w:val="20"/>
          <w:szCs w:val="20"/>
        </w:rPr>
        <w:t xml:space="preserve"> </w:t>
      </w:r>
      <w:r>
        <w:rPr>
          <w:rFonts w:ascii="GHEA Grapalat" w:hAnsi="GHEA Grapalat"/>
          <w:b/>
          <w:i/>
          <w:sz w:val="20"/>
          <w:szCs w:val="20"/>
          <w:lang w:val="ru-RU"/>
        </w:rPr>
        <w:t>է</w:t>
      </w:r>
      <w:r w:rsidRPr="00687565">
        <w:rPr>
          <w:rFonts w:ascii="GHEA Grapalat" w:hAnsi="GHEA Grapalat"/>
          <w:b/>
          <w:i/>
          <w:sz w:val="20"/>
          <w:szCs w:val="20"/>
        </w:rPr>
        <w:t xml:space="preserve"> </w:t>
      </w:r>
      <w:r>
        <w:rPr>
          <w:rFonts w:ascii="GHEA Grapalat" w:hAnsi="GHEA Grapalat"/>
          <w:b/>
          <w:i/>
          <w:sz w:val="20"/>
          <w:szCs w:val="20"/>
          <w:lang w:val="ru-RU"/>
        </w:rPr>
        <w:t>անբավարար</w:t>
      </w:r>
      <w:r w:rsidRPr="00687565">
        <w:rPr>
          <w:rFonts w:ascii="GHEA Grapalat" w:hAnsi="GHEA Grapalat"/>
          <w:b/>
          <w:i/>
          <w:sz w:val="20"/>
          <w:szCs w:val="20"/>
        </w:rPr>
        <w:t xml:space="preserve"> </w:t>
      </w:r>
      <w:r>
        <w:rPr>
          <w:rFonts w:ascii="GHEA Grapalat" w:hAnsi="GHEA Grapalat"/>
          <w:b/>
          <w:i/>
          <w:sz w:val="20"/>
          <w:szCs w:val="20"/>
          <w:lang w:val="ru-RU"/>
        </w:rPr>
        <w:t>և</w:t>
      </w:r>
      <w:r>
        <w:rPr>
          <w:rFonts w:ascii="GHEA Grapalat" w:hAnsi="GHEA Grapalat"/>
          <w:b/>
          <w:i/>
          <w:sz w:val="20"/>
          <w:szCs w:val="20"/>
        </w:rPr>
        <w:t xml:space="preserve"> մերժվում է:</w:t>
      </w:r>
    </w:p>
    <w:p w14:paraId="3C14F2AB" w14:textId="77777777" w:rsidR="004B6049" w:rsidRDefault="004B6049" w:rsidP="004B6049">
      <w:pPr>
        <w:pStyle w:val="af4"/>
        <w:shd w:val="clear" w:color="auto" w:fill="FFFFFF"/>
        <w:ind w:left="450"/>
        <w:rPr>
          <w:rFonts w:ascii="GHEA Grapalat" w:eastAsia="Cambria" w:hAnsi="GHEA Grapalat"/>
          <w:b/>
          <w:i/>
          <w:sz w:val="20"/>
          <w:szCs w:val="20"/>
          <w:u w:val="single"/>
        </w:rPr>
      </w:pPr>
      <w:r>
        <w:rPr>
          <w:rFonts w:ascii="GHEA Grapalat" w:eastAsia="Cambria" w:hAnsi="GHEA Grapalat"/>
          <w:b/>
          <w:i/>
          <w:sz w:val="20"/>
          <w:szCs w:val="20"/>
          <w:u w:val="single"/>
        </w:rPr>
        <w:t>Յուրաքանչյուր մասնակցին տրվող գնահատականը հաշվարկվում է հետևյալ բանաձևով.</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4B6049" w14:paraId="243DA738" w14:textId="77777777" w:rsidTr="00DA2823">
        <w:trPr>
          <w:trHeight w:val="1599"/>
        </w:trPr>
        <w:tc>
          <w:tcPr>
            <w:tcW w:w="8550" w:type="dxa"/>
            <w:tcBorders>
              <w:top w:val="single" w:sz="4" w:space="0" w:color="auto"/>
              <w:left w:val="single" w:sz="4" w:space="0" w:color="auto"/>
              <w:bottom w:val="single" w:sz="4" w:space="0" w:color="auto"/>
              <w:right w:val="single" w:sz="4" w:space="0" w:color="auto"/>
            </w:tcBorders>
            <w:vAlign w:val="center"/>
            <w:hideMark/>
          </w:tcPr>
          <w:p w14:paraId="0AAE5CFF" w14:textId="77777777" w:rsidR="004B6049" w:rsidRDefault="004B6049" w:rsidP="004B6049">
            <w:pPr>
              <w:pStyle w:val="af4"/>
              <w:shd w:val="clear" w:color="auto" w:fill="FFFFFF"/>
              <w:spacing w:before="0" w:beforeAutospacing="0" w:after="0" w:afterAutospacing="0" w:line="276" w:lineRule="auto"/>
              <w:rPr>
                <w:rFonts w:ascii="GHEA Grapalat" w:eastAsia="Cambria" w:hAnsi="GHEA Grapalat"/>
                <w:sz w:val="20"/>
                <w:szCs w:val="20"/>
              </w:rPr>
            </w:pPr>
            <w:r>
              <w:rPr>
                <w:rFonts w:ascii="GHEA Grapalat" w:eastAsia="Cambria" w:hAnsi="GHEA Grapalat"/>
                <w:b/>
                <w:sz w:val="20"/>
                <w:szCs w:val="20"/>
              </w:rPr>
              <w:t>ՄԳ = (ԳԱ X 0.3)</w:t>
            </w:r>
            <w:r>
              <w:rPr>
                <w:rFonts w:ascii="GHEA Grapalat" w:eastAsia="Cambria" w:hAnsi="GHEA Grapalat"/>
                <w:b/>
                <w:color w:val="000000"/>
                <w:sz w:val="20"/>
                <w:szCs w:val="20"/>
              </w:rPr>
              <w:t xml:space="preserve"> </w:t>
            </w:r>
            <w:r>
              <w:rPr>
                <w:rFonts w:ascii="GHEA Grapalat" w:eastAsia="Cambria" w:hAnsi="GHEA Grapalat"/>
                <w:b/>
                <w:sz w:val="20"/>
                <w:szCs w:val="20"/>
              </w:rPr>
              <w:t>+ (ՏԱ X 0.7)</w:t>
            </w:r>
            <w:r>
              <w:rPr>
                <w:rFonts w:ascii="GHEA Grapalat" w:eastAsia="Cambria" w:hAnsi="GHEA Grapalat"/>
                <w:sz w:val="20"/>
                <w:szCs w:val="20"/>
              </w:rPr>
              <w:t>, որտեղ`</w:t>
            </w:r>
          </w:p>
          <w:p w14:paraId="5E325211" w14:textId="77777777" w:rsidR="004B6049" w:rsidRDefault="004B6049" w:rsidP="004B6049">
            <w:pPr>
              <w:pStyle w:val="af4"/>
              <w:shd w:val="clear" w:color="auto" w:fill="FFFFFF"/>
              <w:spacing w:before="0" w:beforeAutospacing="0" w:after="0" w:afterAutospacing="0" w:line="276" w:lineRule="auto"/>
              <w:rPr>
                <w:rFonts w:ascii="GHEA Grapalat" w:eastAsia="Cambria" w:hAnsi="GHEA Grapalat"/>
                <w:sz w:val="20"/>
                <w:szCs w:val="20"/>
              </w:rPr>
            </w:pPr>
            <w:r>
              <w:rPr>
                <w:rFonts w:ascii="GHEA Grapalat" w:eastAsia="Cambria" w:hAnsi="GHEA Grapalat"/>
                <w:b/>
                <w:sz w:val="20"/>
                <w:szCs w:val="20"/>
              </w:rPr>
              <w:t>ՄԳ</w:t>
            </w:r>
            <w:r>
              <w:rPr>
                <w:rFonts w:ascii="GHEA Grapalat" w:eastAsia="Cambria" w:hAnsi="GHEA Grapalat"/>
                <w:sz w:val="20"/>
                <w:szCs w:val="20"/>
              </w:rPr>
              <w:t>-ն մասնակցին տրվող գնահատականն է,</w:t>
            </w:r>
          </w:p>
          <w:p w14:paraId="4B832F31" w14:textId="77777777" w:rsidR="004B6049" w:rsidRDefault="004B6049" w:rsidP="004B6049">
            <w:pPr>
              <w:pStyle w:val="af4"/>
              <w:shd w:val="clear" w:color="auto" w:fill="FFFFFF"/>
              <w:spacing w:before="0" w:beforeAutospacing="0" w:after="0" w:afterAutospacing="0" w:line="276" w:lineRule="auto"/>
              <w:rPr>
                <w:rFonts w:ascii="GHEA Grapalat" w:eastAsia="Cambria" w:hAnsi="GHEA Grapalat"/>
                <w:sz w:val="20"/>
                <w:szCs w:val="20"/>
              </w:rPr>
            </w:pPr>
            <w:r>
              <w:rPr>
                <w:rFonts w:ascii="GHEA Grapalat" w:eastAsia="Cambria" w:hAnsi="GHEA Grapalat"/>
                <w:b/>
                <w:color w:val="000000"/>
                <w:sz w:val="20"/>
                <w:szCs w:val="20"/>
              </w:rPr>
              <w:t>ԳԱ</w:t>
            </w:r>
            <w:r>
              <w:rPr>
                <w:rFonts w:ascii="GHEA Grapalat" w:eastAsia="Cambria" w:hAnsi="GHEA Grapalat"/>
                <w:sz w:val="20"/>
                <w:szCs w:val="20"/>
              </w:rPr>
              <w:t>-ն մասնակցի գնային առաջարկին տրված միավորն է,</w:t>
            </w:r>
          </w:p>
          <w:p w14:paraId="02B63C8D" w14:textId="77777777" w:rsidR="004B6049" w:rsidRDefault="004B6049" w:rsidP="004B6049">
            <w:pPr>
              <w:pStyle w:val="af4"/>
              <w:shd w:val="clear" w:color="auto" w:fill="FFFFFF"/>
              <w:spacing w:before="0" w:beforeAutospacing="0" w:after="0" w:afterAutospacing="0" w:line="276" w:lineRule="auto"/>
              <w:rPr>
                <w:rFonts w:ascii="GHEA Grapalat" w:eastAsia="Cambria" w:hAnsi="GHEA Grapalat"/>
                <w:sz w:val="20"/>
                <w:szCs w:val="20"/>
              </w:rPr>
            </w:pPr>
            <w:r>
              <w:rPr>
                <w:rFonts w:ascii="GHEA Grapalat" w:eastAsia="Cambria" w:hAnsi="GHEA Grapalat"/>
                <w:b/>
                <w:sz w:val="20"/>
                <w:szCs w:val="20"/>
              </w:rPr>
              <w:t>ՏԱ</w:t>
            </w:r>
            <w:r>
              <w:rPr>
                <w:rFonts w:ascii="GHEA Grapalat" w:eastAsia="Cambria" w:hAnsi="GHEA Grapalat"/>
                <w:sz w:val="20"/>
                <w:szCs w:val="20"/>
              </w:rPr>
              <w:t>-ն մասնակցի տեխնիկական առաջարկին տրված միավորն է</w:t>
            </w:r>
            <w:r>
              <w:rPr>
                <w:rFonts w:ascii="GHEA Grapalat" w:eastAsia="Cambria" w:hAnsi="GHEA Grapalat"/>
                <w:sz w:val="20"/>
                <w:szCs w:val="20"/>
                <w:lang w:val="hy-AM"/>
              </w:rPr>
              <w:t>։</w:t>
            </w:r>
            <w:r>
              <w:rPr>
                <w:rFonts w:ascii="GHEA Grapalat" w:eastAsia="Cambria" w:hAnsi="GHEA Grapalat"/>
                <w:sz w:val="20"/>
                <w:szCs w:val="20"/>
              </w:rPr>
              <w:t xml:space="preserve"> </w:t>
            </w:r>
          </w:p>
        </w:tc>
      </w:tr>
    </w:tbl>
    <w:p w14:paraId="6C44D973" w14:textId="77777777" w:rsidR="004B6049" w:rsidRDefault="004B6049" w:rsidP="004B6049">
      <w:pPr>
        <w:pStyle w:val="af4"/>
        <w:shd w:val="clear" w:color="auto" w:fill="FFFFFF"/>
        <w:spacing w:line="276" w:lineRule="auto"/>
        <w:ind w:right="-40" w:firstLine="567"/>
        <w:jc w:val="both"/>
        <w:rPr>
          <w:rFonts w:ascii="GHEA Grapalat" w:eastAsia="Cambria" w:hAnsi="GHEA Grapalat"/>
          <w:b/>
          <w:i/>
          <w:sz w:val="20"/>
          <w:szCs w:val="20"/>
          <w:lang w:val="hy-AM"/>
        </w:rPr>
      </w:pPr>
      <w:r w:rsidRPr="00687565">
        <w:rPr>
          <w:rFonts w:ascii="GHEA Grapalat" w:eastAsia="Cambria" w:hAnsi="GHEA Grapalat"/>
          <w:b/>
          <w:i/>
          <w:sz w:val="20"/>
          <w:szCs w:val="20"/>
          <w:lang w:val="hy-AM"/>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17D6EB98" w14:textId="77777777" w:rsidR="00A456F7" w:rsidRDefault="00A456F7" w:rsidP="00A456F7">
      <w:pPr>
        <w:rPr>
          <w:rFonts w:ascii="GHEA Grapalat" w:hAnsi="GHEA Grapalat"/>
          <w:b/>
          <w:sz w:val="20"/>
          <w:lang w:val="af-ZA"/>
        </w:rPr>
      </w:pPr>
    </w:p>
    <w:p w14:paraId="577C28C3" w14:textId="2B18DEB7" w:rsidR="00096865" w:rsidRPr="00271FEB" w:rsidRDefault="002B32D6" w:rsidP="00A456F7">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w:t>
      </w:r>
      <w:r w:rsidRPr="00271FEB">
        <w:rPr>
          <w:rFonts w:ascii="GHEA Grapalat" w:hAnsi="GHEA Grapalat" w:cs="Sylfaen"/>
          <w:sz w:val="20"/>
          <w:lang w:val="hy-AM"/>
        </w:rPr>
        <w:lastRenderedPageBreak/>
        <w:t>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297CFA5" w14:textId="05FD60CD" w:rsidR="00B506B5" w:rsidRPr="00271FEB" w:rsidRDefault="00096865" w:rsidP="00B506B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00B506B5" w:rsidRPr="00271FEB">
        <w:rPr>
          <w:rFonts w:ascii="GHEA Grapalat" w:hAnsi="GHEA Grapalat" w:cs="Sylfaen"/>
          <w:sz w:val="20"/>
          <w:lang w:val="hy-AM"/>
        </w:rPr>
        <w:t>Այդ</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դեպքում</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մասնակիցները</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պարտավոր</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են</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երկարաձգել</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իրենց</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ներկայացրած</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հայտի</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ապահովման</w:t>
      </w:r>
      <w:r w:rsidR="00B506B5" w:rsidRPr="00271FEB">
        <w:rPr>
          <w:rFonts w:ascii="GHEA Grapalat" w:hAnsi="GHEA Grapalat" w:cs="Arial Unicode"/>
          <w:sz w:val="20"/>
          <w:lang w:val="hy-AM"/>
        </w:rPr>
        <w:t xml:space="preserve"> վավերականության </w:t>
      </w:r>
      <w:r w:rsidR="00B506B5" w:rsidRPr="00271FEB">
        <w:rPr>
          <w:rFonts w:ascii="GHEA Grapalat" w:hAnsi="GHEA Grapalat" w:cs="Sylfaen"/>
          <w:sz w:val="20"/>
          <w:lang w:val="hy-AM"/>
        </w:rPr>
        <w:t>ժամկետը</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կամ</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ներկայացնել</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հայտի</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նոր</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ապահովում</w:t>
      </w:r>
      <w:r w:rsidR="00B506B5" w:rsidRPr="00271FEB">
        <w:rPr>
          <w:rFonts w:ascii="GHEA Grapalat" w:hAnsi="GHEA Grapalat" w:cs="Tahoma"/>
          <w:sz w:val="20"/>
          <w:lang w:val="hy-AM"/>
        </w:rPr>
        <w:t>։</w:t>
      </w:r>
    </w:p>
    <w:p w14:paraId="55F22D38" w14:textId="4505DEA5" w:rsidR="00096865" w:rsidRPr="00271FEB" w:rsidRDefault="00096865" w:rsidP="00EF3662">
      <w:pPr>
        <w:autoSpaceDE w:val="0"/>
        <w:autoSpaceDN w:val="0"/>
        <w:adjustRightInd w:val="0"/>
        <w:ind w:firstLine="567"/>
        <w:jc w:val="both"/>
        <w:rPr>
          <w:rFonts w:ascii="GHEA Grapalat" w:hAnsi="GHEA Grapalat" w:cs="Arial Unicode"/>
          <w:sz w:val="20"/>
          <w:lang w:val="hy-AM"/>
        </w:rPr>
      </w:pPr>
    </w:p>
    <w:p w14:paraId="46BD9562" w14:textId="77777777" w:rsidR="0092445C" w:rsidRPr="00271FEB" w:rsidRDefault="0092445C" w:rsidP="0092445C">
      <w:pPr>
        <w:ind w:firstLine="567"/>
        <w:jc w:val="both"/>
        <w:rPr>
          <w:rFonts w:ascii="GHEA Grapalat" w:hAnsi="GHEA Grapalat"/>
          <w:b/>
          <w:sz w:val="20"/>
          <w:lang w:val="hy-AM"/>
        </w:rPr>
      </w:pPr>
    </w:p>
    <w:p w14:paraId="7218BAD9" w14:textId="22A371C4"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69026C1A" w:rsidR="00096865" w:rsidRPr="00F566BF" w:rsidRDefault="00096865" w:rsidP="00EF3662">
      <w:pPr>
        <w:jc w:val="center"/>
        <w:rPr>
          <w:rFonts w:ascii="GHEA Grapalat" w:hAnsi="GHEA Grapalat"/>
          <w:b/>
          <w:sz w:val="20"/>
          <w:lang w:val="hy-AM"/>
        </w:rPr>
      </w:pP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5C330D3"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5092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59C0B00"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022627">
        <w:rPr>
          <w:rFonts w:ascii="GHEA Grapalat" w:hAnsi="GHEA Grapalat" w:cs="Sylfaen"/>
          <w:szCs w:val="24"/>
          <w:lang w:val="hy-AM"/>
        </w:rPr>
        <w:t>8</w:t>
      </w:r>
      <w:r w:rsidR="003B534E" w:rsidRPr="008D71AE">
        <w:rPr>
          <w:rFonts w:ascii="GHEA Grapalat" w:hAnsi="GHEA Grapalat" w:cs="Sylfaen"/>
          <w:szCs w:val="24"/>
          <w:lang w:val="hy-AM"/>
        </w:rPr>
        <w:t>-</w:t>
      </w:r>
      <w:r w:rsidRPr="008D71AE">
        <w:rPr>
          <w:rFonts w:ascii="GHEA Grapalat" w:hAnsi="GHEA Grapalat" w:cs="Sylfaen"/>
          <w:szCs w:val="24"/>
          <w:lang w:val="hy-AM"/>
        </w:rPr>
        <w:t>րդ օրվա ժամը</w:t>
      </w:r>
      <w:r w:rsidR="003B534E" w:rsidRPr="008D71AE">
        <w:rPr>
          <w:rFonts w:ascii="GHEA Grapalat" w:hAnsi="GHEA Grapalat" w:cs="Sylfaen"/>
          <w:szCs w:val="24"/>
          <w:lang w:val="hy-AM"/>
        </w:rPr>
        <w:t xml:space="preserve"> 1</w:t>
      </w:r>
      <w:r w:rsidR="00B47C41">
        <w:rPr>
          <w:rFonts w:ascii="GHEA Grapalat" w:hAnsi="GHEA Grapalat" w:cs="Sylfaen"/>
          <w:szCs w:val="24"/>
          <w:lang w:val="hy-AM"/>
        </w:rPr>
        <w:t>1</w:t>
      </w:r>
      <w:r w:rsidR="003B534E" w:rsidRPr="008D71AE">
        <w:rPr>
          <w:rFonts w:ascii="GHEA Grapalat" w:hAnsi="GHEA Grapalat" w:cs="Sylfaen"/>
          <w:szCs w:val="24"/>
          <w:lang w:val="hy-AM"/>
        </w:rPr>
        <w:t>:</w:t>
      </w:r>
      <w:r w:rsidR="00A456F7">
        <w:rPr>
          <w:rFonts w:ascii="GHEA Grapalat" w:hAnsi="GHEA Grapalat" w:cs="Sylfaen"/>
          <w:szCs w:val="24"/>
          <w:lang w:val="hy-AM"/>
        </w:rPr>
        <w:t>00</w:t>
      </w:r>
      <w:r w:rsidRPr="008D71AE">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76553DE" w14:textId="77777777" w:rsidR="00B506B5" w:rsidRPr="00224D9D" w:rsidRDefault="003850A0" w:rsidP="00B506B5">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B506B5"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B506B5" w:rsidRPr="000E2576">
        <w:rPr>
          <w:rFonts w:ascii="GHEA Grapalat" w:hAnsi="GHEA Grapalat" w:cs="Sylfaen"/>
          <w:sz w:val="20"/>
          <w:lang w:val="hy-AM"/>
        </w:rPr>
        <w:t>.</w:t>
      </w:r>
      <w:r w:rsidR="00B506B5" w:rsidRPr="00777D3C">
        <w:rPr>
          <w:rFonts w:ascii="GHEA Grapalat" w:hAnsi="GHEA Grapalat" w:cs="Sylfaen"/>
          <w:sz w:val="20"/>
          <w:lang w:val="hy-AM"/>
        </w:rPr>
        <w:t xml:space="preserve"> </w:t>
      </w:r>
    </w:p>
    <w:p w14:paraId="287EE8B4" w14:textId="754F4410" w:rsidR="003850A0" w:rsidRPr="00F566BF" w:rsidRDefault="003850A0" w:rsidP="00B506B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B52AB53" w:rsidR="00821851" w:rsidRDefault="0059404D" w:rsidP="008D71AE">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2E4492A4" w14:textId="77777777" w:rsidR="008D71AE" w:rsidRDefault="004024C4" w:rsidP="008D71AE">
      <w:pPr>
        <w:pStyle w:val="norm"/>
        <w:spacing w:line="240" w:lineRule="auto"/>
        <w:ind w:firstLine="630"/>
        <w:rPr>
          <w:rFonts w:ascii="GHEA Grapalat" w:hAnsi="GHEA Grapalat" w:cs="Sylfaen"/>
          <w:sz w:val="20"/>
          <w:lang w:val="hy-AM"/>
        </w:rPr>
      </w:pPr>
      <w:r w:rsidRPr="004024C4">
        <w:rPr>
          <w:rFonts w:ascii="GHEA Grapalat" w:hAnsi="GHEA Grapalat" w:cs="Sylfaen"/>
          <w:sz w:val="20"/>
          <w:lang w:val="hy-AM"/>
        </w:rPr>
        <w:t>2) հրավերով պահանջվող լիցենզիան և լիցենզիայի ներդիրները,</w:t>
      </w:r>
    </w:p>
    <w:p w14:paraId="433C70C1" w14:textId="77777777" w:rsidR="008D71AE" w:rsidRDefault="004024C4" w:rsidP="008D71AE">
      <w:pPr>
        <w:pStyle w:val="norm"/>
        <w:spacing w:line="240" w:lineRule="auto"/>
        <w:ind w:firstLine="630"/>
        <w:rPr>
          <w:rFonts w:ascii="GHEA Grapalat" w:eastAsia="Calibri" w:hAnsi="GHEA Grapalat"/>
          <w:sz w:val="20"/>
          <w:lang w:val="hy-AM"/>
        </w:rPr>
      </w:pPr>
      <w:r w:rsidRPr="004024C4">
        <w:rPr>
          <w:rFonts w:ascii="GHEA Grapalat" w:hAnsi="GHEA Grapalat" w:cs="Sylfaen"/>
          <w:sz w:val="20"/>
          <w:lang w:val="hy-AM"/>
        </w:rPr>
        <w:t>3) նախկինում կատարած պայմանագրերի (պայմանագրերի, համաձայնագրերի) պատճենները, իսկ դրանց պատշաճ կատարումը գնահատելու համար` տվյալ պայմանագրի կողմերի հաստատած, պայմանագրի (համաձայնագրի</w:t>
      </w:r>
      <w:r w:rsidRPr="000444C0">
        <w:rPr>
          <w:rFonts w:ascii="GHEA Grapalat" w:eastAsia="Calibri" w:hAnsi="GHEA Grapalat"/>
          <w:sz w:val="20"/>
          <w:lang w:val="hy-AM"/>
        </w:rPr>
        <w:t>)՝ սահմանված ժամկետում կատարումը հավաստող ակտի (հանձնման-ընդունման արձանագրություն կամ պայմանագրով նախատեսված փաստաթուղթ) պատճենը</w:t>
      </w:r>
      <w:r w:rsidRPr="009B72FB">
        <w:rPr>
          <w:rFonts w:ascii="GHEA Grapalat" w:eastAsia="Calibri" w:hAnsi="GHEA Grapalat"/>
          <w:sz w:val="20"/>
          <w:lang w:val="hy-AM"/>
        </w:rPr>
        <w:t xml:space="preserve">, </w:t>
      </w:r>
      <w:r w:rsidRPr="009B72FB">
        <w:rPr>
          <w:rFonts w:ascii="GHEA Grapalat" w:eastAsia="Cambria" w:hAnsi="GHEA Grapalat"/>
          <w:sz w:val="20"/>
          <w:lang w:val="hy-AM"/>
        </w:rPr>
        <w:t>կամ նախագծի փորձաքննության դրական եզրակացությունը,</w:t>
      </w:r>
      <w:r w:rsidRPr="000444C0">
        <w:rPr>
          <w:rFonts w:ascii="GHEA Grapalat" w:eastAsia="Calibri" w:hAnsi="GHEA Grapalat"/>
          <w:sz w:val="20"/>
          <w:lang w:val="hy-AM"/>
        </w:rPr>
        <w:t xml:space="preserve"> կամ տվյալ պայմանագրի կատարումն ընդունած կողմի գրավոր</w:t>
      </w:r>
      <w:r w:rsidRPr="00AA43DD">
        <w:rPr>
          <w:rFonts w:ascii="GHEA Grapalat" w:eastAsia="Calibri" w:hAnsi="GHEA Grapalat"/>
          <w:sz w:val="20"/>
          <w:lang w:val="hy-AM"/>
        </w:rPr>
        <w:t xml:space="preserve"> հավաստումը՝ պայմանով, որ հայտը ներկայացնելու տարվա և դրան նախորդող </w:t>
      </w:r>
      <w:r>
        <w:rPr>
          <w:rFonts w:ascii="GHEA Grapalat" w:eastAsia="Calibri" w:hAnsi="GHEA Grapalat"/>
          <w:b/>
          <w:sz w:val="20"/>
          <w:lang w:val="hy-AM"/>
        </w:rPr>
        <w:t>10</w:t>
      </w:r>
      <w:r w:rsidRPr="00AA43DD">
        <w:rPr>
          <w:rFonts w:ascii="GHEA Grapalat" w:eastAsia="Calibri" w:hAnsi="GHEA Grapalat"/>
          <w:b/>
          <w:sz w:val="20"/>
          <w:lang w:val="hy-AM"/>
        </w:rPr>
        <w:t xml:space="preserve"> տարիների</w:t>
      </w:r>
      <w:r w:rsidRPr="00AA43DD">
        <w:rPr>
          <w:rFonts w:ascii="GHEA Grapalat" w:eastAsia="Calibri" w:hAnsi="GHEA Grapalat"/>
          <w:sz w:val="20"/>
          <w:lang w:val="hy-AM"/>
        </w:rPr>
        <w:t xml:space="preserve"> ընթացքում պատշաճ ձևով իրականացրել է </w:t>
      </w:r>
      <w:r w:rsidRPr="00AA43DD">
        <w:rPr>
          <w:rFonts w:ascii="GHEA Grapalat" w:eastAsia="Calibri" w:hAnsi="GHEA Grapalat"/>
          <w:b/>
          <w:sz w:val="20"/>
          <w:lang w:val="hy-AM"/>
        </w:rPr>
        <w:t>նմանատիպ</w:t>
      </w:r>
      <w:r w:rsidRPr="00AA43DD">
        <w:rPr>
          <w:rFonts w:ascii="GHEA Grapalat" w:eastAsia="Calibri" w:hAnsi="GHEA Grapalat"/>
          <w:sz w:val="20"/>
          <w:lang w:val="hy-AM"/>
        </w:rPr>
        <w:t xml:space="preserve"> առնվազն մեկ պայմանագիր:</w:t>
      </w:r>
    </w:p>
    <w:p w14:paraId="4B5B0CED" w14:textId="289A51AF" w:rsidR="004024C4" w:rsidRPr="008D71AE" w:rsidRDefault="004024C4" w:rsidP="008D71AE">
      <w:pPr>
        <w:pStyle w:val="norm"/>
        <w:spacing w:line="240" w:lineRule="auto"/>
        <w:ind w:firstLine="630"/>
        <w:rPr>
          <w:rFonts w:ascii="GHEA Grapalat" w:hAnsi="GHEA Grapalat" w:cs="Sylfaen"/>
          <w:sz w:val="20"/>
          <w:lang w:val="hy-AM"/>
        </w:rPr>
      </w:pPr>
      <w:r w:rsidRPr="000444C0">
        <w:rPr>
          <w:rFonts w:ascii="GHEA Grapalat" w:eastAsia="Calibri" w:hAnsi="GHEA Grapalat"/>
          <w:b/>
          <w:sz w:val="20"/>
          <w:lang w:val="hy-AM"/>
        </w:rPr>
        <w:t>Նմանատիպ է</w:t>
      </w:r>
      <w:r w:rsidRPr="000444C0">
        <w:rPr>
          <w:rFonts w:ascii="GHEA Grapalat" w:eastAsia="Calibri" w:hAnsi="GHEA Grapalat"/>
          <w:sz w:val="20"/>
          <w:lang w:val="hy-AM"/>
        </w:rPr>
        <w:t xml:space="preserve"> համարվում IV կամ IV-ից բարձր կատեգորիայի ռիսկայնության աստիճանի հասարակական նշանակության օբյեկտի 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02DA1BFB" w14:textId="0A62B280" w:rsidR="004024C4" w:rsidRPr="004024C4" w:rsidRDefault="004024C4" w:rsidP="008D71AE">
      <w:pPr>
        <w:pStyle w:val="af4"/>
        <w:tabs>
          <w:tab w:val="left" w:pos="5562"/>
        </w:tabs>
        <w:spacing w:before="0" w:beforeAutospacing="0" w:after="0" w:afterAutospacing="0"/>
        <w:ind w:right="-40" w:firstLine="630"/>
        <w:jc w:val="both"/>
        <w:rPr>
          <w:rFonts w:ascii="GHEA Grapalat" w:hAnsi="GHEA Grapalat"/>
          <w:sz w:val="20"/>
          <w:szCs w:val="20"/>
          <w:lang w:val="hy-AM"/>
        </w:rPr>
      </w:pPr>
      <w:r w:rsidRPr="004024C4">
        <w:rPr>
          <w:rFonts w:ascii="GHEA Grapalat" w:eastAsia="Calibri" w:hAnsi="GHEA Grapalat"/>
          <w:sz w:val="20"/>
          <w:szCs w:val="20"/>
          <w:lang w:val="hy-AM"/>
        </w:rPr>
        <w:t>4</w:t>
      </w:r>
      <w:r w:rsidRPr="004024C4">
        <w:rPr>
          <w:rFonts w:ascii="GHEA Grapalat" w:hAnsi="GHEA Grapalat"/>
          <w:color w:val="000000"/>
          <w:sz w:val="20"/>
          <w:szCs w:val="20"/>
          <w:lang w:val="hy-AM"/>
        </w:rPr>
        <w:t>) աշխատակազմի մասին տվյալներ՝ համաձայն սույն հրավերի Հավելված N 1.2-ի, որին կցվում են ո</w:t>
      </w:r>
      <w:r w:rsidRPr="00A00C14">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4024C4">
        <w:rPr>
          <w:rFonts w:ascii="GHEA Grapalat" w:hAnsi="GHEA Grapalat"/>
          <w:color w:val="000000"/>
          <w:sz w:val="20"/>
          <w:szCs w:val="20"/>
          <w:lang w:val="hy-AM"/>
        </w:rPr>
        <w:t xml:space="preserve"> </w:t>
      </w:r>
      <w:r w:rsidRPr="00A00C14">
        <w:rPr>
          <w:rFonts w:ascii="GHEA Grapalat" w:hAnsi="GHEA Grapalat"/>
          <w:color w:val="000000"/>
          <w:sz w:val="20"/>
          <w:szCs w:val="20"/>
          <w:lang w:val="hy-AM"/>
        </w:rPr>
        <w:t>բոլոր մասնագետների մասով</w:t>
      </w:r>
      <w:r w:rsidRPr="004024C4">
        <w:rPr>
          <w:rFonts w:ascii="GHEA Grapalat" w:hAnsi="GHEA Grapalat"/>
          <w:color w:val="000000"/>
          <w:sz w:val="20"/>
          <w:szCs w:val="20"/>
          <w:lang w:val="hy-AM"/>
        </w:rPr>
        <w:t xml:space="preserve"> վերջիններիս գրավոր համաձայնությունները </w:t>
      </w:r>
      <w:r w:rsidRPr="00A00C14">
        <w:rPr>
          <w:rFonts w:ascii="GHEA Grapalat" w:hAnsi="GHEA Grapalat"/>
          <w:color w:val="000000"/>
          <w:sz w:val="20"/>
          <w:szCs w:val="20"/>
          <w:lang w:val="hy-AM"/>
        </w:rPr>
        <w:t>գնման առարկա հանդիսացող</w:t>
      </w:r>
      <w:r w:rsidRPr="004024C4">
        <w:rPr>
          <w:rFonts w:ascii="GHEA Grapalat" w:hAnsi="GHEA Grapalat"/>
          <w:color w:val="000000"/>
          <w:sz w:val="20"/>
          <w:szCs w:val="20"/>
          <w:lang w:val="hy-AM"/>
        </w:rPr>
        <w:t xml:space="preserve"> ծառայությունները մատուցելու վերաբերյալ, իսկ մատուցած ծառայության գնահատման համար պետք է ներկայացվի գործատուի կողմից տրված</w:t>
      </w:r>
      <w:r w:rsidRPr="004024C4">
        <w:rPr>
          <w:rFonts w:ascii="GHEA Grapalat" w:hAnsi="GHEA Grapalat"/>
          <w:sz w:val="20"/>
          <w:szCs w:val="20"/>
          <w:lang w:val="hy-AM"/>
        </w:rPr>
        <w:t xml:space="preserve"> գրավոր հավաստում, կամ քաղաքաշինական պարզ փորձաքննության դրական եզրակացություն, կամ այլ հիմնավորող փաստաթուղթ:</w:t>
      </w:r>
    </w:p>
    <w:p w14:paraId="5B95726A" w14:textId="4C8A7A8A" w:rsidR="004024C4" w:rsidRDefault="00A70AA0" w:rsidP="004024C4">
      <w:pPr>
        <w:ind w:left="180" w:firstLine="529"/>
        <w:jc w:val="both"/>
        <w:rPr>
          <w:rFonts w:ascii="GHEA Grapalat" w:hAnsi="GHEA Grapalat"/>
          <w:sz w:val="20"/>
          <w:lang w:val="hy-AM"/>
        </w:rPr>
      </w:pPr>
      <w:r>
        <w:rPr>
          <w:rFonts w:ascii="GHEA Grapalat" w:hAnsi="GHEA Grapalat"/>
          <w:sz w:val="20"/>
          <w:lang w:val="hy-AM"/>
        </w:rPr>
        <w:t>5</w:t>
      </w:r>
      <w:r w:rsidR="004024C4" w:rsidRPr="004024C4">
        <w:rPr>
          <w:rFonts w:ascii="GHEA Grapalat" w:hAnsi="GHEA Grapalat"/>
          <w:sz w:val="20"/>
          <w:lang w:val="hy-AM"/>
        </w:rPr>
        <w:t>) իր կողմից հաստատված գնային առաջարկ.</w:t>
      </w:r>
    </w:p>
    <w:p w14:paraId="778BD64C" w14:textId="4E4424E3" w:rsidR="00B506B5" w:rsidRPr="004024C4" w:rsidRDefault="00B506B5" w:rsidP="004024C4">
      <w:pPr>
        <w:ind w:left="180" w:firstLine="529"/>
        <w:jc w:val="both"/>
        <w:rPr>
          <w:rFonts w:ascii="GHEA Grapalat" w:hAnsi="GHEA Grapalat"/>
          <w:sz w:val="20"/>
          <w:lang w:val="hy-AM"/>
        </w:rPr>
      </w:pPr>
      <w:r>
        <w:rPr>
          <w:rFonts w:ascii="GHEA Grapalat" w:hAnsi="GHEA Grapalat" w:cs="Sylfaen"/>
          <w:sz w:val="20"/>
          <w:lang w:val="hy-AM"/>
        </w:rPr>
        <w:lastRenderedPageBreak/>
        <w:t xml:space="preserve">6) </w:t>
      </w:r>
      <w:r w:rsidRPr="00F566BF">
        <w:rPr>
          <w:rFonts w:ascii="GHEA Grapalat" w:hAnsi="GHEA Grapalat" w:cs="Sylfaen"/>
          <w:sz w:val="20"/>
          <w:lang w:val="hy-AM"/>
        </w:rPr>
        <w:t>հայտի ապահովում կանխիկ փողի կամ բանկային երաշխիքի ձևով</w:t>
      </w:r>
      <w:r w:rsidRPr="00AE608F">
        <w:rPr>
          <w:rFonts w:ascii="GHEA Grapalat" w:hAnsi="GHEA Grapalat"/>
          <w:sz w:val="20"/>
          <w:lang w:val="hy-AM"/>
        </w:rPr>
        <w:t>.</w:t>
      </w:r>
    </w:p>
    <w:bookmarkEnd w:id="3"/>
    <w:p w14:paraId="5F946690" w14:textId="0CD43B46" w:rsidR="000845F6" w:rsidRPr="00F566BF" w:rsidRDefault="00B506B5"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7</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28FEEF33" w:rsidR="000845F6" w:rsidRPr="00F566BF" w:rsidRDefault="00B506B5"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8</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8D71A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24381224" w:rsidR="00E410D5" w:rsidRDefault="00E410D5" w:rsidP="008D71A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161CB7B0" w14:textId="77777777" w:rsidR="003B534E" w:rsidRDefault="003B534E" w:rsidP="003B534E">
      <w:pPr>
        <w:pStyle w:val="norm"/>
        <w:spacing w:line="240" w:lineRule="auto"/>
        <w:ind w:left="810" w:firstLine="0"/>
        <w:rPr>
          <w:rFonts w:ascii="GHEA Grapalat" w:hAnsi="GHEA Grapalat" w:cs="Sylfaen"/>
          <w:sz w:val="20"/>
          <w:szCs w:val="24"/>
          <w:lang w:val="hy-AM" w:eastAsia="en-US"/>
        </w:rPr>
      </w:pPr>
    </w:p>
    <w:bookmarkEnd w:id="4"/>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D31351">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D31351">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D31351">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D31351">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D3135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D3135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13E4889" w14:textId="77777777" w:rsidR="00D31351" w:rsidRDefault="00B95FE0" w:rsidP="00D3135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գ. գնային առաջարկում չափաբաժնի համարը սխալ է նշված, սակայն </w:t>
      </w:r>
      <w:r w:rsidR="004F6F70">
        <w:rPr>
          <w:rFonts w:ascii="GHEA Grapalat" w:hAnsi="GHEA Grapalat" w:cs="Sylfaen"/>
          <w:sz w:val="20"/>
          <w:szCs w:val="24"/>
          <w:lang w:val="hy-AM" w:eastAsia="en-US"/>
        </w:rPr>
        <w:t>նախագծանախահաշվային փաստաթղթերի մշակման խորհրդատվական ծառայություններ</w:t>
      </w:r>
      <w:r w:rsidRPr="00F566BF">
        <w:rPr>
          <w:rFonts w:ascii="GHEA Grapalat" w:hAnsi="GHEA Grapalat" w:cs="Sylfaen"/>
          <w:sz w:val="20"/>
          <w:szCs w:val="24"/>
          <w:lang w:val="hy-AM" w:eastAsia="en-US"/>
        </w:rPr>
        <w:t xml:space="preserve"> ճիշտ է լրացված</w:t>
      </w:r>
      <w:r w:rsidR="008128C9" w:rsidRPr="00F566BF">
        <w:rPr>
          <w:rFonts w:ascii="GHEA Grapalat" w:hAnsi="GHEA Grapalat" w:cs="Sylfaen"/>
          <w:sz w:val="20"/>
          <w:szCs w:val="24"/>
          <w:lang w:val="hy-AM" w:eastAsia="en-US"/>
        </w:rPr>
        <w:t>.</w:t>
      </w:r>
    </w:p>
    <w:p w14:paraId="13FDECD4" w14:textId="77777777" w:rsidR="00D31351" w:rsidRDefault="00A63118" w:rsidP="00D31351">
      <w:pPr>
        <w:pStyle w:val="norm"/>
        <w:spacing w:line="240" w:lineRule="auto"/>
        <w:ind w:firstLine="567"/>
        <w:rPr>
          <w:rFonts w:ascii="GHEA Grapalat" w:hAnsi="GHEA Grapalat" w:cs="Sylfaen"/>
          <w:sz w:val="20"/>
          <w:lang w:val="hy-AM"/>
        </w:rPr>
      </w:pPr>
      <w:r w:rsidRPr="00F566BF">
        <w:rPr>
          <w:rFonts w:ascii="GHEA Grapalat" w:hAnsi="GHEA Grapalat" w:cs="Sylfaen"/>
          <w:sz w:val="20"/>
          <w:lang w:val="hy-AM"/>
        </w:rPr>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2616EF1B" w14:textId="10C295EA" w:rsidR="00A63118" w:rsidRPr="00D31351" w:rsidRDefault="00A63118" w:rsidP="00D3135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D3135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D31351">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7D959AFC" w14:textId="5512D084" w:rsidR="00096865" w:rsidRPr="00F566BF" w:rsidRDefault="00A70AA0" w:rsidP="00D31351">
      <w:pPr>
        <w:jc w:val="center"/>
        <w:rPr>
          <w:rFonts w:ascii="GHEA Grapalat" w:hAnsi="GHEA Grapalat"/>
          <w:b/>
          <w:sz w:val="20"/>
          <w:lang w:val="es-ES"/>
        </w:rPr>
      </w:pPr>
      <w:r>
        <w:rPr>
          <w:rFonts w:ascii="GHEA Grapalat" w:hAnsi="GHEA Grapalat"/>
          <w:b/>
          <w:sz w:val="20"/>
          <w:lang w:val="es-ES"/>
        </w:rPr>
        <w:br w:type="page"/>
      </w:r>
      <w:r w:rsidR="00220C7C" w:rsidRPr="00F566BF">
        <w:rPr>
          <w:rFonts w:ascii="GHEA Grapalat" w:hAnsi="GHEA Grapalat"/>
          <w:b/>
          <w:sz w:val="20"/>
          <w:lang w:val="es-ES"/>
        </w:rPr>
        <w:lastRenderedPageBreak/>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572B3CD6" w:rsidR="00096865" w:rsidRPr="00AB1B24" w:rsidRDefault="000D701E" w:rsidP="00EF3662">
      <w:pPr>
        <w:ind w:firstLine="567"/>
        <w:jc w:val="center"/>
        <w:rPr>
          <w:rFonts w:ascii="GHEA Grapalat" w:hAnsi="GHEA Grapalat" w:cs="Sylfaen"/>
          <w:b/>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4024C4">
        <w:rPr>
          <w:rFonts w:ascii="GHEA Grapalat" w:hAnsi="GHEA Grapalat" w:cs="Sylfaen"/>
          <w:b/>
          <w:sz w:val="20"/>
          <w:lang w:val="es-ES"/>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295113">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57E4D8C5" w:rsidR="00903898" w:rsidRPr="00F566BF" w:rsidRDefault="00771C0F" w:rsidP="00295113">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F926B5">
        <w:rPr>
          <w:rFonts w:ascii="GHEA Grapalat" w:hAnsi="GHEA Grapalat" w:cs="Sylfaen"/>
          <w:sz w:val="20"/>
          <w:szCs w:val="20"/>
          <w:lang w:val="hy-AM"/>
        </w:rPr>
        <w:t xml:space="preserve"> </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295113">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0BA3CA21" w:rsidR="00386F38" w:rsidRPr="00F71502" w:rsidRDefault="00386F38" w:rsidP="00295113">
      <w:pPr>
        <w:shd w:val="clear" w:color="auto" w:fill="FFFFFF"/>
        <w:ind w:firstLine="567"/>
        <w:jc w:val="both"/>
        <w:rPr>
          <w:rFonts w:asciiTheme="minorHAnsi" w:hAnsiTheme="minorHAnsi"/>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p>
    <w:p w14:paraId="59366E3F" w14:textId="77777777" w:rsidR="00F20DA5" w:rsidRPr="009E1D1C" w:rsidRDefault="00283198" w:rsidP="00295113">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B506B5">
        <w:rPr>
          <w:rFonts w:ascii="GHEA Grapalat" w:hAnsi="GHEA Grapalat" w:cs="Sylfaen"/>
          <w:sz w:val="20"/>
          <w:lang w:val="hy-AM"/>
        </w:rPr>
        <w:t>Մասնակիցը</w:t>
      </w:r>
      <w:r w:rsidR="009771B9" w:rsidRPr="009E1D1C">
        <w:rPr>
          <w:rFonts w:ascii="GHEA Grapalat" w:hAnsi="GHEA Grapalat" w:cs="Sylfaen"/>
          <w:sz w:val="20"/>
          <w:lang w:val="af-ZA"/>
        </w:rPr>
        <w:t xml:space="preserve"> </w:t>
      </w:r>
      <w:r w:rsidR="009771B9" w:rsidRPr="00B506B5">
        <w:rPr>
          <w:rFonts w:ascii="GHEA Grapalat" w:hAnsi="GHEA Grapalat" w:cs="Sylfaen"/>
          <w:sz w:val="20"/>
          <w:lang w:val="hy-AM"/>
        </w:rPr>
        <w:t>վճարում</w:t>
      </w:r>
      <w:r w:rsidR="009771B9" w:rsidRPr="009E1D1C">
        <w:rPr>
          <w:rFonts w:ascii="GHEA Grapalat" w:hAnsi="GHEA Grapalat" w:cs="Sylfaen"/>
          <w:sz w:val="20"/>
          <w:lang w:val="af-ZA"/>
        </w:rPr>
        <w:t xml:space="preserve"> </w:t>
      </w:r>
      <w:r w:rsidR="009771B9" w:rsidRPr="00B506B5">
        <w:rPr>
          <w:rFonts w:ascii="GHEA Grapalat" w:hAnsi="GHEA Grapalat" w:cs="Sylfaen"/>
          <w:sz w:val="20"/>
          <w:lang w:val="hy-AM"/>
        </w:rPr>
        <w:t>է</w:t>
      </w:r>
      <w:r w:rsidR="009771B9" w:rsidRPr="009E1D1C">
        <w:rPr>
          <w:rFonts w:ascii="GHEA Grapalat" w:hAnsi="GHEA Grapalat" w:cs="Sylfaen"/>
          <w:sz w:val="20"/>
          <w:lang w:val="af-ZA"/>
        </w:rPr>
        <w:t xml:space="preserve"> </w:t>
      </w:r>
      <w:r w:rsidR="009771B9" w:rsidRPr="00B506B5">
        <w:rPr>
          <w:rFonts w:ascii="GHEA Grapalat" w:hAnsi="GHEA Grapalat" w:cs="Sylfaen"/>
          <w:sz w:val="20"/>
          <w:lang w:val="hy-AM"/>
        </w:rPr>
        <w:t>հայտի</w:t>
      </w:r>
      <w:r w:rsidR="009771B9" w:rsidRPr="009E1D1C">
        <w:rPr>
          <w:rFonts w:ascii="GHEA Grapalat" w:hAnsi="GHEA Grapalat" w:cs="Sylfaen"/>
          <w:sz w:val="20"/>
          <w:lang w:val="af-ZA"/>
        </w:rPr>
        <w:t xml:space="preserve"> </w:t>
      </w:r>
      <w:r w:rsidR="009771B9" w:rsidRPr="00B506B5">
        <w:rPr>
          <w:rFonts w:ascii="GHEA Grapalat" w:hAnsi="GHEA Grapalat" w:cs="Sylfaen"/>
          <w:sz w:val="20"/>
          <w:lang w:val="hy-AM"/>
        </w:rPr>
        <w:t>ապահովումը</w:t>
      </w:r>
      <w:r w:rsidR="009771B9" w:rsidRPr="009E1D1C">
        <w:rPr>
          <w:rFonts w:ascii="GHEA Grapalat" w:hAnsi="GHEA Grapalat" w:cs="Sylfaen"/>
          <w:sz w:val="20"/>
          <w:lang w:val="af-ZA"/>
        </w:rPr>
        <w:t xml:space="preserve">, </w:t>
      </w:r>
      <w:r w:rsidR="009771B9" w:rsidRPr="00B506B5">
        <w:rPr>
          <w:rFonts w:ascii="GHEA Grapalat" w:hAnsi="GHEA Grapalat" w:cs="Sylfaen"/>
          <w:sz w:val="20"/>
          <w:lang w:val="hy-AM"/>
        </w:rPr>
        <w:t>եթե</w:t>
      </w:r>
      <w:r w:rsidR="009771B9" w:rsidRPr="009E1D1C">
        <w:rPr>
          <w:rFonts w:ascii="GHEA Grapalat" w:hAnsi="GHEA Grapalat" w:cs="Sylfaen"/>
          <w:sz w:val="20"/>
          <w:lang w:val="af-ZA"/>
        </w:rPr>
        <w:t xml:space="preserve"> </w:t>
      </w:r>
      <w:r w:rsidR="009771B9" w:rsidRPr="00B506B5">
        <w:rPr>
          <w:rFonts w:ascii="GHEA Grapalat" w:hAnsi="GHEA Grapalat" w:cs="Sylfaen"/>
          <w:sz w:val="20"/>
          <w:lang w:val="hy-AM"/>
        </w:rPr>
        <w:t>նա</w:t>
      </w:r>
      <w:r w:rsidR="009771B9" w:rsidRPr="009E1D1C">
        <w:rPr>
          <w:rFonts w:ascii="GHEA Grapalat" w:hAnsi="GHEA Grapalat" w:cs="Sylfaen"/>
          <w:sz w:val="20"/>
          <w:lang w:val="af-ZA"/>
        </w:rPr>
        <w:t>`</w:t>
      </w:r>
    </w:p>
    <w:p w14:paraId="18303A0F" w14:textId="77777777" w:rsidR="00096865" w:rsidRPr="009E1D1C" w:rsidRDefault="00096865" w:rsidP="00295113">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295113">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433BAB18" w:rsidR="007E7500" w:rsidRPr="00ED004F" w:rsidRDefault="00283198" w:rsidP="00295113">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C813A9" w:rsidRPr="009E1D1C">
        <w:rPr>
          <w:rFonts w:ascii="GHEA Grapalat" w:hAnsi="GHEA Grapalat" w:cs="Sylfaen"/>
          <w:sz w:val="20"/>
        </w:rPr>
        <w:t>հայտը</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ներկայացվելու</w:t>
      </w:r>
      <w:r w:rsidR="00C813A9" w:rsidRPr="009E1D1C">
        <w:rPr>
          <w:rFonts w:ascii="GHEA Grapalat" w:hAnsi="GHEA Grapalat" w:cs="Sylfaen"/>
          <w:sz w:val="20"/>
          <w:lang w:val="af-ZA"/>
        </w:rPr>
        <w:t xml:space="preserve">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p>
    <w:p w14:paraId="60191CB5" w14:textId="77777777" w:rsidR="004E34F8" w:rsidRPr="009E1D1C" w:rsidRDefault="004E34F8" w:rsidP="00295113">
      <w:pPr>
        <w:pStyle w:val="af4"/>
        <w:shd w:val="clear" w:color="auto" w:fill="FFFFFF"/>
        <w:spacing w:before="0" w:beforeAutospacing="0" w:after="0" w:afterAutospacing="0"/>
        <w:ind w:firstLine="567"/>
        <w:jc w:val="both"/>
        <w:rPr>
          <w:rFonts w:ascii="GHEA Grapalat" w:hAnsi="GHEA Grapalat" w:cs="Sylfaen"/>
          <w:sz w:val="20"/>
          <w:lang w:val="af-ZA"/>
        </w:rPr>
      </w:pPr>
      <w:r w:rsidRPr="009E1D1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4F8984A" w14:textId="77777777" w:rsidR="007E7500" w:rsidRPr="006F76DB" w:rsidRDefault="007E7500" w:rsidP="00295113">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1E4F5CF3" w14:textId="77777777" w:rsidR="00B506B5" w:rsidRDefault="00B506B5" w:rsidP="00EF3662">
      <w:pPr>
        <w:ind w:firstLine="567"/>
        <w:jc w:val="center"/>
        <w:rPr>
          <w:rFonts w:ascii="GHEA Grapalat" w:hAnsi="GHEA Grapalat"/>
          <w:b/>
          <w:sz w:val="20"/>
          <w:lang w:val="af-ZA"/>
        </w:rPr>
      </w:pPr>
    </w:p>
    <w:p w14:paraId="6A40F977" w14:textId="22AB3CFC"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416CB4A" w:rsidR="00096865" w:rsidRPr="00585693" w:rsidRDefault="00FD2748" w:rsidP="00A70AA0">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585693">
        <w:rPr>
          <w:rFonts w:ascii="GHEA Grapalat" w:hAnsi="GHEA Grapalat" w:cs="Sylfaen"/>
          <w:szCs w:val="24"/>
          <w:lang w:val="ru-RU"/>
        </w:rPr>
        <w:t>հաշված</w:t>
      </w:r>
      <w:r w:rsidR="004C3803" w:rsidRPr="00585693">
        <w:rPr>
          <w:rFonts w:ascii="GHEA Grapalat" w:hAnsi="GHEA Grapalat" w:cs="Sylfaen"/>
          <w:szCs w:val="24"/>
        </w:rPr>
        <w:t xml:space="preserve"> </w:t>
      </w:r>
      <w:r w:rsidR="00022627">
        <w:rPr>
          <w:rFonts w:ascii="GHEA Grapalat" w:hAnsi="GHEA Grapalat" w:cs="Sylfaen"/>
          <w:szCs w:val="24"/>
          <w:lang w:val="hy-AM"/>
        </w:rPr>
        <w:t>8</w:t>
      </w:r>
      <w:r w:rsidR="004024C4" w:rsidRPr="00585693">
        <w:rPr>
          <w:rFonts w:ascii="GHEA Grapalat" w:hAnsi="GHEA Grapalat" w:cs="Sylfaen"/>
          <w:szCs w:val="24"/>
        </w:rPr>
        <w:t>-</w:t>
      </w:r>
      <w:r w:rsidR="004C3803" w:rsidRPr="00585693">
        <w:rPr>
          <w:rFonts w:ascii="GHEA Grapalat" w:hAnsi="GHEA Grapalat" w:cs="Sylfaen"/>
          <w:szCs w:val="24"/>
          <w:lang w:val="ru-RU"/>
        </w:rPr>
        <w:t>րդ</w:t>
      </w:r>
      <w:r w:rsidR="004C3803" w:rsidRPr="00585693">
        <w:rPr>
          <w:rFonts w:ascii="GHEA Grapalat" w:hAnsi="GHEA Grapalat" w:cs="Sylfaen"/>
          <w:szCs w:val="24"/>
        </w:rPr>
        <w:t xml:space="preserve"> </w:t>
      </w:r>
      <w:r w:rsidR="004C3803" w:rsidRPr="00585693">
        <w:rPr>
          <w:rFonts w:ascii="GHEA Grapalat" w:hAnsi="GHEA Grapalat" w:cs="Sylfaen"/>
          <w:szCs w:val="24"/>
          <w:lang w:val="ru-RU"/>
        </w:rPr>
        <w:t>օրվա</w:t>
      </w:r>
      <w:r w:rsidR="004C3803" w:rsidRPr="00585693">
        <w:rPr>
          <w:rFonts w:ascii="GHEA Grapalat" w:hAnsi="GHEA Grapalat" w:cs="Sylfaen"/>
          <w:szCs w:val="24"/>
        </w:rPr>
        <w:t xml:space="preserve"> </w:t>
      </w:r>
      <w:r w:rsidR="004C3803" w:rsidRPr="00585693">
        <w:rPr>
          <w:rFonts w:ascii="GHEA Grapalat" w:hAnsi="GHEA Grapalat" w:cs="Sylfaen"/>
          <w:szCs w:val="24"/>
          <w:lang w:val="ru-RU"/>
        </w:rPr>
        <w:t>ժամը</w:t>
      </w:r>
      <w:r w:rsidR="004C3803" w:rsidRPr="00585693">
        <w:rPr>
          <w:rFonts w:ascii="GHEA Grapalat" w:hAnsi="GHEA Grapalat" w:cs="Sylfaen"/>
          <w:szCs w:val="24"/>
        </w:rPr>
        <w:t xml:space="preserve"> </w:t>
      </w:r>
      <w:r w:rsidR="004024C4" w:rsidRPr="00585693">
        <w:rPr>
          <w:rFonts w:ascii="GHEA Grapalat" w:hAnsi="GHEA Grapalat" w:cs="Sylfaen"/>
          <w:szCs w:val="24"/>
        </w:rPr>
        <w:t>1</w:t>
      </w:r>
      <w:r w:rsidR="00B47C41">
        <w:rPr>
          <w:rFonts w:ascii="GHEA Grapalat" w:hAnsi="GHEA Grapalat" w:cs="Sylfaen"/>
          <w:szCs w:val="24"/>
          <w:lang w:val="hy-AM"/>
        </w:rPr>
        <w:t>1</w:t>
      </w:r>
      <w:r w:rsidR="004024C4" w:rsidRPr="00585693">
        <w:rPr>
          <w:rFonts w:ascii="GHEA Grapalat" w:hAnsi="GHEA Grapalat" w:cs="Sylfaen"/>
          <w:szCs w:val="24"/>
        </w:rPr>
        <w:t>:</w:t>
      </w:r>
      <w:r w:rsidR="00A456F7">
        <w:rPr>
          <w:rFonts w:ascii="GHEA Grapalat" w:hAnsi="GHEA Grapalat" w:cs="Sylfaen"/>
          <w:szCs w:val="24"/>
          <w:lang w:val="hy-AM"/>
        </w:rPr>
        <w:t>00</w:t>
      </w:r>
      <w:r w:rsidR="004C3803" w:rsidRPr="00585693">
        <w:rPr>
          <w:rFonts w:ascii="GHEA Grapalat" w:hAnsi="GHEA Grapalat" w:cs="Sylfaen"/>
          <w:szCs w:val="24"/>
        </w:rPr>
        <w:t>-</w:t>
      </w:r>
      <w:r w:rsidR="004C3803" w:rsidRPr="00585693">
        <w:rPr>
          <w:rFonts w:ascii="GHEA Grapalat" w:hAnsi="GHEA Grapalat" w:cs="Sylfaen"/>
          <w:szCs w:val="24"/>
          <w:lang w:val="en-US"/>
        </w:rPr>
        <w:t>ի</w:t>
      </w:r>
      <w:r w:rsidR="004C3803" w:rsidRPr="00585693">
        <w:rPr>
          <w:rFonts w:ascii="GHEA Grapalat" w:hAnsi="GHEA Grapalat" w:cs="Sylfaen"/>
          <w:szCs w:val="24"/>
          <w:lang w:val="ru-RU"/>
        </w:rPr>
        <w:t>ն։</w:t>
      </w:r>
      <w:r w:rsidR="004C3803" w:rsidRPr="00585693">
        <w:rPr>
          <w:rFonts w:ascii="GHEA Grapalat" w:hAnsi="GHEA Grapalat" w:cs="Sylfaen"/>
          <w:szCs w:val="24"/>
        </w:rPr>
        <w:t xml:space="preserve"> </w:t>
      </w:r>
    </w:p>
    <w:p w14:paraId="49ED33DC" w14:textId="77777777" w:rsidR="00ED6836" w:rsidRPr="00F566BF" w:rsidRDefault="009B6D58" w:rsidP="00A70AA0">
      <w:pPr>
        <w:ind w:firstLine="567"/>
        <w:jc w:val="both"/>
        <w:rPr>
          <w:rFonts w:ascii="GHEA Grapalat" w:hAnsi="GHEA Grapalat" w:cs="Sylfaen"/>
          <w:sz w:val="20"/>
          <w:lang w:val="hy-AM"/>
        </w:rPr>
      </w:pPr>
      <w:r w:rsidRPr="00585693">
        <w:rPr>
          <w:rFonts w:ascii="GHEA Grapalat" w:hAnsi="GHEA Grapalat" w:cs="Sylfaen"/>
          <w:sz w:val="20"/>
          <w:lang w:val="ru-RU"/>
        </w:rPr>
        <w:t>Հայտերի</w:t>
      </w:r>
      <w:r w:rsidRPr="00585693">
        <w:rPr>
          <w:rFonts w:ascii="GHEA Grapalat" w:hAnsi="GHEA Grapalat" w:cs="Sylfaen"/>
          <w:sz w:val="20"/>
          <w:lang w:val="af-ZA"/>
        </w:rPr>
        <w:t xml:space="preserve"> </w:t>
      </w:r>
      <w:r w:rsidRPr="00585693">
        <w:rPr>
          <w:rFonts w:ascii="GHEA Grapalat" w:hAnsi="GHEA Grapalat" w:cs="Sylfaen"/>
          <w:sz w:val="20"/>
          <w:lang w:val="ru-RU"/>
        </w:rPr>
        <w:t>բացման</w:t>
      </w:r>
      <w:r w:rsidR="00CC3419" w:rsidRPr="00585693">
        <w:rPr>
          <w:rFonts w:ascii="GHEA Grapalat" w:hAnsi="GHEA Grapalat" w:cs="Sylfaen"/>
          <w:sz w:val="20"/>
          <w:lang w:val="hy-AM"/>
        </w:rPr>
        <w:t xml:space="preserve"> և գնահատման</w:t>
      </w:r>
      <w:r w:rsidRPr="00585693">
        <w:rPr>
          <w:rFonts w:ascii="GHEA Grapalat" w:hAnsi="GHEA Grapalat" w:cs="Sylfaen"/>
          <w:sz w:val="20"/>
          <w:lang w:val="af-ZA"/>
        </w:rPr>
        <w:t xml:space="preserve"> </w:t>
      </w:r>
      <w:r w:rsidRPr="00585693">
        <w:rPr>
          <w:rFonts w:ascii="GHEA Grapalat" w:hAnsi="GHEA Grapalat" w:cs="Sylfaen"/>
          <w:sz w:val="20"/>
          <w:lang w:val="ru-RU"/>
        </w:rPr>
        <w:t>նիստում</w:t>
      </w:r>
      <w:r w:rsidRPr="00585693">
        <w:rPr>
          <w:rFonts w:ascii="GHEA Grapalat" w:hAnsi="GHEA Grapalat" w:cs="Sylfaen"/>
          <w:sz w:val="20"/>
          <w:lang w:val="af-ZA"/>
        </w:rPr>
        <w:t xml:space="preserve"> </w:t>
      </w:r>
      <w:r w:rsidRPr="00585693">
        <w:rPr>
          <w:rFonts w:ascii="GHEA Grapalat" w:hAnsi="GHEA Grapalat" w:cs="Sylfaen"/>
          <w:sz w:val="20"/>
        </w:rPr>
        <w:t>հանձնաժողովի</w:t>
      </w:r>
      <w:r w:rsidRPr="00585693">
        <w:rPr>
          <w:rFonts w:ascii="GHEA Grapalat" w:hAnsi="GHEA Grapalat" w:cs="Sylfaen"/>
          <w:sz w:val="20"/>
          <w:lang w:val="af-ZA"/>
        </w:rPr>
        <w:t xml:space="preserve"> </w:t>
      </w:r>
      <w:r w:rsidRPr="00585693">
        <w:rPr>
          <w:rFonts w:ascii="GHEA Grapalat" w:hAnsi="GHEA Grapalat" w:cs="Sylfaen"/>
          <w:sz w:val="20"/>
        </w:rPr>
        <w:t>նախագահը</w:t>
      </w:r>
      <w:r w:rsidRPr="00585693">
        <w:rPr>
          <w:rFonts w:ascii="GHEA Grapalat" w:hAnsi="GHEA Grapalat" w:cs="Sylfaen"/>
          <w:sz w:val="20"/>
          <w:lang w:val="af-ZA"/>
        </w:rPr>
        <w:t xml:space="preserve"> (</w:t>
      </w:r>
      <w:r w:rsidRPr="00585693">
        <w:rPr>
          <w:rFonts w:ascii="GHEA Grapalat" w:hAnsi="GHEA Grapalat" w:cs="Sylfaen"/>
          <w:sz w:val="20"/>
          <w:lang w:val="hy-AM"/>
        </w:rPr>
        <w:t>նիստը</w:t>
      </w:r>
      <w:r w:rsidRPr="00585693">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A70AA0">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A70AA0">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632B352C" w:rsidR="009A796C" w:rsidRPr="00F566BF" w:rsidRDefault="00F7009A" w:rsidP="00A70AA0">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A70AA0">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5479A33" w:rsidR="00096865" w:rsidRPr="00F566BF" w:rsidRDefault="00FD2748" w:rsidP="00A70AA0">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147D76">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A70AA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2A06487" w:rsidR="00096865" w:rsidRPr="00F566BF" w:rsidRDefault="00FD2748" w:rsidP="00A70AA0">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4024C4" w:rsidRPr="004024C4">
        <w:rPr>
          <w:rFonts w:ascii="GHEA Grapalat" w:hAnsi="GHEA Grapalat" w:cs="Sylfaen"/>
          <w:i w:val="0"/>
          <w:szCs w:val="24"/>
          <w:lang w:val="af-ZA"/>
        </w:rPr>
        <w:t xml:space="preserve">հայտերի բացման օրվա </w:t>
      </w:r>
      <w:r w:rsidR="00AB1B24">
        <w:rPr>
          <w:rFonts w:ascii="GHEA Grapalat" w:hAnsi="GHEA Grapalat" w:cs="Sylfaen"/>
          <w:i w:val="0"/>
          <w:szCs w:val="24"/>
          <w:lang w:val="hy-AM"/>
        </w:rPr>
        <w:t xml:space="preserve">դրությամբ </w:t>
      </w:r>
      <w:r w:rsidR="004024C4" w:rsidRPr="004024C4">
        <w:rPr>
          <w:rFonts w:ascii="GHEA Grapalat" w:hAnsi="GHEA Grapalat" w:cs="Sylfaen"/>
          <w:i w:val="0"/>
          <w:szCs w:val="24"/>
          <w:lang w:val="af-ZA"/>
        </w:rPr>
        <w:t xml:space="preserve">ՀՀ Կենտրոնական </w:t>
      </w:r>
      <w:r w:rsidR="00AB1B24">
        <w:rPr>
          <w:rFonts w:ascii="GHEA Grapalat" w:hAnsi="GHEA Grapalat" w:cs="Sylfaen"/>
          <w:i w:val="0"/>
          <w:szCs w:val="24"/>
          <w:lang w:val="hy-AM"/>
        </w:rPr>
        <w:t>բ</w:t>
      </w:r>
      <w:r w:rsidR="004024C4" w:rsidRPr="004024C4">
        <w:rPr>
          <w:rFonts w:ascii="GHEA Grapalat" w:hAnsi="GHEA Grapalat" w:cs="Sylfaen"/>
          <w:i w:val="0"/>
          <w:szCs w:val="24"/>
          <w:lang w:val="af-ZA"/>
        </w:rPr>
        <w:t xml:space="preserve">անկի սահմանած փոխարժեքով։ </w:t>
      </w:r>
      <w:r w:rsidR="00507FEA" w:rsidRPr="00F566BF">
        <w:rPr>
          <w:rFonts w:ascii="GHEA Grapalat" w:hAnsi="GHEA Grapalat" w:cs="Sylfaen"/>
          <w:i w:val="0"/>
          <w:szCs w:val="24"/>
          <w:lang w:val="af-ZA"/>
        </w:rPr>
        <w:t xml:space="preserve"> </w:t>
      </w:r>
    </w:p>
    <w:p w14:paraId="12E71D29" w14:textId="505791FC" w:rsidR="009B6D58" w:rsidRPr="00F566BF" w:rsidRDefault="00FD2748" w:rsidP="00A70AA0">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A70AA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A70AA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A70AA0">
      <w:pPr>
        <w:pStyle w:val="norm"/>
        <w:spacing w:line="240" w:lineRule="auto"/>
        <w:ind w:firstLine="567"/>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F836B23" w14:textId="77777777" w:rsidR="00AB1B24" w:rsidRDefault="009B6D58" w:rsidP="00A70AA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12194BF3" w:rsidR="00DA10D3" w:rsidRPr="00AB1B24" w:rsidRDefault="009B6D58" w:rsidP="00A70AA0">
      <w:pPr>
        <w:pStyle w:val="norm"/>
        <w:spacing w:line="240" w:lineRule="auto"/>
        <w:ind w:firstLine="567"/>
        <w:rPr>
          <w:rFonts w:ascii="GHEA Grapalat" w:hAnsi="GHEA Grapalat" w:cs="Sylfaen"/>
          <w:sz w:val="20"/>
          <w:szCs w:val="24"/>
          <w:lang w:val="af-ZA" w:eastAsia="en-US"/>
        </w:rPr>
      </w:pPr>
      <w:r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A70AA0">
      <w:pPr>
        <w:pStyle w:val="af4"/>
        <w:shd w:val="clear" w:color="auto" w:fill="FFFFFF"/>
        <w:spacing w:before="0" w:beforeAutospacing="0" w:after="0" w:afterAutospacing="0"/>
        <w:ind w:firstLine="567"/>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A70AA0">
      <w:pPr>
        <w:pStyle w:val="af4"/>
        <w:shd w:val="clear" w:color="auto" w:fill="FFFFFF"/>
        <w:spacing w:before="0" w:beforeAutospacing="0" w:after="0" w:afterAutospacing="0"/>
        <w:ind w:firstLine="567"/>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56F39D79" w:rsidR="00B514E8" w:rsidRPr="00F566BF" w:rsidRDefault="00FD2748" w:rsidP="00A70AA0">
      <w:pPr>
        <w:ind w:firstLine="567"/>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147D76">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A70AA0">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A70AA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A70AA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A70AA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A70A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A70AA0">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9785735" w14:textId="77777777" w:rsidR="00A70AA0" w:rsidRDefault="008B73CD" w:rsidP="00A70AA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3FB97989" w:rsidR="003D0C33" w:rsidRPr="00A70AA0" w:rsidRDefault="00A150A9" w:rsidP="00A70AA0">
      <w:pPr>
        <w:pStyle w:val="23"/>
        <w:spacing w:line="240" w:lineRule="auto"/>
        <w:ind w:firstLine="567"/>
        <w:rPr>
          <w:rFonts w:ascii="GHEA Grapalat" w:hAnsi="GHEA Grapalat" w:cs="Sylfaen"/>
          <w:szCs w:val="24"/>
        </w:rPr>
      </w:pPr>
      <w:r w:rsidRPr="00F566BF">
        <w:rPr>
          <w:rFonts w:ascii="GHEA Grapalat" w:hAnsi="GHEA Grapalat" w:cs="Sylfaen"/>
        </w:rPr>
        <w:t>8</w:t>
      </w:r>
      <w:r w:rsidR="0036230B" w:rsidRPr="00F566BF">
        <w:rPr>
          <w:rFonts w:ascii="GHEA Grapalat" w:hAnsi="GHEA Grapalat" w:cs="Sylfaen"/>
        </w:rPr>
        <w:t>.</w:t>
      </w:r>
      <w:r w:rsidR="009D03A4" w:rsidRPr="00F566BF">
        <w:rPr>
          <w:rFonts w:ascii="GHEA Grapalat" w:hAnsi="GHEA Grapalat" w:cs="Sylfaen"/>
        </w:rPr>
        <w:t>1</w:t>
      </w:r>
      <w:r w:rsidR="00B56A92">
        <w:rPr>
          <w:rFonts w:ascii="GHEA Grapalat" w:hAnsi="GHEA Grapalat" w:cs="Sylfaen"/>
        </w:rPr>
        <w:t>4</w:t>
      </w:r>
      <w:r w:rsidR="009D03A4" w:rsidRPr="00F566BF">
        <w:rPr>
          <w:rFonts w:ascii="GHEA Grapalat" w:hAnsi="GHEA Grapalat" w:cs="Sylfaen"/>
        </w:rPr>
        <w:t xml:space="preserve"> </w:t>
      </w:r>
      <w:r w:rsidR="0036230B" w:rsidRPr="00F566BF">
        <w:rPr>
          <w:rFonts w:ascii="GHEA Grapalat" w:hAnsi="GHEA Grapalat" w:cs="Sylfaen"/>
        </w:rPr>
        <w:t xml:space="preserve">Օրենքի 6-րդ հոդվածի 1-ին մասի 6-րդ </w:t>
      </w:r>
      <w:r w:rsidR="0036230B" w:rsidRPr="009E1D1C">
        <w:rPr>
          <w:rFonts w:ascii="GHEA Grapalat" w:hAnsi="GHEA Grapalat" w:cs="Sylfaen"/>
        </w:rPr>
        <w:t xml:space="preserve">կետով նախատեսված հիմքերն ի հայտ գալու </w:t>
      </w:r>
      <w:r w:rsidR="004E2F96" w:rsidRPr="00A70AA0">
        <w:rPr>
          <w:rFonts w:ascii="GHEA Grapalat" w:hAnsi="GHEA Grapalat" w:cs="Sylfaen"/>
          <w:lang w:val="hy-AM"/>
        </w:rPr>
        <w:t>դեպքում</w:t>
      </w:r>
      <w:r w:rsidR="004E2F96" w:rsidRPr="009E1D1C">
        <w:rPr>
          <w:rFonts w:ascii="GHEA Grapalat" w:hAnsi="GHEA Grapalat" w:cs="Sylfaen"/>
        </w:rPr>
        <w:t xml:space="preserve"> </w:t>
      </w:r>
      <w:r w:rsidR="004E2F96" w:rsidRPr="00A70AA0">
        <w:rPr>
          <w:rFonts w:ascii="GHEA Grapalat" w:hAnsi="GHEA Grapalat" w:cs="Sylfaen"/>
          <w:lang w:val="hy-AM"/>
        </w:rPr>
        <w:t>պատվիրատուի</w:t>
      </w:r>
      <w:r w:rsidR="004E2F96" w:rsidRPr="009E1D1C">
        <w:rPr>
          <w:rFonts w:ascii="GHEA Grapalat" w:hAnsi="GHEA Grapalat" w:cs="Sylfaen"/>
        </w:rPr>
        <w:t xml:space="preserve"> </w:t>
      </w:r>
      <w:r w:rsidR="004E2F96" w:rsidRPr="00A70AA0">
        <w:rPr>
          <w:rFonts w:ascii="GHEA Grapalat" w:hAnsi="GHEA Grapalat" w:cs="Sylfaen"/>
          <w:lang w:val="hy-AM"/>
        </w:rPr>
        <w:t>ղեկավարի</w:t>
      </w:r>
      <w:r w:rsidR="004E2F96" w:rsidRPr="009E1D1C">
        <w:rPr>
          <w:rFonts w:ascii="GHEA Grapalat" w:hAnsi="GHEA Grapalat" w:cs="Sylfaen"/>
        </w:rPr>
        <w:t xml:space="preserve"> </w:t>
      </w:r>
      <w:r w:rsidR="004E2F96" w:rsidRPr="00A70AA0">
        <w:rPr>
          <w:rFonts w:ascii="GHEA Grapalat" w:hAnsi="GHEA Grapalat" w:cs="Sylfaen"/>
          <w:lang w:val="hy-AM"/>
        </w:rPr>
        <w:t>պատճառաբանված</w:t>
      </w:r>
      <w:r w:rsidR="004E2F96" w:rsidRPr="009E1D1C">
        <w:rPr>
          <w:rFonts w:ascii="GHEA Grapalat" w:hAnsi="GHEA Grapalat" w:cs="Sylfaen"/>
        </w:rPr>
        <w:t xml:space="preserve"> </w:t>
      </w:r>
      <w:r w:rsidR="004E2F96" w:rsidRPr="00A70AA0">
        <w:rPr>
          <w:rFonts w:ascii="GHEA Grapalat" w:hAnsi="GHEA Grapalat" w:cs="Sylfaen"/>
          <w:lang w:val="hy-AM"/>
        </w:rPr>
        <w:t>որոշման</w:t>
      </w:r>
      <w:r w:rsidR="004E2F96" w:rsidRPr="009E1D1C">
        <w:rPr>
          <w:rFonts w:ascii="GHEA Grapalat" w:hAnsi="GHEA Grapalat" w:cs="Sylfaen"/>
        </w:rPr>
        <w:t xml:space="preserve"> </w:t>
      </w:r>
      <w:r w:rsidR="004E2F96" w:rsidRPr="00A70AA0">
        <w:rPr>
          <w:rFonts w:ascii="GHEA Grapalat" w:hAnsi="GHEA Grapalat" w:cs="Sylfaen"/>
          <w:lang w:val="hy-AM"/>
        </w:rPr>
        <w:t>հիման</w:t>
      </w:r>
      <w:r w:rsidR="004E2F96" w:rsidRPr="009E1D1C">
        <w:rPr>
          <w:rFonts w:ascii="GHEA Grapalat" w:hAnsi="GHEA Grapalat" w:cs="Sylfaen"/>
        </w:rPr>
        <w:t xml:space="preserve"> </w:t>
      </w:r>
      <w:r w:rsidR="004E2F96" w:rsidRPr="00A70AA0">
        <w:rPr>
          <w:rFonts w:ascii="GHEA Grapalat" w:hAnsi="GHEA Grapalat" w:cs="Sylfaen"/>
          <w:lang w:val="hy-AM"/>
        </w:rPr>
        <w:t>վրա</w:t>
      </w:r>
      <w:r w:rsidR="004E2F96" w:rsidRPr="009E1D1C">
        <w:rPr>
          <w:rFonts w:ascii="GHEA Grapalat" w:hAnsi="GHEA Grapalat" w:cs="Sylfaen"/>
        </w:rPr>
        <w:t xml:space="preserve"> </w:t>
      </w:r>
      <w:r w:rsidR="004E2F96" w:rsidRPr="00A70AA0">
        <w:rPr>
          <w:rFonts w:ascii="GHEA Grapalat" w:hAnsi="GHEA Grapalat" w:cs="Sylfaen"/>
          <w:lang w:val="hy-AM"/>
        </w:rPr>
        <w:t>լիազորված</w:t>
      </w:r>
      <w:r w:rsidR="004E2F96" w:rsidRPr="009E1D1C">
        <w:rPr>
          <w:rFonts w:ascii="GHEA Grapalat" w:hAnsi="GHEA Grapalat" w:cs="Sylfaen"/>
        </w:rPr>
        <w:t xml:space="preserve"> </w:t>
      </w:r>
      <w:r w:rsidR="004E2F96" w:rsidRPr="00A70AA0">
        <w:rPr>
          <w:rFonts w:ascii="GHEA Grapalat" w:hAnsi="GHEA Grapalat" w:cs="Sylfaen"/>
          <w:lang w:val="hy-AM"/>
        </w:rPr>
        <w:t>մարմինը</w:t>
      </w:r>
      <w:r w:rsidR="004E2F96" w:rsidRPr="009E1D1C">
        <w:rPr>
          <w:rFonts w:ascii="GHEA Grapalat" w:hAnsi="GHEA Grapalat" w:cs="Sylfaen"/>
        </w:rPr>
        <w:t xml:space="preserve"> </w:t>
      </w:r>
      <w:r w:rsidR="004E2F96" w:rsidRPr="00A70AA0">
        <w:rPr>
          <w:rFonts w:ascii="GHEA Grapalat" w:hAnsi="GHEA Grapalat" w:cs="Sylfaen"/>
          <w:lang w:val="hy-AM"/>
        </w:rPr>
        <w:t>մասնակցին</w:t>
      </w:r>
      <w:r w:rsidR="004E2F96" w:rsidRPr="009E1D1C">
        <w:rPr>
          <w:rFonts w:ascii="GHEA Grapalat" w:hAnsi="GHEA Grapalat" w:cs="Sylfaen"/>
        </w:rPr>
        <w:t xml:space="preserve"> </w:t>
      </w:r>
      <w:r w:rsidR="004E2F96" w:rsidRPr="00A70AA0">
        <w:rPr>
          <w:rFonts w:ascii="GHEA Grapalat" w:hAnsi="GHEA Grapalat" w:cs="Sylfaen"/>
          <w:lang w:val="hy-AM"/>
        </w:rPr>
        <w:t>ներառում</w:t>
      </w:r>
      <w:r w:rsidR="004E2F96" w:rsidRPr="009E1D1C">
        <w:rPr>
          <w:rFonts w:ascii="GHEA Grapalat" w:hAnsi="GHEA Grapalat" w:cs="Sylfaen"/>
        </w:rPr>
        <w:t xml:space="preserve"> </w:t>
      </w:r>
      <w:r w:rsidR="004E2F96" w:rsidRPr="00A70AA0">
        <w:rPr>
          <w:rFonts w:ascii="GHEA Grapalat" w:hAnsi="GHEA Grapalat" w:cs="Sylfaen"/>
          <w:lang w:val="hy-AM"/>
        </w:rPr>
        <w:t>է</w:t>
      </w:r>
      <w:r w:rsidR="004E2F96" w:rsidRPr="009E1D1C">
        <w:rPr>
          <w:rFonts w:ascii="GHEA Grapalat" w:hAnsi="GHEA Grapalat" w:cs="Sylfaen"/>
        </w:rPr>
        <w:t xml:space="preserve"> </w:t>
      </w:r>
      <w:r w:rsidR="004E2F96" w:rsidRPr="00A70AA0">
        <w:rPr>
          <w:rFonts w:ascii="GHEA Grapalat" w:hAnsi="GHEA Grapalat" w:cs="Sylfaen"/>
          <w:lang w:val="hy-AM"/>
        </w:rPr>
        <w:t>գնումների</w:t>
      </w:r>
      <w:r w:rsidR="004E2F96" w:rsidRPr="009E1D1C">
        <w:rPr>
          <w:rFonts w:ascii="GHEA Grapalat" w:hAnsi="GHEA Grapalat" w:cs="Sylfaen"/>
        </w:rPr>
        <w:t xml:space="preserve"> </w:t>
      </w:r>
      <w:r w:rsidR="004E2F96" w:rsidRPr="00A70AA0">
        <w:rPr>
          <w:rFonts w:ascii="GHEA Grapalat" w:hAnsi="GHEA Grapalat" w:cs="Sylfaen"/>
          <w:lang w:val="hy-AM"/>
        </w:rPr>
        <w:t>գործընթացին</w:t>
      </w:r>
      <w:r w:rsidR="004E2F96" w:rsidRPr="009E1D1C">
        <w:rPr>
          <w:rFonts w:ascii="GHEA Grapalat" w:hAnsi="GHEA Grapalat" w:cs="Sylfaen"/>
        </w:rPr>
        <w:t xml:space="preserve"> </w:t>
      </w:r>
      <w:r w:rsidR="004E2F96" w:rsidRPr="00A70AA0">
        <w:rPr>
          <w:rFonts w:ascii="GHEA Grapalat" w:hAnsi="GHEA Grapalat" w:cs="Sylfaen"/>
          <w:lang w:val="hy-AM"/>
        </w:rPr>
        <w:t>մասնակցելու</w:t>
      </w:r>
      <w:r w:rsidR="004E2F96" w:rsidRPr="009E1D1C">
        <w:rPr>
          <w:rFonts w:ascii="GHEA Grapalat" w:hAnsi="GHEA Grapalat" w:cs="Sylfaen"/>
        </w:rPr>
        <w:t xml:space="preserve"> </w:t>
      </w:r>
      <w:r w:rsidR="004E2F96" w:rsidRPr="00A70AA0">
        <w:rPr>
          <w:rFonts w:ascii="GHEA Grapalat" w:hAnsi="GHEA Grapalat" w:cs="Sylfaen"/>
          <w:lang w:val="hy-AM"/>
        </w:rPr>
        <w:t>իրավունք</w:t>
      </w:r>
      <w:r w:rsidR="004E2F96" w:rsidRPr="009E1D1C">
        <w:rPr>
          <w:rFonts w:ascii="GHEA Grapalat" w:hAnsi="GHEA Grapalat" w:cs="Sylfaen"/>
        </w:rPr>
        <w:t xml:space="preserve"> </w:t>
      </w:r>
      <w:r w:rsidR="004E2F96" w:rsidRPr="00A70AA0">
        <w:rPr>
          <w:rFonts w:ascii="GHEA Grapalat" w:hAnsi="GHEA Grapalat" w:cs="Sylfaen"/>
          <w:lang w:val="hy-AM"/>
        </w:rPr>
        <w:t>չունեցող</w:t>
      </w:r>
      <w:r w:rsidR="004E2F96" w:rsidRPr="00BA41C0">
        <w:rPr>
          <w:rFonts w:ascii="GHEA Grapalat" w:hAnsi="GHEA Grapalat" w:cs="Sylfaen"/>
        </w:rPr>
        <w:t xml:space="preserve"> </w:t>
      </w:r>
      <w:r w:rsidR="004E2F96" w:rsidRPr="00A70AA0">
        <w:rPr>
          <w:rFonts w:ascii="GHEA Grapalat" w:hAnsi="GHEA Grapalat" w:cs="Sylfaen"/>
          <w:lang w:val="hy-AM"/>
        </w:rPr>
        <w:t>մասնակիցների</w:t>
      </w:r>
      <w:r w:rsidR="004E2F96" w:rsidRPr="00BA41C0">
        <w:rPr>
          <w:rFonts w:ascii="GHEA Grapalat" w:hAnsi="GHEA Grapalat" w:cs="Sylfaen"/>
        </w:rPr>
        <w:t xml:space="preserve"> </w:t>
      </w:r>
      <w:r w:rsidR="004E2F96" w:rsidRPr="00A70AA0">
        <w:rPr>
          <w:rFonts w:ascii="GHEA Grapalat" w:hAnsi="GHEA Grapalat" w:cs="Sylfaen"/>
          <w:lang w:val="hy-AM"/>
        </w:rPr>
        <w:t>ցուցակում։</w:t>
      </w:r>
      <w:r w:rsidR="004E2F96" w:rsidRPr="00BA41C0">
        <w:rPr>
          <w:rFonts w:ascii="GHEA Grapalat" w:hAnsi="GHEA Grapalat" w:cs="Sylfaen"/>
        </w:rPr>
        <w:t xml:space="preserve"> </w:t>
      </w:r>
      <w:r w:rsidR="004E2F96" w:rsidRPr="00BA41C0">
        <w:rPr>
          <w:rFonts w:ascii="GHEA Grapalat" w:hAnsi="GHEA Grapalat" w:cs="Sylfaen"/>
          <w:lang w:val="ru-RU"/>
        </w:rPr>
        <w:t>Ընդ</w:t>
      </w:r>
      <w:r w:rsidR="004E2F96" w:rsidRPr="00BA41C0">
        <w:rPr>
          <w:rFonts w:ascii="GHEA Grapalat" w:hAnsi="GHEA Grapalat" w:cs="Sylfaen"/>
        </w:rPr>
        <w:t xml:space="preserve"> </w:t>
      </w:r>
      <w:r w:rsidR="004E2F96" w:rsidRPr="00BA41C0">
        <w:rPr>
          <w:rFonts w:ascii="GHEA Grapalat" w:hAnsi="GHEA Grapalat" w:cs="Sylfaen"/>
          <w:lang w:val="ru-RU"/>
        </w:rPr>
        <w:t>որում</w:t>
      </w:r>
      <w:r w:rsidR="004E2F96" w:rsidRPr="00BA41C0">
        <w:rPr>
          <w:rFonts w:ascii="GHEA Grapalat" w:hAnsi="GHEA Grapalat" w:cs="Sylfaen"/>
        </w:rPr>
        <w:t xml:space="preserve"> </w:t>
      </w:r>
      <w:r w:rsidR="004E2F96" w:rsidRPr="00BA41C0">
        <w:rPr>
          <w:rFonts w:ascii="Calibri" w:hAnsi="Calibri" w:cs="Calibri"/>
        </w:rPr>
        <w:t> </w:t>
      </w:r>
      <w:r w:rsidR="004E2F96" w:rsidRPr="00BA41C0">
        <w:rPr>
          <w:rFonts w:ascii="GHEA Grapalat" w:hAnsi="GHEA Grapalat" w:cs="Sylfaen"/>
          <w:lang w:val="ru-RU"/>
        </w:rPr>
        <w:t>սույն</w:t>
      </w:r>
      <w:r w:rsidR="004E2F96" w:rsidRPr="00BA41C0">
        <w:rPr>
          <w:rFonts w:ascii="GHEA Grapalat" w:hAnsi="GHEA Grapalat" w:cs="Sylfaen"/>
        </w:rPr>
        <w:t xml:space="preserve"> </w:t>
      </w:r>
      <w:r w:rsidR="004E2F96" w:rsidRPr="00BA41C0">
        <w:rPr>
          <w:rFonts w:ascii="GHEA Grapalat" w:hAnsi="GHEA Grapalat" w:cs="Sylfaen"/>
          <w:lang w:val="ru-RU"/>
        </w:rPr>
        <w:t>կետում</w:t>
      </w:r>
      <w:r w:rsidR="004E2F96" w:rsidRPr="00BA41C0">
        <w:rPr>
          <w:rFonts w:ascii="GHEA Grapalat" w:hAnsi="GHEA Grapalat" w:cs="Sylfaen"/>
        </w:rPr>
        <w:t xml:space="preserve"> </w:t>
      </w:r>
      <w:r w:rsidR="004E2F96" w:rsidRPr="00BA41C0">
        <w:rPr>
          <w:rFonts w:ascii="GHEA Grapalat" w:hAnsi="GHEA Grapalat" w:cs="Sylfaen"/>
          <w:lang w:val="ru-RU"/>
        </w:rPr>
        <w:t>նշված</w:t>
      </w:r>
      <w:r w:rsidR="004E2F96" w:rsidRPr="00BA41C0">
        <w:rPr>
          <w:rFonts w:ascii="GHEA Grapalat" w:hAnsi="GHEA Grapalat" w:cs="Sylfaen"/>
        </w:rPr>
        <w:t xml:space="preserve"> </w:t>
      </w:r>
      <w:r w:rsidR="004E2F96" w:rsidRPr="00BA41C0">
        <w:rPr>
          <w:rFonts w:ascii="GHEA Grapalat" w:hAnsi="GHEA Grapalat" w:cs="Sylfaen"/>
          <w:lang w:val="ru-RU"/>
        </w:rPr>
        <w:t>որոշումը</w:t>
      </w:r>
      <w:r w:rsidR="004E2F96" w:rsidRPr="00BA41C0">
        <w:rPr>
          <w:rFonts w:ascii="GHEA Grapalat" w:hAnsi="GHEA Grapalat" w:cs="Sylfaen"/>
        </w:rPr>
        <w:t xml:space="preserve"> </w:t>
      </w:r>
      <w:r w:rsidR="004E2F96" w:rsidRPr="00BA41C0">
        <w:rPr>
          <w:rFonts w:ascii="GHEA Grapalat" w:hAnsi="GHEA Grapalat" w:cs="Sylfaen"/>
          <w:lang w:val="ru-RU"/>
        </w:rPr>
        <w:t>պատվիրատուի</w:t>
      </w:r>
      <w:r w:rsidR="004E2F96" w:rsidRPr="00BA41C0">
        <w:rPr>
          <w:rFonts w:ascii="GHEA Grapalat" w:hAnsi="GHEA Grapalat" w:cs="Sylfaen"/>
        </w:rPr>
        <w:t xml:space="preserve"> </w:t>
      </w:r>
      <w:r w:rsidR="004E2F96" w:rsidRPr="00BA41C0">
        <w:rPr>
          <w:rFonts w:ascii="GHEA Grapalat" w:hAnsi="GHEA Grapalat" w:cs="Sylfaen"/>
          <w:lang w:val="ru-RU"/>
        </w:rPr>
        <w:t>ղեկավարը</w:t>
      </w:r>
      <w:r w:rsidR="004E2F96" w:rsidRPr="00BA41C0">
        <w:rPr>
          <w:rFonts w:ascii="GHEA Grapalat" w:hAnsi="GHEA Grapalat" w:cs="Sylfaen"/>
        </w:rPr>
        <w:t xml:space="preserve"> </w:t>
      </w:r>
      <w:r w:rsidR="004E2F96" w:rsidRPr="00BA41C0">
        <w:rPr>
          <w:rFonts w:ascii="GHEA Grapalat" w:hAnsi="GHEA Grapalat" w:cs="Sylfaen"/>
          <w:lang w:val="ru-RU"/>
        </w:rPr>
        <w:t>կայացնում</w:t>
      </w:r>
      <w:r w:rsidR="004E2F96" w:rsidRPr="00BA41C0">
        <w:rPr>
          <w:rFonts w:ascii="GHEA Grapalat" w:hAnsi="GHEA Grapalat" w:cs="Sylfaen"/>
        </w:rPr>
        <w:t xml:space="preserve"> </w:t>
      </w:r>
      <w:r w:rsidR="004E2F96" w:rsidRPr="00BA41C0">
        <w:rPr>
          <w:rFonts w:ascii="GHEA Grapalat" w:hAnsi="GHEA Grapalat" w:cs="Sylfaen"/>
          <w:lang w:val="ru-RU"/>
        </w:rPr>
        <w:t>է</w:t>
      </w:r>
      <w:r w:rsidR="004E2F96" w:rsidRPr="00BA41C0">
        <w:rPr>
          <w:rFonts w:ascii="GHEA Grapalat" w:hAnsi="GHEA Grapalat" w:cs="Sylfaen"/>
        </w:rPr>
        <w:t xml:space="preserve"> </w:t>
      </w:r>
      <w:r w:rsidR="004E2F96" w:rsidRPr="00BA41C0">
        <w:rPr>
          <w:rFonts w:ascii="GHEA Grapalat" w:hAnsi="GHEA Grapalat" w:cs="Sylfaen"/>
          <w:lang w:val="ru-RU"/>
        </w:rPr>
        <w:t>գնման</w:t>
      </w:r>
      <w:r w:rsidR="004E2F96" w:rsidRPr="00BA41C0">
        <w:rPr>
          <w:rFonts w:ascii="GHEA Grapalat" w:hAnsi="GHEA Grapalat" w:cs="Sylfaen"/>
        </w:rPr>
        <w:t xml:space="preserve"> </w:t>
      </w:r>
      <w:r w:rsidR="004E2F96" w:rsidRPr="00BA41C0">
        <w:rPr>
          <w:rFonts w:ascii="GHEA Grapalat" w:hAnsi="GHEA Grapalat" w:cs="Sylfaen"/>
          <w:lang w:val="ru-RU"/>
        </w:rPr>
        <w:t>ընթացակարգը</w:t>
      </w:r>
      <w:r w:rsidR="004E2F96" w:rsidRPr="00BA41C0">
        <w:rPr>
          <w:rFonts w:ascii="GHEA Grapalat" w:hAnsi="GHEA Grapalat" w:cs="Sylfaen"/>
        </w:rPr>
        <w:t xml:space="preserve"> </w:t>
      </w:r>
      <w:r w:rsidR="004E2F96" w:rsidRPr="00BA41C0">
        <w:rPr>
          <w:rFonts w:ascii="GHEA Grapalat" w:hAnsi="GHEA Grapalat" w:cs="Sylfaen"/>
          <w:lang w:val="ru-RU"/>
        </w:rPr>
        <w:t>չկայացած</w:t>
      </w:r>
      <w:r w:rsidR="004E2F96" w:rsidRPr="00BA41C0">
        <w:rPr>
          <w:rFonts w:ascii="GHEA Grapalat" w:hAnsi="GHEA Grapalat" w:cs="Sylfaen"/>
        </w:rPr>
        <w:t xml:space="preserve"> </w:t>
      </w:r>
      <w:r w:rsidR="004E2F96" w:rsidRPr="00BA41C0">
        <w:rPr>
          <w:rFonts w:ascii="GHEA Grapalat" w:hAnsi="GHEA Grapalat" w:cs="Sylfaen"/>
          <w:lang w:val="ru-RU"/>
        </w:rPr>
        <w:lastRenderedPageBreak/>
        <w:t>հայտարարվելու</w:t>
      </w:r>
      <w:r w:rsidR="004E2F96" w:rsidRPr="00BA41C0">
        <w:rPr>
          <w:rFonts w:ascii="GHEA Grapalat" w:hAnsi="GHEA Grapalat" w:cs="Sylfaen"/>
        </w:rPr>
        <w:t xml:space="preserve"> </w:t>
      </w:r>
      <w:r w:rsidR="004E2F96" w:rsidRPr="00BA41C0">
        <w:rPr>
          <w:rFonts w:ascii="GHEA Grapalat" w:hAnsi="GHEA Grapalat" w:cs="Sylfaen"/>
          <w:lang w:val="ru-RU"/>
        </w:rPr>
        <w:t>կամ</w:t>
      </w:r>
      <w:r w:rsidR="004E2F96" w:rsidRPr="00BA41C0">
        <w:rPr>
          <w:rFonts w:ascii="GHEA Grapalat" w:hAnsi="GHEA Grapalat" w:cs="Sylfaen"/>
        </w:rPr>
        <w:t xml:space="preserve"> </w:t>
      </w:r>
      <w:r w:rsidR="004E2F96" w:rsidRPr="00BA41C0">
        <w:rPr>
          <w:rFonts w:ascii="GHEA Grapalat" w:hAnsi="GHEA Grapalat" w:cs="Sylfaen"/>
          <w:lang w:val="ru-RU"/>
        </w:rPr>
        <w:t>կնքված</w:t>
      </w:r>
      <w:r w:rsidR="004E2F96" w:rsidRPr="00BA41C0">
        <w:rPr>
          <w:rFonts w:ascii="GHEA Grapalat" w:hAnsi="GHEA Grapalat" w:cs="Sylfaen"/>
        </w:rPr>
        <w:t xml:space="preserve"> </w:t>
      </w:r>
      <w:r w:rsidR="004E2F96" w:rsidRPr="00BA41C0">
        <w:rPr>
          <w:rFonts w:ascii="GHEA Grapalat" w:hAnsi="GHEA Grapalat" w:cs="Sylfaen"/>
          <w:lang w:val="ru-RU"/>
        </w:rPr>
        <w:t>պայմանագրի</w:t>
      </w:r>
      <w:r w:rsidR="004E2F96" w:rsidRPr="00BA41C0">
        <w:rPr>
          <w:rFonts w:ascii="GHEA Grapalat" w:hAnsi="GHEA Grapalat" w:cs="Sylfaen"/>
        </w:rPr>
        <w:t xml:space="preserve"> </w:t>
      </w:r>
      <w:r w:rsidR="004E2F96" w:rsidRPr="00BA41C0">
        <w:rPr>
          <w:rFonts w:ascii="GHEA Grapalat" w:hAnsi="GHEA Grapalat" w:cs="Sylfaen"/>
          <w:lang w:val="ru-RU"/>
        </w:rPr>
        <w:t>վերաբերյալ</w:t>
      </w:r>
      <w:r w:rsidR="004E2F96" w:rsidRPr="00BA41C0">
        <w:rPr>
          <w:rFonts w:ascii="GHEA Grapalat" w:hAnsi="GHEA Grapalat" w:cs="Sylfaen"/>
        </w:rPr>
        <w:t xml:space="preserve"> </w:t>
      </w:r>
      <w:r w:rsidR="004E2F96" w:rsidRPr="00BA41C0">
        <w:rPr>
          <w:rFonts w:ascii="GHEA Grapalat" w:hAnsi="GHEA Grapalat" w:cs="Sylfaen"/>
          <w:lang w:val="ru-RU"/>
        </w:rPr>
        <w:t>հայտարարությունը</w:t>
      </w:r>
      <w:r w:rsidR="004E2F96" w:rsidRPr="00BA41C0">
        <w:rPr>
          <w:rFonts w:ascii="GHEA Grapalat" w:hAnsi="GHEA Grapalat" w:cs="Sylfaen"/>
        </w:rPr>
        <w:t xml:space="preserve"> </w:t>
      </w:r>
      <w:r w:rsidR="004E2F96" w:rsidRPr="00BA41C0">
        <w:rPr>
          <w:rFonts w:ascii="GHEA Grapalat" w:hAnsi="GHEA Grapalat" w:cs="Sylfaen"/>
          <w:lang w:val="ru-RU"/>
        </w:rPr>
        <w:t>հրապարակելու</w:t>
      </w:r>
      <w:r w:rsidR="004E2F96" w:rsidRPr="00BA41C0">
        <w:rPr>
          <w:rFonts w:ascii="GHEA Grapalat" w:hAnsi="GHEA Grapalat" w:cs="Sylfaen"/>
        </w:rPr>
        <w:t xml:space="preserve"> </w:t>
      </w:r>
      <w:r w:rsidR="004E2F96" w:rsidRPr="00BA41C0">
        <w:rPr>
          <w:rFonts w:ascii="GHEA Grapalat" w:hAnsi="GHEA Grapalat" w:cs="Sylfaen"/>
          <w:lang w:val="ru-RU"/>
        </w:rPr>
        <w:t>կամ</w:t>
      </w:r>
      <w:r w:rsidR="004E2F96" w:rsidRPr="00BA41C0">
        <w:rPr>
          <w:rFonts w:ascii="GHEA Grapalat" w:hAnsi="GHEA Grapalat" w:cs="Sylfaen"/>
        </w:rPr>
        <w:t xml:space="preserve"> </w:t>
      </w:r>
      <w:r w:rsidR="004E2F96" w:rsidRPr="00BA41C0">
        <w:rPr>
          <w:rFonts w:ascii="GHEA Grapalat" w:hAnsi="GHEA Grapalat" w:cs="Sylfaen"/>
          <w:lang w:val="ru-RU"/>
        </w:rPr>
        <w:t>պայմանագիրը</w:t>
      </w:r>
      <w:r w:rsidR="004E2F96" w:rsidRPr="00BA41C0">
        <w:rPr>
          <w:rFonts w:ascii="GHEA Grapalat" w:hAnsi="GHEA Grapalat" w:cs="Sylfaen"/>
        </w:rPr>
        <w:t xml:space="preserve"> </w:t>
      </w:r>
      <w:r w:rsidR="004E2F96" w:rsidRPr="00BA41C0">
        <w:rPr>
          <w:rFonts w:ascii="GHEA Grapalat" w:hAnsi="GHEA Grapalat" w:cs="Sylfaen"/>
          <w:lang w:val="ru-RU"/>
        </w:rPr>
        <w:t>միակողմանի</w:t>
      </w:r>
      <w:r w:rsidR="004E2F96" w:rsidRPr="00BA41C0">
        <w:rPr>
          <w:rFonts w:ascii="GHEA Grapalat" w:hAnsi="GHEA Grapalat" w:cs="Sylfaen"/>
        </w:rPr>
        <w:t xml:space="preserve"> </w:t>
      </w:r>
      <w:r w:rsidR="004E2F96" w:rsidRPr="00BA41C0">
        <w:rPr>
          <w:rFonts w:ascii="GHEA Grapalat" w:hAnsi="GHEA Grapalat" w:cs="Sylfaen"/>
          <w:lang w:val="ru-RU"/>
        </w:rPr>
        <w:t>լուծելու</w:t>
      </w:r>
      <w:r w:rsidR="004E2F96" w:rsidRPr="00BA41C0">
        <w:rPr>
          <w:rFonts w:ascii="GHEA Grapalat" w:hAnsi="GHEA Grapalat" w:cs="Sylfaen"/>
        </w:rPr>
        <w:t xml:space="preserve"> </w:t>
      </w:r>
      <w:r w:rsidR="004E2F96" w:rsidRPr="00BA41C0">
        <w:rPr>
          <w:rFonts w:ascii="GHEA Grapalat" w:hAnsi="GHEA Grapalat" w:cs="Sylfaen"/>
          <w:lang w:val="ru-RU"/>
        </w:rPr>
        <w:t>մասին</w:t>
      </w:r>
      <w:r w:rsidR="004E2F96" w:rsidRPr="00BA41C0">
        <w:rPr>
          <w:rFonts w:ascii="GHEA Grapalat" w:hAnsi="GHEA Grapalat" w:cs="Sylfaen"/>
        </w:rPr>
        <w:t xml:space="preserve"> </w:t>
      </w:r>
      <w:r w:rsidR="004E2F96" w:rsidRPr="009E1D1C">
        <w:rPr>
          <w:rFonts w:ascii="GHEA Grapalat" w:hAnsi="GHEA Grapalat" w:cs="Sylfaen"/>
          <w:lang w:val="ru-RU"/>
        </w:rPr>
        <w:t>հայտարարությունը</w:t>
      </w:r>
      <w:r w:rsidR="004E2F96" w:rsidRPr="009E1D1C">
        <w:rPr>
          <w:rFonts w:ascii="GHEA Grapalat" w:hAnsi="GHEA Grapalat" w:cs="Sylfaen"/>
        </w:rPr>
        <w:t xml:space="preserve"> </w:t>
      </w:r>
      <w:r w:rsidR="003D0C33" w:rsidRPr="009E1D1C">
        <w:rPr>
          <w:rFonts w:ascii="GHEA Grapalat" w:hAnsi="GHEA Grapalat" w:cs="Sylfaen"/>
        </w:rPr>
        <w:t>(</w:t>
      </w:r>
      <w:r w:rsidR="003D0C33" w:rsidRPr="009E1D1C">
        <w:rPr>
          <w:rFonts w:ascii="GHEA Grapalat" w:hAnsi="GHEA Grapalat" w:cs="Sylfaen"/>
          <w:lang w:val="hy-AM"/>
        </w:rPr>
        <w:t>ծանուցումը</w:t>
      </w:r>
      <w:r w:rsidR="003D0C33" w:rsidRPr="009E1D1C">
        <w:rPr>
          <w:rFonts w:ascii="GHEA Grapalat" w:hAnsi="GHEA Grapalat" w:cs="Sylfaen"/>
        </w:rPr>
        <w:t xml:space="preserve">) </w:t>
      </w:r>
      <w:r w:rsidR="004E2F96" w:rsidRPr="009E1D1C">
        <w:rPr>
          <w:rFonts w:ascii="GHEA Grapalat" w:hAnsi="GHEA Grapalat" w:cs="Sylfaen"/>
          <w:lang w:val="ru-RU"/>
        </w:rPr>
        <w:t>հրապարակելու</w:t>
      </w:r>
      <w:r w:rsidR="004E2F96" w:rsidRPr="009E1D1C">
        <w:rPr>
          <w:rFonts w:ascii="GHEA Grapalat" w:hAnsi="GHEA Grapalat" w:cs="Sylfaen"/>
        </w:rPr>
        <w:t xml:space="preserve"> </w:t>
      </w:r>
      <w:r w:rsidR="004E2F96" w:rsidRPr="009E1D1C">
        <w:rPr>
          <w:rFonts w:ascii="GHEA Grapalat" w:hAnsi="GHEA Grapalat" w:cs="Sylfaen"/>
          <w:lang w:val="ru-RU"/>
        </w:rPr>
        <w:t>օրվան</w:t>
      </w:r>
      <w:r w:rsidR="004E2F96" w:rsidRPr="009E1D1C">
        <w:rPr>
          <w:rFonts w:ascii="GHEA Grapalat" w:hAnsi="GHEA Grapalat" w:cs="Sylfaen"/>
        </w:rPr>
        <w:t xml:space="preserve"> </w:t>
      </w:r>
      <w:r w:rsidR="004E2F96" w:rsidRPr="009E1D1C">
        <w:rPr>
          <w:rFonts w:ascii="GHEA Grapalat" w:hAnsi="GHEA Grapalat" w:cs="Sylfaen"/>
          <w:lang w:val="ru-RU"/>
        </w:rPr>
        <w:t>հաջորդող</w:t>
      </w:r>
      <w:r w:rsidR="004E2F96" w:rsidRPr="009E1D1C">
        <w:rPr>
          <w:rFonts w:ascii="GHEA Grapalat" w:hAnsi="GHEA Grapalat" w:cs="Sylfaen"/>
        </w:rPr>
        <w:t xml:space="preserve"> </w:t>
      </w:r>
      <w:r w:rsidR="004E2F96" w:rsidRPr="009E1D1C">
        <w:rPr>
          <w:rFonts w:ascii="GHEA Grapalat" w:hAnsi="GHEA Grapalat" w:cs="Sylfaen"/>
          <w:lang w:val="ru-RU"/>
        </w:rPr>
        <w:t>տասն</w:t>
      </w:r>
      <w:r w:rsidR="003D0C33" w:rsidRPr="009E1D1C">
        <w:rPr>
          <w:rFonts w:ascii="GHEA Grapalat" w:hAnsi="GHEA Grapalat" w:cs="Sylfaen"/>
          <w:lang w:val="hy-AM"/>
        </w:rPr>
        <w:t>երորդ օրը</w:t>
      </w:r>
      <w:r w:rsidR="004E2F96" w:rsidRPr="009E1D1C">
        <w:rPr>
          <w:rFonts w:ascii="GHEA Grapalat" w:hAnsi="GHEA Grapalat" w:cs="Sylfaen"/>
        </w:rPr>
        <w:t xml:space="preserve">: </w:t>
      </w:r>
      <w:r w:rsidR="004E2F96" w:rsidRPr="009E1D1C">
        <w:rPr>
          <w:rFonts w:ascii="GHEA Grapalat" w:hAnsi="GHEA Grapalat" w:cs="Sylfaen"/>
          <w:lang w:val="ru-RU"/>
        </w:rPr>
        <w:t>Որոշումը</w:t>
      </w:r>
      <w:r w:rsidR="004E2F96" w:rsidRPr="009E1D1C">
        <w:rPr>
          <w:rFonts w:ascii="GHEA Grapalat" w:hAnsi="GHEA Grapalat" w:cs="Sylfaen"/>
        </w:rPr>
        <w:t xml:space="preserve"> </w:t>
      </w:r>
      <w:r w:rsidR="004E2F96" w:rsidRPr="009E1D1C">
        <w:rPr>
          <w:rFonts w:ascii="GHEA Grapalat" w:hAnsi="GHEA Grapalat" w:cs="Sylfaen"/>
          <w:lang w:val="ru-RU"/>
        </w:rPr>
        <w:t>կայացվելուն</w:t>
      </w:r>
      <w:r w:rsidR="004E2F96" w:rsidRPr="009E1D1C">
        <w:rPr>
          <w:rFonts w:ascii="GHEA Grapalat" w:hAnsi="GHEA Grapalat" w:cs="Sylfaen"/>
        </w:rPr>
        <w:t xml:space="preserve"> </w:t>
      </w:r>
      <w:r w:rsidR="004E2F96" w:rsidRPr="009E1D1C">
        <w:rPr>
          <w:rFonts w:ascii="GHEA Grapalat" w:hAnsi="GHEA Grapalat" w:cs="Sylfaen"/>
          <w:lang w:val="ru-RU"/>
        </w:rPr>
        <w:t>հաջորդող</w:t>
      </w:r>
      <w:r w:rsidR="004E2F96" w:rsidRPr="009E1D1C">
        <w:rPr>
          <w:rFonts w:ascii="GHEA Grapalat" w:hAnsi="GHEA Grapalat" w:cs="Sylfaen"/>
        </w:rPr>
        <w:t xml:space="preserve"> </w:t>
      </w:r>
      <w:r w:rsidR="004E2F96" w:rsidRPr="009E1D1C">
        <w:rPr>
          <w:rFonts w:ascii="GHEA Grapalat" w:hAnsi="GHEA Grapalat" w:cs="Sylfaen"/>
          <w:lang w:val="ru-RU"/>
        </w:rPr>
        <w:t>օրը</w:t>
      </w:r>
      <w:r w:rsidR="004E2F96" w:rsidRPr="009E1D1C">
        <w:rPr>
          <w:rFonts w:ascii="GHEA Grapalat" w:hAnsi="GHEA Grapalat" w:cs="Sylfaen"/>
        </w:rPr>
        <w:t xml:space="preserve"> </w:t>
      </w:r>
      <w:r w:rsidR="004E2F96" w:rsidRPr="009E1D1C">
        <w:rPr>
          <w:rFonts w:ascii="GHEA Grapalat" w:hAnsi="GHEA Grapalat" w:cs="Sylfaen"/>
          <w:lang w:val="ru-RU"/>
        </w:rPr>
        <w:t>այն</w:t>
      </w:r>
      <w:r w:rsidR="004E2F96" w:rsidRPr="009E1D1C">
        <w:rPr>
          <w:rFonts w:ascii="GHEA Grapalat" w:hAnsi="GHEA Grapalat" w:cs="Sylfaen"/>
        </w:rPr>
        <w:t xml:space="preserve"> գրավոր </w:t>
      </w:r>
      <w:r w:rsidR="004E2F96" w:rsidRPr="009E1D1C">
        <w:rPr>
          <w:rFonts w:ascii="GHEA Grapalat" w:hAnsi="GHEA Grapalat" w:cs="Sylfaen"/>
          <w:lang w:val="ru-RU"/>
        </w:rPr>
        <w:t>տրամադրվում</w:t>
      </w:r>
      <w:r w:rsidR="004E2F96" w:rsidRPr="009E1D1C">
        <w:rPr>
          <w:rFonts w:ascii="GHEA Grapalat" w:hAnsi="GHEA Grapalat" w:cs="Sylfaen"/>
        </w:rPr>
        <w:t xml:space="preserve"> </w:t>
      </w:r>
      <w:r w:rsidR="004E2F96" w:rsidRPr="009E1D1C">
        <w:rPr>
          <w:rFonts w:ascii="GHEA Grapalat" w:hAnsi="GHEA Grapalat" w:cs="Sylfaen"/>
          <w:lang w:val="ru-RU"/>
        </w:rPr>
        <w:t>է</w:t>
      </w:r>
      <w:r w:rsidR="004E2F96" w:rsidRPr="009E1D1C">
        <w:rPr>
          <w:rFonts w:ascii="GHEA Grapalat" w:hAnsi="GHEA Grapalat" w:cs="Sylfaen"/>
        </w:rPr>
        <w:t xml:space="preserve"> </w:t>
      </w:r>
      <w:r w:rsidR="004E2F96" w:rsidRPr="009E1D1C">
        <w:rPr>
          <w:rFonts w:ascii="GHEA Grapalat" w:hAnsi="GHEA Grapalat" w:cs="Sylfaen"/>
          <w:lang w:val="ru-RU"/>
        </w:rPr>
        <w:t>լիազորված</w:t>
      </w:r>
      <w:r w:rsidR="004E2F96" w:rsidRPr="009E1D1C">
        <w:rPr>
          <w:rFonts w:ascii="GHEA Grapalat" w:hAnsi="GHEA Grapalat" w:cs="Sylfaen"/>
        </w:rPr>
        <w:t xml:space="preserve"> </w:t>
      </w:r>
      <w:r w:rsidR="004E2F96" w:rsidRPr="009E1D1C">
        <w:rPr>
          <w:rFonts w:ascii="GHEA Grapalat" w:hAnsi="GHEA Grapalat" w:cs="Sylfaen"/>
          <w:lang w:val="ru-RU"/>
        </w:rPr>
        <w:t>մարմնին</w:t>
      </w:r>
      <w:r w:rsidR="004E2F96" w:rsidRPr="009E1D1C">
        <w:rPr>
          <w:rFonts w:ascii="GHEA Grapalat" w:hAnsi="GHEA Grapalat" w:cs="Sylfaen"/>
        </w:rPr>
        <w:t xml:space="preserve"> </w:t>
      </w:r>
      <w:r w:rsidR="004E2F96" w:rsidRPr="009E1D1C">
        <w:rPr>
          <w:rFonts w:ascii="GHEA Grapalat" w:hAnsi="GHEA Grapalat" w:cs="Sylfaen"/>
          <w:lang w:val="ru-RU"/>
        </w:rPr>
        <w:t>և</w:t>
      </w:r>
      <w:r w:rsidR="004E2F96" w:rsidRPr="009E1D1C">
        <w:rPr>
          <w:rFonts w:ascii="GHEA Grapalat" w:hAnsi="GHEA Grapalat" w:cs="Sylfaen"/>
        </w:rPr>
        <w:t xml:space="preserve"> </w:t>
      </w:r>
      <w:r w:rsidR="004E2F96" w:rsidRPr="009E1D1C">
        <w:rPr>
          <w:rFonts w:ascii="GHEA Grapalat" w:hAnsi="GHEA Grapalat" w:cs="Sylfaen"/>
          <w:lang w:val="ru-RU"/>
        </w:rPr>
        <w:t>մասնակցին</w:t>
      </w:r>
      <w:r w:rsidR="004E2F96" w:rsidRPr="009E1D1C">
        <w:rPr>
          <w:rFonts w:ascii="GHEA Grapalat" w:hAnsi="GHEA Grapalat" w:cs="Sylfaen"/>
        </w:rPr>
        <w:t xml:space="preserve">: </w:t>
      </w:r>
      <w:r w:rsidR="004E2F96" w:rsidRPr="009E1D1C">
        <w:rPr>
          <w:rFonts w:ascii="GHEA Grapalat" w:hAnsi="GHEA Grapalat" w:cs="Sylfaen"/>
          <w:lang w:val="ru-RU"/>
        </w:rPr>
        <w:t>Լիազորված</w:t>
      </w:r>
      <w:r w:rsidR="004E2F96" w:rsidRPr="009E1D1C">
        <w:rPr>
          <w:rFonts w:ascii="GHEA Grapalat" w:hAnsi="GHEA Grapalat" w:cs="Sylfaen"/>
        </w:rPr>
        <w:t xml:space="preserve"> </w:t>
      </w:r>
      <w:r w:rsidR="004E2F96" w:rsidRPr="009E1D1C">
        <w:rPr>
          <w:rFonts w:ascii="GHEA Grapalat" w:hAnsi="GHEA Grapalat" w:cs="Sylfaen"/>
          <w:lang w:val="ru-RU"/>
        </w:rPr>
        <w:t>մարմինը</w:t>
      </w:r>
      <w:r w:rsidR="004E2F96" w:rsidRPr="009E1D1C">
        <w:rPr>
          <w:rFonts w:ascii="GHEA Grapalat" w:hAnsi="GHEA Grapalat" w:cs="Sylfaen"/>
        </w:rPr>
        <w:t xml:space="preserve"> </w:t>
      </w:r>
      <w:r w:rsidR="004E2F96" w:rsidRPr="009E1D1C">
        <w:rPr>
          <w:rFonts w:ascii="GHEA Grapalat" w:hAnsi="GHEA Grapalat" w:cs="Sylfaen"/>
          <w:lang w:val="ru-RU"/>
        </w:rPr>
        <w:t>մասնակցին</w:t>
      </w:r>
      <w:r w:rsidR="004E2F96" w:rsidRPr="009E1D1C">
        <w:rPr>
          <w:rFonts w:ascii="GHEA Grapalat" w:hAnsi="GHEA Grapalat" w:cs="Sylfaen"/>
        </w:rPr>
        <w:t xml:space="preserve"> </w:t>
      </w:r>
      <w:r w:rsidR="004E2F96" w:rsidRPr="009E1D1C">
        <w:rPr>
          <w:rFonts w:ascii="GHEA Grapalat" w:hAnsi="GHEA Grapalat" w:cs="Sylfaen"/>
          <w:lang w:val="ru-RU"/>
        </w:rPr>
        <w:t>ներառում</w:t>
      </w:r>
      <w:r w:rsidR="004E2F96" w:rsidRPr="009E1D1C">
        <w:rPr>
          <w:rFonts w:ascii="GHEA Grapalat" w:hAnsi="GHEA Grapalat" w:cs="Sylfaen"/>
        </w:rPr>
        <w:t xml:space="preserve"> </w:t>
      </w:r>
      <w:r w:rsidR="004E2F96" w:rsidRPr="009E1D1C">
        <w:rPr>
          <w:rFonts w:ascii="GHEA Grapalat" w:hAnsi="GHEA Grapalat" w:cs="Sylfaen"/>
          <w:lang w:val="ru-RU"/>
        </w:rPr>
        <w:t>է</w:t>
      </w:r>
      <w:r w:rsidR="004E2F96" w:rsidRPr="009E1D1C">
        <w:rPr>
          <w:rFonts w:ascii="GHEA Grapalat" w:hAnsi="GHEA Grapalat" w:cs="Sylfaen"/>
        </w:rPr>
        <w:t xml:space="preserve"> </w:t>
      </w:r>
      <w:r w:rsidR="004E2F96" w:rsidRPr="009E1D1C">
        <w:rPr>
          <w:rFonts w:ascii="GHEA Grapalat" w:hAnsi="GHEA Grapalat" w:cs="Sylfaen"/>
          <w:lang w:val="ru-RU"/>
        </w:rPr>
        <w:t>գնումների</w:t>
      </w:r>
      <w:r w:rsidR="004E2F96" w:rsidRPr="009E1D1C">
        <w:rPr>
          <w:rFonts w:ascii="GHEA Grapalat" w:hAnsi="GHEA Grapalat" w:cs="Sylfaen"/>
        </w:rPr>
        <w:t xml:space="preserve"> </w:t>
      </w:r>
      <w:r w:rsidR="004E2F96" w:rsidRPr="009E1D1C">
        <w:rPr>
          <w:rFonts w:ascii="GHEA Grapalat" w:hAnsi="GHEA Grapalat" w:cs="Sylfaen"/>
          <w:lang w:val="ru-RU"/>
        </w:rPr>
        <w:t>գործընթացին</w:t>
      </w:r>
      <w:r w:rsidR="004E2F96" w:rsidRPr="009E1D1C">
        <w:rPr>
          <w:rFonts w:ascii="GHEA Grapalat" w:hAnsi="GHEA Grapalat" w:cs="Sylfaen"/>
        </w:rPr>
        <w:t xml:space="preserve"> </w:t>
      </w:r>
      <w:r w:rsidR="004E2F96" w:rsidRPr="009E1D1C">
        <w:rPr>
          <w:rFonts w:ascii="GHEA Grapalat" w:hAnsi="GHEA Grapalat" w:cs="Sylfaen"/>
          <w:lang w:val="ru-RU"/>
        </w:rPr>
        <w:t>մասնակցելու</w:t>
      </w:r>
      <w:r w:rsidR="004E2F96" w:rsidRPr="009E1D1C">
        <w:rPr>
          <w:rFonts w:ascii="GHEA Grapalat" w:hAnsi="GHEA Grapalat" w:cs="Sylfaen"/>
        </w:rPr>
        <w:t xml:space="preserve"> </w:t>
      </w:r>
      <w:r w:rsidR="004E2F96" w:rsidRPr="009E1D1C">
        <w:rPr>
          <w:rFonts w:ascii="GHEA Grapalat" w:hAnsi="GHEA Grapalat" w:cs="Sylfaen"/>
          <w:lang w:val="ru-RU"/>
        </w:rPr>
        <w:t>իրավունք</w:t>
      </w:r>
      <w:r w:rsidR="004E2F96" w:rsidRPr="009E1D1C">
        <w:rPr>
          <w:rFonts w:ascii="GHEA Grapalat" w:hAnsi="GHEA Grapalat" w:cs="Sylfaen"/>
        </w:rPr>
        <w:t xml:space="preserve"> </w:t>
      </w:r>
      <w:r w:rsidR="004E2F96" w:rsidRPr="009E1D1C">
        <w:rPr>
          <w:rFonts w:ascii="GHEA Grapalat" w:hAnsi="GHEA Grapalat" w:cs="Sylfaen"/>
          <w:lang w:val="ru-RU"/>
        </w:rPr>
        <w:t>չունեցող</w:t>
      </w:r>
      <w:r w:rsidR="004E2F96" w:rsidRPr="009E1D1C">
        <w:rPr>
          <w:rFonts w:ascii="GHEA Grapalat" w:hAnsi="GHEA Grapalat" w:cs="Sylfaen"/>
        </w:rPr>
        <w:t xml:space="preserve"> </w:t>
      </w:r>
      <w:r w:rsidR="004E2F96" w:rsidRPr="009E1D1C">
        <w:rPr>
          <w:rFonts w:ascii="GHEA Grapalat" w:hAnsi="GHEA Grapalat" w:cs="Sylfaen"/>
          <w:lang w:val="ru-RU"/>
        </w:rPr>
        <w:t>մասնակիցների</w:t>
      </w:r>
      <w:r w:rsidR="004E2F96" w:rsidRPr="009E1D1C">
        <w:rPr>
          <w:rFonts w:ascii="GHEA Grapalat" w:hAnsi="GHEA Grapalat" w:cs="Sylfaen"/>
        </w:rPr>
        <w:t xml:space="preserve"> </w:t>
      </w:r>
      <w:r w:rsidR="004E2F96" w:rsidRPr="009E1D1C">
        <w:rPr>
          <w:rFonts w:ascii="GHEA Grapalat" w:hAnsi="GHEA Grapalat" w:cs="Sylfaen"/>
          <w:lang w:val="ru-RU"/>
        </w:rPr>
        <w:t>ցուցակում</w:t>
      </w:r>
      <w:r w:rsidR="004E2F96" w:rsidRPr="009E1D1C">
        <w:rPr>
          <w:rFonts w:ascii="GHEA Grapalat" w:hAnsi="GHEA Grapalat" w:cs="Sylfaen"/>
        </w:rPr>
        <w:t xml:space="preserve"> </w:t>
      </w:r>
      <w:r w:rsidR="004E2F96" w:rsidRPr="009E1D1C">
        <w:rPr>
          <w:rFonts w:ascii="GHEA Grapalat" w:hAnsi="GHEA Grapalat" w:cs="Sylfaen"/>
          <w:lang w:val="ru-RU"/>
        </w:rPr>
        <w:t>որոշումն</w:t>
      </w:r>
      <w:r w:rsidR="004E2F96" w:rsidRPr="009E1D1C">
        <w:rPr>
          <w:rFonts w:ascii="GHEA Grapalat" w:hAnsi="GHEA Grapalat" w:cs="Sylfaen"/>
        </w:rPr>
        <w:t xml:space="preserve"> </w:t>
      </w:r>
      <w:r w:rsidR="004E2F96" w:rsidRPr="009E1D1C">
        <w:rPr>
          <w:rFonts w:ascii="GHEA Grapalat" w:hAnsi="GHEA Grapalat" w:cs="Sylfaen"/>
          <w:lang w:val="ru-RU"/>
        </w:rPr>
        <w:t>ստանալուն</w:t>
      </w:r>
      <w:r w:rsidR="004E2F96" w:rsidRPr="009E1D1C">
        <w:rPr>
          <w:rFonts w:ascii="GHEA Grapalat" w:hAnsi="GHEA Grapalat" w:cs="Sylfaen"/>
        </w:rPr>
        <w:t xml:space="preserve"> </w:t>
      </w:r>
      <w:r w:rsidR="004E2F96" w:rsidRPr="009E1D1C">
        <w:rPr>
          <w:rFonts w:ascii="GHEA Grapalat" w:hAnsi="GHEA Grapalat" w:cs="Sylfaen"/>
          <w:lang w:val="ru-RU"/>
        </w:rPr>
        <w:t>հաջորդող</w:t>
      </w:r>
      <w:r w:rsidR="004E2F96" w:rsidRPr="009E1D1C">
        <w:rPr>
          <w:rFonts w:ascii="GHEA Grapalat" w:hAnsi="GHEA Grapalat" w:cs="Sylfaen"/>
        </w:rPr>
        <w:t xml:space="preserve"> </w:t>
      </w:r>
      <w:r w:rsidR="004E2F96" w:rsidRPr="009E1D1C">
        <w:rPr>
          <w:rFonts w:ascii="GHEA Grapalat" w:hAnsi="GHEA Grapalat" w:cs="Sylfaen"/>
          <w:lang w:val="ru-RU"/>
        </w:rPr>
        <w:t>քառասուներորդ</w:t>
      </w:r>
      <w:r w:rsidR="004E2F96" w:rsidRPr="009E1D1C">
        <w:rPr>
          <w:rFonts w:ascii="GHEA Grapalat" w:hAnsi="GHEA Grapalat" w:cs="Sylfaen"/>
        </w:rPr>
        <w:t xml:space="preserve"> </w:t>
      </w:r>
      <w:r w:rsidR="004E2F96" w:rsidRPr="009E1D1C">
        <w:rPr>
          <w:rFonts w:ascii="GHEA Grapalat" w:hAnsi="GHEA Grapalat" w:cs="Sylfaen"/>
          <w:lang w:val="ru-RU"/>
        </w:rPr>
        <w:t>օրվան</w:t>
      </w:r>
      <w:r w:rsidR="004E2F96" w:rsidRPr="009E1D1C">
        <w:rPr>
          <w:rFonts w:ascii="GHEA Grapalat" w:hAnsi="GHEA Grapalat" w:cs="Sylfaen"/>
        </w:rPr>
        <w:t xml:space="preserve"> </w:t>
      </w:r>
      <w:r w:rsidR="004E2F96" w:rsidRPr="009E1D1C">
        <w:rPr>
          <w:rFonts w:ascii="GHEA Grapalat" w:hAnsi="GHEA Grapalat" w:cs="Sylfaen"/>
          <w:lang w:val="ru-RU"/>
        </w:rPr>
        <w:t>հաջորդող</w:t>
      </w:r>
      <w:r w:rsidR="004E2F96" w:rsidRPr="009E1D1C">
        <w:rPr>
          <w:rFonts w:ascii="GHEA Grapalat" w:hAnsi="GHEA Grapalat" w:cs="Sylfaen"/>
        </w:rPr>
        <w:t xml:space="preserve"> </w:t>
      </w:r>
      <w:r w:rsidR="004E2F96" w:rsidRPr="009E1D1C">
        <w:rPr>
          <w:rFonts w:ascii="GHEA Grapalat" w:hAnsi="GHEA Grapalat" w:cs="Sylfaen"/>
          <w:lang w:val="ru-RU"/>
        </w:rPr>
        <w:t>հինգ</w:t>
      </w:r>
      <w:r w:rsidR="004E2F96" w:rsidRPr="009E1D1C">
        <w:rPr>
          <w:rFonts w:ascii="GHEA Grapalat" w:hAnsi="GHEA Grapalat" w:cs="Sylfaen"/>
        </w:rPr>
        <w:t xml:space="preserve">երորդ </w:t>
      </w:r>
      <w:r w:rsidR="004E2F96" w:rsidRPr="009E1D1C">
        <w:rPr>
          <w:rFonts w:ascii="GHEA Grapalat" w:hAnsi="GHEA Grapalat" w:cs="Sylfaen"/>
          <w:lang w:val="ru-RU"/>
        </w:rPr>
        <w:t>օր</w:t>
      </w:r>
      <w:r w:rsidR="004E2F96" w:rsidRPr="009E1D1C">
        <w:rPr>
          <w:rFonts w:ascii="GHEA Grapalat" w:hAnsi="GHEA Grapalat" w:cs="Sylfaen"/>
        </w:rPr>
        <w:t xml:space="preserve">ը, </w:t>
      </w:r>
      <w:r w:rsidR="004E2F96" w:rsidRPr="009E1D1C">
        <w:rPr>
          <w:rFonts w:ascii="GHEA Grapalat" w:hAnsi="GHEA Grapalat" w:cs="Sylfaen"/>
          <w:lang w:val="ru-RU"/>
        </w:rPr>
        <w:t>իսկ</w:t>
      </w:r>
      <w:r w:rsidR="004E2F96" w:rsidRPr="009E1D1C">
        <w:rPr>
          <w:rFonts w:ascii="GHEA Grapalat" w:hAnsi="GHEA Grapalat" w:cs="Sylfaen"/>
        </w:rPr>
        <w:t xml:space="preserve"> </w:t>
      </w:r>
      <w:r w:rsidR="004E2F96" w:rsidRPr="009E1D1C">
        <w:rPr>
          <w:rFonts w:ascii="GHEA Grapalat" w:hAnsi="GHEA Grapalat" w:cs="Sylfaen"/>
          <w:lang w:val="ru-RU"/>
        </w:rPr>
        <w:t>որոշումն</w:t>
      </w:r>
      <w:r w:rsidR="004E2F96" w:rsidRPr="009E1D1C">
        <w:rPr>
          <w:rFonts w:ascii="GHEA Grapalat" w:hAnsi="GHEA Grapalat" w:cs="Sylfaen"/>
        </w:rPr>
        <w:t xml:space="preserve"> </w:t>
      </w:r>
      <w:r w:rsidR="004E2F96" w:rsidRPr="009E1D1C">
        <w:rPr>
          <w:rFonts w:ascii="GHEA Grapalat" w:hAnsi="GHEA Grapalat" w:cs="Sylfaen"/>
          <w:lang w:val="ru-RU"/>
        </w:rPr>
        <w:t>ստանալուն</w:t>
      </w:r>
      <w:r w:rsidR="004E2F96" w:rsidRPr="009E1D1C">
        <w:rPr>
          <w:rFonts w:ascii="GHEA Grapalat" w:hAnsi="GHEA Grapalat" w:cs="Sylfaen"/>
        </w:rPr>
        <w:t xml:space="preserve"> </w:t>
      </w:r>
      <w:r w:rsidR="004E2F96" w:rsidRPr="009E1D1C">
        <w:rPr>
          <w:rFonts w:ascii="GHEA Grapalat" w:hAnsi="GHEA Grapalat" w:cs="Sylfaen"/>
          <w:lang w:val="ru-RU"/>
        </w:rPr>
        <w:t>հաջորդող</w:t>
      </w:r>
      <w:r w:rsidR="004E2F96" w:rsidRPr="009E1D1C">
        <w:rPr>
          <w:rFonts w:ascii="GHEA Grapalat" w:hAnsi="GHEA Grapalat" w:cs="Sylfaen"/>
        </w:rPr>
        <w:t xml:space="preserve"> </w:t>
      </w:r>
      <w:r w:rsidR="004E2F96" w:rsidRPr="009E1D1C">
        <w:rPr>
          <w:rFonts w:ascii="GHEA Grapalat" w:hAnsi="GHEA Grapalat" w:cs="Sylfaen"/>
          <w:lang w:val="ru-RU"/>
        </w:rPr>
        <w:t>քառասուներորդ</w:t>
      </w:r>
      <w:r w:rsidR="004E2F96" w:rsidRPr="009E1D1C">
        <w:rPr>
          <w:rFonts w:ascii="GHEA Grapalat" w:hAnsi="GHEA Grapalat" w:cs="Sylfaen"/>
        </w:rPr>
        <w:t xml:space="preserve"> </w:t>
      </w:r>
      <w:r w:rsidR="004E2F96" w:rsidRPr="009E1D1C">
        <w:rPr>
          <w:rFonts w:ascii="GHEA Grapalat" w:hAnsi="GHEA Grapalat" w:cs="Sylfaen"/>
          <w:lang w:val="ru-RU"/>
        </w:rPr>
        <w:t>օրվա</w:t>
      </w:r>
      <w:r w:rsidR="004E2F96" w:rsidRPr="009E1D1C">
        <w:rPr>
          <w:rFonts w:ascii="GHEA Grapalat" w:hAnsi="GHEA Grapalat" w:cs="Sylfaen"/>
        </w:rPr>
        <w:t xml:space="preserve"> </w:t>
      </w:r>
      <w:r w:rsidR="004E2F96" w:rsidRPr="009E1D1C">
        <w:rPr>
          <w:rFonts w:ascii="GHEA Grapalat" w:hAnsi="GHEA Grapalat" w:cs="Sylfaen"/>
          <w:lang w:val="ru-RU"/>
        </w:rPr>
        <w:t>դրությամբ</w:t>
      </w:r>
      <w:r w:rsidR="004E2F96" w:rsidRPr="009E1D1C">
        <w:rPr>
          <w:rFonts w:ascii="GHEA Grapalat" w:hAnsi="GHEA Grapalat" w:cs="Sylfaen"/>
        </w:rPr>
        <w:t xml:space="preserve"> </w:t>
      </w:r>
      <w:r w:rsidR="004E2F96" w:rsidRPr="009E1D1C">
        <w:rPr>
          <w:rFonts w:ascii="GHEA Grapalat" w:hAnsi="GHEA Grapalat" w:cs="Sylfaen"/>
          <w:lang w:val="ru-RU"/>
        </w:rPr>
        <w:t>մասնակցի</w:t>
      </w:r>
      <w:r w:rsidR="004E2F96" w:rsidRPr="009E1D1C">
        <w:rPr>
          <w:rFonts w:ascii="GHEA Grapalat" w:hAnsi="GHEA Grapalat" w:cs="Sylfaen"/>
        </w:rPr>
        <w:t xml:space="preserve"> </w:t>
      </w:r>
      <w:r w:rsidR="004E2F96" w:rsidRPr="009E1D1C">
        <w:rPr>
          <w:rFonts w:ascii="GHEA Grapalat" w:hAnsi="GHEA Grapalat" w:cs="Sylfaen"/>
          <w:lang w:val="ru-RU"/>
        </w:rPr>
        <w:t>կողմից</w:t>
      </w:r>
      <w:r w:rsidR="004E2F96" w:rsidRPr="009E1D1C">
        <w:rPr>
          <w:rFonts w:ascii="GHEA Grapalat" w:hAnsi="GHEA Grapalat" w:cs="Sylfaen"/>
        </w:rPr>
        <w:t xml:space="preserve"> </w:t>
      </w:r>
      <w:r w:rsidR="004E2F96" w:rsidRPr="009E1D1C">
        <w:rPr>
          <w:rFonts w:ascii="GHEA Grapalat" w:hAnsi="GHEA Grapalat" w:cs="Sylfaen"/>
          <w:lang w:val="ru-RU"/>
        </w:rPr>
        <w:t>որոշման</w:t>
      </w:r>
      <w:r w:rsidR="004E2F96" w:rsidRPr="009E1D1C">
        <w:rPr>
          <w:rFonts w:ascii="GHEA Grapalat" w:hAnsi="GHEA Grapalat" w:cs="Sylfaen"/>
        </w:rPr>
        <w:t xml:space="preserve"> </w:t>
      </w:r>
      <w:r w:rsidR="004E2F96" w:rsidRPr="009E1D1C">
        <w:rPr>
          <w:rFonts w:ascii="GHEA Grapalat" w:hAnsi="GHEA Grapalat" w:cs="Sylfaen"/>
          <w:lang w:val="ru-RU"/>
        </w:rPr>
        <w:t>բողոքարկման</w:t>
      </w:r>
      <w:r w:rsidR="004E2F96" w:rsidRPr="009E1D1C">
        <w:rPr>
          <w:rFonts w:ascii="GHEA Grapalat" w:hAnsi="GHEA Grapalat" w:cs="Sylfaen"/>
        </w:rPr>
        <w:t xml:space="preserve"> </w:t>
      </w:r>
      <w:r w:rsidR="004E2F96" w:rsidRPr="009E1D1C">
        <w:rPr>
          <w:rFonts w:ascii="GHEA Grapalat" w:hAnsi="GHEA Grapalat" w:cs="Sylfaen"/>
          <w:lang w:val="ru-RU"/>
        </w:rPr>
        <w:t>վերաբերյալ</w:t>
      </w:r>
      <w:r w:rsidR="004E2F96" w:rsidRPr="009E1D1C">
        <w:rPr>
          <w:rFonts w:ascii="GHEA Grapalat" w:hAnsi="GHEA Grapalat" w:cs="Sylfaen"/>
        </w:rPr>
        <w:t xml:space="preserve"> </w:t>
      </w:r>
      <w:r w:rsidR="004E2F96" w:rsidRPr="009E1D1C">
        <w:rPr>
          <w:rFonts w:ascii="GHEA Grapalat" w:hAnsi="GHEA Grapalat" w:cs="Sylfaen"/>
          <w:lang w:val="ru-RU"/>
        </w:rPr>
        <w:t>հարուցված</w:t>
      </w:r>
      <w:r w:rsidR="004E2F96" w:rsidRPr="009E1D1C">
        <w:rPr>
          <w:rFonts w:ascii="GHEA Grapalat" w:hAnsi="GHEA Grapalat" w:cs="Sylfaen"/>
        </w:rPr>
        <w:t xml:space="preserve"> </w:t>
      </w:r>
      <w:r w:rsidR="004E2F96" w:rsidRPr="009E1D1C">
        <w:rPr>
          <w:rFonts w:ascii="GHEA Grapalat" w:hAnsi="GHEA Grapalat" w:cs="Sylfaen"/>
          <w:lang w:val="ru-RU"/>
        </w:rPr>
        <w:t>և</w:t>
      </w:r>
      <w:r w:rsidR="004E2F96" w:rsidRPr="009E1D1C">
        <w:rPr>
          <w:rFonts w:ascii="GHEA Grapalat" w:hAnsi="GHEA Grapalat" w:cs="Sylfaen"/>
        </w:rPr>
        <w:t xml:space="preserve"> </w:t>
      </w:r>
      <w:r w:rsidR="004E2F96" w:rsidRPr="009E1D1C">
        <w:rPr>
          <w:rFonts w:ascii="GHEA Grapalat" w:hAnsi="GHEA Grapalat" w:cs="Sylfaen"/>
          <w:lang w:val="ru-RU"/>
        </w:rPr>
        <w:t>չավարտված</w:t>
      </w:r>
      <w:r w:rsidR="004E2F96" w:rsidRPr="009E1D1C">
        <w:rPr>
          <w:rFonts w:ascii="GHEA Grapalat" w:hAnsi="GHEA Grapalat" w:cs="Sylfaen"/>
        </w:rPr>
        <w:t xml:space="preserve"> </w:t>
      </w:r>
      <w:r w:rsidR="004E2F96" w:rsidRPr="009E1D1C">
        <w:rPr>
          <w:rFonts w:ascii="GHEA Grapalat" w:hAnsi="GHEA Grapalat" w:cs="Sylfaen"/>
          <w:lang w:val="ru-RU"/>
        </w:rPr>
        <w:t>դատական</w:t>
      </w:r>
      <w:r w:rsidR="004E2F96" w:rsidRPr="009E1D1C">
        <w:rPr>
          <w:rFonts w:ascii="GHEA Grapalat" w:hAnsi="GHEA Grapalat" w:cs="Sylfaen"/>
        </w:rPr>
        <w:t xml:space="preserve"> </w:t>
      </w:r>
      <w:r w:rsidR="004E2F96" w:rsidRPr="009E1D1C">
        <w:rPr>
          <w:rFonts w:ascii="GHEA Grapalat" w:hAnsi="GHEA Grapalat" w:cs="Sylfaen"/>
          <w:lang w:val="ru-RU"/>
        </w:rPr>
        <w:t>գործի</w:t>
      </w:r>
      <w:r w:rsidR="004E2F96" w:rsidRPr="009E1D1C">
        <w:rPr>
          <w:rFonts w:ascii="GHEA Grapalat" w:hAnsi="GHEA Grapalat" w:cs="Sylfaen"/>
        </w:rPr>
        <w:t xml:space="preserve"> </w:t>
      </w:r>
      <w:r w:rsidR="004E2F96" w:rsidRPr="009E1D1C">
        <w:rPr>
          <w:rFonts w:ascii="GHEA Grapalat" w:hAnsi="GHEA Grapalat" w:cs="Sylfaen"/>
          <w:lang w:val="ru-RU"/>
        </w:rPr>
        <w:t>առկայության</w:t>
      </w:r>
      <w:r w:rsidR="004E2F96" w:rsidRPr="009E1D1C">
        <w:rPr>
          <w:rFonts w:ascii="GHEA Grapalat" w:hAnsi="GHEA Grapalat" w:cs="Sylfaen"/>
        </w:rPr>
        <w:t xml:space="preserve"> </w:t>
      </w:r>
      <w:r w:rsidR="004E2F96" w:rsidRPr="009E1D1C">
        <w:rPr>
          <w:rFonts w:ascii="GHEA Grapalat" w:hAnsi="GHEA Grapalat" w:cs="Sylfaen"/>
          <w:lang w:val="ru-RU"/>
        </w:rPr>
        <w:t>դեպքում</w:t>
      </w:r>
      <w:r w:rsidR="004E2F96" w:rsidRPr="009E1D1C">
        <w:rPr>
          <w:rFonts w:ascii="GHEA Grapalat" w:hAnsi="GHEA Grapalat" w:cs="Sylfaen"/>
        </w:rPr>
        <w:t xml:space="preserve">` </w:t>
      </w:r>
      <w:r w:rsidR="004E2F96" w:rsidRPr="009E1D1C">
        <w:rPr>
          <w:rFonts w:ascii="GHEA Grapalat" w:hAnsi="GHEA Grapalat" w:cs="Sylfaen"/>
          <w:lang w:val="ru-RU"/>
        </w:rPr>
        <w:t>տվյալ</w:t>
      </w:r>
      <w:r w:rsidR="004E2F96" w:rsidRPr="009E1D1C">
        <w:rPr>
          <w:rFonts w:ascii="GHEA Grapalat" w:hAnsi="GHEA Grapalat" w:cs="Sylfaen"/>
        </w:rPr>
        <w:t xml:space="preserve"> </w:t>
      </w:r>
      <w:r w:rsidR="004E2F96" w:rsidRPr="009E1D1C">
        <w:rPr>
          <w:rFonts w:ascii="GHEA Grapalat" w:hAnsi="GHEA Grapalat" w:cs="Sylfaen"/>
          <w:lang w:val="ru-RU"/>
        </w:rPr>
        <w:t>դատական</w:t>
      </w:r>
      <w:r w:rsidR="004E2F96" w:rsidRPr="009E1D1C">
        <w:rPr>
          <w:rFonts w:ascii="GHEA Grapalat" w:hAnsi="GHEA Grapalat" w:cs="Sylfaen"/>
        </w:rPr>
        <w:t xml:space="preserve"> </w:t>
      </w:r>
      <w:r w:rsidR="004E2F96" w:rsidRPr="009E1D1C">
        <w:rPr>
          <w:rFonts w:ascii="GHEA Grapalat" w:hAnsi="GHEA Grapalat" w:cs="Sylfaen"/>
          <w:lang w:val="ru-RU"/>
        </w:rPr>
        <w:t>գործով</w:t>
      </w:r>
      <w:r w:rsidR="004E2F96" w:rsidRPr="009E1D1C">
        <w:rPr>
          <w:rFonts w:ascii="GHEA Grapalat" w:hAnsi="GHEA Grapalat" w:cs="Sylfaen"/>
        </w:rPr>
        <w:t xml:space="preserve"> </w:t>
      </w:r>
      <w:r w:rsidR="004E2F96" w:rsidRPr="009E1D1C">
        <w:rPr>
          <w:rFonts w:ascii="GHEA Grapalat" w:hAnsi="GHEA Grapalat" w:cs="Sylfaen"/>
          <w:lang w:val="ru-RU"/>
        </w:rPr>
        <w:t>եզրափակիչ</w:t>
      </w:r>
      <w:r w:rsidR="004E2F96" w:rsidRPr="009E1D1C">
        <w:rPr>
          <w:rFonts w:ascii="GHEA Grapalat" w:hAnsi="GHEA Grapalat" w:cs="Sylfaen"/>
        </w:rPr>
        <w:t xml:space="preserve"> </w:t>
      </w:r>
      <w:r w:rsidR="004E2F96" w:rsidRPr="009E1D1C">
        <w:rPr>
          <w:rFonts w:ascii="GHEA Grapalat" w:hAnsi="GHEA Grapalat" w:cs="Sylfaen"/>
          <w:lang w:val="ru-RU"/>
        </w:rPr>
        <w:t>դատական</w:t>
      </w:r>
      <w:r w:rsidR="004E2F96" w:rsidRPr="009E1D1C">
        <w:rPr>
          <w:rFonts w:ascii="GHEA Grapalat" w:hAnsi="GHEA Grapalat" w:cs="Sylfaen"/>
        </w:rPr>
        <w:t xml:space="preserve"> </w:t>
      </w:r>
      <w:r w:rsidR="004E2F96" w:rsidRPr="009E1D1C">
        <w:rPr>
          <w:rFonts w:ascii="GHEA Grapalat" w:hAnsi="GHEA Grapalat" w:cs="Sylfaen"/>
          <w:lang w:val="ru-RU"/>
        </w:rPr>
        <w:t>ակտն</w:t>
      </w:r>
      <w:r w:rsidR="004E2F96" w:rsidRPr="009E1D1C">
        <w:rPr>
          <w:rFonts w:ascii="GHEA Grapalat" w:hAnsi="GHEA Grapalat" w:cs="Sylfaen"/>
        </w:rPr>
        <w:t xml:space="preserve"> </w:t>
      </w:r>
      <w:r w:rsidR="004E2F96" w:rsidRPr="009E1D1C">
        <w:rPr>
          <w:rFonts w:ascii="GHEA Grapalat" w:hAnsi="GHEA Grapalat" w:cs="Sylfaen"/>
          <w:lang w:val="ru-RU"/>
        </w:rPr>
        <w:t>ուժի</w:t>
      </w:r>
      <w:r w:rsidR="004E2F96" w:rsidRPr="009E1D1C">
        <w:rPr>
          <w:rFonts w:ascii="GHEA Grapalat" w:hAnsi="GHEA Grapalat" w:cs="Sylfaen"/>
        </w:rPr>
        <w:t xml:space="preserve"> </w:t>
      </w:r>
      <w:r w:rsidR="004E2F96" w:rsidRPr="009E1D1C">
        <w:rPr>
          <w:rFonts w:ascii="GHEA Grapalat" w:hAnsi="GHEA Grapalat" w:cs="Sylfaen"/>
          <w:lang w:val="ru-RU"/>
        </w:rPr>
        <w:t>մեջ</w:t>
      </w:r>
      <w:r w:rsidR="004E2F96" w:rsidRPr="009E1D1C">
        <w:rPr>
          <w:rFonts w:ascii="GHEA Grapalat" w:hAnsi="GHEA Grapalat" w:cs="Sylfaen"/>
        </w:rPr>
        <w:t xml:space="preserve"> </w:t>
      </w:r>
      <w:r w:rsidR="004E2F96" w:rsidRPr="009E1D1C">
        <w:rPr>
          <w:rFonts w:ascii="GHEA Grapalat" w:hAnsi="GHEA Grapalat" w:cs="Sylfaen"/>
          <w:lang w:val="ru-RU"/>
        </w:rPr>
        <w:t>մտնելու</w:t>
      </w:r>
      <w:r w:rsidR="004E2F96" w:rsidRPr="009E1D1C">
        <w:rPr>
          <w:rFonts w:ascii="GHEA Grapalat" w:hAnsi="GHEA Grapalat" w:cs="Sylfaen"/>
        </w:rPr>
        <w:t xml:space="preserve"> </w:t>
      </w:r>
      <w:r w:rsidR="004E2F96" w:rsidRPr="009E1D1C">
        <w:rPr>
          <w:rFonts w:ascii="GHEA Grapalat" w:hAnsi="GHEA Grapalat" w:cs="Sylfaen"/>
          <w:lang w:val="ru-RU"/>
        </w:rPr>
        <w:t>օրվան</w:t>
      </w:r>
      <w:r w:rsidR="004E2F96" w:rsidRPr="009E1D1C">
        <w:rPr>
          <w:rFonts w:ascii="GHEA Grapalat" w:hAnsi="GHEA Grapalat" w:cs="Sylfaen"/>
        </w:rPr>
        <w:t xml:space="preserve"> </w:t>
      </w:r>
      <w:r w:rsidR="004E2F96" w:rsidRPr="009E1D1C">
        <w:rPr>
          <w:rFonts w:ascii="GHEA Grapalat" w:hAnsi="GHEA Grapalat" w:cs="Sylfaen"/>
          <w:lang w:val="ru-RU"/>
        </w:rPr>
        <w:t>հաջորդող</w:t>
      </w:r>
      <w:r w:rsidR="004E2F96" w:rsidRPr="009E1D1C">
        <w:rPr>
          <w:rFonts w:ascii="GHEA Grapalat" w:hAnsi="GHEA Grapalat" w:cs="Sylfaen"/>
        </w:rPr>
        <w:t xml:space="preserve"> </w:t>
      </w:r>
      <w:r w:rsidR="004E2F96" w:rsidRPr="009E1D1C">
        <w:rPr>
          <w:rFonts w:ascii="GHEA Grapalat" w:hAnsi="GHEA Grapalat" w:cs="Sylfaen"/>
          <w:lang w:val="ru-RU"/>
        </w:rPr>
        <w:t>հինգ</w:t>
      </w:r>
      <w:r w:rsidR="004E2F96" w:rsidRPr="009E1D1C">
        <w:rPr>
          <w:rFonts w:ascii="GHEA Grapalat" w:hAnsi="GHEA Grapalat" w:cs="Sylfaen"/>
        </w:rPr>
        <w:t xml:space="preserve">երորդ </w:t>
      </w:r>
      <w:r w:rsidR="004E2F96" w:rsidRPr="009E1D1C">
        <w:rPr>
          <w:rFonts w:ascii="GHEA Grapalat" w:hAnsi="GHEA Grapalat" w:cs="Sylfaen"/>
          <w:lang w:val="ru-RU"/>
        </w:rPr>
        <w:t>օր</w:t>
      </w:r>
      <w:r w:rsidR="004E2F96" w:rsidRPr="009E1D1C">
        <w:rPr>
          <w:rFonts w:ascii="GHEA Grapalat" w:hAnsi="GHEA Grapalat" w:cs="Sylfaen"/>
        </w:rPr>
        <w:t xml:space="preserve">ը, </w:t>
      </w:r>
      <w:r w:rsidR="004E2F96" w:rsidRPr="009E1D1C">
        <w:rPr>
          <w:rFonts w:ascii="GHEA Grapalat" w:hAnsi="GHEA Grapalat" w:cs="Sylfaen"/>
          <w:lang w:val="ru-RU"/>
        </w:rPr>
        <w:t>եթե</w:t>
      </w:r>
      <w:r w:rsidR="004E2F96" w:rsidRPr="009E1D1C">
        <w:rPr>
          <w:rFonts w:ascii="GHEA Grapalat" w:hAnsi="GHEA Grapalat" w:cs="Sylfaen"/>
        </w:rPr>
        <w:t xml:space="preserve"> </w:t>
      </w:r>
      <w:r w:rsidR="004E2F96" w:rsidRPr="009E1D1C">
        <w:rPr>
          <w:rFonts w:ascii="GHEA Grapalat" w:hAnsi="GHEA Grapalat" w:cs="Sylfaen"/>
          <w:lang w:val="ru-RU"/>
        </w:rPr>
        <w:t>դատական</w:t>
      </w:r>
      <w:r w:rsidR="004E2F96" w:rsidRPr="009E1D1C">
        <w:rPr>
          <w:rFonts w:ascii="GHEA Grapalat" w:hAnsi="GHEA Grapalat" w:cs="Sylfaen"/>
        </w:rPr>
        <w:t xml:space="preserve"> </w:t>
      </w:r>
      <w:r w:rsidR="004E2F96" w:rsidRPr="009E1D1C">
        <w:rPr>
          <w:rFonts w:ascii="GHEA Grapalat" w:hAnsi="GHEA Grapalat" w:cs="Sylfaen"/>
          <w:lang w:val="ru-RU"/>
        </w:rPr>
        <w:t>քննության</w:t>
      </w:r>
      <w:r w:rsidR="004E2F96" w:rsidRPr="009E1D1C">
        <w:rPr>
          <w:rFonts w:ascii="GHEA Grapalat" w:hAnsi="GHEA Grapalat" w:cs="Sylfaen"/>
        </w:rPr>
        <w:t xml:space="preserve"> </w:t>
      </w:r>
      <w:r w:rsidR="004E2F96" w:rsidRPr="009E1D1C">
        <w:rPr>
          <w:rFonts w:ascii="GHEA Grapalat" w:hAnsi="GHEA Grapalat" w:cs="Sylfaen"/>
          <w:lang w:val="ru-RU"/>
        </w:rPr>
        <w:t>արդյունքով</w:t>
      </w:r>
      <w:r w:rsidR="004E2F96" w:rsidRPr="009E1D1C">
        <w:rPr>
          <w:rFonts w:ascii="GHEA Grapalat" w:hAnsi="GHEA Grapalat" w:cs="Sylfaen"/>
        </w:rPr>
        <w:t xml:space="preserve"> </w:t>
      </w:r>
      <w:r w:rsidR="004E2F96" w:rsidRPr="009E1D1C">
        <w:rPr>
          <w:rFonts w:ascii="GHEA Grapalat" w:hAnsi="GHEA Grapalat" w:cs="Sylfaen"/>
          <w:lang w:val="ru-RU"/>
        </w:rPr>
        <w:t>որոշման</w:t>
      </w:r>
      <w:r w:rsidR="004E2F96" w:rsidRPr="009E1D1C">
        <w:rPr>
          <w:rFonts w:ascii="GHEA Grapalat" w:hAnsi="GHEA Grapalat" w:cs="Sylfaen"/>
        </w:rPr>
        <w:t xml:space="preserve"> </w:t>
      </w:r>
      <w:r w:rsidR="004E2F96" w:rsidRPr="009E1D1C">
        <w:rPr>
          <w:rFonts w:ascii="GHEA Grapalat" w:hAnsi="GHEA Grapalat" w:cs="Sylfaen"/>
          <w:lang w:val="ru-RU"/>
        </w:rPr>
        <w:t>կատարման</w:t>
      </w:r>
      <w:r w:rsidR="004E2F96" w:rsidRPr="009E1D1C">
        <w:rPr>
          <w:rFonts w:ascii="GHEA Grapalat" w:hAnsi="GHEA Grapalat" w:cs="Sylfaen"/>
        </w:rPr>
        <w:t xml:space="preserve"> </w:t>
      </w:r>
      <w:r w:rsidR="004E2F96" w:rsidRPr="009E1D1C">
        <w:rPr>
          <w:rFonts w:ascii="GHEA Grapalat" w:hAnsi="GHEA Grapalat" w:cs="Sylfaen"/>
          <w:lang w:val="ru-RU"/>
        </w:rPr>
        <w:t>հնարավորությունը</w:t>
      </w:r>
      <w:r w:rsidR="004E2F96" w:rsidRPr="009E1D1C">
        <w:rPr>
          <w:rFonts w:ascii="GHEA Grapalat" w:hAnsi="GHEA Grapalat" w:cs="Sylfaen"/>
        </w:rPr>
        <w:t xml:space="preserve"> </w:t>
      </w:r>
      <w:r w:rsidR="004E2F96" w:rsidRPr="009E1D1C">
        <w:rPr>
          <w:rFonts w:ascii="GHEA Grapalat" w:hAnsi="GHEA Grapalat" w:cs="Sylfaen"/>
          <w:lang w:val="ru-RU"/>
        </w:rPr>
        <w:t>չի</w:t>
      </w:r>
      <w:r w:rsidR="004E2F96" w:rsidRPr="009E1D1C">
        <w:rPr>
          <w:rFonts w:ascii="GHEA Grapalat" w:hAnsi="GHEA Grapalat" w:cs="Sylfaen"/>
        </w:rPr>
        <w:t xml:space="preserve"> </w:t>
      </w:r>
      <w:r w:rsidR="004E2F96" w:rsidRPr="009E1D1C">
        <w:rPr>
          <w:rFonts w:ascii="GHEA Grapalat" w:hAnsi="GHEA Grapalat" w:cs="Sylfaen"/>
          <w:lang w:val="ru-RU"/>
        </w:rPr>
        <w:t>վերացել</w:t>
      </w:r>
      <w:r w:rsidR="004E2F96" w:rsidRPr="009E1D1C">
        <w:rPr>
          <w:rFonts w:ascii="GHEA Grapalat" w:hAnsi="GHEA Grapalat" w:cs="Sylfaen"/>
          <w:lang w:val="hy-AM"/>
        </w:rPr>
        <w:t>:</w:t>
      </w:r>
    </w:p>
    <w:p w14:paraId="7689F6B5" w14:textId="61A3CE6F" w:rsidR="003D0C33" w:rsidRPr="009E1D1C" w:rsidRDefault="008C7A16" w:rsidP="00A70AA0">
      <w:pPr>
        <w:shd w:val="clear" w:color="auto" w:fill="FFFFFF"/>
        <w:ind w:firstLine="567"/>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A70AA0">
      <w:pPr>
        <w:pStyle w:val="aff3"/>
        <w:numPr>
          <w:ilvl w:val="0"/>
          <w:numId w:val="2"/>
        </w:numPr>
        <w:shd w:val="clear" w:color="auto" w:fill="FFFFFF"/>
        <w:ind w:left="0" w:firstLine="567"/>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A70AA0">
      <w:pPr>
        <w:pStyle w:val="aff3"/>
        <w:numPr>
          <w:ilvl w:val="0"/>
          <w:numId w:val="2"/>
        </w:numPr>
        <w:shd w:val="clear" w:color="auto" w:fill="FFFFFF"/>
        <w:ind w:left="0" w:firstLine="567"/>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0044EB7C" w14:textId="77777777" w:rsidR="00AB1B24" w:rsidRDefault="009A6B5D" w:rsidP="00A70AA0">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6EB065F9" w:rsidR="00B54F63" w:rsidRPr="00AB1B24" w:rsidRDefault="00E17B5D" w:rsidP="00A70AA0">
      <w:pPr>
        <w:ind w:firstLine="567"/>
        <w:jc w:val="both"/>
        <w:rPr>
          <w:rFonts w:ascii="GHEA Grapalat" w:hAnsi="GHEA Grapalat" w:cs="Sylfaen"/>
          <w:sz w:val="20"/>
          <w:lang w:val="af-ZA"/>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A70AA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A70AA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A70AA0">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A70AA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A70AA0">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A70AA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4B960D3" w:rsidR="002B103D" w:rsidRPr="00F566BF" w:rsidRDefault="00A150A9" w:rsidP="00A70AA0">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A70AA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A70AA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A70AA0">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A70AA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A70AA0">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A70AA0">
      <w:pPr>
        <w:pStyle w:val="norm"/>
        <w:spacing w:line="240" w:lineRule="auto"/>
        <w:ind w:firstLine="567"/>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5970DAD2" w14:textId="77777777" w:rsidR="00AB1B24" w:rsidRDefault="00196487" w:rsidP="00A70AA0">
      <w:pPr>
        <w:pStyle w:val="norm"/>
        <w:spacing w:line="240" w:lineRule="auto"/>
        <w:ind w:firstLine="567"/>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29270829" w:rsidR="00E45ACA" w:rsidRPr="00AB1B24" w:rsidRDefault="00A150A9" w:rsidP="00A70AA0">
      <w:pPr>
        <w:pStyle w:val="norm"/>
        <w:spacing w:line="240" w:lineRule="auto"/>
        <w:ind w:firstLine="567"/>
        <w:rPr>
          <w:rFonts w:ascii="GHEA Grapalat" w:hAnsi="GHEA Grapalat"/>
          <w:spacing w:val="-6"/>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A70AA0">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720F9B6" w:rsidR="004E2F96" w:rsidRDefault="004E2F96" w:rsidP="00A70AA0">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E8389A">
        <w:rPr>
          <w:rFonts w:ascii="GHEA Grapalat" w:hAnsi="GHEA Grapalat" w:cs="Sylfaen"/>
          <w:lang w:val="es-ES"/>
        </w:rPr>
        <w:t xml:space="preserve">դեպքում </w:t>
      </w:r>
      <w:r w:rsidR="00E8389A" w:rsidRPr="00E8389A">
        <w:rPr>
          <w:rFonts w:ascii="GHEA Grapalat" w:hAnsi="GHEA Grapalat" w:cs="Sylfaen"/>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A70AA0">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A70AA0">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A70AA0">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4498AA70" w:rsidR="000313A6" w:rsidRPr="00F566BF" w:rsidRDefault="00AA0AD8" w:rsidP="00295113">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p>
    <w:p w14:paraId="0CE26D01" w14:textId="77777777" w:rsidR="00096865" w:rsidRPr="00F566BF" w:rsidRDefault="00096865" w:rsidP="00EF3662">
      <w:pPr>
        <w:jc w:val="center"/>
        <w:rPr>
          <w:rFonts w:ascii="GHEA Grapalat" w:hAnsi="GHEA Grapalat"/>
          <w:b/>
          <w:iCs/>
          <w:sz w:val="20"/>
          <w:lang w:val="af-ZA"/>
        </w:rPr>
      </w:pPr>
    </w:p>
    <w:p w14:paraId="02080D74" w14:textId="77777777" w:rsidR="00147D76" w:rsidRPr="00F566BF" w:rsidRDefault="00147D76" w:rsidP="00147D7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09F8D643" w14:textId="77777777" w:rsidR="00147D76" w:rsidRPr="00F566BF" w:rsidRDefault="00147D76" w:rsidP="00147D7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15BD7E99" w14:textId="77777777" w:rsidR="00147D76" w:rsidRDefault="00147D76" w:rsidP="00147D7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08A9B4C6" w14:textId="3D2A2AEC" w:rsidR="00147D76" w:rsidRPr="00F566BF" w:rsidRDefault="00147D76" w:rsidP="00147D76">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7188C5B0" w14:textId="514B3EDE" w:rsidR="00147D76" w:rsidRPr="00A70EAF" w:rsidRDefault="00147D76" w:rsidP="00147D76">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w:t>
      </w:r>
      <w:r>
        <w:rPr>
          <w:rFonts w:ascii="GHEA Grapalat" w:hAnsi="GHEA Grapalat" w:cs="Sylfaen"/>
          <w:sz w:val="20"/>
          <w:lang w:val="hy-AM"/>
        </w:rPr>
        <w:lastRenderedPageBreak/>
        <w:t xml:space="preserve">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p>
    <w:p w14:paraId="2714EA83" w14:textId="77777777" w:rsidR="00147D76" w:rsidRPr="00F566BF" w:rsidRDefault="00147D76" w:rsidP="00147D76">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68755F4E" w14:textId="77777777" w:rsidR="00147D76" w:rsidRPr="00F566BF" w:rsidRDefault="00147D76" w:rsidP="00147D7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79D62A9E" w14:textId="77777777" w:rsidR="00147D76" w:rsidRPr="00F566BF" w:rsidRDefault="00147D76" w:rsidP="00147D76">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282DF632" w14:textId="77777777" w:rsidR="00147D76" w:rsidRPr="00F566BF" w:rsidRDefault="00147D76" w:rsidP="00147D76">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331FCD26" w14:textId="77777777" w:rsidR="00147D76" w:rsidRPr="00F566BF" w:rsidRDefault="00147D76" w:rsidP="00147D76">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660E094A" w14:textId="77777777" w:rsidR="00147D76" w:rsidRPr="00F566BF" w:rsidRDefault="00147D76" w:rsidP="00147D76">
      <w:pPr>
        <w:jc w:val="center"/>
        <w:rPr>
          <w:rFonts w:ascii="GHEA Grapalat" w:hAnsi="GHEA Grapalat"/>
          <w:b/>
          <w:iCs/>
          <w:sz w:val="20"/>
          <w:lang w:val="af-ZA"/>
        </w:rPr>
      </w:pPr>
    </w:p>
    <w:p w14:paraId="43873798" w14:textId="6C256F77" w:rsidR="00147D76" w:rsidRPr="00F566BF" w:rsidRDefault="00147D76" w:rsidP="00147D76">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356CA8A6" w14:textId="7734A58F" w:rsidR="00147D76" w:rsidRPr="00A70EAF" w:rsidRDefault="00147D76" w:rsidP="00147D76">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Pr>
          <w:rFonts w:ascii="GHEA Grapalat" w:hAnsi="GHEA Grapalat" w:cs="Sylfaen"/>
          <w:sz w:val="20"/>
          <w:lang w:val="hy-AM"/>
        </w:rPr>
        <w:t xml:space="preserve">20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0FB8A549" w14:textId="77777777" w:rsidR="00147D76" w:rsidRPr="00F566BF" w:rsidRDefault="00147D76" w:rsidP="00147D76">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A9A1F5" w14:textId="77777777" w:rsidR="00147D76" w:rsidRPr="00F566BF" w:rsidRDefault="00147D76" w:rsidP="00147D76">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BB715F0" w14:textId="77777777" w:rsidR="00147D76" w:rsidRPr="00F566BF" w:rsidRDefault="00147D76" w:rsidP="00147D7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79D15B2C" w14:textId="77777777" w:rsidR="00147D76" w:rsidRDefault="00147D76" w:rsidP="00147D76">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FA38FA8" w14:textId="77777777" w:rsidR="00147D76" w:rsidRPr="009E1D1C" w:rsidRDefault="00147D76" w:rsidP="00147D76">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70CB16CA" w14:textId="77777777" w:rsidR="00147D76" w:rsidRPr="009E1D1C" w:rsidRDefault="00147D76" w:rsidP="00147D76">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3A363FD7" w14:textId="77777777" w:rsidR="00147D76" w:rsidRPr="003D47ED" w:rsidRDefault="00147D76" w:rsidP="00147D76">
      <w:pPr>
        <w:pStyle w:val="af4"/>
        <w:shd w:val="clear" w:color="auto" w:fill="FFFFFF"/>
        <w:spacing w:before="0" w:beforeAutospacing="0" w:after="0" w:afterAutospacing="0"/>
        <w:ind w:firstLine="567"/>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E3BE9B4" w14:textId="77777777" w:rsidR="00147D76" w:rsidRPr="003D47ED" w:rsidRDefault="00147D76" w:rsidP="00147D76">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6B818CFC" w14:textId="77777777" w:rsidR="00147D76" w:rsidRPr="003D47ED" w:rsidRDefault="00147D76" w:rsidP="00147D76">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40A7D48" w14:textId="77777777" w:rsidR="00147D76" w:rsidRPr="003D47ED" w:rsidRDefault="00147D76" w:rsidP="00147D76">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17515FE" w14:textId="23293743" w:rsidR="00147D76" w:rsidRPr="007C7FCA" w:rsidRDefault="00147D76" w:rsidP="00147D76">
      <w:pPr>
        <w:shd w:val="clear" w:color="auto" w:fill="FFFFFF"/>
        <w:ind w:firstLine="567"/>
        <w:jc w:val="both"/>
        <w:rPr>
          <w:rFonts w:asciiTheme="minorHAnsi" w:hAnsiTheme="minorHAnsi"/>
          <w:sz w:val="20"/>
          <w:szCs w:val="20"/>
          <w:lang w:val="hy-AM"/>
        </w:rPr>
      </w:pPr>
      <w:r w:rsidRPr="003D47ED">
        <w:rPr>
          <w:rFonts w:ascii="GHEA Grapalat" w:hAnsi="GHEA Grapalat" w:cs="Sylfaen"/>
          <w:sz w:val="20"/>
          <w:lang w:val="hy-AM"/>
        </w:rPr>
        <w:t>-</w:t>
      </w:r>
      <w:r>
        <w:rPr>
          <w:rFonts w:ascii="GHEA Grapalat" w:hAnsi="GHEA Grapalat" w:cs="Sylfaen"/>
          <w:sz w:val="20"/>
          <w:lang w:val="hy-AM"/>
        </w:rPr>
        <w:t xml:space="preserve"> </w:t>
      </w: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147D76" w:rsidRDefault="003D0C33" w:rsidP="00147D76">
      <w:pPr>
        <w:ind w:firstLine="567"/>
        <w:jc w:val="both"/>
        <w:rPr>
          <w:rFonts w:ascii="GHEA Grapalat" w:hAnsi="GHEA Grapalat" w:cs="Sylfaen"/>
          <w:sz w:val="20"/>
          <w:lang w:val="hy-AM"/>
        </w:rPr>
      </w:pPr>
    </w:p>
    <w:p w14:paraId="15409EAF" w14:textId="688C3563" w:rsidR="00096865" w:rsidRDefault="008D5016" w:rsidP="007768B6">
      <w:pPr>
        <w:jc w:val="center"/>
        <w:rPr>
          <w:rFonts w:ascii="GHEA Grapalat" w:hAnsi="GHEA Grapalat" w:cs="Sylfaen"/>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5E912F8" w14:textId="77777777" w:rsidR="00131485" w:rsidRPr="007768B6" w:rsidRDefault="00131485" w:rsidP="007768B6">
      <w:pPr>
        <w:jc w:val="center"/>
        <w:rPr>
          <w:rFonts w:ascii="GHEA Grapalat" w:hAnsi="GHEA Grapalat" w:cs="Arial"/>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715FC3">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715FC3">
        <w:rPr>
          <w:rFonts w:ascii="GHEA Grapalat" w:hAnsi="GHEA Grapalat" w:cs="Sylfaen"/>
          <w:sz w:val="20"/>
          <w:lang w:val="hy-AM"/>
        </w:rPr>
        <w:t>րդ</w:t>
      </w:r>
      <w:r w:rsidRPr="00F566BF">
        <w:rPr>
          <w:rFonts w:ascii="GHEA Grapalat" w:hAnsi="GHEA Grapalat" w:cs="Sylfaen"/>
          <w:sz w:val="20"/>
          <w:lang w:val="af-ZA"/>
        </w:rPr>
        <w:t xml:space="preserve"> </w:t>
      </w:r>
      <w:r w:rsidRPr="00715FC3">
        <w:rPr>
          <w:rFonts w:ascii="GHEA Grapalat" w:hAnsi="GHEA Grapalat" w:cs="Sylfaen"/>
          <w:sz w:val="20"/>
          <w:lang w:val="hy-AM"/>
        </w:rPr>
        <w:t>հոդվածի</w:t>
      </w:r>
      <w:r w:rsidRPr="00F566BF">
        <w:rPr>
          <w:rFonts w:ascii="GHEA Grapalat" w:hAnsi="GHEA Grapalat" w:cs="Sylfaen"/>
          <w:sz w:val="20"/>
          <w:lang w:val="af-ZA"/>
        </w:rPr>
        <w:t xml:space="preserve"> </w:t>
      </w:r>
      <w:r w:rsidRPr="00715FC3">
        <w:rPr>
          <w:rFonts w:ascii="GHEA Grapalat" w:hAnsi="GHEA Grapalat" w:cs="Sylfaen"/>
          <w:sz w:val="20"/>
          <w:lang w:val="hy-AM"/>
        </w:rPr>
        <w:t>համաձայն</w:t>
      </w:r>
      <w:r w:rsidRPr="00F566BF">
        <w:rPr>
          <w:rFonts w:ascii="GHEA Grapalat" w:hAnsi="GHEA Grapalat" w:cs="Sylfaen"/>
          <w:sz w:val="20"/>
          <w:lang w:val="af-ZA"/>
        </w:rPr>
        <w:t xml:space="preserve">` </w:t>
      </w:r>
      <w:r w:rsidRPr="00715FC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715FC3">
        <w:rPr>
          <w:rFonts w:ascii="GHEA Grapalat" w:hAnsi="GHEA Grapalat" w:cs="Sylfaen"/>
          <w:sz w:val="20"/>
          <w:lang w:val="hy-AM"/>
        </w:rPr>
        <w:t>սույն</w:t>
      </w:r>
      <w:r w:rsidRPr="00F566BF">
        <w:rPr>
          <w:rFonts w:ascii="GHEA Grapalat" w:hAnsi="GHEA Grapalat" w:cs="Sylfaen"/>
          <w:sz w:val="20"/>
          <w:lang w:val="af-ZA"/>
        </w:rPr>
        <w:t xml:space="preserve"> </w:t>
      </w:r>
      <w:r w:rsidRPr="00715FC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15FC3">
        <w:rPr>
          <w:rFonts w:ascii="GHEA Grapalat" w:hAnsi="GHEA Grapalat" w:cs="Sylfaen"/>
          <w:sz w:val="20"/>
          <w:lang w:val="hy-AM"/>
        </w:rPr>
        <w:t>չկայացած</w:t>
      </w:r>
      <w:r w:rsidRPr="00F566BF">
        <w:rPr>
          <w:rFonts w:ascii="GHEA Grapalat" w:hAnsi="GHEA Grapalat" w:cs="Sylfaen"/>
          <w:sz w:val="20"/>
          <w:lang w:val="af-ZA"/>
        </w:rPr>
        <w:t xml:space="preserve"> </w:t>
      </w:r>
      <w:r w:rsidRPr="00715FC3">
        <w:rPr>
          <w:rFonts w:ascii="GHEA Grapalat" w:hAnsi="GHEA Grapalat" w:cs="Sylfaen"/>
          <w:sz w:val="20"/>
          <w:lang w:val="hy-AM"/>
        </w:rPr>
        <w:t>է</w:t>
      </w:r>
      <w:r w:rsidRPr="00F566BF">
        <w:rPr>
          <w:rFonts w:ascii="GHEA Grapalat" w:hAnsi="GHEA Grapalat" w:cs="Sylfaen"/>
          <w:sz w:val="20"/>
          <w:lang w:val="af-ZA"/>
        </w:rPr>
        <w:t xml:space="preserve"> </w:t>
      </w:r>
      <w:r w:rsidRPr="00715FC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715FC3">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336374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1287386C" w:rsidR="008D5016" w:rsidRPr="00F566BF" w:rsidRDefault="008D5016" w:rsidP="00131485">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ԳՆՄԱՆ ԳՈՐԾԸՆԹԱՑԻ ՀԵՏ ԿԱՊՎԱԾ ԳՈՐԾՈՂՈՒԹՅՈՒՆՆԵՐԸ ԵՎ (ԿԱՄ)</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4D21B0">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4D21B0">
      <w:pPr>
        <w:pStyle w:val="aa"/>
        <w:ind w:right="-7" w:firstLine="56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5E189D9" w:rsidR="00096865" w:rsidRPr="00F566BF" w:rsidRDefault="004D21B0" w:rsidP="004D21B0">
      <w:pPr>
        <w:pStyle w:val="aa"/>
        <w:ind w:right="-7" w:firstLine="56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799932F2" w14:textId="15E51CFE"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Cs w:val="22"/>
          <w:lang w:val="af-ZA"/>
        </w:rPr>
        <w:t xml:space="preserve"> </w:t>
      </w: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5EE71EC0" w14:textId="77777777" w:rsidR="007768B6" w:rsidRPr="00F566BF" w:rsidRDefault="007768B6" w:rsidP="007768B6">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Pr>
          <w:rFonts w:ascii="GHEA Grapalat" w:hAnsi="GHEA Grapalat"/>
          <w:b/>
          <w:sz w:val="20"/>
          <w:szCs w:val="20"/>
          <w:lang w:val="es-ES"/>
        </w:rPr>
        <w:t xml:space="preserve">   </w:t>
      </w:r>
      <w:r w:rsidRPr="00F566BF">
        <w:rPr>
          <w:rFonts w:ascii="GHEA Grapalat" w:hAnsi="GHEA Grapalat"/>
          <w:b/>
          <w:sz w:val="20"/>
          <w:szCs w:val="20"/>
          <w:lang w:val="es-ES"/>
        </w:rPr>
        <w:t>«Պիտանելիության չափորոշիչ».</w:t>
      </w:r>
    </w:p>
    <w:p w14:paraId="63939552" w14:textId="77777777" w:rsidR="007768B6" w:rsidRPr="007768B6" w:rsidRDefault="007768B6" w:rsidP="007768B6">
      <w:pPr>
        <w:ind w:firstLine="567"/>
        <w:jc w:val="both"/>
        <w:rPr>
          <w:rFonts w:ascii="GHEA Grapalat" w:hAnsi="GHEA Grapalat" w:cs="Sylfaen"/>
          <w:sz w:val="20"/>
          <w:lang w:val="es-ES"/>
        </w:rPr>
      </w:pPr>
      <w:r w:rsidRPr="007768B6">
        <w:rPr>
          <w:rFonts w:ascii="GHEA Grapalat" w:hAnsi="GHEA Grapalat" w:cs="Sylfaen"/>
          <w:sz w:val="20"/>
          <w:lang w:val="es-ES"/>
        </w:rPr>
        <w:t xml:space="preserve">2.1   </w:t>
      </w:r>
      <w:r w:rsidRPr="007768B6">
        <w:rPr>
          <w:rFonts w:ascii="GHEA Grapalat" w:hAnsi="GHEA Grapalat" w:cs="Sylfaen"/>
          <w:sz w:val="20"/>
          <w:lang w:val="ru-RU"/>
        </w:rPr>
        <w:t>ընթացակարգին</w:t>
      </w:r>
      <w:r w:rsidRPr="007768B6">
        <w:rPr>
          <w:rFonts w:ascii="GHEA Grapalat" w:hAnsi="GHEA Grapalat" w:cs="Sylfaen"/>
          <w:sz w:val="20"/>
          <w:lang w:val="af-ZA"/>
        </w:rPr>
        <w:t xml:space="preserve"> </w:t>
      </w:r>
      <w:r w:rsidRPr="007768B6">
        <w:rPr>
          <w:rFonts w:ascii="GHEA Grapalat" w:hAnsi="GHEA Grapalat" w:cs="Sylfaen"/>
          <w:sz w:val="20"/>
          <w:lang w:val="ru-RU"/>
        </w:rPr>
        <w:t>մասնակցելու</w:t>
      </w:r>
      <w:r w:rsidRPr="007768B6">
        <w:rPr>
          <w:rFonts w:ascii="GHEA Grapalat" w:hAnsi="GHEA Grapalat" w:cs="Sylfaen"/>
          <w:sz w:val="20"/>
          <w:lang w:val="af-ZA"/>
        </w:rPr>
        <w:t xml:space="preserve"> </w:t>
      </w:r>
      <w:r w:rsidRPr="007768B6">
        <w:rPr>
          <w:rFonts w:ascii="GHEA Grapalat" w:hAnsi="GHEA Grapalat" w:cs="Sylfaen"/>
          <w:sz w:val="20"/>
          <w:lang w:val="ru-RU"/>
        </w:rPr>
        <w:t>դիմում</w:t>
      </w:r>
      <w:r w:rsidRPr="007768B6">
        <w:rPr>
          <w:rFonts w:ascii="GHEA Grapalat" w:hAnsi="GHEA Grapalat" w:cs="Sylfaen"/>
          <w:sz w:val="20"/>
          <w:lang w:val="es-ES"/>
        </w:rPr>
        <w:t>-</w:t>
      </w:r>
      <w:r w:rsidRPr="007768B6">
        <w:rPr>
          <w:rFonts w:ascii="GHEA Grapalat" w:hAnsi="GHEA Grapalat" w:cs="Sylfaen"/>
          <w:sz w:val="20"/>
        </w:rPr>
        <w:t>հայտարարություն</w:t>
      </w:r>
      <w:r w:rsidRPr="007768B6">
        <w:rPr>
          <w:rFonts w:ascii="GHEA Grapalat" w:hAnsi="GHEA Grapalat" w:cs="Sylfaen"/>
          <w:sz w:val="20"/>
          <w:lang w:val="af-ZA"/>
        </w:rPr>
        <w:t>` համաձայն հ</w:t>
      </w:r>
      <w:r w:rsidRPr="007768B6">
        <w:rPr>
          <w:rFonts w:ascii="GHEA Grapalat" w:hAnsi="GHEA Grapalat" w:cs="Sylfaen"/>
          <w:sz w:val="20"/>
          <w:lang w:val="ru-RU"/>
        </w:rPr>
        <w:t>ավելված</w:t>
      </w:r>
      <w:r w:rsidRPr="007768B6">
        <w:rPr>
          <w:rFonts w:ascii="GHEA Grapalat" w:hAnsi="GHEA Grapalat" w:cs="Sylfaen"/>
          <w:sz w:val="20"/>
          <w:lang w:val="af-ZA"/>
        </w:rPr>
        <w:t xml:space="preserve"> N 1-ի</w:t>
      </w:r>
      <w:r w:rsidRPr="007768B6">
        <w:rPr>
          <w:rFonts w:ascii="GHEA Grapalat" w:hAnsi="GHEA Grapalat" w:cs="Sylfaen"/>
          <w:sz w:val="20"/>
          <w:lang w:val="es-ES"/>
        </w:rPr>
        <w:t>,</w:t>
      </w:r>
    </w:p>
    <w:p w14:paraId="442DCB0D" w14:textId="77777777" w:rsidR="00131485" w:rsidRDefault="00131485" w:rsidP="00131485">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BD39873" w14:textId="5B6E7F3B" w:rsidR="00131485" w:rsidRPr="004F02AD" w:rsidRDefault="00131485" w:rsidP="00131485">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6F8C4EBD" w14:textId="3913E2CF" w:rsidR="00131485" w:rsidRDefault="00131485" w:rsidP="00131485">
      <w:pPr>
        <w:ind w:firstLine="567"/>
        <w:jc w:val="both"/>
        <w:rPr>
          <w:rFonts w:ascii="GHEA Grapalat" w:hAnsi="GHEA Grapalat" w:cs="Sylfaen"/>
          <w:sz w:val="20"/>
          <w:lang w:val="hy-AM"/>
        </w:rPr>
      </w:pPr>
      <w:r w:rsidRPr="004F02AD">
        <w:rPr>
          <w:rFonts w:ascii="GHEA Grapalat" w:hAnsi="GHEA Grapalat" w:cs="Sylfaen"/>
          <w:sz w:val="20"/>
          <w:lang w:val="af-ZA"/>
        </w:rPr>
        <w:t xml:space="preserve">2.4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 որը ներկայացվում է կանխիկ փողի կամ բանկային երաշխիքի ձևով</w:t>
      </w:r>
      <w:r w:rsidRPr="004F02AD">
        <w:rPr>
          <w:rFonts w:ascii="GHEA Grapalat" w:hAnsi="GHEA Grapalat" w:cs="Sylfaen"/>
          <w:sz w:val="20"/>
          <w:lang w:val="af-ZA"/>
        </w:rPr>
        <w:t xml:space="preserve"> (</w:t>
      </w:r>
      <w:r w:rsidRPr="004F02AD">
        <w:rPr>
          <w:rFonts w:ascii="GHEA Grapalat" w:hAnsi="GHEA Grapalat" w:cs="Sylfaen"/>
          <w:sz w:val="20"/>
        </w:rPr>
        <w:t>հավելված</w:t>
      </w:r>
      <w:r w:rsidRPr="004F02AD">
        <w:rPr>
          <w:rFonts w:ascii="GHEA Grapalat" w:hAnsi="GHEA Grapalat" w:cs="Sylfaen"/>
          <w:sz w:val="20"/>
          <w:lang w:val="af-ZA"/>
        </w:rPr>
        <w:t xml:space="preserve"> N 3)</w:t>
      </w:r>
      <w:r w:rsidRPr="004F02AD">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19B424A0" w14:textId="77777777" w:rsidR="00131485" w:rsidRDefault="00131485" w:rsidP="00131485">
      <w:pPr>
        <w:ind w:firstLine="567"/>
        <w:jc w:val="both"/>
        <w:rPr>
          <w:rFonts w:ascii="GHEA Grapalat" w:hAnsi="GHEA Grapalat" w:cs="Sylfaen"/>
          <w:sz w:val="20"/>
          <w:lang w:val="es-ES"/>
        </w:rPr>
      </w:pPr>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2FD4685F" w14:textId="68E97F15" w:rsidR="007768B6" w:rsidRPr="007768B6" w:rsidRDefault="00131485" w:rsidP="007768B6">
      <w:pPr>
        <w:pStyle w:val="norm"/>
        <w:spacing w:line="240" w:lineRule="auto"/>
        <w:ind w:firstLine="567"/>
        <w:rPr>
          <w:rFonts w:ascii="GHEA Grapalat" w:hAnsi="GHEA Grapalat" w:cs="Sylfaen"/>
          <w:sz w:val="20"/>
          <w:lang w:val="af-ZA"/>
        </w:rPr>
      </w:pPr>
      <w:r>
        <w:rPr>
          <w:rFonts w:ascii="GHEA Grapalat" w:hAnsi="GHEA Grapalat" w:cs="Sylfaen"/>
          <w:sz w:val="20"/>
          <w:szCs w:val="24"/>
          <w:lang w:val="hy-AM" w:eastAsia="en-US"/>
        </w:rPr>
        <w:t>1)</w:t>
      </w:r>
      <w:r w:rsidR="007768B6" w:rsidRPr="007768B6">
        <w:rPr>
          <w:rFonts w:ascii="GHEA Grapalat" w:hAnsi="GHEA Grapalat" w:cs="Sylfaen"/>
          <w:sz w:val="20"/>
          <w:szCs w:val="24"/>
          <w:lang w:val="es-ES" w:eastAsia="en-US"/>
        </w:rPr>
        <w:t xml:space="preserve">   </w:t>
      </w:r>
      <w:r w:rsidR="007768B6" w:rsidRPr="007768B6">
        <w:rPr>
          <w:rFonts w:ascii="GHEA Grapalat" w:hAnsi="GHEA Grapalat" w:cs="Sylfaen"/>
          <w:sz w:val="20"/>
          <w:szCs w:val="24"/>
          <w:lang w:val="ru-RU" w:eastAsia="en-US"/>
        </w:rPr>
        <w:t>հրավերով</w:t>
      </w:r>
      <w:r w:rsidR="007768B6" w:rsidRPr="007768B6">
        <w:rPr>
          <w:rFonts w:ascii="GHEA Grapalat" w:hAnsi="GHEA Grapalat" w:cs="Sylfaen"/>
          <w:sz w:val="20"/>
          <w:szCs w:val="24"/>
          <w:lang w:val="es-ES" w:eastAsia="en-US"/>
        </w:rPr>
        <w:t xml:space="preserve"> </w:t>
      </w:r>
      <w:r w:rsidR="007768B6" w:rsidRPr="007768B6">
        <w:rPr>
          <w:rFonts w:ascii="GHEA Grapalat" w:hAnsi="GHEA Grapalat" w:cs="Sylfaen"/>
          <w:sz w:val="20"/>
          <w:szCs w:val="24"/>
          <w:lang w:val="ru-RU" w:eastAsia="en-US"/>
        </w:rPr>
        <w:t>պահանջվող</w:t>
      </w:r>
      <w:r w:rsidR="007768B6" w:rsidRPr="007768B6">
        <w:rPr>
          <w:rFonts w:ascii="GHEA Grapalat" w:hAnsi="GHEA Grapalat" w:cs="Sylfaen"/>
          <w:sz w:val="20"/>
          <w:lang w:val="es-ES"/>
        </w:rPr>
        <w:t xml:space="preserve"> </w:t>
      </w:r>
      <w:r w:rsidR="007768B6" w:rsidRPr="007768B6">
        <w:rPr>
          <w:rFonts w:ascii="GHEA Grapalat" w:hAnsi="GHEA Grapalat" w:cs="Sylfaen"/>
          <w:sz w:val="20"/>
        </w:rPr>
        <w:t>լիցենզիան</w:t>
      </w:r>
      <w:r w:rsidR="007768B6" w:rsidRPr="007768B6">
        <w:rPr>
          <w:rFonts w:ascii="GHEA Grapalat" w:hAnsi="GHEA Grapalat" w:cs="Sylfaen"/>
          <w:sz w:val="20"/>
          <w:lang w:val="es-ES"/>
        </w:rPr>
        <w:t xml:space="preserve"> և </w:t>
      </w:r>
      <w:r w:rsidR="007768B6" w:rsidRPr="007768B6">
        <w:rPr>
          <w:rFonts w:ascii="GHEA Grapalat" w:hAnsi="GHEA Grapalat" w:cs="Sylfaen"/>
          <w:sz w:val="20"/>
        </w:rPr>
        <w:t>լիցենզիայի</w:t>
      </w:r>
      <w:r w:rsidR="007768B6" w:rsidRPr="007768B6">
        <w:rPr>
          <w:rFonts w:ascii="GHEA Grapalat" w:hAnsi="GHEA Grapalat" w:cs="Sylfaen"/>
          <w:sz w:val="20"/>
          <w:lang w:val="es-ES"/>
        </w:rPr>
        <w:t xml:space="preserve"> </w:t>
      </w:r>
      <w:r w:rsidR="007768B6" w:rsidRPr="007768B6">
        <w:rPr>
          <w:rFonts w:ascii="GHEA Grapalat" w:hAnsi="GHEA Grapalat" w:cs="Sylfaen"/>
          <w:sz w:val="20"/>
        </w:rPr>
        <w:t>ներդիրները</w:t>
      </w:r>
      <w:r w:rsidR="007768B6" w:rsidRPr="007768B6">
        <w:rPr>
          <w:rFonts w:ascii="GHEA Grapalat" w:hAnsi="GHEA Grapalat" w:cs="Sylfaen"/>
          <w:sz w:val="20"/>
          <w:lang w:val="es-ES"/>
        </w:rPr>
        <w:t>,</w:t>
      </w:r>
      <w:r w:rsidR="007768B6" w:rsidRPr="007768B6">
        <w:rPr>
          <w:rFonts w:ascii="GHEA Grapalat" w:hAnsi="GHEA Grapalat" w:cs="Sylfaen"/>
          <w:sz w:val="20"/>
          <w:lang w:val="af-ZA"/>
        </w:rPr>
        <w:t xml:space="preserve"> </w:t>
      </w:r>
    </w:p>
    <w:p w14:paraId="02B4C87A" w14:textId="746F9BBD" w:rsidR="007768B6" w:rsidRPr="00545BF9" w:rsidRDefault="007768B6" w:rsidP="007768B6">
      <w:pPr>
        <w:pStyle w:val="af4"/>
        <w:tabs>
          <w:tab w:val="left" w:pos="5562"/>
        </w:tabs>
        <w:spacing w:before="0" w:beforeAutospacing="0" w:after="0" w:afterAutospacing="0"/>
        <w:ind w:right="-40"/>
        <w:jc w:val="both"/>
        <w:rPr>
          <w:rFonts w:ascii="GHEA Grapalat" w:eastAsia="Cambria" w:hAnsi="GHEA Grapalat"/>
          <w:sz w:val="20"/>
          <w:szCs w:val="20"/>
          <w:lang w:val="af-ZA"/>
        </w:rPr>
      </w:pPr>
      <w:r w:rsidRPr="007768B6">
        <w:rPr>
          <w:rFonts w:ascii="GHEA Grapalat" w:hAnsi="GHEA Grapalat" w:cs="Sylfaen"/>
          <w:sz w:val="20"/>
          <w:lang w:val="af-ZA"/>
        </w:rPr>
        <w:t xml:space="preserve">         </w:t>
      </w:r>
      <w:r w:rsidR="00131485">
        <w:rPr>
          <w:rFonts w:ascii="GHEA Grapalat" w:hAnsi="GHEA Grapalat" w:cs="Sylfaen"/>
          <w:sz w:val="20"/>
          <w:lang w:val="hy-AM"/>
        </w:rPr>
        <w:t>2)</w:t>
      </w:r>
      <w:r w:rsidRPr="007768B6">
        <w:rPr>
          <w:rFonts w:ascii="GHEA Grapalat" w:hAnsi="GHEA Grapalat" w:cs="Sylfaen"/>
          <w:sz w:val="20"/>
          <w:lang w:val="af-ZA"/>
        </w:rPr>
        <w:t xml:space="preserve">  </w:t>
      </w:r>
      <w:r w:rsidRPr="007768B6">
        <w:rPr>
          <w:rFonts w:ascii="GHEA Grapalat" w:hAnsi="GHEA Grapalat" w:cs="Sylfaen"/>
          <w:sz w:val="20"/>
          <w:lang w:val="ru-RU"/>
        </w:rPr>
        <w:t>նախկինում</w:t>
      </w:r>
      <w:r w:rsidRPr="007768B6">
        <w:rPr>
          <w:rFonts w:ascii="GHEA Grapalat" w:hAnsi="GHEA Grapalat" w:cs="Sylfaen"/>
          <w:sz w:val="20"/>
          <w:lang w:val="af-ZA"/>
        </w:rPr>
        <w:t xml:space="preserve"> </w:t>
      </w:r>
      <w:r w:rsidRPr="007768B6">
        <w:rPr>
          <w:rFonts w:ascii="GHEA Grapalat" w:hAnsi="GHEA Grapalat" w:cs="Sylfaen"/>
          <w:sz w:val="20"/>
          <w:lang w:val="ru-RU"/>
        </w:rPr>
        <w:t>կատարած</w:t>
      </w:r>
      <w:r w:rsidRPr="007768B6">
        <w:rPr>
          <w:rFonts w:ascii="GHEA Grapalat" w:hAnsi="GHEA Grapalat" w:cs="Sylfaen"/>
          <w:sz w:val="20"/>
          <w:lang w:val="af-ZA"/>
        </w:rPr>
        <w:t xml:space="preserve"> </w:t>
      </w:r>
      <w:r w:rsidRPr="007768B6">
        <w:rPr>
          <w:rFonts w:ascii="GHEA Grapalat" w:hAnsi="GHEA Grapalat" w:cs="Sylfaen"/>
          <w:sz w:val="20"/>
          <w:lang w:val="ru-RU"/>
        </w:rPr>
        <w:t>պայմանագրի</w:t>
      </w:r>
      <w:r w:rsidRPr="007768B6">
        <w:rPr>
          <w:rFonts w:ascii="GHEA Grapalat" w:hAnsi="GHEA Grapalat" w:cs="Sylfaen"/>
          <w:sz w:val="20"/>
          <w:lang w:val="af-ZA"/>
        </w:rPr>
        <w:t xml:space="preserve"> (</w:t>
      </w:r>
      <w:r w:rsidRPr="007768B6">
        <w:rPr>
          <w:rFonts w:ascii="GHEA Grapalat" w:hAnsi="GHEA Grapalat" w:cs="Sylfaen"/>
          <w:sz w:val="20"/>
          <w:lang w:val="ru-RU"/>
        </w:rPr>
        <w:t>համաձայնագրերի</w:t>
      </w:r>
      <w:r w:rsidRPr="007768B6">
        <w:rPr>
          <w:rFonts w:ascii="GHEA Grapalat" w:hAnsi="GHEA Grapalat" w:cs="Sylfaen"/>
          <w:sz w:val="20"/>
          <w:lang w:val="af-ZA"/>
        </w:rPr>
        <w:t xml:space="preserve">, </w:t>
      </w:r>
      <w:r w:rsidRPr="007768B6">
        <w:rPr>
          <w:rFonts w:ascii="GHEA Grapalat" w:hAnsi="GHEA Grapalat" w:cs="Sylfaen"/>
          <w:sz w:val="20"/>
          <w:lang w:val="ru-RU"/>
        </w:rPr>
        <w:t>պայմանագրերի</w:t>
      </w:r>
      <w:r w:rsidRPr="007768B6">
        <w:rPr>
          <w:rFonts w:ascii="GHEA Grapalat" w:hAnsi="GHEA Grapalat" w:cs="Sylfaen"/>
          <w:sz w:val="20"/>
          <w:lang w:val="af-ZA"/>
        </w:rPr>
        <w:t xml:space="preserve">) </w:t>
      </w:r>
      <w:r w:rsidRPr="007768B6">
        <w:rPr>
          <w:rFonts w:ascii="GHEA Grapalat" w:hAnsi="GHEA Grapalat" w:cs="Sylfaen"/>
          <w:sz w:val="20"/>
          <w:lang w:val="ru-RU"/>
        </w:rPr>
        <w:t>պատճենները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իսկ</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դրանց</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պատշաճ</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կատարումը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գնահատելու</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համար</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տվյալ</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պայմանագրի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կողմերի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հաստատած</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պայմանագրի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համաձայնագրի</w:t>
      </w:r>
      <w:r w:rsidRPr="00545BF9">
        <w:rPr>
          <w:rFonts w:ascii="GHEA Grapalat" w:eastAsia="Cambria" w:hAnsi="GHEA Grapalat"/>
          <w:sz w:val="20"/>
          <w:szCs w:val="20"/>
          <w:lang w:val="af-ZA"/>
        </w:rPr>
        <w:t>)</w:t>
      </w:r>
      <w:r w:rsidRPr="00676FA7">
        <w:rPr>
          <w:rFonts w:ascii="GHEA Grapalat" w:eastAsia="Cambria" w:hAnsi="GHEA Grapalat"/>
          <w:sz w:val="20"/>
          <w:szCs w:val="20"/>
        </w:rPr>
        <w:t>՝</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սահմանված</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ժամկետում</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կատարումը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հավաստող</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ակտի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հանձնման</w:t>
      </w:r>
      <w:r w:rsidRPr="00545BF9">
        <w:rPr>
          <w:rFonts w:ascii="GHEA Grapalat" w:eastAsia="Cambria" w:hAnsi="GHEA Grapalat"/>
          <w:sz w:val="20"/>
          <w:szCs w:val="20"/>
          <w:lang w:val="af-ZA"/>
        </w:rPr>
        <w:t>-</w:t>
      </w:r>
      <w:r w:rsidRPr="00676FA7">
        <w:rPr>
          <w:rFonts w:ascii="GHEA Grapalat" w:eastAsia="Cambria" w:hAnsi="GHEA Grapalat"/>
          <w:sz w:val="20"/>
          <w:szCs w:val="20"/>
        </w:rPr>
        <w:t>ընդունման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արձանագրություն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կամ</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պայմանագրով</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նախատեսված</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փաստաթուղթ</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պատճենը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կամ</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նախագծի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փորձաքննության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դրական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եզրակացությունը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կամ</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տվյալ</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պայմանագրի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կատարումն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ընդունած</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կողմի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գրավոր</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հավաստումը՝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պայմանով</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որ</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հայտը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ներկայացնելու</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տարվա</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և</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դրան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նախորդող</w:t>
      </w:r>
      <w:r w:rsidRPr="00545BF9">
        <w:rPr>
          <w:rFonts w:ascii="GHEA Grapalat" w:eastAsia="Cambria" w:hAnsi="GHEA Grapalat"/>
          <w:sz w:val="20"/>
          <w:szCs w:val="20"/>
          <w:lang w:val="af-ZA"/>
        </w:rPr>
        <w:t xml:space="preserve"> 10 </w:t>
      </w:r>
      <w:r w:rsidRPr="00676FA7">
        <w:rPr>
          <w:rFonts w:ascii="GHEA Grapalat" w:eastAsia="Cambria" w:hAnsi="GHEA Grapalat"/>
          <w:sz w:val="20"/>
          <w:szCs w:val="20"/>
        </w:rPr>
        <w:t>տարիների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ընթացքում</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պատշաճ</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ձևով</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իրականացրել</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է</w:t>
      </w:r>
      <w:r w:rsidRPr="00545BF9">
        <w:rPr>
          <w:rFonts w:ascii="GHEA Grapalat" w:eastAsia="Cambria" w:hAnsi="GHEA Grapalat"/>
          <w:sz w:val="20"/>
          <w:szCs w:val="20"/>
          <w:lang w:val="af-ZA"/>
        </w:rPr>
        <w:t xml:space="preserve"> </w:t>
      </w:r>
      <w:r w:rsidRPr="00251E25">
        <w:rPr>
          <w:rFonts w:ascii="GHEA Grapalat" w:eastAsia="Cambria" w:hAnsi="GHEA Grapalat"/>
          <w:sz w:val="20"/>
          <w:szCs w:val="20"/>
        </w:rPr>
        <w:t>նմանատիպ</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առնվազն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մեկ</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պայմանագիր</w:t>
      </w:r>
      <w:r w:rsidRPr="00545BF9">
        <w:rPr>
          <w:rFonts w:ascii="GHEA Grapalat" w:eastAsia="Cambria" w:hAnsi="GHEA Grapalat"/>
          <w:sz w:val="20"/>
          <w:szCs w:val="20"/>
          <w:lang w:val="af-ZA"/>
        </w:rPr>
        <w:t>:</w:t>
      </w:r>
    </w:p>
    <w:p w14:paraId="6C7B9A21" w14:textId="77777777" w:rsidR="007768B6" w:rsidRPr="00545BF9" w:rsidRDefault="007768B6" w:rsidP="007768B6">
      <w:pPr>
        <w:pStyle w:val="af4"/>
        <w:tabs>
          <w:tab w:val="left" w:pos="5562"/>
        </w:tabs>
        <w:spacing w:before="0" w:beforeAutospacing="0" w:after="0" w:afterAutospacing="0"/>
        <w:ind w:right="-40"/>
        <w:jc w:val="both"/>
        <w:rPr>
          <w:rFonts w:ascii="GHEA Grapalat" w:eastAsia="Cambria" w:hAnsi="GHEA Grapalat"/>
          <w:sz w:val="20"/>
          <w:szCs w:val="20"/>
          <w:lang w:val="af-ZA"/>
        </w:rPr>
      </w:pP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Նմանատիպ</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է</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համարվում</w:t>
      </w:r>
      <w:r w:rsidRPr="00545BF9">
        <w:rPr>
          <w:rFonts w:ascii="GHEA Grapalat" w:eastAsia="Cambria" w:hAnsi="GHEA Grapalat"/>
          <w:b/>
          <w:sz w:val="20"/>
          <w:szCs w:val="20"/>
          <w:lang w:val="af-ZA"/>
        </w:rPr>
        <w:t xml:space="preserve"> IV </w:t>
      </w:r>
      <w:r w:rsidRPr="00F1774B">
        <w:rPr>
          <w:rFonts w:ascii="GHEA Grapalat" w:eastAsia="Cambria" w:hAnsi="GHEA Grapalat"/>
          <w:b/>
          <w:sz w:val="20"/>
          <w:szCs w:val="20"/>
        </w:rPr>
        <w:t>կամ</w:t>
      </w:r>
      <w:r w:rsidRPr="00545BF9">
        <w:rPr>
          <w:rFonts w:ascii="GHEA Grapalat" w:eastAsia="Cambria" w:hAnsi="GHEA Grapalat"/>
          <w:b/>
          <w:sz w:val="20"/>
          <w:szCs w:val="20"/>
          <w:lang w:val="af-ZA"/>
        </w:rPr>
        <w:t xml:space="preserve"> IV-</w:t>
      </w:r>
      <w:r w:rsidRPr="00F1774B">
        <w:rPr>
          <w:rFonts w:ascii="GHEA Grapalat" w:eastAsia="Cambria" w:hAnsi="GHEA Grapalat"/>
          <w:b/>
          <w:sz w:val="20"/>
          <w:szCs w:val="20"/>
        </w:rPr>
        <w:t>ից</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բարձր</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կատեգորիայի</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ռիսկայնության</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աստիճանի</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հասարակական</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նշանակության</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օբյեկտի</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կառուցման</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նախագծանախահաշվային</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փաստաթղթերի</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կազմումը</w:t>
      </w:r>
      <w:r w:rsidRPr="00676FA7">
        <w:rPr>
          <w:rFonts w:ascii="GHEA Grapalat" w:eastAsia="Cambria" w:hAnsi="GHEA Grapalat"/>
          <w:sz w:val="20"/>
          <w:szCs w:val="20"/>
        </w:rPr>
        <w:t>՝</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հրավերով</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պահանջվող</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լիցենզիայի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և</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ներդիրների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շրջանակներում</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որը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պետք</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է</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ստացած</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լինի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համապատասխան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քաղաքաշինական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դրական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փորձաքննության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եզրակացությունը</w:t>
      </w:r>
      <w:r w:rsidRPr="00545BF9">
        <w:rPr>
          <w:rFonts w:ascii="GHEA Grapalat" w:eastAsia="Cambria" w:hAnsi="GHEA Grapalat"/>
          <w:sz w:val="20"/>
          <w:szCs w:val="20"/>
          <w:lang w:val="af-ZA"/>
        </w:rPr>
        <w:t xml:space="preserve">: </w:t>
      </w:r>
    </w:p>
    <w:p w14:paraId="5CD4CB77" w14:textId="7A2F061D" w:rsidR="007768B6" w:rsidRPr="00FB09FE" w:rsidRDefault="007768B6" w:rsidP="00FB09FE">
      <w:pPr>
        <w:ind w:firstLine="360"/>
        <w:jc w:val="both"/>
        <w:rPr>
          <w:rFonts w:ascii="GHEA Grapalat" w:hAnsi="GHEA Grapalat"/>
          <w:color w:val="000000"/>
          <w:sz w:val="20"/>
          <w:szCs w:val="20"/>
          <w:lang w:val="af-ZA"/>
        </w:rPr>
      </w:pPr>
      <w:r w:rsidRPr="00545BF9">
        <w:rPr>
          <w:rFonts w:ascii="GHEA Grapalat" w:eastAsia="Calibri" w:hAnsi="GHEA Grapalat"/>
          <w:b/>
          <w:sz w:val="20"/>
          <w:lang w:val="af-ZA"/>
        </w:rPr>
        <w:t xml:space="preserve">   </w:t>
      </w:r>
      <w:r w:rsidR="00131485" w:rsidRPr="00131485">
        <w:rPr>
          <w:rFonts w:ascii="GHEA Grapalat" w:eastAsia="Calibri" w:hAnsi="GHEA Grapalat"/>
          <w:bCs/>
          <w:sz w:val="20"/>
          <w:lang w:val="hy-AM"/>
        </w:rPr>
        <w:t>3)</w:t>
      </w:r>
      <w:r w:rsidRPr="00FB09FE">
        <w:rPr>
          <w:rFonts w:ascii="GHEA Grapalat" w:hAnsi="GHEA Grapalat" w:cs="Sylfaen"/>
          <w:color w:val="000000"/>
          <w:sz w:val="20"/>
          <w:lang w:val="hy-AM"/>
        </w:rPr>
        <w:t xml:space="preserve"> </w:t>
      </w:r>
      <w:r w:rsidRPr="00FB09FE">
        <w:rPr>
          <w:rFonts w:ascii="GHEA Grapalat" w:hAnsi="GHEA Grapalat" w:cs="Sylfaen"/>
          <w:color w:val="000000"/>
          <w:sz w:val="20"/>
          <w:szCs w:val="20"/>
          <w:lang w:val="hy-AM"/>
        </w:rPr>
        <w:t>աշխատակազմի մասին տվյալներ՝ համաձայն սույն հրավերի Հավելված N 1.2-ի</w:t>
      </w:r>
      <w:r w:rsidRPr="00A00C14">
        <w:rPr>
          <w:rFonts w:ascii="GHEA Grapalat" w:hAnsi="GHEA Grapalat" w:cs="Sylfaen"/>
          <w:color w:val="000000"/>
          <w:sz w:val="20"/>
          <w:szCs w:val="20"/>
          <w:lang w:val="hy-AM"/>
        </w:rPr>
        <w:t>,</w:t>
      </w:r>
      <w:r w:rsidRPr="00545BF9">
        <w:rPr>
          <w:rFonts w:ascii="GHEA Grapalat" w:hAnsi="GHEA Grapalat" w:cs="Sylfaen"/>
          <w:color w:val="000000"/>
          <w:sz w:val="20"/>
          <w:lang w:val="af-ZA"/>
        </w:rPr>
        <w:t xml:space="preserve"> </w:t>
      </w:r>
      <w:r w:rsidRPr="00A00C14">
        <w:rPr>
          <w:rFonts w:ascii="GHEA Grapalat" w:hAnsi="GHEA Grapalat" w:cs="Sylfaen"/>
          <w:color w:val="000000"/>
          <w:sz w:val="20"/>
          <w:szCs w:val="20"/>
          <w:lang w:val="hy-AM"/>
        </w:rPr>
        <w:t>որին կցվում են ո</w:t>
      </w:r>
      <w:r w:rsidRPr="00A00C14">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545BF9">
        <w:rPr>
          <w:rFonts w:ascii="GHEA Grapalat" w:hAnsi="GHEA Grapalat"/>
          <w:color w:val="000000"/>
          <w:sz w:val="20"/>
          <w:szCs w:val="20"/>
          <w:lang w:val="af-ZA"/>
        </w:rPr>
        <w:t xml:space="preserve"> </w:t>
      </w:r>
      <w:r w:rsidRPr="00A00C14">
        <w:rPr>
          <w:rFonts w:ascii="GHEA Grapalat" w:hAnsi="GHEA Grapalat"/>
          <w:color w:val="000000"/>
          <w:sz w:val="20"/>
          <w:szCs w:val="20"/>
          <w:lang w:val="hy-AM"/>
        </w:rPr>
        <w:t>բոլոր մասնագետների մասով</w:t>
      </w:r>
      <w:r w:rsidRPr="00545BF9">
        <w:rPr>
          <w:rFonts w:ascii="GHEA Grapalat" w:hAnsi="GHEA Grapalat"/>
          <w:color w:val="000000"/>
          <w:sz w:val="20"/>
          <w:szCs w:val="20"/>
          <w:lang w:val="af-ZA"/>
        </w:rPr>
        <w:t xml:space="preserve"> </w:t>
      </w:r>
      <w:r w:rsidRPr="00A00C14">
        <w:rPr>
          <w:rFonts w:ascii="GHEA Grapalat" w:hAnsi="GHEA Grapalat"/>
          <w:color w:val="000000"/>
          <w:sz w:val="20"/>
          <w:szCs w:val="20"/>
        </w:rPr>
        <w:t>վերջիններիս</w:t>
      </w:r>
      <w:r w:rsidRPr="00545BF9">
        <w:rPr>
          <w:rFonts w:ascii="GHEA Grapalat" w:hAnsi="GHEA Grapalat"/>
          <w:color w:val="000000"/>
          <w:sz w:val="20"/>
          <w:szCs w:val="20"/>
          <w:lang w:val="af-ZA"/>
        </w:rPr>
        <w:t xml:space="preserve"> </w:t>
      </w:r>
      <w:r w:rsidRPr="00A00C14">
        <w:rPr>
          <w:rFonts w:ascii="GHEA Grapalat" w:hAnsi="GHEA Grapalat"/>
          <w:color w:val="000000"/>
          <w:sz w:val="20"/>
          <w:szCs w:val="20"/>
        </w:rPr>
        <w:t>գրավոր</w:t>
      </w:r>
      <w:r w:rsidRPr="00545BF9">
        <w:rPr>
          <w:rFonts w:ascii="GHEA Grapalat" w:hAnsi="GHEA Grapalat"/>
          <w:color w:val="000000"/>
          <w:sz w:val="20"/>
          <w:szCs w:val="20"/>
          <w:lang w:val="af-ZA"/>
        </w:rPr>
        <w:t xml:space="preserve"> </w:t>
      </w:r>
      <w:r w:rsidRPr="00A00C14">
        <w:rPr>
          <w:rFonts w:ascii="GHEA Grapalat" w:hAnsi="GHEA Grapalat"/>
          <w:color w:val="000000"/>
          <w:sz w:val="20"/>
          <w:szCs w:val="20"/>
        </w:rPr>
        <w:t>համաձայնությունները</w:t>
      </w:r>
      <w:r w:rsidRPr="00545BF9">
        <w:rPr>
          <w:rFonts w:ascii="GHEA Grapalat" w:hAnsi="GHEA Grapalat"/>
          <w:color w:val="000000"/>
          <w:sz w:val="20"/>
          <w:szCs w:val="20"/>
          <w:lang w:val="af-ZA"/>
        </w:rPr>
        <w:t xml:space="preserve"> </w:t>
      </w:r>
      <w:r w:rsidRPr="00A00C14">
        <w:rPr>
          <w:rFonts w:ascii="GHEA Grapalat" w:hAnsi="GHEA Grapalat"/>
          <w:color w:val="000000"/>
          <w:sz w:val="20"/>
          <w:szCs w:val="20"/>
          <w:lang w:val="hy-AM"/>
        </w:rPr>
        <w:t>գնման առարկա հանդիսացող</w:t>
      </w:r>
      <w:r w:rsidRPr="00545BF9">
        <w:rPr>
          <w:rFonts w:ascii="GHEA Grapalat" w:hAnsi="GHEA Grapalat"/>
          <w:color w:val="000000"/>
          <w:sz w:val="20"/>
          <w:szCs w:val="20"/>
          <w:lang w:val="af-ZA"/>
        </w:rPr>
        <w:t xml:space="preserve"> </w:t>
      </w:r>
      <w:r w:rsidRPr="00A00C14">
        <w:rPr>
          <w:rFonts w:ascii="GHEA Grapalat" w:hAnsi="GHEA Grapalat"/>
          <w:color w:val="000000"/>
          <w:sz w:val="20"/>
          <w:szCs w:val="20"/>
        </w:rPr>
        <w:t>ծառայությունները</w:t>
      </w:r>
      <w:r w:rsidRPr="00545BF9">
        <w:rPr>
          <w:rFonts w:ascii="GHEA Grapalat" w:hAnsi="GHEA Grapalat"/>
          <w:color w:val="000000"/>
          <w:sz w:val="20"/>
          <w:szCs w:val="20"/>
          <w:lang w:val="af-ZA"/>
        </w:rPr>
        <w:t xml:space="preserve"> </w:t>
      </w:r>
      <w:r w:rsidRPr="00A00C14">
        <w:rPr>
          <w:rFonts w:ascii="GHEA Grapalat" w:hAnsi="GHEA Grapalat"/>
          <w:color w:val="000000"/>
          <w:sz w:val="20"/>
          <w:szCs w:val="20"/>
        </w:rPr>
        <w:t>մատուցելու</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վերաբերյալ</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իսկ</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մատուցած</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ծառայության</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գնահատման</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համար</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պետք</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է</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ներկայացվի</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գործատուի</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կողմից</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տրված</w:t>
      </w:r>
      <w:r w:rsidRPr="00545BF9">
        <w:rPr>
          <w:rFonts w:ascii="GHEA Grapalat" w:hAnsi="GHEA Grapalat"/>
          <w:sz w:val="20"/>
          <w:szCs w:val="20"/>
          <w:lang w:val="af-ZA"/>
        </w:rPr>
        <w:t xml:space="preserve"> </w:t>
      </w:r>
      <w:r w:rsidRPr="00BB23A5">
        <w:rPr>
          <w:rFonts w:ascii="GHEA Grapalat" w:hAnsi="GHEA Grapalat"/>
          <w:sz w:val="20"/>
          <w:szCs w:val="20"/>
        </w:rPr>
        <w:t>գրավոր</w:t>
      </w:r>
      <w:r w:rsidRPr="00545BF9">
        <w:rPr>
          <w:rFonts w:ascii="GHEA Grapalat" w:hAnsi="GHEA Grapalat"/>
          <w:sz w:val="20"/>
          <w:szCs w:val="20"/>
          <w:lang w:val="af-ZA"/>
        </w:rPr>
        <w:t xml:space="preserve"> </w:t>
      </w:r>
      <w:r w:rsidRPr="00FB09FE">
        <w:rPr>
          <w:rFonts w:ascii="GHEA Grapalat" w:hAnsi="GHEA Grapalat"/>
          <w:color w:val="000000"/>
          <w:sz w:val="20"/>
          <w:szCs w:val="20"/>
          <w:lang w:val="af-ZA"/>
        </w:rPr>
        <w:t>հավաստում, կամ քաղաքաշինական պարզ փորձաքննության դրական եզրակացություն, կամ այլ հիմնավորող փաստաթուղթ:</w:t>
      </w:r>
    </w:p>
    <w:p w14:paraId="4F681965" w14:textId="790A8F5A" w:rsidR="007768B6" w:rsidRPr="00F566BF" w:rsidRDefault="007768B6" w:rsidP="007768B6">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 «Ֆինանսական չափորոշիչ»</w:t>
      </w:r>
      <w:r w:rsidRPr="00F566BF">
        <w:rPr>
          <w:rFonts w:ascii="GHEA Grapalat" w:hAnsi="GHEA Grapalat" w:cs="Sylfaen"/>
          <w:sz w:val="20"/>
          <w:lang w:val="es-ES"/>
        </w:rPr>
        <w:t>.</w:t>
      </w:r>
    </w:p>
    <w:p w14:paraId="67A3143A" w14:textId="77777777" w:rsidR="007768B6" w:rsidRPr="00F566BF" w:rsidRDefault="007768B6" w:rsidP="007768B6">
      <w:pPr>
        <w:ind w:firstLine="540"/>
        <w:jc w:val="both"/>
        <w:rPr>
          <w:rFonts w:ascii="GHEA Grapalat" w:hAnsi="GHEA Grapalat" w:cs="Sylfaen"/>
          <w:sz w:val="20"/>
          <w:lang w:val="af-ZA"/>
        </w:rPr>
      </w:pPr>
      <w:r w:rsidRPr="00F566BF">
        <w:rPr>
          <w:rFonts w:ascii="GHEA Grapalat" w:hAnsi="GHEA Grapalat" w:cs="Sylfaen"/>
          <w:sz w:val="20"/>
          <w:lang w:val="af-ZA"/>
        </w:rPr>
        <w:t>2.5</w:t>
      </w:r>
      <w:r>
        <w:rPr>
          <w:rFonts w:ascii="GHEA Grapalat" w:hAnsi="GHEA Grapalat" w:cs="Sylfaen"/>
          <w:sz w:val="20"/>
          <w:lang w:val="af-ZA"/>
        </w:rPr>
        <w:t xml:space="preserve"> </w:t>
      </w:r>
      <w:r w:rsidRPr="00F566BF">
        <w:rPr>
          <w:rFonts w:ascii="GHEA Grapalat" w:hAnsi="GHEA Grapalat" w:cs="Sylfaen"/>
          <w:sz w:val="20"/>
          <w:lang w:val="hy-AM"/>
        </w:rPr>
        <w:t>գնային</w:t>
      </w:r>
      <w:r w:rsidRPr="00F566BF">
        <w:rPr>
          <w:rFonts w:ascii="GHEA Grapalat" w:hAnsi="GHEA Grapalat" w:cs="Sylfaen"/>
          <w:sz w:val="20"/>
          <w:lang w:val="af-ZA"/>
        </w:rPr>
        <w:t xml:space="preserve"> </w:t>
      </w:r>
      <w:r w:rsidRPr="00F566BF">
        <w:rPr>
          <w:rFonts w:ascii="GHEA Grapalat" w:hAnsi="GHEA Grapalat" w:cs="Sylfaen"/>
          <w:sz w:val="20"/>
          <w:lang w:val="hy-AM"/>
        </w:rPr>
        <w:t>առաջարկ</w:t>
      </w:r>
      <w:r w:rsidRPr="00F566BF">
        <w:rPr>
          <w:rFonts w:ascii="GHEA Grapalat" w:hAnsi="GHEA Grapalat" w:cs="Sylfaen"/>
          <w:sz w:val="20"/>
          <w:lang w:val="af-ZA"/>
        </w:rPr>
        <w:t xml:space="preserve">` </w:t>
      </w:r>
      <w:r w:rsidRPr="00F566BF">
        <w:rPr>
          <w:rFonts w:ascii="GHEA Grapalat" w:hAnsi="GHEA Grapalat" w:cs="Sylfaen"/>
          <w:sz w:val="20"/>
          <w:lang w:val="hy-AM"/>
        </w:rPr>
        <w:t>համաձայն</w:t>
      </w:r>
      <w:r w:rsidRPr="00F566BF">
        <w:rPr>
          <w:rFonts w:ascii="GHEA Grapalat" w:hAnsi="GHEA Grapalat" w:cs="Sylfaen"/>
          <w:sz w:val="20"/>
          <w:lang w:val="af-ZA"/>
        </w:rPr>
        <w:t xml:space="preserve"> </w:t>
      </w:r>
      <w:r w:rsidRPr="00F566BF">
        <w:rPr>
          <w:rFonts w:ascii="GHEA Grapalat" w:hAnsi="GHEA Grapalat" w:cs="Sylfaen"/>
          <w:sz w:val="20"/>
          <w:lang w:val="hy-AM"/>
        </w:rPr>
        <w:t>հավելված</w:t>
      </w:r>
      <w:r w:rsidRPr="00F566BF">
        <w:rPr>
          <w:rFonts w:ascii="GHEA Grapalat" w:hAnsi="GHEA Grapalat" w:cs="Sylfaen"/>
          <w:sz w:val="20"/>
          <w:lang w:val="af-ZA"/>
        </w:rPr>
        <w:t xml:space="preserve"> N 2-</w:t>
      </w:r>
      <w:r w:rsidRPr="00F566BF">
        <w:rPr>
          <w:rFonts w:ascii="GHEA Grapalat" w:hAnsi="GHEA Grapalat" w:cs="Sylfaen"/>
          <w:sz w:val="20"/>
          <w:lang w:val="hy-AM"/>
        </w:rPr>
        <w:t>ի</w:t>
      </w:r>
      <w:r w:rsidRPr="00F566BF">
        <w:rPr>
          <w:rFonts w:ascii="GHEA Grapalat" w:hAnsi="GHEA Grapalat" w:cs="Sylfaen"/>
          <w:sz w:val="20"/>
          <w:lang w:val="af-ZA"/>
        </w:rPr>
        <w:t xml:space="preserve">: Գնային առաջարկը </w:t>
      </w:r>
      <w:r w:rsidRPr="00F566BF">
        <w:rPr>
          <w:rFonts w:ascii="GHEA Grapalat" w:hAnsi="GHEA Grapalat" w:cs="Sylfaen"/>
          <w:sz w:val="20"/>
          <w:lang w:val="hy-AM"/>
        </w:rPr>
        <w:t>ներկայացվում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CB6DA8">
        <w:rPr>
          <w:rFonts w:ascii="GHEA Grapalat" w:hAnsi="GHEA Grapalat" w:cs="Sylfaen"/>
          <w:sz w:val="20"/>
          <w:lang w:val="hy-AM"/>
        </w:rPr>
        <w:t xml:space="preserve">արժեք (ինքնարժեքի և կանխատեսվող շահույթի հանրագումարը)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ավելացված</w:t>
      </w:r>
      <w:r w:rsidRPr="00F566BF">
        <w:rPr>
          <w:rFonts w:ascii="GHEA Grapalat" w:hAnsi="GHEA Grapalat" w:cs="Sylfaen"/>
          <w:sz w:val="20"/>
          <w:lang w:val="af-ZA"/>
        </w:rPr>
        <w:t xml:space="preserve"> </w:t>
      </w:r>
      <w:r w:rsidRPr="00F566BF">
        <w:rPr>
          <w:rFonts w:ascii="GHEA Grapalat" w:hAnsi="GHEA Grapalat" w:cs="Sylfaen"/>
          <w:sz w:val="20"/>
          <w:lang w:val="hy-AM"/>
        </w:rPr>
        <w:t>արժեքի</w:t>
      </w:r>
      <w:r w:rsidRPr="00F566BF">
        <w:rPr>
          <w:rFonts w:ascii="GHEA Grapalat" w:hAnsi="GHEA Grapalat" w:cs="Sylfaen"/>
          <w:sz w:val="20"/>
          <w:lang w:val="af-ZA"/>
        </w:rPr>
        <w:t xml:space="preserve"> </w:t>
      </w:r>
      <w:r w:rsidRPr="00F566BF">
        <w:rPr>
          <w:rFonts w:ascii="GHEA Grapalat" w:hAnsi="GHEA Grapalat" w:cs="Sylfaen"/>
          <w:sz w:val="20"/>
          <w:lang w:val="hy-AM"/>
        </w:rPr>
        <w:t>հարկ</w:t>
      </w:r>
      <w:r w:rsidRPr="00F566BF" w:rsidDel="001A1F55">
        <w:rPr>
          <w:rFonts w:ascii="GHEA Grapalat" w:hAnsi="GHEA Grapalat" w:cs="Sylfaen"/>
          <w:sz w:val="20"/>
          <w:lang w:val="af-ZA"/>
        </w:rPr>
        <w:t xml:space="preserve"> </w:t>
      </w:r>
      <w:r w:rsidRPr="00F566BF">
        <w:rPr>
          <w:rFonts w:ascii="GHEA Grapalat" w:hAnsi="GHEA Grapalat" w:cs="Sylfaen"/>
          <w:sz w:val="20"/>
          <w:lang w:val="hy-AM"/>
        </w:rPr>
        <w:t>ընդհանրական</w:t>
      </w:r>
      <w:r w:rsidRPr="00F566BF">
        <w:rPr>
          <w:rFonts w:ascii="GHEA Grapalat" w:hAnsi="GHEA Grapalat" w:cs="Sylfaen"/>
          <w:sz w:val="20"/>
          <w:lang w:val="af-ZA"/>
        </w:rPr>
        <w:t xml:space="preserve"> </w:t>
      </w:r>
      <w:r w:rsidRPr="00F566BF">
        <w:rPr>
          <w:rFonts w:ascii="GHEA Grapalat" w:hAnsi="GHEA Grapalat" w:cs="Sylfaen"/>
          <w:sz w:val="20"/>
          <w:lang w:val="hy-AM"/>
        </w:rPr>
        <w:t>բաղադրիչներից</w:t>
      </w:r>
      <w:r w:rsidRPr="00F566BF">
        <w:rPr>
          <w:rFonts w:ascii="GHEA Grapalat" w:hAnsi="GHEA Grapalat" w:cs="Sylfaen"/>
          <w:sz w:val="20"/>
          <w:lang w:val="af-ZA"/>
        </w:rPr>
        <w:t xml:space="preserve"> </w:t>
      </w:r>
      <w:r w:rsidRPr="00F566BF">
        <w:rPr>
          <w:rFonts w:ascii="GHEA Grapalat" w:hAnsi="GHEA Grapalat" w:cs="Sylfaen"/>
          <w:sz w:val="20"/>
          <w:lang w:val="hy-AM"/>
        </w:rPr>
        <w:t>բաղկացած</w:t>
      </w:r>
      <w:r w:rsidRPr="00F566BF">
        <w:rPr>
          <w:rFonts w:ascii="GHEA Grapalat" w:hAnsi="GHEA Grapalat" w:cs="Sylfaen"/>
          <w:sz w:val="20"/>
          <w:lang w:val="af-ZA"/>
        </w:rPr>
        <w:t xml:space="preserve"> </w:t>
      </w:r>
      <w:r w:rsidRPr="00F566BF">
        <w:rPr>
          <w:rFonts w:ascii="GHEA Grapalat" w:hAnsi="GHEA Grapalat" w:cs="Sylfaen"/>
          <w:sz w:val="20"/>
          <w:lang w:val="hy-AM"/>
        </w:rPr>
        <w:t>հաշվարկի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Pr="00F566BF">
        <w:rPr>
          <w:rFonts w:ascii="GHEA Grapalat" w:hAnsi="GHEA Grapalat" w:cs="Sylfaen"/>
          <w:sz w:val="20"/>
          <w:lang w:val="af-ZA"/>
        </w:rPr>
        <w:t xml:space="preserve"> </w:t>
      </w:r>
      <w:r>
        <w:rPr>
          <w:rFonts w:ascii="GHEA Grapalat" w:hAnsi="GHEA Grapalat" w:cs="Sylfaen"/>
          <w:sz w:val="20"/>
        </w:rPr>
        <w:t>Ա</w:t>
      </w:r>
      <w:r w:rsidRPr="00F566BF">
        <w:rPr>
          <w:rFonts w:ascii="GHEA Grapalat" w:hAnsi="GHEA Grapalat" w:cs="Sylfaen"/>
          <w:sz w:val="20"/>
          <w:lang w:val="hy-AM"/>
        </w:rPr>
        <w:t>րժեքի</w:t>
      </w:r>
      <w:r w:rsidRPr="00F566BF">
        <w:rPr>
          <w:rFonts w:ascii="GHEA Grapalat" w:hAnsi="GHEA Grapalat" w:cs="Sylfaen"/>
          <w:sz w:val="20"/>
          <w:lang w:val="af-ZA"/>
        </w:rPr>
        <w:t xml:space="preserve"> </w:t>
      </w:r>
      <w:r w:rsidRPr="00F566BF">
        <w:rPr>
          <w:rFonts w:ascii="GHEA Grapalat" w:hAnsi="GHEA Grapalat" w:cs="Sylfaen"/>
          <w:sz w:val="20"/>
          <w:lang w:val="ru-RU"/>
        </w:rPr>
        <w:t>բաղադրիչների</w:t>
      </w:r>
      <w:r w:rsidRPr="00F566BF">
        <w:rPr>
          <w:rFonts w:ascii="GHEA Grapalat" w:hAnsi="GHEA Grapalat" w:cs="Sylfaen"/>
          <w:sz w:val="20"/>
          <w:lang w:val="af-ZA"/>
        </w:rPr>
        <w:t xml:space="preserve"> </w:t>
      </w:r>
      <w:r w:rsidRPr="00F566BF">
        <w:rPr>
          <w:rFonts w:ascii="GHEA Grapalat" w:hAnsi="GHEA Grapalat" w:cs="Sylfaen"/>
          <w:sz w:val="20"/>
          <w:lang w:val="ru-RU"/>
        </w:rPr>
        <w:t>հաշվարկ</w:t>
      </w:r>
      <w:r w:rsidRPr="00F566BF">
        <w:rPr>
          <w:rFonts w:ascii="GHEA Grapalat" w:hAnsi="GHEA Grapalat" w:cs="Sylfaen"/>
          <w:sz w:val="20"/>
          <w:lang w:val="af-ZA"/>
        </w:rPr>
        <w:t xml:space="preserve">` </w:t>
      </w:r>
      <w:r w:rsidRPr="00F566BF">
        <w:rPr>
          <w:rFonts w:ascii="GHEA Grapalat" w:hAnsi="GHEA Grapalat" w:cs="Sylfaen"/>
          <w:sz w:val="20"/>
          <w:lang w:val="ru-RU"/>
        </w:rPr>
        <w:t>բացվածք</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մանրամասներ</w:t>
      </w:r>
      <w:r w:rsidRPr="00F566BF">
        <w:rPr>
          <w:rFonts w:ascii="GHEA Grapalat" w:hAnsi="GHEA Grapalat" w:cs="Sylfaen"/>
          <w:sz w:val="20"/>
          <w:lang w:val="af-ZA"/>
        </w:rPr>
        <w:t xml:space="preserve"> </w:t>
      </w:r>
      <w:r w:rsidRPr="00F566BF">
        <w:rPr>
          <w:rFonts w:ascii="GHEA Grapalat" w:hAnsi="GHEA Grapalat" w:cs="Sylfaen"/>
          <w:sz w:val="20"/>
          <w:lang w:val="ru-RU"/>
        </w:rPr>
        <w:t>չեն</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պահանջվում</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ներկայացվում</w:t>
      </w:r>
      <w:r w:rsidRPr="00CB6DA8">
        <w:rPr>
          <w:rFonts w:ascii="GHEA Grapalat" w:hAnsi="GHEA Grapalat" w:cs="Sylfaen"/>
          <w:sz w:val="20"/>
          <w:lang w:val="af-ZA"/>
        </w:rPr>
        <w:t>:</w:t>
      </w:r>
    </w:p>
    <w:p w14:paraId="764BDB6B" w14:textId="77777777" w:rsidR="007768B6" w:rsidRPr="00545BF9" w:rsidRDefault="007768B6" w:rsidP="007768B6">
      <w:pPr>
        <w:ind w:firstLine="567"/>
        <w:jc w:val="both"/>
        <w:rPr>
          <w:rFonts w:ascii="GHEA Grapalat" w:hAnsi="GHEA Grapalat" w:cs="Sylfaen"/>
          <w:sz w:val="20"/>
          <w:lang w:val="es-ES"/>
        </w:rPr>
      </w:pPr>
      <w:r w:rsidRPr="00F566BF">
        <w:rPr>
          <w:rFonts w:ascii="GHEA Grapalat" w:hAnsi="GHEA Grapalat" w:cs="Sylfaen"/>
          <w:sz w:val="20"/>
          <w:lang w:val="hy-AM"/>
        </w:rPr>
        <w:t>2.6</w:t>
      </w:r>
      <w:r w:rsidRPr="00F566BF">
        <w:rPr>
          <w:rFonts w:ascii="GHEA Grapalat" w:hAnsi="GHEA Grapalat" w:cs="Sylfaen"/>
          <w:sz w:val="20"/>
          <w:lang w:val="af-ZA"/>
        </w:rPr>
        <w:t xml:space="preserve"> Սույն </w:t>
      </w:r>
      <w:r w:rsidRPr="00F566BF">
        <w:rPr>
          <w:rFonts w:ascii="GHEA Grapalat" w:hAnsi="GHEA Grapalat" w:cs="Sylfaen"/>
          <w:sz w:val="20"/>
          <w:lang w:val="ru-RU"/>
        </w:rPr>
        <w:t>հրավերով</w:t>
      </w:r>
      <w:r w:rsidRPr="00F566BF">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572D9CB8" w14:textId="77777777" w:rsidR="007768B6" w:rsidRPr="00F566BF" w:rsidRDefault="007768B6" w:rsidP="007768B6">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3712B776" w14:textId="77777777" w:rsidR="00B2572B" w:rsidRPr="00FB09FE" w:rsidRDefault="001B50B6" w:rsidP="00FB09FE">
      <w:pPr>
        <w:pStyle w:val="31"/>
        <w:spacing w:line="240" w:lineRule="auto"/>
        <w:jc w:val="right"/>
        <w:rPr>
          <w:rFonts w:ascii="GHEA Grapalat" w:hAnsi="GHEA Grapalat" w:cs="Sylfaen"/>
          <w:b/>
          <w:lang w:val="es-ES"/>
        </w:rPr>
      </w:pPr>
      <w:r>
        <w:rPr>
          <w:rFonts w:ascii="GHEA Grapalat" w:hAnsi="GHEA Grapalat" w:cs="Sylfaen"/>
          <w:b/>
          <w:lang w:val="es-ES"/>
        </w:rPr>
        <w:br w:type="page"/>
      </w:r>
      <w:r w:rsidR="00B2572B" w:rsidRPr="00F566BF">
        <w:rPr>
          <w:rFonts w:ascii="GHEA Grapalat" w:hAnsi="GHEA Grapalat" w:cs="Sylfaen"/>
          <w:b/>
          <w:lang w:val="es-ES"/>
        </w:rPr>
        <w:lastRenderedPageBreak/>
        <w:t>Հավելված</w:t>
      </w:r>
      <w:r w:rsidR="00B2572B" w:rsidRPr="00FB09FE">
        <w:rPr>
          <w:rFonts w:ascii="GHEA Grapalat" w:hAnsi="GHEA Grapalat" w:cs="Sylfaen"/>
          <w:b/>
          <w:lang w:val="es-ES"/>
        </w:rPr>
        <w:t xml:space="preserve">  N 1</w:t>
      </w:r>
    </w:p>
    <w:p w14:paraId="6414FAF0" w14:textId="5A26F399" w:rsidR="00B2572B" w:rsidRPr="00FB09FE" w:rsidRDefault="00942C6E" w:rsidP="00EF3662">
      <w:pPr>
        <w:pStyle w:val="31"/>
        <w:spacing w:line="240" w:lineRule="auto"/>
        <w:jc w:val="right"/>
        <w:rPr>
          <w:rFonts w:ascii="GHEA Grapalat" w:hAnsi="GHEA Grapalat" w:cs="Sylfaen"/>
          <w:b/>
          <w:lang w:val="es-ES"/>
        </w:rPr>
      </w:pPr>
      <w:r>
        <w:rPr>
          <w:rFonts w:ascii="GHEA Grapalat" w:hAnsi="GHEA Grapalat" w:cs="Sylfaen"/>
          <w:b/>
          <w:lang w:val="es-ES"/>
        </w:rPr>
        <w:t>ՀՀ ԱՆ ԳՀԽԾՁԲ-2025/65</w:t>
      </w:r>
      <w:r w:rsidR="00FB09FE" w:rsidRPr="00FB09FE">
        <w:rPr>
          <w:rFonts w:ascii="GHEA Grapalat" w:hAnsi="GHEA Grapalat" w:cs="Sylfaen"/>
          <w:b/>
          <w:lang w:val="es-ES"/>
        </w:rPr>
        <w:t xml:space="preserve">  </w:t>
      </w:r>
      <w:r w:rsidR="00FB09FE">
        <w:rPr>
          <w:rFonts w:ascii="GHEA Grapalat" w:hAnsi="GHEA Grapalat" w:cs="Sylfaen"/>
          <w:b/>
          <w:lang w:val="es-ES"/>
        </w:rPr>
        <w:t>ծա</w:t>
      </w:r>
      <w:r w:rsidR="00B2572B" w:rsidRPr="00F566BF">
        <w:rPr>
          <w:rFonts w:ascii="GHEA Grapalat" w:hAnsi="GHEA Grapalat" w:cs="Sylfaen"/>
          <w:b/>
          <w:lang w:val="es-ES"/>
        </w:rPr>
        <w:t>ծկագրով</w:t>
      </w:r>
    </w:p>
    <w:p w14:paraId="13EBB78F" w14:textId="13CF5CF8" w:rsidR="00B2572B" w:rsidRPr="00FB09FE" w:rsidRDefault="004D21B0" w:rsidP="00EF3662">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w:t>
      </w:r>
      <w:r w:rsidR="00B2572B" w:rsidRPr="00FB09FE">
        <w:rPr>
          <w:rFonts w:ascii="GHEA Grapalat" w:hAnsi="GHEA Grapalat" w:cs="Sylfaen"/>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8CB4A15" w:rsidR="00B2572B" w:rsidRPr="00F566BF" w:rsidRDefault="004D21B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E1DB159" w:rsidR="00B2572B" w:rsidRPr="00F566BF" w:rsidRDefault="00FB09FE" w:rsidP="00EF3662">
      <w:pPr>
        <w:jc w:val="both"/>
        <w:rPr>
          <w:rFonts w:ascii="GHEA Grapalat" w:hAnsi="GHEA Grapalat"/>
          <w:sz w:val="22"/>
          <w:szCs w:val="22"/>
          <w:u w:val="single"/>
          <w:lang w:val="es-ES"/>
        </w:rPr>
      </w:pPr>
      <w:r w:rsidRPr="00FB09FE">
        <w:rPr>
          <w:rFonts w:ascii="GHEA Grapalat" w:hAnsi="GHEA Grapalat" w:cs="Sylfaen"/>
          <w:sz w:val="20"/>
          <w:szCs w:val="20"/>
          <w:lang w:val="es-ES"/>
        </w:rPr>
        <w:t>ՀՀ առողջապահության նախարարության</w:t>
      </w:r>
      <w:r w:rsidR="00B2572B" w:rsidRPr="00F566BF">
        <w:rPr>
          <w:rFonts w:ascii="GHEA Grapalat" w:hAnsi="GHEA Grapalat" w:cs="Sylfaen"/>
          <w:sz w:val="20"/>
          <w:szCs w:val="20"/>
          <w:lang w:val="es-ES"/>
        </w:rPr>
        <w:t xml:space="preserve"> կողմից</w:t>
      </w:r>
      <w:r>
        <w:rPr>
          <w:rFonts w:ascii="GHEA Grapalat" w:hAnsi="GHEA Grapalat" w:cs="Sylfaen"/>
          <w:sz w:val="20"/>
          <w:szCs w:val="20"/>
          <w:lang w:val="es-ES"/>
        </w:rPr>
        <w:t xml:space="preserve"> </w:t>
      </w:r>
      <w:r w:rsidR="00942C6E">
        <w:rPr>
          <w:rFonts w:ascii="GHEA Grapalat" w:hAnsi="GHEA Grapalat" w:cs="Sylfaen"/>
          <w:sz w:val="20"/>
          <w:szCs w:val="20"/>
          <w:lang w:val="es-ES"/>
        </w:rPr>
        <w:t>ՀՀ ԱՆ ԳՀԽԾՁԲ-2025/65</w:t>
      </w:r>
      <w:r>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01F62B8"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01D23771" w:rsidR="00B2572B" w:rsidRPr="00F566BF" w:rsidRDefault="0065092B"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5B041439"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65092B">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551A5D8" w14:textId="41C41A9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C3342D">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4D21B0" w:rsidRDefault="00B2572B" w:rsidP="004D21B0">
      <w:pPr>
        <w:pStyle w:val="aff3"/>
        <w:numPr>
          <w:ilvl w:val="0"/>
          <w:numId w:val="2"/>
        </w:numPr>
        <w:jc w:val="both"/>
        <w:rPr>
          <w:rFonts w:ascii="GHEA Grapalat" w:hAnsi="GHEA Grapalat"/>
          <w:sz w:val="22"/>
          <w:szCs w:val="22"/>
          <w:u w:val="single"/>
          <w:lang w:val="es-ES"/>
        </w:rPr>
      </w:pPr>
      <w:r w:rsidRPr="004D21B0">
        <w:rPr>
          <w:rFonts w:ascii="GHEA Grapalat" w:hAnsi="GHEA Grapalat" w:cs="Sylfaen"/>
          <w:sz w:val="20"/>
          <w:szCs w:val="20"/>
          <w:lang w:val="es-ES"/>
        </w:rPr>
        <w:t>էլեկտրոնային</w:t>
      </w:r>
      <w:r w:rsidRPr="004D21B0">
        <w:rPr>
          <w:rFonts w:ascii="GHEA Grapalat" w:hAnsi="GHEA Grapalat" w:cs="Arial"/>
          <w:sz w:val="20"/>
          <w:szCs w:val="20"/>
          <w:lang w:val="es-ES"/>
        </w:rPr>
        <w:t xml:space="preserve"> </w:t>
      </w:r>
      <w:r w:rsidRPr="004D21B0">
        <w:rPr>
          <w:rFonts w:ascii="GHEA Grapalat" w:hAnsi="GHEA Grapalat" w:cs="Sylfaen"/>
          <w:sz w:val="20"/>
          <w:szCs w:val="20"/>
          <w:lang w:val="es-ES"/>
        </w:rPr>
        <w:t>փոստի</w:t>
      </w:r>
      <w:r w:rsidRPr="004D21B0">
        <w:rPr>
          <w:rFonts w:ascii="GHEA Grapalat" w:hAnsi="GHEA Grapalat" w:cs="Arial"/>
          <w:sz w:val="20"/>
          <w:szCs w:val="20"/>
          <w:lang w:val="es-ES"/>
        </w:rPr>
        <w:t xml:space="preserve"> </w:t>
      </w:r>
      <w:r w:rsidRPr="004D21B0">
        <w:rPr>
          <w:rFonts w:ascii="GHEA Grapalat" w:hAnsi="GHEA Grapalat" w:cs="Sylfaen"/>
          <w:sz w:val="20"/>
          <w:szCs w:val="20"/>
          <w:lang w:val="es-ES"/>
        </w:rPr>
        <w:t>հասցեն</w:t>
      </w:r>
      <w:r w:rsidRPr="004D21B0">
        <w:rPr>
          <w:rFonts w:ascii="GHEA Grapalat" w:hAnsi="GHEA Grapalat" w:cs="Arial"/>
          <w:sz w:val="20"/>
          <w:szCs w:val="20"/>
          <w:lang w:val="es-ES"/>
        </w:rPr>
        <w:t xml:space="preserve"> </w:t>
      </w:r>
      <w:r w:rsidRPr="004D21B0">
        <w:rPr>
          <w:rFonts w:ascii="GHEA Grapalat" w:hAnsi="GHEA Grapalat" w:cs="Sylfaen"/>
          <w:sz w:val="20"/>
          <w:szCs w:val="20"/>
          <w:lang w:val="es-ES"/>
        </w:rPr>
        <w:t>է</w:t>
      </w:r>
      <w:r w:rsidRPr="004D21B0">
        <w:rPr>
          <w:rFonts w:ascii="GHEA Grapalat" w:hAnsi="GHEA Grapalat" w:cs="Arial"/>
          <w:sz w:val="20"/>
          <w:szCs w:val="20"/>
          <w:lang w:val="es-ES"/>
        </w:rPr>
        <w:t>`</w:t>
      </w:r>
      <w:r w:rsidRPr="004D21B0">
        <w:rPr>
          <w:rFonts w:ascii="GHEA Grapalat" w:hAnsi="GHEA Grapalat" w:cs="Arial"/>
          <w:szCs w:val="22"/>
          <w:lang w:val="es-ES"/>
        </w:rPr>
        <w:t xml:space="preserve"> </w:t>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00966859" w:rsidRPr="004D21B0">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4D21B0" w:rsidRDefault="00B2572B" w:rsidP="004D21B0">
      <w:pPr>
        <w:jc w:val="right"/>
        <w:rPr>
          <w:rFonts w:ascii="GHEA Grapalat" w:hAnsi="GHEA Grapalat"/>
          <w:sz w:val="20"/>
          <w:szCs w:val="20"/>
          <w:lang w:val="es-ES"/>
        </w:rPr>
      </w:pPr>
    </w:p>
    <w:p w14:paraId="64E44CA1" w14:textId="77777777" w:rsidR="003257F0" w:rsidRPr="004D21B0" w:rsidRDefault="003257F0" w:rsidP="004D21B0">
      <w:pPr>
        <w:pStyle w:val="aff3"/>
        <w:numPr>
          <w:ilvl w:val="0"/>
          <w:numId w:val="2"/>
        </w:numPr>
        <w:jc w:val="both"/>
        <w:rPr>
          <w:rFonts w:ascii="GHEA Grapalat" w:hAnsi="GHEA Grapalat" w:cs="Arial"/>
          <w:vertAlign w:val="superscript"/>
          <w:lang w:val="es-ES"/>
        </w:rPr>
      </w:pPr>
      <w:r w:rsidRPr="004D21B0">
        <w:rPr>
          <w:rFonts w:ascii="GHEA Grapalat" w:hAnsi="GHEA Grapalat"/>
          <w:sz w:val="20"/>
          <w:szCs w:val="20"/>
          <w:lang w:val="hy-AM"/>
        </w:rPr>
        <w:t xml:space="preserve">գործունեության հասցեն է՝ </w:t>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rPr>
        <w:t>.</w:t>
      </w:r>
      <w:r w:rsidRPr="004D21B0">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5882280D" w:rsidR="003257F0" w:rsidRPr="004D21B0" w:rsidRDefault="003257F0" w:rsidP="004D21B0">
      <w:pPr>
        <w:pStyle w:val="aff3"/>
        <w:numPr>
          <w:ilvl w:val="0"/>
          <w:numId w:val="2"/>
        </w:numPr>
        <w:jc w:val="both"/>
        <w:rPr>
          <w:rFonts w:ascii="GHEA Grapalat" w:hAnsi="GHEA Grapalat" w:cs="Arial"/>
          <w:u w:val="single"/>
          <w:vertAlign w:val="superscript"/>
        </w:rPr>
      </w:pPr>
      <w:r w:rsidRPr="004D21B0">
        <w:rPr>
          <w:rFonts w:ascii="GHEA Grapalat" w:hAnsi="GHEA Grapalat"/>
          <w:sz w:val="20"/>
          <w:szCs w:val="20"/>
          <w:lang w:val="hy-AM"/>
        </w:rPr>
        <w:t xml:space="preserve">հեռախոսահամարն է՝ </w:t>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671334D" w14:textId="73135C6D" w:rsidR="00131485" w:rsidRPr="00F71502" w:rsidRDefault="00650682" w:rsidP="00131485">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42C6E">
        <w:rPr>
          <w:rFonts w:ascii="GHEA Grapalat" w:hAnsi="GHEA Grapalat" w:cs="Arial"/>
          <w:sz w:val="20"/>
          <w:szCs w:val="20"/>
          <w:lang w:val="es-ES"/>
        </w:rPr>
        <w:t>ՀՀ ԱՆ ԳՀԽԾՁԲ-2025/65</w:t>
      </w:r>
      <w:r w:rsidR="001B014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4D21B0">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w:t>
      </w:r>
      <w:r w:rsidR="00131485" w:rsidRPr="00F71502">
        <w:rPr>
          <w:rFonts w:ascii="GHEA Grapalat" w:hAnsi="GHEA Grapalat" w:cs="Arial"/>
          <w:sz w:val="20"/>
          <w:szCs w:val="20"/>
          <w:lang w:val="es-ES"/>
        </w:rPr>
        <w:t xml:space="preserve">սահմանված մասնակցության իրավունքի </w:t>
      </w:r>
      <w:bookmarkStart w:id="6" w:name="_Hlk193134300"/>
      <w:r w:rsidR="00131485">
        <w:rPr>
          <w:rFonts w:ascii="GHEA Grapalat" w:hAnsi="GHEA Grapalat" w:cs="Arial"/>
          <w:sz w:val="20"/>
          <w:szCs w:val="20"/>
          <w:lang w:val="es-ES"/>
        </w:rPr>
        <w:t>և որակավորման չափանիշներին ներկայացվող</w:t>
      </w:r>
      <w:bookmarkEnd w:id="6"/>
      <w:r w:rsidR="00131485" w:rsidRPr="005F1873">
        <w:rPr>
          <w:rFonts w:ascii="GHEA Grapalat" w:hAnsi="GHEA Grapalat" w:cs="Arial"/>
          <w:sz w:val="20"/>
          <w:szCs w:val="20"/>
          <w:lang w:val="es-ES"/>
        </w:rPr>
        <w:t xml:space="preserve"> </w:t>
      </w:r>
      <w:r w:rsidR="00131485">
        <w:rPr>
          <w:rFonts w:ascii="GHEA Grapalat" w:hAnsi="GHEA Grapalat" w:cs="Arial"/>
          <w:sz w:val="20"/>
          <w:szCs w:val="20"/>
          <w:lang w:val="es-ES"/>
        </w:rPr>
        <w:t>պահանջներին.</w:t>
      </w:r>
    </w:p>
    <w:p w14:paraId="44ADC23C" w14:textId="16C4BBEA" w:rsidR="006C3873" w:rsidRPr="00F566BF" w:rsidRDefault="00887807" w:rsidP="00131485">
      <w:pPr>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42C6E">
        <w:rPr>
          <w:rFonts w:ascii="GHEA Grapalat" w:hAnsi="GHEA Grapalat" w:cs="Arial"/>
          <w:sz w:val="20"/>
          <w:szCs w:val="20"/>
          <w:lang w:val="es-ES"/>
        </w:rPr>
        <w:t>ՀՀ ԱՆ ԳՀԽԾՁԲ-2025/65</w:t>
      </w:r>
      <w:r w:rsidR="001B0142">
        <w:rPr>
          <w:rFonts w:ascii="GHEA Grapalat" w:hAnsi="GHEA Grapalat"/>
          <w:lang w:val="es-ES"/>
        </w:rPr>
        <w:t xml:space="preserve"> </w:t>
      </w:r>
      <w:r w:rsidR="006C3873" w:rsidRPr="00F71502">
        <w:rPr>
          <w:rFonts w:ascii="GHEA Grapalat" w:hAnsi="GHEA Grapalat" w:cs="Arial"/>
          <w:sz w:val="20"/>
          <w:szCs w:val="20"/>
          <w:lang w:val="es-ES"/>
        </w:rPr>
        <w:t xml:space="preserve">ծածկագրով </w:t>
      </w:r>
      <w:r w:rsidR="004D21B0">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4D21B0">
      <w:pPr>
        <w:numPr>
          <w:ilvl w:val="0"/>
          <w:numId w:val="2"/>
        </w:numPr>
        <w:tabs>
          <w:tab w:val="left" w:pos="1080"/>
        </w:tabs>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4D21B0">
      <w:pPr>
        <w:numPr>
          <w:ilvl w:val="0"/>
          <w:numId w:val="2"/>
        </w:numPr>
        <w:tabs>
          <w:tab w:val="left" w:pos="1080"/>
        </w:tabs>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32866357" w:rsidR="006C3873" w:rsidRPr="00F566BF" w:rsidRDefault="004D21B0"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F566BF">
        <w:rPr>
          <w:rFonts w:ascii="GHEA Grapalat" w:hAnsi="GHEA Grapalat" w:cs="Sylfaen"/>
          <w:vertAlign w:val="superscript"/>
          <w:lang w:val="hy-AM"/>
        </w:rPr>
        <w:t>մասնակցի</w:t>
      </w:r>
      <w:r w:rsidR="006C3873" w:rsidRPr="00F566BF">
        <w:rPr>
          <w:rFonts w:ascii="GHEA Grapalat" w:hAnsi="GHEA Grapalat" w:cs="Arial"/>
          <w:vertAlign w:val="superscript"/>
          <w:lang w:val="hy-AM"/>
        </w:rPr>
        <w:t xml:space="preserve"> </w:t>
      </w:r>
      <w:r w:rsidR="006C3873" w:rsidRPr="00F566BF">
        <w:rPr>
          <w:rFonts w:ascii="GHEA Grapalat" w:hAnsi="GHEA Grapalat" w:cs="Sylfaen"/>
          <w:vertAlign w:val="superscript"/>
          <w:lang w:val="hy-AM"/>
        </w:rPr>
        <w:t>անվանումը</w:t>
      </w:r>
      <w:r w:rsidR="006C3873"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92E6BF9" w14:textId="77777777" w:rsidR="004D21B0"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
    <w:p w14:paraId="658674BA" w14:textId="689DCF81" w:rsidR="00821851" w:rsidRPr="00821851" w:rsidRDefault="00821851" w:rsidP="00131485">
      <w:pPr>
        <w:ind w:firstLine="708"/>
        <w:jc w:val="both"/>
        <w:rPr>
          <w:rFonts w:ascii="GHEA Grapalat" w:hAnsi="GHEA Grapalat" w:cs="Arial"/>
          <w:sz w:val="20"/>
          <w:szCs w:val="20"/>
          <w:lang w:val="es-ES"/>
        </w:rPr>
      </w:pPr>
      <w:r>
        <w:rPr>
          <w:rFonts w:ascii="GHEA Grapalat" w:hAnsi="GHEA Grapalat" w:cs="Arial"/>
          <w:sz w:val="20"/>
          <w:szCs w:val="20"/>
          <w:lang w:val="es-ES"/>
        </w:rPr>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131485">
      <w:pPr>
        <w:ind w:firstLine="708"/>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131485">
      <w:pPr>
        <w:ind w:firstLine="708"/>
        <w:jc w:val="both"/>
        <w:rPr>
          <w:rFonts w:ascii="GHEA Grapalat" w:hAnsi="GHEA Grapalat"/>
          <w:sz w:val="22"/>
          <w:szCs w:val="22"/>
          <w:lang w:val="hy-AM"/>
        </w:rPr>
      </w:pPr>
    </w:p>
    <w:p w14:paraId="66F34D4C" w14:textId="77777777" w:rsidR="00E21520" w:rsidRDefault="00E21520" w:rsidP="00131485">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54F0D658" w:rsidR="00B2572B" w:rsidRDefault="006C3873" w:rsidP="00131485">
      <w:pPr>
        <w:ind w:firstLine="708"/>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04E10620" w14:textId="77777777" w:rsidR="00131485" w:rsidRDefault="00131485" w:rsidP="00131485">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47B4ACF3" w14:textId="77777777" w:rsidR="00131485" w:rsidRDefault="00131485" w:rsidP="00131485">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95BD05F" w14:textId="163A30CE" w:rsidR="00131485" w:rsidRPr="000371F5" w:rsidRDefault="00131485" w:rsidP="00131485">
      <w:pPr>
        <w:jc w:val="both"/>
        <w:rPr>
          <w:rFonts w:ascii="GHEA Grapalat" w:hAnsi="GHEA Grapalat"/>
          <w:sz w:val="20"/>
          <w:lang w:val="es-ES"/>
        </w:rPr>
      </w:pPr>
      <w:r>
        <w:rPr>
          <w:rFonts w:ascii="GHEA Grapalat" w:hAnsi="GHEA Grapalat"/>
          <w:sz w:val="20"/>
          <w:lang w:val="es-ES"/>
        </w:rPr>
        <w:t>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7"/>
      <w:r w:rsidRPr="005A2407">
        <w:rPr>
          <w:rFonts w:ascii="GHEA Grapalat" w:hAnsi="GHEA Grapalat"/>
          <w:sz w:val="20"/>
          <w:lang w:val="es-ES"/>
        </w:rPr>
        <w:t>:</w:t>
      </w:r>
      <w:r w:rsidRPr="000371F5">
        <w:rPr>
          <w:rFonts w:ascii="GHEA Grapalat" w:hAnsi="GHEA Grapalat"/>
          <w:sz w:val="20"/>
          <w:lang w:val="es-ES"/>
        </w:rPr>
        <w:t xml:space="preserve"> </w:t>
      </w:r>
    </w:p>
    <w:p w14:paraId="5255D481" w14:textId="77777777" w:rsidR="00131485" w:rsidRDefault="00131485" w:rsidP="00131485">
      <w:pPr>
        <w:ind w:firstLine="708"/>
        <w:jc w:val="both"/>
        <w:rPr>
          <w:rFonts w:ascii="GHEA Grapalat" w:hAnsi="GHEA Grapalat" w:cs="Arial"/>
          <w:sz w:val="18"/>
          <w:szCs w:val="18"/>
          <w:vertAlign w:val="superscript"/>
          <w:lang w:val="es-ES"/>
        </w:rPr>
      </w:pPr>
    </w:p>
    <w:p w14:paraId="41C64CC7" w14:textId="77777777" w:rsidR="00131485" w:rsidRPr="00F566BF" w:rsidRDefault="00131485" w:rsidP="00131485">
      <w:pPr>
        <w:ind w:firstLine="708"/>
        <w:jc w:val="both"/>
        <w:rPr>
          <w:rFonts w:ascii="GHEA Grapalat" w:hAnsi="GHEA Grapalat"/>
          <w:sz w:val="20"/>
          <w:lang w:val="es-ES"/>
        </w:rPr>
      </w:pPr>
      <w:r w:rsidRPr="00F566BF">
        <w:rPr>
          <w:rFonts w:ascii="GHEA Grapalat" w:hAnsi="GHEA Grapalat" w:cs="Arial"/>
          <w:sz w:val="20"/>
          <w:szCs w:val="20"/>
          <w:lang w:val="es-ES"/>
        </w:rPr>
        <w:t xml:space="preserve"> </w:t>
      </w:r>
    </w:p>
    <w:p w14:paraId="365BD239" w14:textId="7B9CAFE4" w:rsidR="004D21B0" w:rsidRDefault="004D21B0" w:rsidP="00131485">
      <w:pPr>
        <w:ind w:firstLine="708"/>
        <w:jc w:val="both"/>
        <w:rPr>
          <w:rFonts w:ascii="GHEA Grapalat" w:hAnsi="GHEA Grapalat" w:cs="Arial"/>
          <w:sz w:val="20"/>
          <w:szCs w:val="20"/>
          <w:lang w:val="es-ES"/>
        </w:rPr>
      </w:pPr>
    </w:p>
    <w:p w14:paraId="4514C034" w14:textId="481E66D4" w:rsidR="004D21B0" w:rsidRDefault="004D21B0" w:rsidP="00EF3662">
      <w:pPr>
        <w:jc w:val="both"/>
        <w:rPr>
          <w:rFonts w:ascii="GHEA Grapalat" w:hAnsi="GHEA Grapalat" w:cs="Arial"/>
          <w:sz w:val="20"/>
          <w:szCs w:val="20"/>
          <w:lang w:val="es-ES"/>
        </w:rPr>
      </w:pPr>
    </w:p>
    <w:p w14:paraId="515BA7FC" w14:textId="77777777" w:rsidR="004D21B0" w:rsidRPr="00F566BF" w:rsidRDefault="004D21B0" w:rsidP="00EF3662">
      <w:pPr>
        <w:jc w:val="both"/>
        <w:rPr>
          <w:rFonts w:ascii="GHEA Grapalat" w:hAnsi="GHEA Grapalat"/>
          <w:sz w:val="20"/>
          <w:lang w:val="es-ES"/>
        </w:rPr>
      </w:pP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08F8040C" w14:textId="77777777" w:rsidR="001B0142" w:rsidRDefault="001B0142" w:rsidP="004F02AD">
      <w:pPr>
        <w:jc w:val="both"/>
        <w:rPr>
          <w:rFonts w:ascii="GHEA Grapalat" w:hAnsi="GHEA Grapalat"/>
          <w:i/>
          <w:sz w:val="16"/>
          <w:szCs w:val="16"/>
          <w:lang w:val="hy-AM" w:eastAsia="ru-RU"/>
        </w:rPr>
      </w:pPr>
    </w:p>
    <w:p w14:paraId="2DBFF051" w14:textId="77777777" w:rsidR="001B0142" w:rsidRDefault="001B0142" w:rsidP="004F02AD">
      <w:pPr>
        <w:jc w:val="both"/>
        <w:rPr>
          <w:rFonts w:ascii="GHEA Grapalat" w:hAnsi="GHEA Grapalat"/>
          <w:i/>
          <w:sz w:val="16"/>
          <w:szCs w:val="16"/>
          <w:lang w:val="hy-AM" w:eastAsia="ru-RU"/>
        </w:rPr>
      </w:pPr>
    </w:p>
    <w:p w14:paraId="3773107E" w14:textId="77777777" w:rsidR="001B0142" w:rsidRDefault="001B0142" w:rsidP="004F02AD">
      <w:pPr>
        <w:jc w:val="both"/>
        <w:rPr>
          <w:rFonts w:ascii="GHEA Grapalat" w:hAnsi="GHEA Grapalat"/>
          <w:i/>
          <w:sz w:val="16"/>
          <w:szCs w:val="16"/>
          <w:lang w:val="hy-AM" w:eastAsia="ru-RU"/>
        </w:rPr>
      </w:pPr>
    </w:p>
    <w:p w14:paraId="544C8D09" w14:textId="77777777" w:rsidR="001B0142" w:rsidRDefault="001B0142" w:rsidP="004F02AD">
      <w:pPr>
        <w:jc w:val="both"/>
        <w:rPr>
          <w:rFonts w:ascii="GHEA Grapalat" w:hAnsi="GHEA Grapalat"/>
          <w:i/>
          <w:sz w:val="16"/>
          <w:szCs w:val="16"/>
          <w:lang w:val="hy-AM" w:eastAsia="ru-RU"/>
        </w:rPr>
      </w:pPr>
    </w:p>
    <w:p w14:paraId="17CB7541" w14:textId="77777777" w:rsidR="001B0142" w:rsidRDefault="001B0142" w:rsidP="004F02AD">
      <w:pPr>
        <w:jc w:val="both"/>
        <w:rPr>
          <w:rFonts w:ascii="GHEA Grapalat" w:hAnsi="GHEA Grapalat"/>
          <w:i/>
          <w:sz w:val="16"/>
          <w:szCs w:val="16"/>
          <w:lang w:val="hy-AM" w:eastAsia="ru-RU"/>
        </w:rPr>
      </w:pPr>
    </w:p>
    <w:p w14:paraId="735DF010" w14:textId="77777777" w:rsidR="001B0142" w:rsidRDefault="001B0142" w:rsidP="004F02AD">
      <w:pPr>
        <w:jc w:val="both"/>
        <w:rPr>
          <w:rFonts w:ascii="GHEA Grapalat" w:hAnsi="GHEA Grapalat"/>
          <w:i/>
          <w:sz w:val="16"/>
          <w:szCs w:val="16"/>
          <w:lang w:val="hy-AM" w:eastAsia="ru-RU"/>
        </w:rPr>
      </w:pPr>
    </w:p>
    <w:p w14:paraId="75CF9184" w14:textId="77777777" w:rsidR="001B0142" w:rsidRDefault="001B0142" w:rsidP="004F02AD">
      <w:pPr>
        <w:jc w:val="both"/>
        <w:rPr>
          <w:rFonts w:ascii="GHEA Grapalat" w:hAnsi="GHEA Grapalat"/>
          <w:i/>
          <w:sz w:val="16"/>
          <w:szCs w:val="16"/>
          <w:lang w:val="hy-AM" w:eastAsia="ru-RU"/>
        </w:rPr>
      </w:pPr>
    </w:p>
    <w:p w14:paraId="370E70F6" w14:textId="77777777" w:rsidR="001B0142" w:rsidRDefault="001B0142" w:rsidP="004F02AD">
      <w:pPr>
        <w:jc w:val="both"/>
        <w:rPr>
          <w:rFonts w:ascii="GHEA Grapalat" w:hAnsi="GHEA Grapalat"/>
          <w:i/>
          <w:sz w:val="16"/>
          <w:szCs w:val="16"/>
          <w:lang w:val="hy-AM" w:eastAsia="ru-RU"/>
        </w:rPr>
      </w:pPr>
    </w:p>
    <w:p w14:paraId="40105885" w14:textId="77777777" w:rsidR="001B0142" w:rsidRDefault="001B0142" w:rsidP="004F02AD">
      <w:pPr>
        <w:jc w:val="both"/>
        <w:rPr>
          <w:rFonts w:ascii="GHEA Grapalat" w:hAnsi="GHEA Grapalat"/>
          <w:i/>
          <w:sz w:val="16"/>
          <w:szCs w:val="16"/>
          <w:lang w:val="hy-AM" w:eastAsia="ru-RU"/>
        </w:rPr>
      </w:pPr>
    </w:p>
    <w:p w14:paraId="4E20C746" w14:textId="77777777" w:rsidR="001B0142" w:rsidRDefault="001B0142" w:rsidP="004F02AD">
      <w:pPr>
        <w:jc w:val="both"/>
        <w:rPr>
          <w:rFonts w:ascii="GHEA Grapalat" w:hAnsi="GHEA Grapalat"/>
          <w:i/>
          <w:sz w:val="16"/>
          <w:szCs w:val="16"/>
          <w:lang w:val="hy-AM" w:eastAsia="ru-RU"/>
        </w:rPr>
      </w:pPr>
    </w:p>
    <w:p w14:paraId="5A89A3EA" w14:textId="77777777" w:rsidR="001B0142" w:rsidRDefault="001B0142" w:rsidP="004F02AD">
      <w:pPr>
        <w:jc w:val="both"/>
        <w:rPr>
          <w:rFonts w:ascii="GHEA Grapalat" w:hAnsi="GHEA Grapalat"/>
          <w:i/>
          <w:sz w:val="16"/>
          <w:szCs w:val="16"/>
          <w:lang w:val="hy-AM" w:eastAsia="ru-RU"/>
        </w:rPr>
      </w:pPr>
    </w:p>
    <w:p w14:paraId="6D623FE4" w14:textId="77777777" w:rsidR="001B0142" w:rsidRDefault="001B0142" w:rsidP="004F02AD">
      <w:pPr>
        <w:jc w:val="both"/>
        <w:rPr>
          <w:rFonts w:ascii="GHEA Grapalat" w:hAnsi="GHEA Grapalat"/>
          <w:i/>
          <w:sz w:val="16"/>
          <w:szCs w:val="16"/>
          <w:lang w:val="hy-AM" w:eastAsia="ru-RU"/>
        </w:rPr>
      </w:pPr>
    </w:p>
    <w:p w14:paraId="6D39FFA4" w14:textId="77777777" w:rsidR="001B0142" w:rsidRDefault="001B0142" w:rsidP="004F02AD">
      <w:pPr>
        <w:jc w:val="both"/>
        <w:rPr>
          <w:rFonts w:ascii="GHEA Grapalat" w:hAnsi="GHEA Grapalat"/>
          <w:i/>
          <w:sz w:val="16"/>
          <w:szCs w:val="16"/>
          <w:lang w:val="hy-AM" w:eastAsia="ru-RU"/>
        </w:rPr>
      </w:pPr>
    </w:p>
    <w:p w14:paraId="6511337B" w14:textId="77777777" w:rsidR="001B0142" w:rsidRPr="00FE6432" w:rsidRDefault="001B0142" w:rsidP="004F02AD">
      <w:pPr>
        <w:jc w:val="both"/>
        <w:rPr>
          <w:rFonts w:ascii="GHEA Grapalat" w:hAnsi="GHEA Grapalat"/>
          <w:i/>
          <w:sz w:val="16"/>
          <w:szCs w:val="16"/>
          <w:lang w:val="hy-AM" w:eastAsia="ru-RU"/>
        </w:rPr>
      </w:pPr>
    </w:p>
    <w:p w14:paraId="5FF0EE17" w14:textId="77777777" w:rsidR="001B0142" w:rsidRPr="00FE6432" w:rsidRDefault="001B0142" w:rsidP="004F02AD">
      <w:pPr>
        <w:jc w:val="both"/>
        <w:rPr>
          <w:rFonts w:ascii="GHEA Grapalat" w:hAnsi="GHEA Grapalat"/>
          <w:i/>
          <w:sz w:val="16"/>
          <w:szCs w:val="16"/>
          <w:lang w:val="hy-AM" w:eastAsia="ru-RU"/>
        </w:rPr>
      </w:pPr>
    </w:p>
    <w:p w14:paraId="38EAE496" w14:textId="77777777" w:rsidR="001B0142" w:rsidRPr="00FE6432" w:rsidRDefault="001B0142" w:rsidP="004F02AD">
      <w:pPr>
        <w:jc w:val="both"/>
        <w:rPr>
          <w:rFonts w:ascii="GHEA Grapalat" w:hAnsi="GHEA Grapalat"/>
          <w:i/>
          <w:sz w:val="16"/>
          <w:szCs w:val="16"/>
          <w:lang w:val="hy-AM" w:eastAsia="ru-RU"/>
        </w:rPr>
      </w:pPr>
    </w:p>
    <w:p w14:paraId="26502E7A" w14:textId="77777777" w:rsidR="001B0142" w:rsidRPr="00FE6432" w:rsidRDefault="001B0142" w:rsidP="004F02AD">
      <w:pPr>
        <w:jc w:val="both"/>
        <w:rPr>
          <w:rFonts w:ascii="GHEA Grapalat" w:hAnsi="GHEA Grapalat"/>
          <w:i/>
          <w:sz w:val="16"/>
          <w:szCs w:val="16"/>
          <w:lang w:val="hy-AM" w:eastAsia="ru-RU"/>
        </w:rPr>
      </w:pPr>
    </w:p>
    <w:p w14:paraId="6D13CBF2" w14:textId="77777777" w:rsidR="001B0142" w:rsidRPr="00FE6432" w:rsidRDefault="001B0142" w:rsidP="004F02AD">
      <w:pPr>
        <w:jc w:val="both"/>
        <w:rPr>
          <w:rFonts w:ascii="GHEA Grapalat" w:hAnsi="GHEA Grapalat"/>
          <w:i/>
          <w:sz w:val="16"/>
          <w:szCs w:val="16"/>
          <w:lang w:val="hy-AM" w:eastAsia="ru-RU"/>
        </w:rPr>
      </w:pPr>
    </w:p>
    <w:p w14:paraId="2B83E3A6" w14:textId="77777777" w:rsidR="001B0142" w:rsidRPr="00FE6432" w:rsidRDefault="001B0142" w:rsidP="004F02AD">
      <w:pPr>
        <w:jc w:val="both"/>
        <w:rPr>
          <w:rFonts w:ascii="GHEA Grapalat" w:hAnsi="GHEA Grapalat"/>
          <w:i/>
          <w:sz w:val="16"/>
          <w:szCs w:val="16"/>
          <w:lang w:val="hy-AM" w:eastAsia="ru-RU"/>
        </w:rPr>
      </w:pPr>
    </w:p>
    <w:p w14:paraId="7DC11DF5" w14:textId="77777777" w:rsidR="001B0142" w:rsidRPr="00FE6432" w:rsidRDefault="001B0142" w:rsidP="004F02AD">
      <w:pPr>
        <w:jc w:val="both"/>
        <w:rPr>
          <w:rFonts w:ascii="GHEA Grapalat" w:hAnsi="GHEA Grapalat"/>
          <w:i/>
          <w:sz w:val="16"/>
          <w:szCs w:val="16"/>
          <w:lang w:val="hy-AM" w:eastAsia="ru-RU"/>
        </w:rPr>
      </w:pPr>
    </w:p>
    <w:p w14:paraId="74A74B38" w14:textId="77777777" w:rsidR="001B0142" w:rsidRPr="00FE6432" w:rsidRDefault="001B0142" w:rsidP="004F02AD">
      <w:pPr>
        <w:jc w:val="both"/>
        <w:rPr>
          <w:rFonts w:ascii="GHEA Grapalat" w:hAnsi="GHEA Grapalat"/>
          <w:i/>
          <w:sz w:val="16"/>
          <w:szCs w:val="16"/>
          <w:lang w:val="hy-AM" w:eastAsia="ru-RU"/>
        </w:rPr>
      </w:pPr>
    </w:p>
    <w:p w14:paraId="50FD9010" w14:textId="77777777" w:rsidR="001B0142" w:rsidRPr="00FE6432" w:rsidRDefault="001B0142" w:rsidP="004F02AD">
      <w:pPr>
        <w:jc w:val="both"/>
        <w:rPr>
          <w:rFonts w:ascii="GHEA Grapalat" w:hAnsi="GHEA Grapalat"/>
          <w:i/>
          <w:sz w:val="16"/>
          <w:szCs w:val="16"/>
          <w:lang w:val="hy-AM" w:eastAsia="ru-RU"/>
        </w:rPr>
      </w:pPr>
    </w:p>
    <w:p w14:paraId="2A8CA53C" w14:textId="77777777" w:rsidR="001B0142" w:rsidRPr="00FE6432" w:rsidRDefault="001B0142" w:rsidP="004F02AD">
      <w:pPr>
        <w:jc w:val="both"/>
        <w:rPr>
          <w:rFonts w:ascii="GHEA Grapalat" w:hAnsi="GHEA Grapalat"/>
          <w:i/>
          <w:sz w:val="16"/>
          <w:szCs w:val="16"/>
          <w:lang w:val="hy-AM" w:eastAsia="ru-RU"/>
        </w:rPr>
      </w:pPr>
    </w:p>
    <w:p w14:paraId="70ABA617" w14:textId="77777777" w:rsidR="001B0142" w:rsidRPr="00FE6432" w:rsidRDefault="001B0142" w:rsidP="004F02AD">
      <w:pPr>
        <w:jc w:val="both"/>
        <w:rPr>
          <w:rFonts w:ascii="GHEA Grapalat" w:hAnsi="GHEA Grapalat"/>
          <w:i/>
          <w:sz w:val="16"/>
          <w:szCs w:val="16"/>
          <w:lang w:val="hy-AM" w:eastAsia="ru-RU"/>
        </w:rPr>
      </w:pPr>
    </w:p>
    <w:p w14:paraId="040FC283" w14:textId="77777777" w:rsidR="001B0142" w:rsidRPr="00FE6432" w:rsidRDefault="001B0142" w:rsidP="004F02AD">
      <w:pPr>
        <w:jc w:val="both"/>
        <w:rPr>
          <w:rFonts w:ascii="GHEA Grapalat" w:hAnsi="GHEA Grapalat"/>
          <w:i/>
          <w:sz w:val="16"/>
          <w:szCs w:val="16"/>
          <w:lang w:val="hy-AM" w:eastAsia="ru-RU"/>
        </w:rPr>
      </w:pPr>
    </w:p>
    <w:p w14:paraId="6BA5BC55" w14:textId="77777777" w:rsidR="001B0142" w:rsidRPr="00FE6432" w:rsidRDefault="001B0142"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4ACD6145" w:rsidR="00161442" w:rsidRPr="001B0142" w:rsidRDefault="00161442" w:rsidP="001B0142">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w:t>
      </w:r>
      <w:r w:rsidRPr="001B0142">
        <w:rPr>
          <w:rFonts w:ascii="GHEA Grapalat" w:hAnsi="GHEA Grapalat" w:cs="Sylfaen"/>
          <w:b/>
          <w:lang w:val="hy-AM"/>
        </w:rPr>
        <w:t xml:space="preserve"> 1.</w:t>
      </w:r>
      <w:r w:rsidR="00053255" w:rsidRPr="00FE6432">
        <w:rPr>
          <w:rFonts w:ascii="GHEA Grapalat" w:hAnsi="GHEA Grapalat" w:cs="Sylfaen"/>
          <w:b/>
          <w:lang w:val="hy-AM"/>
        </w:rPr>
        <w:t>1</w:t>
      </w:r>
      <w:r w:rsidRPr="001B0142">
        <w:rPr>
          <w:rFonts w:ascii="GHEA Grapalat" w:hAnsi="GHEA Grapalat" w:cs="Sylfaen"/>
          <w:b/>
          <w:lang w:val="hy-AM"/>
        </w:rPr>
        <w:t>**</w:t>
      </w:r>
    </w:p>
    <w:p w14:paraId="28EEFAB1" w14:textId="3825760E" w:rsidR="004D21B0" w:rsidRPr="00FB09FE" w:rsidRDefault="00942C6E" w:rsidP="004D21B0">
      <w:pPr>
        <w:pStyle w:val="31"/>
        <w:spacing w:line="240" w:lineRule="auto"/>
        <w:jc w:val="right"/>
        <w:rPr>
          <w:rFonts w:ascii="GHEA Grapalat" w:hAnsi="GHEA Grapalat" w:cs="Sylfaen"/>
          <w:b/>
          <w:lang w:val="es-ES"/>
        </w:rPr>
      </w:pPr>
      <w:r>
        <w:rPr>
          <w:rFonts w:ascii="GHEA Grapalat" w:hAnsi="GHEA Grapalat" w:cs="Sylfaen"/>
          <w:b/>
          <w:lang w:val="es-ES"/>
        </w:rPr>
        <w:t>ՀՀ ԱՆ ԳՀԽԾՁԲ-2025/65</w:t>
      </w:r>
      <w:r w:rsidR="004D21B0" w:rsidRPr="00FB09FE">
        <w:rPr>
          <w:rFonts w:ascii="GHEA Grapalat" w:hAnsi="GHEA Grapalat" w:cs="Sylfaen"/>
          <w:b/>
          <w:lang w:val="es-ES"/>
        </w:rPr>
        <w:t xml:space="preserve">  </w:t>
      </w:r>
      <w:r w:rsidR="004D21B0">
        <w:rPr>
          <w:rFonts w:ascii="GHEA Grapalat" w:hAnsi="GHEA Grapalat" w:cs="Sylfaen"/>
          <w:b/>
          <w:lang w:val="es-ES"/>
        </w:rPr>
        <w:t>ծա</w:t>
      </w:r>
      <w:r w:rsidR="004D21B0" w:rsidRPr="00F566BF">
        <w:rPr>
          <w:rFonts w:ascii="GHEA Grapalat" w:hAnsi="GHEA Grapalat" w:cs="Sylfaen"/>
          <w:b/>
          <w:lang w:val="es-ES"/>
        </w:rPr>
        <w:t>ծկագրով</w:t>
      </w:r>
    </w:p>
    <w:p w14:paraId="73141F54" w14:textId="77777777" w:rsidR="004D21B0" w:rsidRPr="00FB09FE" w:rsidRDefault="004D21B0" w:rsidP="004D21B0">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FB09FE">
        <w:rPr>
          <w:rFonts w:ascii="GHEA Grapalat" w:hAnsi="GHEA Grapalat" w:cs="Sylfaen"/>
          <w:b/>
          <w:lang w:val="es-ES"/>
        </w:rPr>
        <w:t xml:space="preserve"> </w:t>
      </w:r>
      <w:r w:rsidRPr="00F566BF">
        <w:rPr>
          <w:rFonts w:ascii="GHEA Grapalat" w:hAnsi="GHEA Grapalat" w:cs="Sylfaen"/>
          <w:b/>
          <w:lang w:val="es-ES"/>
        </w:rPr>
        <w:t>հրավերի</w:t>
      </w:r>
    </w:p>
    <w:p w14:paraId="7D7BE7D4" w14:textId="77777777" w:rsidR="00CE11B7" w:rsidRPr="004D21B0"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3342D">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4D21B0">
        <w:trPr>
          <w:trHeight w:val="20"/>
        </w:trPr>
        <w:tc>
          <w:tcPr>
            <w:tcW w:w="2836" w:type="dxa"/>
            <w:shd w:val="clear" w:color="auto" w:fill="D9E2F3"/>
            <w:vAlign w:val="center"/>
          </w:tcPr>
          <w:p w14:paraId="1F05365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Անվանումը</w:t>
            </w:r>
          </w:p>
        </w:tc>
        <w:tc>
          <w:tcPr>
            <w:tcW w:w="6180" w:type="dxa"/>
            <w:vAlign w:val="center"/>
          </w:tcPr>
          <w:p w14:paraId="26017AE6"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0830FDD0" w14:textId="77777777" w:rsidTr="004D21B0">
        <w:trPr>
          <w:trHeight w:val="20"/>
        </w:trPr>
        <w:tc>
          <w:tcPr>
            <w:tcW w:w="2836" w:type="dxa"/>
            <w:shd w:val="clear" w:color="auto" w:fill="D9E2F3"/>
            <w:vAlign w:val="center"/>
          </w:tcPr>
          <w:p w14:paraId="71A1F87F"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Անվանումը լատինատառ</w:t>
            </w:r>
          </w:p>
        </w:tc>
        <w:tc>
          <w:tcPr>
            <w:tcW w:w="6180" w:type="dxa"/>
            <w:vAlign w:val="center"/>
          </w:tcPr>
          <w:p w14:paraId="6DC70C55"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40CE8118" w14:textId="77777777" w:rsidTr="004D21B0">
        <w:trPr>
          <w:trHeight w:val="20"/>
        </w:trPr>
        <w:tc>
          <w:tcPr>
            <w:tcW w:w="2836" w:type="dxa"/>
            <w:shd w:val="clear" w:color="auto" w:fill="D9E2F3"/>
            <w:vAlign w:val="center"/>
          </w:tcPr>
          <w:p w14:paraId="5A85BB73"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Պետական գրանցման համարը</w:t>
            </w:r>
          </w:p>
        </w:tc>
        <w:tc>
          <w:tcPr>
            <w:tcW w:w="6180" w:type="dxa"/>
            <w:vAlign w:val="center"/>
          </w:tcPr>
          <w:p w14:paraId="57750F08"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67CD95FA" w14:textId="77777777" w:rsidTr="004D21B0">
        <w:trPr>
          <w:trHeight w:val="20"/>
        </w:trPr>
        <w:tc>
          <w:tcPr>
            <w:tcW w:w="2836" w:type="dxa"/>
            <w:shd w:val="clear" w:color="auto" w:fill="D9E2F3"/>
            <w:vAlign w:val="center"/>
          </w:tcPr>
          <w:p w14:paraId="4D3B51B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Գրանցման օրը, ամիսը, տարին</w:t>
            </w:r>
          </w:p>
        </w:tc>
        <w:tc>
          <w:tcPr>
            <w:tcW w:w="6180" w:type="dxa"/>
            <w:vAlign w:val="center"/>
          </w:tcPr>
          <w:p w14:paraId="77BB4EDE"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5E060875" w14:textId="77777777" w:rsidTr="004D21B0">
        <w:trPr>
          <w:trHeight w:val="20"/>
        </w:trPr>
        <w:tc>
          <w:tcPr>
            <w:tcW w:w="2836" w:type="dxa"/>
            <w:shd w:val="clear" w:color="auto" w:fill="D9E2F3"/>
            <w:vAlign w:val="center"/>
          </w:tcPr>
          <w:p w14:paraId="54FF976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Գրանցման հասցեն</w:t>
            </w:r>
          </w:p>
        </w:tc>
        <w:tc>
          <w:tcPr>
            <w:tcW w:w="6180" w:type="dxa"/>
            <w:vAlign w:val="center"/>
          </w:tcPr>
          <w:p w14:paraId="6C60F0E2"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46C86D33" w14:textId="77777777" w:rsidTr="004D21B0">
        <w:trPr>
          <w:trHeight w:val="20"/>
        </w:trPr>
        <w:tc>
          <w:tcPr>
            <w:tcW w:w="2836" w:type="dxa"/>
            <w:shd w:val="clear" w:color="auto" w:fill="D9E2F3"/>
            <w:vAlign w:val="center"/>
          </w:tcPr>
          <w:p w14:paraId="287F622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Գրանցման պետությունը</w:t>
            </w:r>
          </w:p>
        </w:tc>
        <w:tc>
          <w:tcPr>
            <w:tcW w:w="6180" w:type="dxa"/>
            <w:vAlign w:val="center"/>
          </w:tcPr>
          <w:p w14:paraId="39E5FA84"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24A384B9" w14:textId="77777777" w:rsidTr="004D21B0">
        <w:trPr>
          <w:trHeight w:val="20"/>
        </w:trPr>
        <w:tc>
          <w:tcPr>
            <w:tcW w:w="2836" w:type="dxa"/>
            <w:shd w:val="clear" w:color="auto" w:fill="D9E2F3"/>
            <w:vAlign w:val="center"/>
          </w:tcPr>
          <w:p w14:paraId="12120FC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59F4EFE2"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bl>
    <w:p w14:paraId="30277BF5"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14:paraId="10D0397B" w14:textId="77777777" w:rsidR="00CE11B7" w:rsidRPr="00FD1EE4" w:rsidRDefault="00CE11B7" w:rsidP="007E2294">
            <w:pPr>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14:paraId="627086DA" w14:textId="77777777" w:rsidR="00CE11B7" w:rsidRPr="00FD1EE4" w:rsidRDefault="00CE11B7" w:rsidP="007E2294">
            <w:pPr>
              <w:rPr>
                <w:rFonts w:ascii="GHEA Grapalat" w:eastAsia="GHEA Grapalat" w:hAnsi="GHEA Grapalat" w:cs="GHEA Grapalat"/>
              </w:rPr>
            </w:pPr>
          </w:p>
        </w:tc>
      </w:tr>
    </w:tbl>
    <w:p w14:paraId="136BD425"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14:paraId="2C20EF55" w14:textId="77777777" w:rsidR="00CE11B7" w:rsidRPr="00FD1EE4" w:rsidRDefault="00CE11B7" w:rsidP="007E2294">
            <w:pPr>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Հայտարարագրի էջերի քանակը</w:t>
            </w:r>
          </w:p>
        </w:tc>
        <w:tc>
          <w:tcPr>
            <w:tcW w:w="6180" w:type="dxa"/>
            <w:vAlign w:val="center"/>
          </w:tcPr>
          <w:p w14:paraId="393D9180" w14:textId="77777777" w:rsidR="00CE11B7" w:rsidRPr="00FD1EE4" w:rsidRDefault="00CE11B7" w:rsidP="007E2294">
            <w:pPr>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14:paraId="5AAB7C49" w14:textId="77777777" w:rsidR="00CE11B7" w:rsidRPr="00FD1EE4" w:rsidRDefault="00CE11B7" w:rsidP="007E2294">
            <w:pPr>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3342D">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4D21B0">
        <w:trPr>
          <w:trHeight w:val="20"/>
        </w:trPr>
        <w:tc>
          <w:tcPr>
            <w:tcW w:w="2835" w:type="dxa"/>
            <w:shd w:val="clear" w:color="auto" w:fill="D9E2F3"/>
            <w:vAlign w:val="center"/>
          </w:tcPr>
          <w:p w14:paraId="1B9AE9B7"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Ֆոնդային բորսայի անվանումը</w:t>
            </w:r>
          </w:p>
        </w:tc>
        <w:tc>
          <w:tcPr>
            <w:tcW w:w="6180" w:type="dxa"/>
            <w:vAlign w:val="center"/>
          </w:tcPr>
          <w:p w14:paraId="2104E16E" w14:textId="77777777" w:rsidR="00CE11B7" w:rsidRPr="00FD1EE4" w:rsidRDefault="00CE11B7" w:rsidP="007E2294">
            <w:pPr>
              <w:spacing w:line="240" w:lineRule="exact"/>
              <w:rPr>
                <w:rFonts w:ascii="GHEA Grapalat" w:eastAsia="GHEA Grapalat" w:hAnsi="GHEA Grapalat" w:cs="GHEA Grapalat"/>
              </w:rPr>
            </w:pPr>
          </w:p>
        </w:tc>
      </w:tr>
      <w:tr w:rsidR="00CE11B7" w:rsidRPr="00FD1EE4" w14:paraId="68575DEF" w14:textId="77777777" w:rsidTr="004D21B0">
        <w:trPr>
          <w:trHeight w:val="20"/>
        </w:trPr>
        <w:tc>
          <w:tcPr>
            <w:tcW w:w="2835" w:type="dxa"/>
            <w:shd w:val="clear" w:color="auto" w:fill="D9E2F3"/>
            <w:vAlign w:val="center"/>
          </w:tcPr>
          <w:p w14:paraId="344C40B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14:paraId="6C5A896F" w14:textId="77777777" w:rsidR="00CE11B7" w:rsidRPr="00FD1EE4" w:rsidRDefault="00CE11B7" w:rsidP="007E2294">
            <w:pPr>
              <w:spacing w:line="240" w:lineRule="exact"/>
              <w:rPr>
                <w:rFonts w:ascii="GHEA Grapalat" w:eastAsia="GHEA Grapalat" w:hAnsi="GHEA Grapalat" w:cs="GHEA Grapalat"/>
              </w:rPr>
            </w:pPr>
          </w:p>
        </w:tc>
      </w:tr>
    </w:tbl>
    <w:p w14:paraId="7429E553" w14:textId="77777777" w:rsidR="007E2294" w:rsidRDefault="007E2294" w:rsidP="007E2294">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3863CC6E" w14:textId="77777777" w:rsidR="007E2294" w:rsidRDefault="007E2294">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7ABB8857" w14:textId="064FA46E"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lastRenderedPageBreak/>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4D21B0">
        <w:trPr>
          <w:trHeight w:val="20"/>
        </w:trPr>
        <w:tc>
          <w:tcPr>
            <w:tcW w:w="2835" w:type="dxa"/>
            <w:shd w:val="clear" w:color="auto" w:fill="D9E2F3"/>
            <w:vAlign w:val="center"/>
          </w:tcPr>
          <w:p w14:paraId="076A6EB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Անվանումը</w:t>
            </w:r>
          </w:p>
        </w:tc>
        <w:tc>
          <w:tcPr>
            <w:tcW w:w="6180" w:type="dxa"/>
            <w:vAlign w:val="center"/>
          </w:tcPr>
          <w:p w14:paraId="19270953"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450E4D37" w14:textId="77777777" w:rsidTr="004D21B0">
        <w:trPr>
          <w:trHeight w:val="20"/>
        </w:trPr>
        <w:tc>
          <w:tcPr>
            <w:tcW w:w="2835" w:type="dxa"/>
            <w:shd w:val="clear" w:color="auto" w:fill="D9E2F3"/>
            <w:vAlign w:val="center"/>
          </w:tcPr>
          <w:p w14:paraId="7B1C281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Անվանումը լատինատառ</w:t>
            </w:r>
          </w:p>
        </w:tc>
        <w:tc>
          <w:tcPr>
            <w:tcW w:w="6180" w:type="dxa"/>
            <w:vAlign w:val="center"/>
          </w:tcPr>
          <w:p w14:paraId="023BA3FA"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3CAB040A" w14:textId="77777777" w:rsidTr="004D21B0">
        <w:trPr>
          <w:trHeight w:val="20"/>
        </w:trPr>
        <w:tc>
          <w:tcPr>
            <w:tcW w:w="2835" w:type="dxa"/>
            <w:shd w:val="clear" w:color="auto" w:fill="D9E2F3"/>
            <w:vAlign w:val="center"/>
          </w:tcPr>
          <w:p w14:paraId="50B514F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Պետական գրանցման համարը</w:t>
            </w:r>
          </w:p>
        </w:tc>
        <w:tc>
          <w:tcPr>
            <w:tcW w:w="6180" w:type="dxa"/>
            <w:vAlign w:val="center"/>
          </w:tcPr>
          <w:p w14:paraId="4DF149DA"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4EED658E" w14:textId="77777777" w:rsidTr="004D21B0">
        <w:trPr>
          <w:trHeight w:val="20"/>
        </w:trPr>
        <w:tc>
          <w:tcPr>
            <w:tcW w:w="2835" w:type="dxa"/>
            <w:shd w:val="clear" w:color="auto" w:fill="D9E2F3"/>
            <w:vAlign w:val="center"/>
          </w:tcPr>
          <w:p w14:paraId="07C6D74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Գրանցման օրը, ամիսը, տարին</w:t>
            </w:r>
          </w:p>
        </w:tc>
        <w:tc>
          <w:tcPr>
            <w:tcW w:w="6180" w:type="dxa"/>
            <w:vAlign w:val="center"/>
          </w:tcPr>
          <w:p w14:paraId="723DFBAF"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7CDF46C4" w14:textId="77777777" w:rsidTr="004D21B0">
        <w:trPr>
          <w:trHeight w:val="20"/>
        </w:trPr>
        <w:tc>
          <w:tcPr>
            <w:tcW w:w="2835" w:type="dxa"/>
            <w:shd w:val="clear" w:color="auto" w:fill="D9E2F3"/>
            <w:vAlign w:val="center"/>
          </w:tcPr>
          <w:p w14:paraId="045DD188"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Գրանցման հասցեն</w:t>
            </w:r>
          </w:p>
        </w:tc>
        <w:tc>
          <w:tcPr>
            <w:tcW w:w="6180" w:type="dxa"/>
            <w:vAlign w:val="center"/>
          </w:tcPr>
          <w:p w14:paraId="1E3BF2D3"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1D0AAD0A" w14:textId="77777777" w:rsidTr="004D21B0">
        <w:trPr>
          <w:trHeight w:val="20"/>
        </w:trPr>
        <w:tc>
          <w:tcPr>
            <w:tcW w:w="2835" w:type="dxa"/>
            <w:shd w:val="clear" w:color="auto" w:fill="D9E2F3"/>
            <w:vAlign w:val="center"/>
          </w:tcPr>
          <w:p w14:paraId="1CAABD4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Գրանցման պետությունը</w:t>
            </w:r>
          </w:p>
        </w:tc>
        <w:tc>
          <w:tcPr>
            <w:tcW w:w="6180" w:type="dxa"/>
            <w:vAlign w:val="center"/>
          </w:tcPr>
          <w:p w14:paraId="5D2CDC42"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0D224D68" w14:textId="77777777" w:rsidTr="004D21B0">
        <w:trPr>
          <w:trHeight w:val="20"/>
        </w:trPr>
        <w:tc>
          <w:tcPr>
            <w:tcW w:w="2835" w:type="dxa"/>
            <w:shd w:val="clear" w:color="auto" w:fill="D9E2F3"/>
            <w:vAlign w:val="center"/>
          </w:tcPr>
          <w:p w14:paraId="3D9D2309"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5055F845" w14:textId="77777777" w:rsidR="00CE11B7" w:rsidRPr="00FD1EE4" w:rsidRDefault="00CE11B7" w:rsidP="004D21B0">
            <w:pPr>
              <w:spacing w:before="240" w:after="240" w:line="240" w:lineRule="exact"/>
              <w:rPr>
                <w:rFonts w:ascii="GHEA Grapalat" w:eastAsia="GHEA Grapalat" w:hAnsi="GHEA Grapalat" w:cs="GHEA Grapalat"/>
              </w:rPr>
            </w:pPr>
          </w:p>
        </w:tc>
      </w:tr>
    </w:tbl>
    <w:p w14:paraId="78003631"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7E2294">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7E2294" w:rsidRDefault="00CE11B7" w:rsidP="007E2294">
            <w:pPr>
              <w:spacing w:line="240" w:lineRule="exact"/>
              <w:rPr>
                <w:rFonts w:ascii="GHEA Grapalat" w:eastAsia="GHEA Grapalat" w:hAnsi="GHEA Grapalat" w:cs="GHEA Grapalat"/>
                <w:sz w:val="20"/>
                <w:szCs w:val="20"/>
              </w:rPr>
            </w:pPr>
          </w:p>
        </w:tc>
      </w:tr>
      <w:tr w:rsidR="00CE11B7" w:rsidRPr="00FD1EE4" w14:paraId="0CF27D2F" w14:textId="77777777" w:rsidTr="00F121A0">
        <w:tc>
          <w:tcPr>
            <w:tcW w:w="2836" w:type="dxa"/>
            <w:shd w:val="clear" w:color="auto" w:fill="D9E2F3"/>
            <w:vAlign w:val="center"/>
          </w:tcPr>
          <w:p w14:paraId="0F91EC11"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7E2294" w:rsidRDefault="00942C6E" w:rsidP="007E2294">
            <w:pPr>
              <w:spacing w:line="280" w:lineRule="exact"/>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7E2294">
                  <w:rPr>
                    <w:rFonts w:ascii="MS Gothic" w:eastAsia="MS Gothic" w:hAnsi="MS Gothic" w:cs="GHEA Grapalat" w:hint="eastAsia"/>
                    <w:sz w:val="20"/>
                    <w:szCs w:val="20"/>
                  </w:rPr>
                  <w:t>☐</w:t>
                </w:r>
              </w:sdtContent>
            </w:sdt>
            <w:r w:rsidR="00CE11B7" w:rsidRPr="007E2294">
              <w:rPr>
                <w:rFonts w:ascii="GHEA Grapalat" w:eastAsia="GHEA Grapalat" w:hAnsi="GHEA Grapalat" w:cs="GHEA Grapalat"/>
                <w:sz w:val="20"/>
                <w:szCs w:val="20"/>
              </w:rPr>
              <w:tab/>
              <w:t>Ուղղակի մասնակցություն</w:t>
            </w:r>
          </w:p>
          <w:p w14:paraId="3C8D1F31" w14:textId="77777777" w:rsidR="00CE11B7" w:rsidRPr="007E2294" w:rsidRDefault="00942C6E" w:rsidP="007E2294">
            <w:pPr>
              <w:spacing w:line="280" w:lineRule="exact"/>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7E2294">
                  <w:rPr>
                    <w:rFonts w:ascii="MS Gothic" w:eastAsia="MS Gothic" w:hAnsi="MS Gothic" w:cs="GHEA Grapalat" w:hint="eastAsia"/>
                    <w:sz w:val="20"/>
                    <w:szCs w:val="20"/>
                  </w:rPr>
                  <w:t>☐</w:t>
                </w:r>
              </w:sdtContent>
            </w:sdt>
            <w:r w:rsidR="00CE11B7" w:rsidRPr="007E2294">
              <w:rPr>
                <w:rFonts w:ascii="GHEA Grapalat" w:eastAsia="GHEA Grapalat" w:hAnsi="GHEA Grapalat" w:cs="GHEA Grapalat"/>
                <w:sz w:val="20"/>
                <w:szCs w:val="20"/>
              </w:rPr>
              <w:tab/>
              <w:t>Անուղղակի մասնակցություն</w:t>
            </w:r>
          </w:p>
        </w:tc>
      </w:tr>
    </w:tbl>
    <w:p w14:paraId="4DB93A82" w14:textId="717EAD70" w:rsidR="00CE11B7" w:rsidRPr="00FD1EE4" w:rsidRDefault="00CE11B7" w:rsidP="007E2294">
      <w:pPr>
        <w:pBdr>
          <w:top w:val="nil"/>
          <w:left w:val="nil"/>
          <w:bottom w:val="nil"/>
          <w:right w:val="nil"/>
          <w:between w:val="nil"/>
        </w:pBdr>
        <w:rPr>
          <w:rFonts w:ascii="GHEA Grapalat" w:eastAsia="GHEA Grapalat" w:hAnsi="GHEA Grapalat" w:cs="GHEA Grapalat"/>
        </w:rPr>
      </w:pPr>
    </w:p>
    <w:p w14:paraId="56065D2D" w14:textId="77777777" w:rsidR="00CE11B7" w:rsidRPr="007E2294" w:rsidRDefault="00CE11B7" w:rsidP="007E2294">
      <w:pPr>
        <w:numPr>
          <w:ilvl w:val="0"/>
          <w:numId w:val="4"/>
        </w:numPr>
        <w:pBdr>
          <w:top w:val="nil"/>
          <w:left w:val="nil"/>
          <w:bottom w:val="nil"/>
          <w:right w:val="nil"/>
          <w:between w:val="nil"/>
        </w:pBdr>
        <w:spacing w:line="240" w:lineRule="exact"/>
        <w:rPr>
          <w:rFonts w:ascii="GHEA Grapalat" w:eastAsia="GHEA Grapalat" w:hAnsi="GHEA Grapalat" w:cs="GHEA Grapalat"/>
          <w:b/>
          <w:color w:val="000000"/>
          <w:sz w:val="20"/>
          <w:szCs w:val="20"/>
        </w:rPr>
      </w:pPr>
      <w:r w:rsidRPr="007E2294">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7E2294" w:rsidRDefault="00CE11B7" w:rsidP="007E2294">
      <w:pPr>
        <w:numPr>
          <w:ilvl w:val="1"/>
          <w:numId w:val="4"/>
        </w:numPr>
        <w:pBdr>
          <w:top w:val="nil"/>
          <w:left w:val="nil"/>
          <w:bottom w:val="nil"/>
          <w:right w:val="nil"/>
          <w:between w:val="nil"/>
        </w:pBdr>
        <w:spacing w:after="160" w:line="240" w:lineRule="exact"/>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FD1EE4" w:rsidRDefault="00CE11B7" w:rsidP="007E2294">
            <w:pPr>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FD1EE4" w:rsidRDefault="00CE11B7" w:rsidP="007E2294">
            <w:pPr>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FD1EE4" w:rsidRDefault="00CE11B7" w:rsidP="007E2294">
            <w:pPr>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FD1EE4" w:rsidRDefault="00942C6E" w:rsidP="007E229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942C6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744CA725" w14:textId="77777777" w:rsidTr="00F121A0">
        <w:tc>
          <w:tcPr>
            <w:tcW w:w="2837" w:type="dxa"/>
            <w:shd w:val="clear" w:color="auto" w:fill="D9E2F3"/>
            <w:vAlign w:val="center"/>
          </w:tcPr>
          <w:p w14:paraId="0127FD14"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7E2294" w:rsidRDefault="00CE11B7" w:rsidP="00F121A0">
            <w:pPr>
              <w:spacing w:before="240" w:after="240"/>
              <w:rPr>
                <w:rFonts w:ascii="GHEA Grapalat" w:eastAsia="GHEA Grapalat" w:hAnsi="GHEA Grapalat" w:cs="GHEA Grapalat"/>
                <w:sz w:val="20"/>
                <w:szCs w:val="20"/>
              </w:rPr>
            </w:pPr>
          </w:p>
        </w:tc>
      </w:tr>
      <w:tr w:rsidR="00CE11B7" w:rsidRPr="007E2294" w14:paraId="1AA7FB7A" w14:textId="77777777" w:rsidTr="00F121A0">
        <w:tc>
          <w:tcPr>
            <w:tcW w:w="2837" w:type="dxa"/>
            <w:shd w:val="clear" w:color="auto" w:fill="D9E2F3"/>
            <w:vAlign w:val="center"/>
          </w:tcPr>
          <w:p w14:paraId="3BB521F7"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7E2294" w:rsidRDefault="00CE11B7" w:rsidP="00F121A0">
            <w:pPr>
              <w:spacing w:before="240" w:after="240"/>
              <w:rPr>
                <w:rFonts w:ascii="GHEA Grapalat" w:eastAsia="GHEA Grapalat" w:hAnsi="GHEA Grapalat" w:cs="GHEA Grapalat"/>
                <w:sz w:val="20"/>
                <w:szCs w:val="20"/>
              </w:rPr>
            </w:pPr>
          </w:p>
        </w:tc>
      </w:tr>
      <w:tr w:rsidR="00CE11B7" w:rsidRPr="00FD1EE4" w14:paraId="39C76CF3" w14:textId="77777777" w:rsidTr="00F121A0">
        <w:tc>
          <w:tcPr>
            <w:tcW w:w="2837" w:type="dxa"/>
            <w:shd w:val="clear" w:color="auto" w:fill="D9E2F3"/>
            <w:vAlign w:val="center"/>
          </w:tcPr>
          <w:p w14:paraId="396726C0"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FD1EE4" w:rsidRDefault="00942C6E" w:rsidP="007E229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942C6E" w:rsidP="007E229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3D08678" w:rsidR="00CE11B7" w:rsidRPr="00FD1EE4" w:rsidRDefault="00CE11B7" w:rsidP="00CE11B7">
      <w:pPr>
        <w:rPr>
          <w:rFonts w:ascii="GHEA Grapalat" w:eastAsia="GHEA Grapalat" w:hAnsi="GHEA Grapalat" w:cs="GHEA Grapalat"/>
          <w:b/>
        </w:rPr>
      </w:pPr>
    </w:p>
    <w:p w14:paraId="17FA2563" w14:textId="77777777" w:rsidR="007E2294" w:rsidRDefault="007E2294">
      <w:pPr>
        <w:rPr>
          <w:rFonts w:ascii="GHEA Grapalat" w:eastAsia="GHEA Grapalat" w:hAnsi="GHEA Grapalat" w:cs="GHEA Grapalat"/>
          <w:b/>
          <w:color w:val="000000"/>
        </w:rPr>
      </w:pPr>
      <w:r>
        <w:rPr>
          <w:rFonts w:ascii="GHEA Grapalat" w:eastAsia="GHEA Grapalat" w:hAnsi="GHEA Grapalat" w:cs="GHEA Grapalat"/>
          <w:b/>
          <w:color w:val="000000"/>
        </w:rPr>
        <w:br w:type="page"/>
      </w:r>
    </w:p>
    <w:p w14:paraId="055C55CB" w14:textId="53FFD0CD" w:rsidR="00CE11B7" w:rsidRPr="007E2294" w:rsidRDefault="00CE11B7" w:rsidP="00C3342D">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E2294">
        <w:rPr>
          <w:rFonts w:ascii="GHEA Grapalat" w:eastAsia="GHEA Grapalat" w:hAnsi="GHEA Grapalat" w:cs="GHEA Grapalat"/>
          <w:b/>
          <w:color w:val="000000"/>
          <w:sz w:val="20"/>
          <w:szCs w:val="20"/>
        </w:rPr>
        <w:lastRenderedPageBreak/>
        <w:t>Իրական շահառուի տվյալները</w:t>
      </w:r>
    </w:p>
    <w:p w14:paraId="4253F85B"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E2294" w14:paraId="42ABDF6C" w14:textId="77777777" w:rsidTr="00F121A0">
        <w:tc>
          <w:tcPr>
            <w:tcW w:w="2836" w:type="dxa"/>
            <w:shd w:val="clear" w:color="auto" w:fill="D9E2F3"/>
            <w:vAlign w:val="center"/>
          </w:tcPr>
          <w:p w14:paraId="2A6B89F6" w14:textId="77777777" w:rsidR="00CE11B7" w:rsidRPr="007E2294" w:rsidRDefault="00CE11B7" w:rsidP="00C3342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7E2294" w:rsidRDefault="00CE11B7" w:rsidP="007E2294">
            <w:pPr>
              <w:rPr>
                <w:rFonts w:ascii="GHEA Grapalat" w:eastAsia="GHEA Grapalat" w:hAnsi="GHEA Grapalat" w:cs="GHEA Grapalat"/>
                <w:sz w:val="20"/>
                <w:szCs w:val="20"/>
              </w:rPr>
            </w:pPr>
          </w:p>
        </w:tc>
      </w:tr>
      <w:tr w:rsidR="00CE11B7" w:rsidRPr="007E2294" w14:paraId="6295F77C" w14:textId="77777777" w:rsidTr="00F121A0">
        <w:tc>
          <w:tcPr>
            <w:tcW w:w="2836" w:type="dxa"/>
            <w:shd w:val="clear" w:color="auto" w:fill="D9E2F3"/>
            <w:vAlign w:val="center"/>
          </w:tcPr>
          <w:p w14:paraId="56A71690" w14:textId="77777777" w:rsidR="00CE11B7" w:rsidRPr="007E2294" w:rsidRDefault="00CE11B7" w:rsidP="00C3342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7E2294" w:rsidRDefault="00CE11B7" w:rsidP="007E2294">
            <w:pPr>
              <w:rPr>
                <w:rFonts w:ascii="GHEA Grapalat" w:eastAsia="GHEA Grapalat" w:hAnsi="GHEA Grapalat" w:cs="GHEA Grapalat"/>
                <w:sz w:val="20"/>
                <w:szCs w:val="20"/>
              </w:rPr>
            </w:pPr>
          </w:p>
        </w:tc>
      </w:tr>
      <w:tr w:rsidR="00CE11B7" w:rsidRPr="007E2294" w14:paraId="62B6AD7F" w14:textId="77777777" w:rsidTr="00F121A0">
        <w:tc>
          <w:tcPr>
            <w:tcW w:w="2836" w:type="dxa"/>
            <w:shd w:val="clear" w:color="auto" w:fill="D9E2F3"/>
            <w:vAlign w:val="center"/>
          </w:tcPr>
          <w:p w14:paraId="2E442C5C"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7E2294" w:rsidRDefault="00CE11B7" w:rsidP="007E2294">
            <w:pPr>
              <w:rPr>
                <w:rFonts w:ascii="GHEA Grapalat" w:eastAsia="GHEA Grapalat" w:hAnsi="GHEA Grapalat" w:cs="GHEA Grapalat"/>
                <w:sz w:val="20"/>
                <w:szCs w:val="20"/>
              </w:rPr>
            </w:pPr>
          </w:p>
        </w:tc>
      </w:tr>
      <w:tr w:rsidR="00CE11B7" w:rsidRPr="007E2294" w14:paraId="31B21012" w14:textId="77777777" w:rsidTr="00F121A0">
        <w:tc>
          <w:tcPr>
            <w:tcW w:w="2836" w:type="dxa"/>
            <w:shd w:val="clear" w:color="auto" w:fill="D9E2F3"/>
            <w:vAlign w:val="center"/>
          </w:tcPr>
          <w:p w14:paraId="152ABBBA"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7E2294" w:rsidRDefault="00CE11B7" w:rsidP="007E2294">
            <w:pPr>
              <w:rPr>
                <w:rFonts w:ascii="GHEA Grapalat" w:eastAsia="GHEA Grapalat" w:hAnsi="GHEA Grapalat" w:cs="GHEA Grapalat"/>
                <w:sz w:val="20"/>
                <w:szCs w:val="20"/>
              </w:rPr>
            </w:pPr>
          </w:p>
        </w:tc>
      </w:tr>
      <w:tr w:rsidR="00CE11B7" w:rsidRPr="007E2294" w14:paraId="3B254384" w14:textId="77777777" w:rsidTr="00F121A0">
        <w:tc>
          <w:tcPr>
            <w:tcW w:w="2836" w:type="dxa"/>
            <w:shd w:val="clear" w:color="auto" w:fill="D9E2F3"/>
            <w:vAlign w:val="center"/>
          </w:tcPr>
          <w:p w14:paraId="171F5483"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7E2294" w:rsidRDefault="00CE11B7" w:rsidP="007E2294">
            <w:pPr>
              <w:rPr>
                <w:rFonts w:ascii="GHEA Grapalat" w:eastAsia="GHEA Grapalat" w:hAnsi="GHEA Grapalat" w:cs="GHEA Grapalat"/>
                <w:sz w:val="20"/>
                <w:szCs w:val="20"/>
              </w:rPr>
            </w:pPr>
          </w:p>
        </w:tc>
      </w:tr>
      <w:tr w:rsidR="00CE11B7" w:rsidRPr="007E2294" w14:paraId="063845A2" w14:textId="77777777" w:rsidTr="00F121A0">
        <w:tc>
          <w:tcPr>
            <w:tcW w:w="2836" w:type="dxa"/>
            <w:shd w:val="clear" w:color="auto" w:fill="D9E2F3"/>
            <w:vAlign w:val="center"/>
          </w:tcPr>
          <w:p w14:paraId="1F9BEC35"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7E2294" w:rsidRDefault="00CE11B7" w:rsidP="007E2294">
            <w:pPr>
              <w:rPr>
                <w:rFonts w:ascii="GHEA Grapalat" w:eastAsia="GHEA Grapalat" w:hAnsi="GHEA Grapalat" w:cs="GHEA Grapalat"/>
                <w:sz w:val="20"/>
                <w:szCs w:val="20"/>
              </w:rPr>
            </w:pPr>
          </w:p>
        </w:tc>
      </w:tr>
    </w:tbl>
    <w:p w14:paraId="37D40D80"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3C0C2A1F" w14:textId="77777777" w:rsidTr="00F121A0">
        <w:tc>
          <w:tcPr>
            <w:tcW w:w="2837" w:type="dxa"/>
            <w:shd w:val="clear" w:color="auto" w:fill="D9E2F3"/>
            <w:vAlign w:val="center"/>
          </w:tcPr>
          <w:p w14:paraId="5D16C370"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2CBA27EE" w14:textId="77777777" w:rsidTr="00F121A0">
        <w:tc>
          <w:tcPr>
            <w:tcW w:w="2837" w:type="dxa"/>
            <w:shd w:val="clear" w:color="auto" w:fill="D9E2F3"/>
            <w:vAlign w:val="center"/>
          </w:tcPr>
          <w:p w14:paraId="39B8BFFA"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370BA68" w14:textId="77777777" w:rsidTr="00F121A0">
        <w:tc>
          <w:tcPr>
            <w:tcW w:w="2837" w:type="dxa"/>
            <w:shd w:val="clear" w:color="auto" w:fill="D9E2F3"/>
            <w:vAlign w:val="center"/>
          </w:tcPr>
          <w:p w14:paraId="7C9A9E37"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102D94C5" w14:textId="77777777" w:rsidTr="00F121A0">
        <w:tc>
          <w:tcPr>
            <w:tcW w:w="2837" w:type="dxa"/>
            <w:shd w:val="clear" w:color="auto" w:fill="D9E2F3"/>
            <w:vAlign w:val="center"/>
          </w:tcPr>
          <w:p w14:paraId="46AC219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64AF80FD" w14:textId="77777777" w:rsidTr="00F121A0">
        <w:tc>
          <w:tcPr>
            <w:tcW w:w="2837" w:type="dxa"/>
            <w:shd w:val="clear" w:color="auto" w:fill="D9E2F3"/>
            <w:vAlign w:val="center"/>
          </w:tcPr>
          <w:p w14:paraId="3FB11612"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7E2294" w:rsidRDefault="00CE11B7" w:rsidP="009A230B">
            <w:pPr>
              <w:spacing w:before="240"/>
              <w:rPr>
                <w:rFonts w:ascii="GHEA Grapalat" w:eastAsia="GHEA Grapalat" w:hAnsi="GHEA Grapalat" w:cs="GHEA Grapalat"/>
                <w:sz w:val="20"/>
                <w:szCs w:val="20"/>
              </w:rPr>
            </w:pPr>
          </w:p>
        </w:tc>
      </w:tr>
    </w:tbl>
    <w:p w14:paraId="3BF4688A"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017E61EA" w14:textId="77777777" w:rsidTr="00F121A0">
        <w:tc>
          <w:tcPr>
            <w:tcW w:w="2837" w:type="dxa"/>
            <w:shd w:val="clear" w:color="auto" w:fill="D9E2F3"/>
            <w:vAlign w:val="center"/>
          </w:tcPr>
          <w:p w14:paraId="2A5B4EE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41463D4C" w14:textId="77777777" w:rsidTr="00F121A0">
        <w:tc>
          <w:tcPr>
            <w:tcW w:w="2837" w:type="dxa"/>
            <w:shd w:val="clear" w:color="auto" w:fill="D9E2F3"/>
            <w:vAlign w:val="center"/>
          </w:tcPr>
          <w:p w14:paraId="687EF09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350A85E0" w14:textId="77777777" w:rsidTr="00F121A0">
        <w:tc>
          <w:tcPr>
            <w:tcW w:w="2837" w:type="dxa"/>
            <w:shd w:val="clear" w:color="auto" w:fill="D9E2F3"/>
            <w:vAlign w:val="center"/>
          </w:tcPr>
          <w:p w14:paraId="3EAA719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D083287" w14:textId="77777777" w:rsidTr="00F121A0">
        <w:tc>
          <w:tcPr>
            <w:tcW w:w="2837" w:type="dxa"/>
            <w:shd w:val="clear" w:color="auto" w:fill="D9E2F3"/>
            <w:vAlign w:val="center"/>
          </w:tcPr>
          <w:p w14:paraId="6FBEC20E"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7E2294" w:rsidRDefault="00CE11B7" w:rsidP="009A230B">
            <w:pPr>
              <w:spacing w:before="240"/>
              <w:rPr>
                <w:rFonts w:ascii="GHEA Grapalat" w:eastAsia="GHEA Grapalat" w:hAnsi="GHEA Grapalat" w:cs="GHEA Grapalat"/>
                <w:sz w:val="20"/>
                <w:szCs w:val="20"/>
              </w:rPr>
            </w:pPr>
          </w:p>
        </w:tc>
      </w:tr>
    </w:tbl>
    <w:p w14:paraId="3E87507E"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07D27973" w14:textId="77777777" w:rsidTr="00F121A0">
        <w:tc>
          <w:tcPr>
            <w:tcW w:w="2837" w:type="dxa"/>
            <w:shd w:val="clear" w:color="auto" w:fill="D9E2F3"/>
            <w:vAlign w:val="center"/>
          </w:tcPr>
          <w:p w14:paraId="6827B788"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A62B66C" w14:textId="77777777" w:rsidTr="00F121A0">
        <w:tc>
          <w:tcPr>
            <w:tcW w:w="2837" w:type="dxa"/>
            <w:shd w:val="clear" w:color="auto" w:fill="D9E2F3"/>
            <w:vAlign w:val="center"/>
          </w:tcPr>
          <w:p w14:paraId="3089E754"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Համայնքը</w:t>
            </w:r>
          </w:p>
        </w:tc>
        <w:tc>
          <w:tcPr>
            <w:tcW w:w="6178" w:type="dxa"/>
            <w:vAlign w:val="center"/>
          </w:tcPr>
          <w:p w14:paraId="357C3DFC"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4E359837" w14:textId="77777777" w:rsidTr="00F121A0">
        <w:tc>
          <w:tcPr>
            <w:tcW w:w="2837" w:type="dxa"/>
            <w:shd w:val="clear" w:color="auto" w:fill="D9E2F3"/>
            <w:vAlign w:val="center"/>
          </w:tcPr>
          <w:p w14:paraId="37FD512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474CE88" w14:textId="77777777" w:rsidTr="00F121A0">
        <w:tc>
          <w:tcPr>
            <w:tcW w:w="2837" w:type="dxa"/>
            <w:shd w:val="clear" w:color="auto" w:fill="D9E2F3"/>
            <w:vAlign w:val="center"/>
          </w:tcPr>
          <w:p w14:paraId="791D52D0"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7E2294" w:rsidRDefault="00CE11B7" w:rsidP="009A230B">
            <w:pPr>
              <w:spacing w:before="240"/>
              <w:rPr>
                <w:rFonts w:ascii="GHEA Grapalat" w:eastAsia="GHEA Grapalat" w:hAnsi="GHEA Grapalat" w:cs="GHEA Grapalat"/>
                <w:sz w:val="20"/>
                <w:szCs w:val="20"/>
              </w:rPr>
            </w:pPr>
          </w:p>
        </w:tc>
      </w:tr>
    </w:tbl>
    <w:p w14:paraId="04C0B73B" w14:textId="77777777" w:rsidR="009A230B" w:rsidRDefault="009A230B" w:rsidP="009A230B">
      <w:pPr>
        <w:pBdr>
          <w:top w:val="nil"/>
          <w:left w:val="nil"/>
          <w:bottom w:val="nil"/>
          <w:right w:val="nil"/>
          <w:between w:val="nil"/>
        </w:pBdr>
        <w:spacing w:before="240" w:after="160" w:line="259" w:lineRule="auto"/>
        <w:ind w:left="792"/>
        <w:rPr>
          <w:rFonts w:ascii="GHEA Grapalat" w:eastAsia="GHEA Grapalat" w:hAnsi="GHEA Grapalat" w:cs="GHEA Grapalat"/>
          <w:i/>
          <w:color w:val="000000"/>
          <w:sz w:val="20"/>
          <w:szCs w:val="20"/>
        </w:rPr>
      </w:pPr>
    </w:p>
    <w:p w14:paraId="2FC70EDF" w14:textId="77777777" w:rsidR="009A230B" w:rsidRDefault="009A230B">
      <w:pPr>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br w:type="page"/>
      </w:r>
    </w:p>
    <w:p w14:paraId="402422A1" w14:textId="70420502" w:rsidR="00CE11B7" w:rsidRPr="007E2294" w:rsidRDefault="00CE11B7" w:rsidP="00C3342D">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2294" w14:paraId="5BB570D8" w14:textId="77777777" w:rsidTr="00F121A0">
        <w:trPr>
          <w:trHeight w:val="924"/>
        </w:trPr>
        <w:tc>
          <w:tcPr>
            <w:tcW w:w="9016" w:type="dxa"/>
            <w:gridSpan w:val="2"/>
            <w:vAlign w:val="center"/>
          </w:tcPr>
          <w:p w14:paraId="455151A1" w14:textId="77777777" w:rsidR="00CE11B7" w:rsidRPr="007E2294" w:rsidRDefault="00942C6E"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w:t>
            </w:r>
            <w:r w:rsidR="00CE11B7" w:rsidRPr="007E2294">
              <w:rPr>
                <w:rFonts w:ascii="Cambria Math" w:eastAsia="Cambria Math" w:hAnsi="Cambria Math" w:cs="Cambria Math"/>
                <w:sz w:val="20"/>
                <w:szCs w:val="20"/>
              </w:rPr>
              <w:t>․</w:t>
            </w:r>
            <w:r w:rsidR="00CE11B7" w:rsidRPr="007E2294">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7E2294" w14:paraId="1689A9FF" w14:textId="77777777" w:rsidTr="009A230B">
        <w:trPr>
          <w:trHeight w:val="465"/>
        </w:trPr>
        <w:tc>
          <w:tcPr>
            <w:tcW w:w="4508" w:type="dxa"/>
            <w:shd w:val="clear" w:color="auto" w:fill="D9E2F3"/>
            <w:vAlign w:val="center"/>
          </w:tcPr>
          <w:p w14:paraId="5AB6E2C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7E2294" w:rsidRDefault="00CE11B7" w:rsidP="009A230B">
            <w:pPr>
              <w:rPr>
                <w:rFonts w:ascii="GHEA Grapalat" w:eastAsia="GHEA Grapalat" w:hAnsi="GHEA Grapalat" w:cs="GHEA Grapalat"/>
                <w:sz w:val="20"/>
                <w:szCs w:val="20"/>
              </w:rPr>
            </w:pPr>
          </w:p>
        </w:tc>
      </w:tr>
      <w:tr w:rsidR="00CE11B7" w:rsidRPr="007E2294" w14:paraId="357B5C88" w14:textId="77777777" w:rsidTr="009A230B">
        <w:trPr>
          <w:trHeight w:val="672"/>
        </w:trPr>
        <w:tc>
          <w:tcPr>
            <w:tcW w:w="4508" w:type="dxa"/>
            <w:shd w:val="clear" w:color="auto" w:fill="D9E2F3"/>
            <w:vAlign w:val="center"/>
          </w:tcPr>
          <w:p w14:paraId="3A4B4E24"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7E2294" w:rsidRDefault="00942C6E"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Ուղղակի մասնակցություն</w:t>
            </w:r>
          </w:p>
          <w:p w14:paraId="326DB311" w14:textId="77777777" w:rsidR="00CE11B7" w:rsidRPr="007E2294" w:rsidRDefault="00942C6E"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Անուղղակի մասնակցություն</w:t>
            </w:r>
          </w:p>
        </w:tc>
      </w:tr>
      <w:tr w:rsidR="00CE11B7" w:rsidRPr="007E2294" w14:paraId="18B21912" w14:textId="77777777" w:rsidTr="00F121A0">
        <w:tc>
          <w:tcPr>
            <w:tcW w:w="9016" w:type="dxa"/>
            <w:gridSpan w:val="2"/>
            <w:vAlign w:val="center"/>
          </w:tcPr>
          <w:p w14:paraId="5899A093" w14:textId="77777777" w:rsidR="00CE11B7" w:rsidRPr="007E2294" w:rsidRDefault="00942C6E"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բ</w:t>
            </w:r>
            <w:r w:rsidR="00CE11B7" w:rsidRPr="007E2294">
              <w:rPr>
                <w:rFonts w:ascii="Cambria Math" w:eastAsia="Cambria Math" w:hAnsi="Cambria Math" w:cs="Cambria Math"/>
                <w:sz w:val="20"/>
                <w:szCs w:val="20"/>
              </w:rPr>
              <w:t>․</w:t>
            </w:r>
            <w:r w:rsidR="00CE11B7" w:rsidRPr="007E2294">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7E2294" w14:paraId="433BD5C9" w14:textId="77777777" w:rsidTr="00F121A0">
        <w:tc>
          <w:tcPr>
            <w:tcW w:w="9016" w:type="dxa"/>
            <w:gridSpan w:val="2"/>
            <w:vAlign w:val="center"/>
          </w:tcPr>
          <w:p w14:paraId="03789013" w14:textId="77777777" w:rsidR="00CE11B7" w:rsidRPr="007E2294" w:rsidRDefault="00942C6E"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գ</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r w:rsidR="00CE11B7" w:rsidRPr="007E2294">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7E2294">
              <w:rPr>
                <w:rFonts w:ascii="GHEA Grapalat" w:hAnsi="GHEA Grapalat"/>
                <w:sz w:val="20"/>
                <w:szCs w:val="20"/>
              </w:rPr>
              <w:t xml:space="preserve"> </w:t>
            </w:r>
            <w:r w:rsidR="00CE11B7" w:rsidRPr="007E2294">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2294" w14:paraId="783BBFA6" w14:textId="77777777" w:rsidTr="00F121A0">
        <w:trPr>
          <w:trHeight w:val="924"/>
        </w:trPr>
        <w:tc>
          <w:tcPr>
            <w:tcW w:w="9016" w:type="dxa"/>
            <w:gridSpan w:val="2"/>
            <w:vAlign w:val="center"/>
          </w:tcPr>
          <w:p w14:paraId="3AB2CBA8" w14:textId="77777777" w:rsidR="00CE11B7" w:rsidRPr="007E2294" w:rsidRDefault="00942C6E"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r w:rsidR="00CE11B7" w:rsidRPr="007E2294">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7E2294" w14:paraId="5B002FFF" w14:textId="77777777" w:rsidTr="00F121A0">
        <w:trPr>
          <w:trHeight w:val="684"/>
        </w:trPr>
        <w:tc>
          <w:tcPr>
            <w:tcW w:w="4508" w:type="dxa"/>
            <w:shd w:val="clear" w:color="auto" w:fill="D9E2F3"/>
            <w:vAlign w:val="center"/>
          </w:tcPr>
          <w:p w14:paraId="2734386B"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7E2294" w:rsidRDefault="00CE11B7" w:rsidP="009A230B">
            <w:pPr>
              <w:rPr>
                <w:rFonts w:ascii="GHEA Grapalat" w:eastAsia="GHEA Grapalat" w:hAnsi="GHEA Grapalat" w:cs="GHEA Grapalat"/>
                <w:sz w:val="20"/>
                <w:szCs w:val="20"/>
              </w:rPr>
            </w:pPr>
          </w:p>
        </w:tc>
      </w:tr>
      <w:tr w:rsidR="00CE11B7" w:rsidRPr="007E2294" w14:paraId="41B86BFD" w14:textId="77777777" w:rsidTr="00F121A0">
        <w:trPr>
          <w:trHeight w:val="1282"/>
        </w:trPr>
        <w:tc>
          <w:tcPr>
            <w:tcW w:w="4508" w:type="dxa"/>
            <w:shd w:val="clear" w:color="auto" w:fill="D9E2F3"/>
            <w:vAlign w:val="center"/>
          </w:tcPr>
          <w:p w14:paraId="313E2906"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7E2294" w:rsidRDefault="00942C6E"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Ուղղակի մասնակցություն</w:t>
            </w:r>
          </w:p>
          <w:p w14:paraId="1A301593" w14:textId="77777777" w:rsidR="00CE11B7" w:rsidRPr="007E2294" w:rsidRDefault="00942C6E"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Անուղղակի մասնակցություն</w:t>
            </w:r>
          </w:p>
        </w:tc>
      </w:tr>
      <w:tr w:rsidR="00CE11B7" w:rsidRPr="007E2294" w14:paraId="1A6BBC07" w14:textId="77777777" w:rsidTr="00F121A0">
        <w:tc>
          <w:tcPr>
            <w:tcW w:w="9016" w:type="dxa"/>
            <w:gridSpan w:val="2"/>
            <w:vAlign w:val="center"/>
          </w:tcPr>
          <w:p w14:paraId="5B139C9B" w14:textId="77777777" w:rsidR="00CE11B7" w:rsidRPr="007E2294" w:rsidRDefault="00942C6E"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բ</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r w:rsidR="00CE11B7" w:rsidRPr="007E2294">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7E2294" w14:paraId="0A83B8BA" w14:textId="77777777" w:rsidTr="00F121A0">
        <w:tc>
          <w:tcPr>
            <w:tcW w:w="9016" w:type="dxa"/>
            <w:gridSpan w:val="2"/>
            <w:vAlign w:val="center"/>
          </w:tcPr>
          <w:p w14:paraId="32192A97" w14:textId="77777777" w:rsidR="00CE11B7" w:rsidRPr="007E2294" w:rsidRDefault="00942C6E"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գ</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r w:rsidR="00CE11B7" w:rsidRPr="007E2294">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7E2294" w14:paraId="47CD326D" w14:textId="77777777" w:rsidTr="00F121A0">
        <w:tc>
          <w:tcPr>
            <w:tcW w:w="9016" w:type="dxa"/>
            <w:gridSpan w:val="2"/>
            <w:vAlign w:val="center"/>
          </w:tcPr>
          <w:p w14:paraId="7A527130" w14:textId="77777777" w:rsidR="00CE11B7" w:rsidRPr="007E2294" w:rsidRDefault="00942C6E"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դ</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r w:rsidR="00CE11B7" w:rsidRPr="007E2294">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7E2294" w14:paraId="76C06375" w14:textId="77777777" w:rsidTr="00F121A0">
        <w:tc>
          <w:tcPr>
            <w:tcW w:w="9016" w:type="dxa"/>
            <w:gridSpan w:val="2"/>
            <w:vAlign w:val="center"/>
          </w:tcPr>
          <w:p w14:paraId="26146055" w14:textId="77777777" w:rsidR="00CE11B7" w:rsidRPr="007E2294" w:rsidRDefault="00942C6E"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ե</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r w:rsidR="00CE11B7" w:rsidRPr="007E2294">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3D0776FA" w14:textId="77777777" w:rsidTr="00F121A0">
        <w:tc>
          <w:tcPr>
            <w:tcW w:w="2837" w:type="dxa"/>
            <w:shd w:val="clear" w:color="auto" w:fill="D9E2F3"/>
            <w:vAlign w:val="center"/>
          </w:tcPr>
          <w:p w14:paraId="212F4D85"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150ABC42" w14:textId="77777777" w:rsidTr="00F121A0">
        <w:tc>
          <w:tcPr>
            <w:tcW w:w="2837" w:type="dxa"/>
            <w:shd w:val="clear" w:color="auto" w:fill="D9E2F3"/>
            <w:vAlign w:val="center"/>
          </w:tcPr>
          <w:p w14:paraId="626C2298"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7E2294" w:rsidRDefault="00942C6E"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 xml:space="preserve">Առանձին </w:t>
            </w:r>
          </w:p>
          <w:p w14:paraId="3E065C2B" w14:textId="77777777" w:rsidR="00CE11B7" w:rsidRPr="007E2294" w:rsidRDefault="00942C6E"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Փոխկապակցված անձանց հետ համատեղ</w:t>
            </w:r>
          </w:p>
        </w:tc>
      </w:tr>
      <w:tr w:rsidR="00CE11B7" w:rsidRPr="007E2294" w14:paraId="7FDA67A5" w14:textId="77777777" w:rsidTr="00F121A0">
        <w:tc>
          <w:tcPr>
            <w:tcW w:w="2837" w:type="dxa"/>
            <w:shd w:val="clear" w:color="auto" w:fill="D9E2F3"/>
            <w:vAlign w:val="center"/>
          </w:tcPr>
          <w:p w14:paraId="57E4F34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 xml:space="preserve">Ընդերքօգտագործման ոլորտի հաշվետու կազմակերպության իրական շահառուն հանդիսանում է </w:t>
            </w:r>
            <w:r w:rsidRPr="007E2294">
              <w:rPr>
                <w:rFonts w:ascii="GHEA Grapalat" w:eastAsia="GHEA Grapalat" w:hAnsi="GHEA Grapalat" w:cs="GHEA Grapalat"/>
                <w:color w:val="000000"/>
                <w:sz w:val="20"/>
                <w:szCs w:val="20"/>
              </w:rPr>
              <w:lastRenderedPageBreak/>
              <w:t>պաշտոնատար անձ կամ նրա ընտանիքի անդամ</w:t>
            </w:r>
          </w:p>
        </w:tc>
        <w:tc>
          <w:tcPr>
            <w:tcW w:w="6180" w:type="dxa"/>
            <w:vAlign w:val="center"/>
          </w:tcPr>
          <w:p w14:paraId="05552F87" w14:textId="77777777" w:rsidR="00CE11B7" w:rsidRPr="007E2294" w:rsidRDefault="00942C6E"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Այո</w:t>
            </w:r>
          </w:p>
          <w:p w14:paraId="300D0DE2" w14:textId="77777777" w:rsidR="00CE11B7" w:rsidRPr="007E2294" w:rsidRDefault="00942C6E"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Ոչ</w:t>
            </w:r>
          </w:p>
        </w:tc>
      </w:tr>
    </w:tbl>
    <w:p w14:paraId="78C72F42"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3A62DC59" w14:textId="77777777" w:rsidTr="00F121A0">
        <w:tc>
          <w:tcPr>
            <w:tcW w:w="2837" w:type="dxa"/>
            <w:shd w:val="clear" w:color="auto" w:fill="D9E2F3"/>
            <w:vAlign w:val="center"/>
          </w:tcPr>
          <w:p w14:paraId="0C6CDCC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Էլ</w:t>
            </w:r>
            <w:r w:rsidRPr="007E2294">
              <w:rPr>
                <w:rFonts w:ascii="Cambria Math" w:eastAsia="Cambria Math" w:hAnsi="Cambria Math" w:cs="Cambria Math"/>
                <w:color w:val="000000"/>
                <w:sz w:val="20"/>
                <w:szCs w:val="20"/>
              </w:rPr>
              <w:t>․</w:t>
            </w:r>
            <w:r w:rsidRPr="007E2294">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0D0B6AE5" w14:textId="77777777" w:rsidTr="00F121A0">
        <w:tc>
          <w:tcPr>
            <w:tcW w:w="2837" w:type="dxa"/>
            <w:shd w:val="clear" w:color="auto" w:fill="D9E2F3"/>
            <w:vAlign w:val="center"/>
          </w:tcPr>
          <w:p w14:paraId="7DAC220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7E2294" w:rsidRDefault="00CE11B7" w:rsidP="009A230B">
            <w:pPr>
              <w:spacing w:before="240"/>
              <w:rPr>
                <w:rFonts w:ascii="GHEA Grapalat" w:eastAsia="GHEA Grapalat" w:hAnsi="GHEA Grapalat" w:cs="GHEA Grapalat"/>
                <w:sz w:val="20"/>
                <w:szCs w:val="20"/>
              </w:rPr>
            </w:pPr>
          </w:p>
        </w:tc>
      </w:tr>
    </w:tbl>
    <w:p w14:paraId="0A109847" w14:textId="35B654F7" w:rsidR="00CE11B7" w:rsidRPr="007E2294" w:rsidRDefault="00CE11B7" w:rsidP="009A230B">
      <w:pPr>
        <w:pBdr>
          <w:top w:val="nil"/>
          <w:left w:val="nil"/>
          <w:bottom w:val="nil"/>
          <w:right w:val="nil"/>
          <w:between w:val="nil"/>
        </w:pBdr>
        <w:spacing w:line="240" w:lineRule="exact"/>
        <w:ind w:left="792"/>
        <w:rPr>
          <w:rFonts w:ascii="GHEA Grapalat" w:eastAsia="GHEA Grapalat" w:hAnsi="GHEA Grapalat" w:cs="GHEA Grapalat"/>
          <w:i/>
          <w:color w:val="000000"/>
          <w:sz w:val="20"/>
          <w:szCs w:val="20"/>
        </w:rPr>
      </w:pPr>
    </w:p>
    <w:p w14:paraId="39AEA167" w14:textId="77777777" w:rsidR="00CE11B7" w:rsidRPr="009A230B" w:rsidRDefault="00CE11B7" w:rsidP="009A230B">
      <w:pPr>
        <w:numPr>
          <w:ilvl w:val="0"/>
          <w:numId w:val="4"/>
        </w:numPr>
        <w:pBdr>
          <w:top w:val="nil"/>
          <w:left w:val="nil"/>
          <w:bottom w:val="nil"/>
          <w:right w:val="nil"/>
          <w:between w:val="nil"/>
        </w:pBdr>
        <w:spacing w:line="240" w:lineRule="exact"/>
        <w:rPr>
          <w:rFonts w:ascii="GHEA Grapalat" w:eastAsia="GHEA Grapalat" w:hAnsi="GHEA Grapalat" w:cs="GHEA Grapalat"/>
          <w:b/>
          <w:color w:val="000000"/>
          <w:sz w:val="20"/>
          <w:szCs w:val="20"/>
        </w:rPr>
      </w:pPr>
      <w:r w:rsidRPr="009A230B">
        <w:rPr>
          <w:rFonts w:ascii="GHEA Grapalat" w:eastAsia="GHEA Grapalat" w:hAnsi="GHEA Grapalat" w:cs="GHEA Grapalat"/>
          <w:b/>
          <w:color w:val="000000"/>
          <w:sz w:val="20"/>
          <w:szCs w:val="20"/>
        </w:rPr>
        <w:t>Միջանկյալ իրավաբանական անձինք</w:t>
      </w:r>
    </w:p>
    <w:p w14:paraId="7B72BC70" w14:textId="77777777" w:rsidR="00CE11B7" w:rsidRPr="009A230B" w:rsidRDefault="00CE11B7" w:rsidP="009A230B">
      <w:pPr>
        <w:numPr>
          <w:ilvl w:val="1"/>
          <w:numId w:val="4"/>
        </w:numPr>
        <w:pBdr>
          <w:top w:val="nil"/>
          <w:left w:val="nil"/>
          <w:bottom w:val="nil"/>
          <w:right w:val="nil"/>
          <w:between w:val="nil"/>
        </w:pBdr>
        <w:spacing w:before="240" w:after="160" w:line="240" w:lineRule="exact"/>
        <w:ind w:left="788" w:hanging="431"/>
        <w:rPr>
          <w:rFonts w:ascii="GHEA Grapalat" w:eastAsia="GHEA Grapalat" w:hAnsi="GHEA Grapalat" w:cs="GHEA Grapalat"/>
          <w:i/>
          <w:color w:val="000000"/>
          <w:sz w:val="20"/>
          <w:szCs w:val="20"/>
        </w:rPr>
      </w:pPr>
      <w:r w:rsidRPr="009A230B">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3AAA8046" w14:textId="77777777" w:rsidTr="00F121A0">
        <w:tc>
          <w:tcPr>
            <w:tcW w:w="2835" w:type="dxa"/>
            <w:shd w:val="clear" w:color="auto" w:fill="D9E2F3"/>
            <w:vAlign w:val="center"/>
          </w:tcPr>
          <w:p w14:paraId="7BB41496"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21B6D808" w14:textId="77777777" w:rsidTr="00F121A0">
        <w:tc>
          <w:tcPr>
            <w:tcW w:w="2835" w:type="dxa"/>
            <w:shd w:val="clear" w:color="auto" w:fill="D9E2F3"/>
            <w:vAlign w:val="center"/>
          </w:tcPr>
          <w:p w14:paraId="3A07CD0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6FE11DD9" w14:textId="77777777" w:rsidTr="00F121A0">
        <w:tc>
          <w:tcPr>
            <w:tcW w:w="2835" w:type="dxa"/>
            <w:shd w:val="clear" w:color="auto" w:fill="D9E2F3"/>
            <w:vAlign w:val="center"/>
          </w:tcPr>
          <w:p w14:paraId="7E8A6C2A"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397FC4AA" w14:textId="77777777" w:rsidTr="00F121A0">
        <w:tc>
          <w:tcPr>
            <w:tcW w:w="2835" w:type="dxa"/>
            <w:shd w:val="clear" w:color="auto" w:fill="D9E2F3"/>
            <w:vAlign w:val="center"/>
          </w:tcPr>
          <w:p w14:paraId="2A43089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76F529E7" w14:textId="77777777" w:rsidTr="00F121A0">
        <w:tc>
          <w:tcPr>
            <w:tcW w:w="2835" w:type="dxa"/>
            <w:shd w:val="clear" w:color="auto" w:fill="D9E2F3"/>
            <w:vAlign w:val="center"/>
          </w:tcPr>
          <w:p w14:paraId="75A87EC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31D6C26F" w14:textId="77777777" w:rsidTr="00F121A0">
        <w:tc>
          <w:tcPr>
            <w:tcW w:w="2835" w:type="dxa"/>
            <w:shd w:val="clear" w:color="auto" w:fill="D9E2F3"/>
            <w:vAlign w:val="center"/>
          </w:tcPr>
          <w:p w14:paraId="365571AA"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1D11E63E" w14:textId="77777777" w:rsidTr="00F121A0">
        <w:tc>
          <w:tcPr>
            <w:tcW w:w="2835" w:type="dxa"/>
            <w:shd w:val="clear" w:color="auto" w:fill="D9E2F3"/>
            <w:vAlign w:val="center"/>
          </w:tcPr>
          <w:p w14:paraId="16EDD7BF"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9A230B" w:rsidRDefault="00CE11B7" w:rsidP="009A230B">
            <w:pPr>
              <w:spacing w:before="240"/>
              <w:rPr>
                <w:rFonts w:ascii="GHEA Grapalat" w:eastAsia="GHEA Grapalat" w:hAnsi="GHEA Grapalat" w:cs="GHEA Grapalat"/>
                <w:sz w:val="20"/>
                <w:szCs w:val="20"/>
              </w:rPr>
            </w:pPr>
          </w:p>
        </w:tc>
      </w:tr>
    </w:tbl>
    <w:p w14:paraId="52BAA819" w14:textId="77777777" w:rsidR="00CE11B7" w:rsidRPr="009A230B"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A230B">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69FB73A3" w14:textId="77777777" w:rsidTr="00F121A0">
        <w:trPr>
          <w:trHeight w:val="853"/>
        </w:trPr>
        <w:tc>
          <w:tcPr>
            <w:tcW w:w="2835" w:type="dxa"/>
            <w:vMerge w:val="restart"/>
            <w:shd w:val="clear" w:color="auto" w:fill="D9E2F3"/>
            <w:vAlign w:val="center"/>
          </w:tcPr>
          <w:p w14:paraId="5DCF9D2C"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5AE7FA87" w14:textId="77777777" w:rsidTr="00F121A0">
        <w:trPr>
          <w:trHeight w:val="850"/>
        </w:trPr>
        <w:tc>
          <w:tcPr>
            <w:tcW w:w="2835" w:type="dxa"/>
            <w:vMerge/>
            <w:shd w:val="clear" w:color="auto" w:fill="D9E2F3"/>
            <w:vAlign w:val="center"/>
          </w:tcPr>
          <w:p w14:paraId="6E901612"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5E068ED1" w14:textId="77777777" w:rsidTr="00F121A0">
        <w:trPr>
          <w:trHeight w:val="850"/>
        </w:trPr>
        <w:tc>
          <w:tcPr>
            <w:tcW w:w="2835" w:type="dxa"/>
            <w:vMerge/>
            <w:shd w:val="clear" w:color="auto" w:fill="D9E2F3"/>
            <w:vAlign w:val="center"/>
          </w:tcPr>
          <w:p w14:paraId="10830096"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18B95125" w14:textId="77777777" w:rsidTr="00F121A0">
        <w:trPr>
          <w:trHeight w:val="850"/>
        </w:trPr>
        <w:tc>
          <w:tcPr>
            <w:tcW w:w="2835" w:type="dxa"/>
            <w:vMerge/>
            <w:shd w:val="clear" w:color="auto" w:fill="D9E2F3"/>
            <w:vAlign w:val="center"/>
          </w:tcPr>
          <w:p w14:paraId="3CA1C390"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0A368D37" w14:textId="77777777" w:rsidTr="00F121A0">
        <w:trPr>
          <w:trHeight w:val="850"/>
        </w:trPr>
        <w:tc>
          <w:tcPr>
            <w:tcW w:w="2835" w:type="dxa"/>
            <w:vMerge/>
            <w:shd w:val="clear" w:color="auto" w:fill="D9E2F3"/>
            <w:vAlign w:val="center"/>
          </w:tcPr>
          <w:p w14:paraId="186AA94C"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9A230B" w:rsidRDefault="00CE11B7" w:rsidP="009A230B">
            <w:pPr>
              <w:spacing w:before="240"/>
              <w:rPr>
                <w:rFonts w:ascii="GHEA Grapalat" w:eastAsia="GHEA Grapalat" w:hAnsi="GHEA Grapalat" w:cs="GHEA Grapalat"/>
                <w:sz w:val="20"/>
                <w:szCs w:val="20"/>
              </w:rPr>
            </w:pPr>
          </w:p>
        </w:tc>
      </w:tr>
    </w:tbl>
    <w:p w14:paraId="69D43817" w14:textId="77777777" w:rsidR="00CE11B7" w:rsidRPr="009A230B"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A230B">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7B2D7CC9" w14:textId="77777777" w:rsidTr="00F121A0">
        <w:tc>
          <w:tcPr>
            <w:tcW w:w="2835" w:type="dxa"/>
            <w:shd w:val="clear" w:color="auto" w:fill="D9E2F3"/>
            <w:vAlign w:val="center"/>
          </w:tcPr>
          <w:p w14:paraId="0D78C4A4"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0C238D70" w14:textId="77777777" w:rsidTr="00F121A0">
        <w:tc>
          <w:tcPr>
            <w:tcW w:w="2835" w:type="dxa"/>
            <w:shd w:val="clear" w:color="auto" w:fill="D9E2F3"/>
            <w:vAlign w:val="center"/>
          </w:tcPr>
          <w:p w14:paraId="1B192887"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9A230B" w:rsidRDefault="00CE11B7" w:rsidP="009A230B">
            <w:pPr>
              <w:spacing w:before="240"/>
              <w:rPr>
                <w:rFonts w:ascii="GHEA Grapalat" w:eastAsia="GHEA Grapalat" w:hAnsi="GHEA Grapalat" w:cs="GHEA Grapalat"/>
                <w:sz w:val="20"/>
                <w:szCs w:val="20"/>
              </w:rPr>
            </w:pPr>
          </w:p>
        </w:tc>
      </w:tr>
    </w:tbl>
    <w:p w14:paraId="50928E27" w14:textId="11C368E9" w:rsidR="00CE11B7" w:rsidRPr="00FD1EE4" w:rsidRDefault="00CE11B7" w:rsidP="001B0142">
      <w:pPr>
        <w:pBdr>
          <w:top w:val="nil"/>
          <w:left w:val="nil"/>
          <w:bottom w:val="nil"/>
          <w:right w:val="nil"/>
          <w:between w:val="nil"/>
        </w:pBdr>
        <w:spacing w:before="240"/>
        <w:rPr>
          <w:rFonts w:ascii="GHEA Grapalat" w:eastAsia="GHEA Grapalat" w:hAnsi="GHEA Grapalat" w:cs="GHEA Grapalat"/>
          <w:b/>
          <w:color w:val="000000"/>
        </w:rPr>
      </w:pPr>
      <w:r w:rsidRPr="009A230B">
        <w:rPr>
          <w:rFonts w:ascii="GHEA Grapalat" w:eastAsia="GHEA Grapalat" w:hAnsi="GHEA Grapalat" w:cs="GHEA Grapalat"/>
          <w:i/>
          <w:sz w:val="20"/>
          <w:szCs w:val="20"/>
        </w:rPr>
        <w:br w:type="page"/>
      </w: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9A230B">
            <w:pPr>
              <w:spacing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9A230B">
        <w:trPr>
          <w:trHeight w:val="8430"/>
        </w:trPr>
        <w:tc>
          <w:tcPr>
            <w:tcW w:w="9016" w:type="dxa"/>
          </w:tcPr>
          <w:p w14:paraId="0127677A" w14:textId="77777777" w:rsidR="00CE11B7" w:rsidRPr="00FD1EE4" w:rsidRDefault="00CE11B7" w:rsidP="009A230B">
            <w:pPr>
              <w:rPr>
                <w:rFonts w:ascii="GHEA Grapalat" w:eastAsia="GHEA Grapalat" w:hAnsi="GHEA Grapalat" w:cs="GHEA Grapalat"/>
                <w:b/>
                <w:color w:val="000000"/>
              </w:rPr>
            </w:pPr>
          </w:p>
        </w:tc>
      </w:tr>
    </w:tbl>
    <w:p w14:paraId="67787F77" w14:textId="77777777" w:rsidR="00CE11B7" w:rsidRPr="00FD1EE4" w:rsidRDefault="00CE11B7" w:rsidP="009A230B">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688F5FD8" w14:textId="77777777" w:rsidR="009A230B" w:rsidRDefault="009A230B">
      <w:pPr>
        <w:rPr>
          <w:rFonts w:ascii="GHEA Grapalat" w:eastAsia="GHEA Grapalat" w:hAnsi="GHEA Grapalat" w:cs="GHEA Grapalat"/>
          <w:b/>
        </w:rPr>
      </w:pPr>
      <w:r>
        <w:rPr>
          <w:rFonts w:ascii="GHEA Grapalat" w:eastAsia="GHEA Grapalat" w:hAnsi="GHEA Grapalat" w:cs="GHEA Grapalat"/>
          <w:b/>
        </w:rPr>
        <w:br w:type="page"/>
      </w:r>
    </w:p>
    <w:p w14:paraId="0FEC3CB8" w14:textId="69CFEBA1" w:rsidR="00CE11B7" w:rsidRPr="001B0142" w:rsidRDefault="00CE11B7" w:rsidP="009A230B">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4E2190F"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1B0142">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B0142">
        <w:rPr>
          <w:rFonts w:ascii="Cambria Math" w:eastAsia="GHEA Grapalat" w:hAnsi="Cambria Math" w:cs="GHEA Grapalat"/>
          <w:color w:val="000000"/>
          <w:sz w:val="20"/>
          <w:szCs w:val="20"/>
        </w:rPr>
        <w:t>․</w:t>
      </w:r>
    </w:p>
    <w:p w14:paraId="20E859D3"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1B0142" w:rsidRDefault="00CE11B7" w:rsidP="009A230B">
      <w:pPr>
        <w:numPr>
          <w:ilvl w:val="1"/>
          <w:numId w:val="5"/>
        </w:numP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1B0142">
        <w:rPr>
          <w:rFonts w:ascii="GHEA Grapalat" w:eastAsia="GHEA Grapalat" w:hAnsi="GHEA Grapalat" w:cs="GHEA Grapalat"/>
          <w:sz w:val="20"/>
          <w:szCs w:val="20"/>
          <w:lang w:val="hy-AM"/>
        </w:rPr>
        <w:t xml:space="preserve">սույն ընթացակարգի </w:t>
      </w:r>
      <w:r w:rsidRPr="001B0142">
        <w:rPr>
          <w:rFonts w:ascii="GHEA Grapalat" w:eastAsia="GHEA Grapalat" w:hAnsi="GHEA Grapalat" w:cs="GHEA Grapalat"/>
          <w:sz w:val="20"/>
          <w:szCs w:val="20"/>
        </w:rPr>
        <w:t>հայտում ներառվող փաստաթղթերը.</w:t>
      </w:r>
    </w:p>
    <w:p w14:paraId="5751D973" w14:textId="77777777" w:rsidR="00CE11B7" w:rsidRPr="001B0142" w:rsidRDefault="00CE11B7" w:rsidP="009A230B">
      <w:pPr>
        <w:numPr>
          <w:ilvl w:val="1"/>
          <w:numId w:val="5"/>
        </w:numP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Հայտարարագրի</w:t>
      </w:r>
      <w:r w:rsidRPr="001B0142">
        <w:rPr>
          <w:rFonts w:ascii="GHEA Grapalat" w:eastAsia="GHEA Grapalat" w:hAnsi="GHEA Grapalat" w:cs="GHEA Grapalat"/>
          <w:color w:val="000000"/>
          <w:sz w:val="20"/>
          <w:szCs w:val="20"/>
        </w:rPr>
        <w:t xml:space="preserve"> 2-րդ բաժինը (Բաժնետոմսերի ցուցակման տվյալները)</w:t>
      </w:r>
      <w:r w:rsidRPr="001B0142">
        <w:rPr>
          <w:rFonts w:ascii="GHEA Grapalat" w:eastAsia="GHEA Grapalat" w:hAnsi="GHEA Grapalat" w:cs="GHEA Grapalat"/>
          <w:b/>
          <w:color w:val="000000"/>
          <w:sz w:val="20"/>
          <w:szCs w:val="20"/>
        </w:rPr>
        <w:t xml:space="preserve"> </w:t>
      </w:r>
      <w:r w:rsidRPr="001B0142">
        <w:rPr>
          <w:rFonts w:ascii="GHEA Grapalat" w:eastAsia="GHEA Grapalat" w:hAnsi="GHEA Grapalat" w:cs="GHEA Grapalat"/>
          <w:color w:val="000000"/>
          <w:sz w:val="20"/>
          <w:szCs w:val="20"/>
        </w:rPr>
        <w:t>լրացվում է, եթե Կազմակերպության կամ Կազմակերպություն</w:t>
      </w:r>
      <w:r w:rsidRPr="001B0142">
        <w:rPr>
          <w:rFonts w:ascii="GHEA Grapalat" w:eastAsia="GHEA Grapalat" w:hAnsi="GHEA Grapalat" w:cs="GHEA Grapalat"/>
          <w:sz w:val="20"/>
          <w:szCs w:val="20"/>
        </w:rPr>
        <w:t xml:space="preserve">ն </w:t>
      </w:r>
      <w:r w:rsidRPr="001B0142">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B0142">
        <w:rPr>
          <w:rFonts w:ascii="GHEA Grapalat" w:eastAsia="GHEA Grapalat" w:hAnsi="GHEA Grapalat" w:cs="GHEA Grapalat"/>
          <w:sz w:val="20"/>
          <w:szCs w:val="20"/>
        </w:rPr>
        <w:t>այս</w:t>
      </w:r>
      <w:r w:rsidRPr="001B0142">
        <w:rPr>
          <w:rFonts w:ascii="GHEA Grapalat" w:eastAsia="GHEA Grapalat" w:hAnsi="GHEA Grapalat" w:cs="GHEA Grapalat"/>
          <w:color w:val="000000"/>
          <w:sz w:val="20"/>
          <w:szCs w:val="20"/>
        </w:rPr>
        <w:t xml:space="preserve"> բաժինը լրացվում է Կազմակերպության կամ </w:t>
      </w:r>
      <w:r w:rsidRPr="001B0142">
        <w:rPr>
          <w:rFonts w:ascii="GHEA Grapalat" w:eastAsia="GHEA Grapalat" w:hAnsi="GHEA Grapalat" w:cs="GHEA Grapalat"/>
          <w:sz w:val="20"/>
          <w:szCs w:val="20"/>
        </w:rPr>
        <w:t>Կազմակերպությունն</w:t>
      </w:r>
      <w:r w:rsidRPr="001B0142">
        <w:rPr>
          <w:rFonts w:ascii="GHEA Grapalat" w:eastAsia="GHEA Grapalat" w:hAnsi="GHEA Grapalat" w:cs="GHEA Grapalat"/>
          <w:color w:val="000000"/>
          <w:sz w:val="20"/>
          <w:szCs w:val="20"/>
        </w:rPr>
        <w:t xml:space="preserve"> ամբողջությամբ վերահսկող այլ իրավաբանական անձի համար։ </w:t>
      </w:r>
      <w:r w:rsidRPr="001B0142">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B0142">
        <w:rPr>
          <w:rFonts w:ascii="GHEA Grapalat" w:eastAsia="GHEA Grapalat" w:hAnsi="GHEA Grapalat" w:cs="GHEA Grapalat"/>
          <w:color w:val="000000"/>
          <w:sz w:val="20"/>
          <w:szCs w:val="20"/>
        </w:rPr>
        <w:t>Այս բաժնում ենթաբաժինները լրացվում են հետևյալ կանոններով</w:t>
      </w:r>
      <w:r w:rsidRPr="001B0142">
        <w:rPr>
          <w:rFonts w:ascii="Cambria Math" w:eastAsia="GHEA Grapalat" w:hAnsi="Cambria Math" w:cs="GHEA Grapalat"/>
          <w:color w:val="000000"/>
          <w:sz w:val="20"/>
          <w:szCs w:val="20"/>
        </w:rPr>
        <w:t>․</w:t>
      </w:r>
    </w:p>
    <w:p w14:paraId="66AF0027"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«Վերահսկողության մակարդակը» ենթաբաժինը լրացվում է, եթե հայտարարագրի 2</w:t>
      </w:r>
      <w:r w:rsidRPr="001B0142">
        <w:rPr>
          <w:rFonts w:ascii="Cambria Math" w:eastAsia="Cambria Math" w:hAnsi="Cambria Math" w:cs="Cambria Math"/>
          <w:sz w:val="20"/>
          <w:szCs w:val="20"/>
        </w:rPr>
        <w:t>․</w:t>
      </w:r>
      <w:r w:rsidRPr="001B0142">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w:t>
      </w:r>
      <w:r w:rsidRPr="001B0142">
        <w:rPr>
          <w:rFonts w:ascii="GHEA Grapalat" w:eastAsia="GHEA Grapalat" w:hAnsi="GHEA Grapalat" w:cs="GHEA Grapalat"/>
          <w:sz w:val="20"/>
          <w:szCs w:val="20"/>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1B0142">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1B0142">
        <w:rPr>
          <w:rFonts w:ascii="GHEA Grapalat" w:eastAsia="GHEA Grapalat" w:hAnsi="GHEA Grapalat" w:cs="GHEA Grapalat"/>
          <w:b/>
          <w:color w:val="000000"/>
          <w:sz w:val="20"/>
          <w:szCs w:val="20"/>
        </w:rPr>
        <w:t xml:space="preserve"> </w:t>
      </w:r>
      <w:r w:rsidRPr="001B0142">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B0142">
        <w:rPr>
          <w:rFonts w:ascii="Cambria Math" w:eastAsia="GHEA Grapalat" w:hAnsi="Cambria Math" w:cs="GHEA Grapalat"/>
          <w:color w:val="000000"/>
          <w:sz w:val="20"/>
          <w:szCs w:val="20"/>
        </w:rPr>
        <w:t>․</w:t>
      </w:r>
    </w:p>
    <w:p w14:paraId="194785C2"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1B0142">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B0142">
        <w:rPr>
          <w:rFonts w:ascii="Cambria Math" w:eastAsia="GHEA Grapalat" w:hAnsi="Cambria Math" w:cs="GHEA Grapalat"/>
          <w:color w:val="000000"/>
          <w:sz w:val="20"/>
          <w:szCs w:val="20"/>
        </w:rPr>
        <w:t>․</w:t>
      </w:r>
    </w:p>
    <w:p w14:paraId="55D57077"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B0142">
        <w:rPr>
          <w:rFonts w:ascii="Cambria Math" w:eastAsia="GHEA Grapalat" w:hAnsi="Cambria Math" w:cs="GHEA Grapalat"/>
          <w:sz w:val="20"/>
          <w:szCs w:val="20"/>
        </w:rPr>
        <w:t>․</w:t>
      </w:r>
    </w:p>
    <w:p w14:paraId="6C5AB61E"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w:t>
      </w:r>
      <w:r w:rsidRPr="001B0142">
        <w:rPr>
          <w:rFonts w:ascii="Cambria Math" w:eastAsia="GHEA Grapalat" w:hAnsi="Cambria Math" w:cs="GHEA Grapalat"/>
          <w:sz w:val="20"/>
          <w:szCs w:val="20"/>
        </w:rPr>
        <w:t>․</w:t>
      </w:r>
      <w:r w:rsidRPr="001B0142">
        <w:rPr>
          <w:rFonts w:ascii="GHEA Grapalat" w:eastAsia="GHEA Grapalat" w:hAnsi="GHEA Grapalat" w:cs="GHEA Grapalat"/>
          <w:sz w:val="20"/>
          <w:szCs w:val="20"/>
        </w:rPr>
        <w:t xml:space="preserve"> Այս ենթաբաժնի «</w:t>
      </w:r>
      <w:r w:rsidRPr="001B0142">
        <w:rPr>
          <w:rFonts w:ascii="GHEA Grapalat" w:eastAsia="GHEA Grapalat" w:hAnsi="GHEA Grapalat" w:cs="GHEA Grapalat"/>
          <w:b/>
          <w:sz w:val="20"/>
          <w:szCs w:val="20"/>
        </w:rPr>
        <w:t>ա</w:t>
      </w:r>
      <w:r w:rsidRPr="001B0142">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բ</w:t>
      </w:r>
      <w:r w:rsidRPr="001B0142">
        <w:rPr>
          <w:rFonts w:ascii="Cambria Math" w:eastAsia="GHEA Grapalat" w:hAnsi="Cambria Math" w:cs="GHEA Grapalat"/>
          <w:sz w:val="20"/>
          <w:szCs w:val="20"/>
        </w:rPr>
        <w:t>․</w:t>
      </w:r>
      <w:r w:rsidRPr="001B0142">
        <w:rPr>
          <w:rFonts w:ascii="GHEA Grapalat" w:eastAsia="GHEA Grapalat" w:hAnsi="GHEA Grapalat" w:cs="GHEA Grapalat"/>
          <w:sz w:val="20"/>
          <w:szCs w:val="20"/>
        </w:rPr>
        <w:t xml:space="preserve"> Այս ենթաբաժնի «</w:t>
      </w:r>
      <w:r w:rsidRPr="001B0142">
        <w:rPr>
          <w:rFonts w:ascii="GHEA Grapalat" w:eastAsia="GHEA Grapalat" w:hAnsi="GHEA Grapalat" w:cs="GHEA Grapalat"/>
          <w:b/>
          <w:sz w:val="20"/>
          <w:szCs w:val="20"/>
        </w:rPr>
        <w:t>բ</w:t>
      </w:r>
      <w:r w:rsidRPr="001B0142">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lastRenderedPageBreak/>
        <w:t>գ</w:t>
      </w:r>
      <w:r w:rsidRPr="001B0142">
        <w:rPr>
          <w:rFonts w:ascii="Cambria Math" w:eastAsia="GHEA Grapalat" w:hAnsi="Cambria Math" w:cs="GHEA Grapalat"/>
          <w:sz w:val="20"/>
          <w:szCs w:val="20"/>
        </w:rPr>
        <w:t xml:space="preserve">․ </w:t>
      </w:r>
      <w:r w:rsidRPr="001B0142">
        <w:rPr>
          <w:rFonts w:ascii="GHEA Grapalat" w:eastAsia="GHEA Grapalat" w:hAnsi="GHEA Grapalat" w:cs="GHEA Grapalat"/>
          <w:sz w:val="20"/>
          <w:szCs w:val="20"/>
        </w:rPr>
        <w:t>Այս ենթաբաժնի «</w:t>
      </w:r>
      <w:r w:rsidRPr="001B0142">
        <w:rPr>
          <w:rFonts w:ascii="GHEA Grapalat" w:eastAsia="GHEA Grapalat" w:hAnsi="GHEA Grapalat" w:cs="GHEA Grapalat"/>
          <w:b/>
          <w:sz w:val="20"/>
          <w:szCs w:val="20"/>
        </w:rPr>
        <w:t>գ</w:t>
      </w:r>
      <w:r w:rsidRPr="001B014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8" w:name="_heading=h.gjdgxs" w:colFirst="0" w:colLast="0"/>
      <w:bookmarkEnd w:id="8"/>
      <w:r w:rsidRPr="001B0142">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B0142">
        <w:rPr>
          <w:rFonts w:ascii="Cambria Math" w:eastAsia="Cambria Math" w:hAnsi="Cambria Math" w:cs="Cambria Math"/>
          <w:sz w:val="20"/>
          <w:szCs w:val="20"/>
        </w:rPr>
        <w:t>․</w:t>
      </w:r>
      <w:r w:rsidRPr="001B0142">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1B0142">
        <w:rPr>
          <w:rFonts w:ascii="Cambria Math" w:eastAsia="GHEA Grapalat" w:hAnsi="Cambria Math" w:cs="GHEA Grapalat"/>
          <w:sz w:val="20"/>
          <w:szCs w:val="20"/>
        </w:rPr>
        <w:t>․</w:t>
      </w:r>
    </w:p>
    <w:p w14:paraId="3C3613F3"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w:t>
      </w:r>
      <w:r w:rsidRPr="001B0142">
        <w:rPr>
          <w:rFonts w:ascii="Cambria Math" w:eastAsia="GHEA Grapalat" w:hAnsi="Cambria Math" w:cs="GHEA Grapalat"/>
          <w:sz w:val="20"/>
          <w:szCs w:val="20"/>
        </w:rPr>
        <w:t xml:space="preserve">․ </w:t>
      </w:r>
      <w:r w:rsidRPr="001B0142">
        <w:rPr>
          <w:rFonts w:ascii="GHEA Grapalat" w:eastAsia="GHEA Grapalat" w:hAnsi="GHEA Grapalat" w:cs="GHEA Grapalat"/>
          <w:sz w:val="20"/>
          <w:szCs w:val="20"/>
        </w:rPr>
        <w:t>Այս ենթաբաժնի «</w:t>
      </w:r>
      <w:r w:rsidRPr="001B0142">
        <w:rPr>
          <w:rFonts w:ascii="GHEA Grapalat" w:eastAsia="GHEA Grapalat" w:hAnsi="GHEA Grapalat" w:cs="GHEA Grapalat"/>
          <w:b/>
          <w:sz w:val="20"/>
          <w:szCs w:val="20"/>
        </w:rPr>
        <w:t>ա</w:t>
      </w:r>
      <w:r w:rsidRPr="001B0142">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բ</w:t>
      </w:r>
      <w:r w:rsidRPr="001B0142">
        <w:rPr>
          <w:rFonts w:ascii="Cambria Math" w:eastAsia="GHEA Grapalat" w:hAnsi="Cambria Math" w:cs="GHEA Grapalat"/>
          <w:sz w:val="20"/>
          <w:szCs w:val="20"/>
        </w:rPr>
        <w:t xml:space="preserve">․ </w:t>
      </w:r>
      <w:r w:rsidRPr="001B0142">
        <w:rPr>
          <w:rFonts w:ascii="GHEA Grapalat" w:eastAsia="GHEA Grapalat" w:hAnsi="GHEA Grapalat" w:cs="GHEA Grapalat"/>
          <w:sz w:val="20"/>
          <w:szCs w:val="20"/>
        </w:rPr>
        <w:t>Այս ենթաբաժնի «</w:t>
      </w:r>
      <w:r w:rsidRPr="001B0142">
        <w:rPr>
          <w:rFonts w:ascii="GHEA Grapalat" w:eastAsia="GHEA Grapalat" w:hAnsi="GHEA Grapalat" w:cs="GHEA Grapalat"/>
          <w:b/>
          <w:sz w:val="20"/>
          <w:szCs w:val="20"/>
        </w:rPr>
        <w:t>բ</w:t>
      </w:r>
      <w:r w:rsidRPr="001B0142">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գ</w:t>
      </w:r>
      <w:r w:rsidRPr="001B0142">
        <w:rPr>
          <w:rFonts w:ascii="Cambria Math" w:eastAsia="GHEA Grapalat" w:hAnsi="Cambria Math" w:cs="GHEA Grapalat"/>
          <w:sz w:val="20"/>
          <w:szCs w:val="20"/>
        </w:rPr>
        <w:t xml:space="preserve">․ </w:t>
      </w:r>
      <w:r w:rsidRPr="001B0142">
        <w:rPr>
          <w:rFonts w:ascii="GHEA Grapalat" w:eastAsia="GHEA Grapalat" w:hAnsi="GHEA Grapalat" w:cs="GHEA Grapalat"/>
          <w:sz w:val="20"/>
          <w:szCs w:val="20"/>
        </w:rPr>
        <w:t>Այս ենթաբաժնի «</w:t>
      </w:r>
      <w:r w:rsidRPr="001B0142">
        <w:rPr>
          <w:rFonts w:ascii="GHEA Grapalat" w:eastAsia="GHEA Grapalat" w:hAnsi="GHEA Grapalat" w:cs="GHEA Grapalat"/>
          <w:b/>
          <w:sz w:val="20"/>
          <w:szCs w:val="20"/>
        </w:rPr>
        <w:t>գ</w:t>
      </w:r>
      <w:r w:rsidRPr="001B0142">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դ</w:t>
      </w:r>
      <w:r w:rsidRPr="001B0142">
        <w:rPr>
          <w:rFonts w:ascii="Cambria Math" w:eastAsia="GHEA Grapalat" w:hAnsi="Cambria Math" w:cs="GHEA Grapalat"/>
          <w:sz w:val="20"/>
          <w:szCs w:val="20"/>
        </w:rPr>
        <w:t xml:space="preserve">․ </w:t>
      </w:r>
      <w:r w:rsidRPr="001B0142">
        <w:rPr>
          <w:rFonts w:ascii="GHEA Grapalat" w:eastAsia="GHEA Grapalat" w:hAnsi="GHEA Grapalat" w:cs="GHEA Grapalat"/>
          <w:sz w:val="20"/>
          <w:szCs w:val="20"/>
        </w:rPr>
        <w:t>Այս ենթաբաժնի «</w:t>
      </w:r>
      <w:r w:rsidRPr="001B0142">
        <w:rPr>
          <w:rFonts w:ascii="GHEA Grapalat" w:eastAsia="GHEA Grapalat" w:hAnsi="GHEA Grapalat" w:cs="GHEA Grapalat"/>
          <w:b/>
          <w:sz w:val="20"/>
          <w:szCs w:val="20"/>
        </w:rPr>
        <w:t>դ</w:t>
      </w:r>
      <w:r w:rsidRPr="001B0142">
        <w:rPr>
          <w:rFonts w:ascii="GHEA Grapalat" w:eastAsia="GHEA Grapalat" w:hAnsi="GHEA Grapalat" w:cs="GHEA Grapalat"/>
          <w:sz w:val="20"/>
          <w:szCs w:val="20"/>
        </w:rPr>
        <w:t>»</w:t>
      </w:r>
      <w:r w:rsidRPr="001B0142">
        <w:rPr>
          <w:rFonts w:ascii="GHEA Grapalat" w:eastAsia="GHEA Grapalat" w:hAnsi="GHEA Grapalat" w:cs="GHEA Grapalat"/>
          <w:b/>
          <w:sz w:val="20"/>
          <w:szCs w:val="20"/>
        </w:rPr>
        <w:t xml:space="preserve"> </w:t>
      </w:r>
      <w:r w:rsidRPr="001B0142">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ե</w:t>
      </w:r>
      <w:r w:rsidRPr="001B0142">
        <w:rPr>
          <w:rFonts w:ascii="Cambria Math" w:eastAsia="GHEA Grapalat" w:hAnsi="Cambria Math" w:cs="GHEA Grapalat"/>
          <w:sz w:val="20"/>
          <w:szCs w:val="20"/>
        </w:rPr>
        <w:t xml:space="preserve">․ </w:t>
      </w:r>
      <w:r w:rsidRPr="001B0142">
        <w:rPr>
          <w:rFonts w:ascii="GHEA Grapalat" w:eastAsia="GHEA Grapalat" w:hAnsi="GHEA Grapalat" w:cs="GHEA Grapalat"/>
          <w:sz w:val="20"/>
          <w:szCs w:val="20"/>
        </w:rPr>
        <w:t>Այս ենթաբաժնի «</w:t>
      </w:r>
      <w:r w:rsidRPr="001B0142">
        <w:rPr>
          <w:rFonts w:ascii="GHEA Grapalat" w:eastAsia="GHEA Grapalat" w:hAnsi="GHEA Grapalat" w:cs="GHEA Grapalat"/>
          <w:b/>
          <w:sz w:val="20"/>
          <w:szCs w:val="20"/>
        </w:rPr>
        <w:t>ե</w:t>
      </w:r>
      <w:r w:rsidRPr="001B014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9E0642B" w14:textId="6DCAC320"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1B0142">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B0142">
        <w:rPr>
          <w:rFonts w:ascii="GHEA Grapalat" w:eastAsia="GHEA Grapalat" w:hAnsi="GHEA Grapalat" w:cs="GHEA Grapalat"/>
          <w:color w:val="000000"/>
          <w:sz w:val="20"/>
          <w:szCs w:val="20"/>
        </w:rPr>
        <w:t xml:space="preserve">ենթակա է լրացման յուրաքանչյուր </w:t>
      </w:r>
      <w:r w:rsidRPr="001B0142">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1B0142">
        <w:rPr>
          <w:rFonts w:ascii="GHEA Grapalat" w:eastAsia="GHEA Grapalat" w:hAnsi="GHEA Grapalat" w:cs="GHEA Grapalat"/>
          <w:color w:val="000000"/>
          <w:sz w:val="20"/>
          <w:szCs w:val="20"/>
        </w:rPr>
        <w:t>Այս բաժնում ենթաբաժինները լրացվում են հետևյալ կանոններով</w:t>
      </w:r>
      <w:r w:rsidRPr="001B0142">
        <w:rPr>
          <w:rFonts w:ascii="Cambria Math" w:eastAsia="GHEA Grapalat" w:hAnsi="Cambria Math" w:cs="GHEA Grapalat"/>
          <w:color w:val="000000"/>
          <w:sz w:val="20"/>
          <w:szCs w:val="20"/>
        </w:rPr>
        <w:t>․</w:t>
      </w:r>
    </w:p>
    <w:p w14:paraId="70FB34F0"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4CAE5768"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1B0142" w:rsidRDefault="00CE11B7" w:rsidP="00CE11B7">
      <w:pPr>
        <w:pStyle w:val="31"/>
        <w:spacing w:line="240" w:lineRule="auto"/>
        <w:ind w:left="360" w:firstLine="0"/>
        <w:rPr>
          <w:rFonts w:ascii="GHEA Grapalat" w:hAnsi="GHEA Grapalat" w:cs="Sylfaen"/>
          <w:i/>
          <w:lang w:val="hy-AM" w:eastAsia="ru-RU"/>
        </w:rPr>
      </w:pPr>
    </w:p>
    <w:p w14:paraId="3137D124" w14:textId="77777777" w:rsidR="00CE11B7" w:rsidRPr="001B0142" w:rsidRDefault="00CE11B7" w:rsidP="00CE11B7">
      <w:pPr>
        <w:pStyle w:val="31"/>
        <w:spacing w:line="240" w:lineRule="auto"/>
        <w:ind w:left="360" w:firstLine="0"/>
        <w:rPr>
          <w:rFonts w:ascii="GHEA Grapalat" w:hAnsi="GHEA Grapalat" w:cs="Sylfaen"/>
          <w:i/>
          <w:lang w:val="hy-AM" w:eastAsia="ru-RU"/>
        </w:rPr>
      </w:pPr>
    </w:p>
    <w:p w14:paraId="455F26BF" w14:textId="77777777" w:rsidR="00CE11B7" w:rsidRPr="001B0142" w:rsidRDefault="00CE11B7" w:rsidP="00CE11B7">
      <w:pPr>
        <w:pStyle w:val="31"/>
        <w:spacing w:line="240" w:lineRule="auto"/>
        <w:ind w:left="360" w:firstLine="0"/>
        <w:rPr>
          <w:rFonts w:ascii="GHEA Grapalat" w:hAnsi="GHEA Grapalat" w:cs="Sylfaen"/>
          <w:i/>
          <w:lang w:val="hy-AM" w:eastAsia="ru-RU"/>
        </w:rPr>
      </w:pPr>
    </w:p>
    <w:p w14:paraId="6E5E50F7" w14:textId="77777777" w:rsidR="00CE11B7" w:rsidRPr="001B0142" w:rsidRDefault="00CE11B7" w:rsidP="00CE11B7">
      <w:pPr>
        <w:pStyle w:val="31"/>
        <w:spacing w:line="240" w:lineRule="auto"/>
        <w:ind w:left="360" w:firstLine="0"/>
        <w:rPr>
          <w:rFonts w:ascii="GHEA Grapalat" w:hAnsi="GHEA Grapalat" w:cs="Sylfaen"/>
          <w:i/>
          <w:lang w:val="hy-AM" w:eastAsia="ru-RU"/>
        </w:rPr>
      </w:pPr>
    </w:p>
    <w:p w14:paraId="3354FCEE" w14:textId="77777777" w:rsidR="00CE11B7" w:rsidRPr="001B0142" w:rsidRDefault="00CE11B7" w:rsidP="00CE11B7">
      <w:pPr>
        <w:pStyle w:val="31"/>
        <w:spacing w:line="240" w:lineRule="auto"/>
        <w:ind w:left="360" w:firstLine="0"/>
        <w:rPr>
          <w:rFonts w:ascii="GHEA Grapalat" w:hAnsi="GHEA Grapalat" w:cs="Sylfaen"/>
          <w:i/>
          <w:lang w:val="hy-AM" w:eastAsia="ru-RU"/>
        </w:rPr>
      </w:pPr>
    </w:p>
    <w:p w14:paraId="5E781133" w14:textId="77777777" w:rsidR="00CE11B7" w:rsidRPr="001B0142" w:rsidRDefault="00CE11B7" w:rsidP="00CE11B7">
      <w:pPr>
        <w:pStyle w:val="31"/>
        <w:spacing w:line="240" w:lineRule="auto"/>
        <w:ind w:left="360" w:firstLine="0"/>
        <w:rPr>
          <w:rFonts w:ascii="GHEA Grapalat" w:hAnsi="GHEA Grapalat" w:cs="Sylfaen"/>
          <w:i/>
          <w:lang w:val="hy-AM" w:eastAsia="ru-RU"/>
        </w:rPr>
      </w:pPr>
    </w:p>
    <w:p w14:paraId="3F38AA18" w14:textId="77777777" w:rsidR="00CE11B7" w:rsidRPr="001B0142" w:rsidRDefault="00CE11B7" w:rsidP="00CE11B7">
      <w:pPr>
        <w:pStyle w:val="31"/>
        <w:spacing w:line="240" w:lineRule="auto"/>
        <w:ind w:left="360" w:firstLine="0"/>
        <w:rPr>
          <w:rFonts w:ascii="GHEA Grapalat" w:hAnsi="GHEA Grapalat" w:cs="Sylfaen"/>
          <w:i/>
          <w:lang w:val="hy-AM" w:eastAsia="ru-RU"/>
        </w:rPr>
      </w:pPr>
    </w:p>
    <w:p w14:paraId="767F8150" w14:textId="77777777" w:rsidR="001B0142" w:rsidRDefault="001B0142" w:rsidP="00A05A2F">
      <w:pPr>
        <w:pStyle w:val="31"/>
        <w:spacing w:line="240" w:lineRule="auto"/>
        <w:ind w:left="360" w:firstLine="0"/>
        <w:rPr>
          <w:rFonts w:ascii="GHEA Grapalat" w:hAnsi="GHEA Grapalat" w:cs="Sylfaen"/>
          <w:i/>
          <w:lang w:val="hy-AM" w:eastAsia="ru-RU"/>
        </w:rPr>
      </w:pPr>
    </w:p>
    <w:p w14:paraId="139C59D5" w14:textId="77777777" w:rsidR="001B0142" w:rsidRDefault="001B0142" w:rsidP="00A05A2F">
      <w:pPr>
        <w:pStyle w:val="31"/>
        <w:spacing w:line="240" w:lineRule="auto"/>
        <w:ind w:left="360" w:firstLine="0"/>
        <w:rPr>
          <w:rFonts w:ascii="GHEA Grapalat" w:hAnsi="GHEA Grapalat" w:cs="Sylfaen"/>
          <w:i/>
          <w:lang w:val="hy-AM" w:eastAsia="ru-RU"/>
        </w:rPr>
      </w:pPr>
    </w:p>
    <w:p w14:paraId="702EEA7C" w14:textId="77777777" w:rsidR="001B0142" w:rsidRDefault="001B0142" w:rsidP="00A05A2F">
      <w:pPr>
        <w:pStyle w:val="31"/>
        <w:spacing w:line="240" w:lineRule="auto"/>
        <w:ind w:left="360" w:firstLine="0"/>
        <w:rPr>
          <w:rFonts w:ascii="GHEA Grapalat" w:hAnsi="GHEA Grapalat" w:cs="Sylfaen"/>
          <w:i/>
          <w:lang w:val="hy-AM" w:eastAsia="ru-RU"/>
        </w:rPr>
      </w:pPr>
    </w:p>
    <w:p w14:paraId="52E69A65" w14:textId="77777777" w:rsidR="001B0142" w:rsidRDefault="001B0142" w:rsidP="00A05A2F">
      <w:pPr>
        <w:pStyle w:val="31"/>
        <w:spacing w:line="240" w:lineRule="auto"/>
        <w:ind w:left="360" w:firstLine="0"/>
        <w:rPr>
          <w:rFonts w:ascii="GHEA Grapalat" w:hAnsi="GHEA Grapalat" w:cs="Sylfaen"/>
          <w:i/>
          <w:lang w:val="hy-AM" w:eastAsia="ru-RU"/>
        </w:rPr>
      </w:pPr>
    </w:p>
    <w:p w14:paraId="73BDFE90" w14:textId="77777777" w:rsidR="001B0142" w:rsidRDefault="001B0142" w:rsidP="00A05A2F">
      <w:pPr>
        <w:pStyle w:val="31"/>
        <w:spacing w:line="240" w:lineRule="auto"/>
        <w:ind w:left="360" w:firstLine="0"/>
        <w:rPr>
          <w:rFonts w:ascii="GHEA Grapalat" w:hAnsi="GHEA Grapalat" w:cs="Sylfaen"/>
          <w:i/>
          <w:lang w:val="hy-AM" w:eastAsia="ru-RU"/>
        </w:rPr>
      </w:pPr>
    </w:p>
    <w:p w14:paraId="5ADBCD67" w14:textId="77777777" w:rsidR="001B0142" w:rsidRDefault="001B0142" w:rsidP="00A05A2F">
      <w:pPr>
        <w:pStyle w:val="31"/>
        <w:spacing w:line="240" w:lineRule="auto"/>
        <w:ind w:left="360" w:firstLine="0"/>
        <w:rPr>
          <w:rFonts w:ascii="GHEA Grapalat" w:hAnsi="GHEA Grapalat" w:cs="Sylfaen"/>
          <w:i/>
          <w:lang w:val="hy-AM" w:eastAsia="ru-RU"/>
        </w:rPr>
      </w:pPr>
    </w:p>
    <w:p w14:paraId="472A8BBA" w14:textId="09F3265C" w:rsidR="00A05A2F" w:rsidRPr="001B0142" w:rsidRDefault="00CE11B7" w:rsidP="00A05A2F">
      <w:pPr>
        <w:pStyle w:val="31"/>
        <w:spacing w:line="240" w:lineRule="auto"/>
        <w:ind w:left="360" w:firstLine="0"/>
        <w:rPr>
          <w:rFonts w:ascii="GHEA Grapalat" w:hAnsi="GHEA Grapalat"/>
          <w:i/>
          <w:lang w:val="hy-AM"/>
        </w:rPr>
      </w:pPr>
      <w:r w:rsidRPr="001B0142">
        <w:rPr>
          <w:rFonts w:ascii="GHEA Grapalat" w:hAnsi="GHEA Grapalat" w:cs="Sylfaen"/>
          <w:i/>
          <w:lang w:val="hy-AM" w:eastAsia="ru-RU"/>
        </w:rPr>
        <w:t>** 1.2</w:t>
      </w:r>
      <w:r w:rsidRPr="001B0142">
        <w:rPr>
          <w:rFonts w:ascii="GHEA Grapalat" w:hAnsi="GHEA Grapalat"/>
          <w:i/>
          <w:lang w:val="hy-AM"/>
        </w:rPr>
        <w:t xml:space="preserve"> հավելվածը չի ներկայացվում մասնակցի կողմից </w:t>
      </w:r>
      <w:r w:rsidR="00A05A2F" w:rsidRPr="001B0142">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B0142" w:rsidRDefault="00CE11B7" w:rsidP="00A05A2F">
      <w:pPr>
        <w:pStyle w:val="31"/>
        <w:spacing w:line="240" w:lineRule="auto"/>
        <w:ind w:left="360" w:firstLine="0"/>
        <w:rPr>
          <w:rFonts w:ascii="GHEA Grapalat" w:hAnsi="GHEA Grapalat" w:cs="Arial"/>
          <w:b/>
          <w:lang w:val="hy-AM"/>
        </w:rPr>
      </w:pPr>
      <w:r w:rsidRPr="001B0142">
        <w:rPr>
          <w:rFonts w:ascii="GHEA Grapalat" w:hAnsi="GHEA Grapalat"/>
          <w:b/>
          <w:lang w:val="hy-AM"/>
        </w:rPr>
        <w:br w:type="page"/>
      </w:r>
    </w:p>
    <w:p w14:paraId="049CBB2C" w14:textId="77777777" w:rsidR="00161442" w:rsidRDefault="00161442" w:rsidP="002E6C2D">
      <w:pPr>
        <w:pStyle w:val="31"/>
        <w:spacing w:line="240" w:lineRule="auto"/>
        <w:jc w:val="left"/>
        <w:rPr>
          <w:rFonts w:ascii="GHEA Grapalat" w:hAnsi="GHEA Grapalat" w:cs="Sylfaen"/>
          <w:b/>
          <w:lang w:val="hy-AM"/>
        </w:rPr>
      </w:pPr>
    </w:p>
    <w:p w14:paraId="66CE2ACE" w14:textId="77777777" w:rsidR="00053255" w:rsidRPr="00AA43DD" w:rsidRDefault="00053255" w:rsidP="00053255">
      <w:pPr>
        <w:jc w:val="right"/>
        <w:rPr>
          <w:rFonts w:ascii="GHEA Grapalat" w:hAnsi="GHEA Grapalat" w:cs="Arial"/>
          <w:b/>
          <w:sz w:val="20"/>
          <w:lang w:val="es-ES"/>
        </w:rPr>
      </w:pPr>
      <w:r w:rsidRPr="00AA43DD">
        <w:rPr>
          <w:rFonts w:ascii="GHEA Grapalat" w:hAnsi="GHEA Grapalat" w:cs="Sylfaen"/>
          <w:b/>
          <w:sz w:val="20"/>
          <w:lang w:val="es-ES"/>
        </w:rPr>
        <w:t>Հավելված</w:t>
      </w:r>
      <w:r w:rsidRPr="00AA43DD">
        <w:rPr>
          <w:rFonts w:ascii="GHEA Grapalat" w:hAnsi="GHEA Grapalat" w:cs="Arial"/>
          <w:b/>
          <w:sz w:val="20"/>
          <w:lang w:val="es-ES"/>
        </w:rPr>
        <w:t xml:space="preserve"> N 1.2</w:t>
      </w:r>
    </w:p>
    <w:p w14:paraId="51A9C103" w14:textId="6B37F220" w:rsidR="001B3735" w:rsidRPr="00FB09FE" w:rsidRDefault="00942C6E" w:rsidP="001B3735">
      <w:pPr>
        <w:pStyle w:val="31"/>
        <w:spacing w:line="240" w:lineRule="auto"/>
        <w:jc w:val="right"/>
        <w:rPr>
          <w:rFonts w:ascii="GHEA Grapalat" w:hAnsi="GHEA Grapalat" w:cs="Sylfaen"/>
          <w:b/>
          <w:lang w:val="es-ES"/>
        </w:rPr>
      </w:pPr>
      <w:r>
        <w:rPr>
          <w:rFonts w:ascii="GHEA Grapalat" w:hAnsi="GHEA Grapalat" w:cs="Sylfaen"/>
          <w:b/>
          <w:lang w:val="es-ES"/>
        </w:rPr>
        <w:t>ՀՀ ԱՆ ԳՀԽԾՁԲ-2025/65</w:t>
      </w:r>
      <w:r w:rsidR="001B3735" w:rsidRPr="00FB09FE">
        <w:rPr>
          <w:rFonts w:ascii="GHEA Grapalat" w:hAnsi="GHEA Grapalat" w:cs="Sylfaen"/>
          <w:b/>
          <w:lang w:val="es-ES"/>
        </w:rPr>
        <w:t xml:space="preserve">  </w:t>
      </w:r>
      <w:r w:rsidR="001B3735">
        <w:rPr>
          <w:rFonts w:ascii="GHEA Grapalat" w:hAnsi="GHEA Grapalat" w:cs="Sylfaen"/>
          <w:b/>
          <w:lang w:val="es-ES"/>
        </w:rPr>
        <w:t>ծա</w:t>
      </w:r>
      <w:r w:rsidR="001B3735" w:rsidRPr="00F566BF">
        <w:rPr>
          <w:rFonts w:ascii="GHEA Grapalat" w:hAnsi="GHEA Grapalat" w:cs="Sylfaen"/>
          <w:b/>
          <w:lang w:val="es-ES"/>
        </w:rPr>
        <w:t>ծկագրով</w:t>
      </w:r>
    </w:p>
    <w:p w14:paraId="785E6189" w14:textId="77777777" w:rsidR="001B3735" w:rsidRPr="00FB09FE" w:rsidRDefault="001B3735" w:rsidP="001B3735">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FB09FE">
        <w:rPr>
          <w:rFonts w:ascii="GHEA Grapalat" w:hAnsi="GHEA Grapalat" w:cs="Sylfaen"/>
          <w:b/>
          <w:lang w:val="es-ES"/>
        </w:rPr>
        <w:t xml:space="preserve"> </w:t>
      </w:r>
      <w:r w:rsidRPr="00F566BF">
        <w:rPr>
          <w:rFonts w:ascii="GHEA Grapalat" w:hAnsi="GHEA Grapalat" w:cs="Sylfaen"/>
          <w:b/>
          <w:lang w:val="es-ES"/>
        </w:rPr>
        <w:t>հրավերի</w:t>
      </w:r>
    </w:p>
    <w:p w14:paraId="434C11DA" w14:textId="77777777" w:rsidR="00053255" w:rsidRPr="00AA43DD" w:rsidRDefault="00053255" w:rsidP="00053255">
      <w:pPr>
        <w:pStyle w:val="31"/>
        <w:spacing w:line="240" w:lineRule="auto"/>
        <w:jc w:val="right"/>
        <w:rPr>
          <w:rFonts w:ascii="GHEA Grapalat" w:hAnsi="GHEA Grapalat" w:cs="Arial"/>
          <w:b/>
          <w:lang w:val="es-ES"/>
        </w:rPr>
      </w:pPr>
    </w:p>
    <w:p w14:paraId="5855B661" w14:textId="77777777" w:rsidR="00053255" w:rsidRPr="00AA43DD" w:rsidRDefault="00053255" w:rsidP="00053255">
      <w:pPr>
        <w:pStyle w:val="norm"/>
        <w:spacing w:line="240" w:lineRule="auto"/>
        <w:ind w:firstLine="284"/>
        <w:jc w:val="right"/>
        <w:rPr>
          <w:rFonts w:ascii="GHEA Grapalat" w:hAnsi="GHEA Grapalat" w:cs="Sylfaen"/>
          <w:b/>
          <w:sz w:val="20"/>
          <w:lang w:val="es-ES"/>
        </w:rPr>
      </w:pPr>
    </w:p>
    <w:p w14:paraId="6B428D70" w14:textId="77777777" w:rsidR="00053255" w:rsidRPr="00AA43DD" w:rsidRDefault="00053255" w:rsidP="00053255">
      <w:pPr>
        <w:ind w:left="-66"/>
        <w:jc w:val="center"/>
        <w:rPr>
          <w:rFonts w:ascii="GHEA Grapalat" w:hAnsi="GHEA Grapalat"/>
          <w:b/>
          <w:sz w:val="22"/>
          <w:szCs w:val="22"/>
          <w:lang w:val="hy-AM"/>
        </w:rPr>
      </w:pPr>
      <w:r w:rsidRPr="00AA43DD">
        <w:rPr>
          <w:rFonts w:ascii="GHEA Grapalat" w:hAnsi="GHEA Grapalat"/>
          <w:b/>
          <w:sz w:val="22"/>
          <w:szCs w:val="22"/>
          <w:lang w:val="hy-AM"/>
        </w:rPr>
        <w:t>Տ Ե Ղ Ե Կ Ա Ն Ք</w:t>
      </w:r>
    </w:p>
    <w:p w14:paraId="6BA5E99C" w14:textId="77777777" w:rsidR="00053255" w:rsidRPr="00AA43DD" w:rsidRDefault="00053255" w:rsidP="00053255">
      <w:pPr>
        <w:ind w:left="-66"/>
        <w:jc w:val="center"/>
        <w:rPr>
          <w:rFonts w:ascii="GHEA Grapalat" w:hAnsi="GHEA Grapalat"/>
          <w:b/>
          <w:sz w:val="22"/>
          <w:szCs w:val="22"/>
          <w:lang w:val="hy-AM"/>
        </w:rPr>
      </w:pPr>
      <w:r w:rsidRPr="00AA43DD">
        <w:rPr>
          <w:rFonts w:ascii="GHEA Grapalat" w:hAnsi="GHEA Grapalat"/>
          <w:b/>
          <w:sz w:val="22"/>
          <w:szCs w:val="22"/>
          <w:lang w:val="hy-AM"/>
        </w:rPr>
        <w:t>կնքվելիք պայմանագրի կատարման համար առաջարկվող աշխատակազմի մասին</w:t>
      </w:r>
    </w:p>
    <w:p w14:paraId="56FFF264" w14:textId="77777777" w:rsidR="00053255" w:rsidRDefault="00053255" w:rsidP="00053255">
      <w:pPr>
        <w:pStyle w:val="31"/>
        <w:spacing w:line="240" w:lineRule="auto"/>
        <w:ind w:left="360" w:firstLine="0"/>
        <w:rPr>
          <w:rFonts w:ascii="GHEA Grapalat" w:hAnsi="GHEA Grapalat" w:cs="Sylfaen"/>
          <w:i/>
          <w:lang w:val="hy-AM" w:eastAsia="ru-RU"/>
        </w:rPr>
      </w:pPr>
    </w:p>
    <w:p w14:paraId="3402D5BF" w14:textId="77777777" w:rsidR="00053255" w:rsidRDefault="00053255" w:rsidP="00053255">
      <w:pPr>
        <w:pStyle w:val="31"/>
        <w:spacing w:line="240" w:lineRule="auto"/>
        <w:ind w:left="360" w:firstLine="0"/>
        <w:rPr>
          <w:rFonts w:ascii="GHEA Grapalat" w:hAnsi="GHEA Grapalat" w:cs="Sylfaen"/>
          <w:i/>
          <w:lang w:val="hy-AM" w:eastAsia="ru-RU"/>
        </w:rPr>
      </w:pPr>
    </w:p>
    <w:tbl>
      <w:tblPr>
        <w:tblW w:w="9882"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387"/>
        <w:gridCol w:w="3394"/>
        <w:gridCol w:w="3541"/>
      </w:tblGrid>
      <w:tr w:rsidR="00053255" w:rsidRPr="00102DC7" w14:paraId="7F7CA305" w14:textId="77777777" w:rsidTr="00FE6432">
        <w:trPr>
          <w:trHeight w:val="1131"/>
        </w:trPr>
        <w:tc>
          <w:tcPr>
            <w:tcW w:w="560" w:type="dxa"/>
            <w:shd w:val="clear" w:color="auto" w:fill="DEEAF6"/>
            <w:vAlign w:val="center"/>
          </w:tcPr>
          <w:p w14:paraId="6BCEDE0B" w14:textId="77777777"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Հ/Հ</w:t>
            </w:r>
          </w:p>
        </w:tc>
        <w:tc>
          <w:tcPr>
            <w:tcW w:w="2387" w:type="dxa"/>
            <w:shd w:val="clear" w:color="auto" w:fill="DEEAF6"/>
            <w:vAlign w:val="center"/>
          </w:tcPr>
          <w:p w14:paraId="7A294E25" w14:textId="77777777"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Աշխատակիցների /մասնագետների/</w:t>
            </w:r>
          </w:p>
          <w:p w14:paraId="1DA7CEEA" w14:textId="77777777" w:rsidR="00053255" w:rsidRPr="00102DC7" w:rsidRDefault="00053255" w:rsidP="00316A19">
            <w:pPr>
              <w:jc w:val="center"/>
              <w:rPr>
                <w:rFonts w:ascii="GHEA Grapalat" w:hAnsi="GHEA Grapalat"/>
                <w:b/>
                <w:bCs/>
                <w:sz w:val="18"/>
                <w:szCs w:val="18"/>
                <w:lang w:val="es-ES"/>
              </w:rPr>
            </w:pPr>
            <w:r w:rsidRPr="00102DC7">
              <w:rPr>
                <w:rFonts w:ascii="GHEA Grapalat" w:hAnsi="GHEA Grapalat"/>
                <w:b/>
                <w:bCs/>
                <w:sz w:val="18"/>
                <w:szCs w:val="18"/>
                <w:lang w:val="es-ES"/>
              </w:rPr>
              <w:t>անունը, ազգանունը</w:t>
            </w:r>
          </w:p>
        </w:tc>
        <w:tc>
          <w:tcPr>
            <w:tcW w:w="3394" w:type="dxa"/>
            <w:shd w:val="clear" w:color="auto" w:fill="DEEAF6"/>
            <w:vAlign w:val="center"/>
          </w:tcPr>
          <w:p w14:paraId="49B9A905" w14:textId="77777777"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Աշխատակիցների /մասնագետների/ կազմը</w:t>
            </w:r>
          </w:p>
        </w:tc>
        <w:tc>
          <w:tcPr>
            <w:tcW w:w="3541" w:type="dxa"/>
            <w:shd w:val="clear" w:color="auto" w:fill="DEEAF6"/>
            <w:vAlign w:val="center"/>
          </w:tcPr>
          <w:p w14:paraId="7295FFA0" w14:textId="77777777"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Մասնագետների որակավորման և փորձառության համառոտ նկարագիրը</w:t>
            </w:r>
          </w:p>
        </w:tc>
      </w:tr>
      <w:tr w:rsidR="00053255" w:rsidRPr="00102DC7" w14:paraId="20EABA20" w14:textId="77777777" w:rsidTr="00FE6432">
        <w:trPr>
          <w:trHeight w:val="60"/>
        </w:trPr>
        <w:tc>
          <w:tcPr>
            <w:tcW w:w="560" w:type="dxa"/>
            <w:shd w:val="clear" w:color="auto" w:fill="DEEAF6"/>
            <w:vAlign w:val="center"/>
          </w:tcPr>
          <w:p w14:paraId="6B86E76E" w14:textId="77777777"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1</w:t>
            </w:r>
          </w:p>
        </w:tc>
        <w:tc>
          <w:tcPr>
            <w:tcW w:w="2387" w:type="dxa"/>
            <w:shd w:val="clear" w:color="auto" w:fill="DEEAF6"/>
          </w:tcPr>
          <w:p w14:paraId="31696777" w14:textId="77777777"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2</w:t>
            </w:r>
          </w:p>
        </w:tc>
        <w:tc>
          <w:tcPr>
            <w:tcW w:w="3394" w:type="dxa"/>
            <w:shd w:val="clear" w:color="auto" w:fill="DEEAF6"/>
            <w:vAlign w:val="center"/>
          </w:tcPr>
          <w:p w14:paraId="33B3077D" w14:textId="77777777"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3</w:t>
            </w:r>
          </w:p>
        </w:tc>
        <w:tc>
          <w:tcPr>
            <w:tcW w:w="3541" w:type="dxa"/>
            <w:shd w:val="clear" w:color="auto" w:fill="DEEAF6"/>
            <w:vAlign w:val="center"/>
          </w:tcPr>
          <w:p w14:paraId="76331648" w14:textId="77777777"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4</w:t>
            </w:r>
          </w:p>
        </w:tc>
      </w:tr>
      <w:tr w:rsidR="00053255" w:rsidRPr="00102DC7" w14:paraId="6A9D68AE" w14:textId="77777777" w:rsidTr="00FE6432">
        <w:trPr>
          <w:trHeight w:val="566"/>
        </w:trPr>
        <w:tc>
          <w:tcPr>
            <w:tcW w:w="560" w:type="dxa"/>
            <w:shd w:val="clear" w:color="auto" w:fill="auto"/>
            <w:vAlign w:val="center"/>
          </w:tcPr>
          <w:p w14:paraId="67F31BBD" w14:textId="77777777" w:rsidR="00053255" w:rsidRPr="00102DC7" w:rsidRDefault="00053255" w:rsidP="00316A19">
            <w:pPr>
              <w:jc w:val="center"/>
              <w:rPr>
                <w:rFonts w:ascii="GHEA Grapalat" w:hAnsi="GHEA Grapalat"/>
                <w:sz w:val="18"/>
                <w:szCs w:val="18"/>
              </w:rPr>
            </w:pPr>
            <w:r w:rsidRPr="00102DC7">
              <w:rPr>
                <w:rFonts w:ascii="GHEA Grapalat" w:hAnsi="GHEA Grapalat"/>
                <w:sz w:val="18"/>
                <w:szCs w:val="18"/>
              </w:rPr>
              <w:t>1</w:t>
            </w:r>
          </w:p>
        </w:tc>
        <w:tc>
          <w:tcPr>
            <w:tcW w:w="2387" w:type="dxa"/>
          </w:tcPr>
          <w:p w14:paraId="747C11C0" w14:textId="77777777" w:rsidR="00053255" w:rsidRPr="00102DC7" w:rsidRDefault="00053255" w:rsidP="00316A19">
            <w:pPr>
              <w:ind w:left="111" w:right="162" w:firstLine="90"/>
              <w:rPr>
                <w:rFonts w:ascii="GHEA Grapalat" w:hAnsi="GHEA Grapalat"/>
                <w:sz w:val="18"/>
                <w:szCs w:val="18"/>
              </w:rPr>
            </w:pPr>
          </w:p>
        </w:tc>
        <w:tc>
          <w:tcPr>
            <w:tcW w:w="3394" w:type="dxa"/>
            <w:shd w:val="clear" w:color="auto" w:fill="auto"/>
            <w:vAlign w:val="center"/>
          </w:tcPr>
          <w:p w14:paraId="56C1E8C3" w14:textId="77777777" w:rsidR="00053255" w:rsidRPr="00102DC7" w:rsidRDefault="00053255" w:rsidP="00316A19">
            <w:pPr>
              <w:ind w:right="162" w:firstLine="1"/>
              <w:rPr>
                <w:rFonts w:ascii="GHEA Grapalat" w:hAnsi="GHEA Grapalat"/>
                <w:sz w:val="18"/>
                <w:szCs w:val="18"/>
              </w:rPr>
            </w:pPr>
            <w:r w:rsidRPr="00102DC7">
              <w:rPr>
                <w:rFonts w:ascii="GHEA Grapalat" w:hAnsi="GHEA Grapalat"/>
                <w:sz w:val="18"/>
                <w:szCs w:val="18"/>
              </w:rPr>
              <w:t>Արտոնագրված ճարտարապետ</w:t>
            </w:r>
          </w:p>
          <w:p w14:paraId="680B5DF9" w14:textId="77777777" w:rsidR="00053255" w:rsidRPr="00102DC7" w:rsidRDefault="00053255" w:rsidP="00316A19">
            <w:pPr>
              <w:ind w:right="162" w:firstLine="1"/>
              <w:rPr>
                <w:rFonts w:ascii="GHEA Grapalat" w:hAnsi="GHEA Grapalat"/>
                <w:sz w:val="18"/>
                <w:szCs w:val="18"/>
              </w:rPr>
            </w:pPr>
            <w:r w:rsidRPr="00102DC7">
              <w:rPr>
                <w:rFonts w:ascii="GHEA Grapalat" w:hAnsi="GHEA Grapalat"/>
                <w:sz w:val="18"/>
                <w:szCs w:val="18"/>
              </w:rPr>
              <w:t>/գլխավոր ճարտարապետ/</w:t>
            </w:r>
          </w:p>
        </w:tc>
        <w:tc>
          <w:tcPr>
            <w:tcW w:w="3541" w:type="dxa"/>
            <w:shd w:val="clear" w:color="auto" w:fill="auto"/>
            <w:vAlign w:val="center"/>
          </w:tcPr>
          <w:p w14:paraId="17211132" w14:textId="77777777" w:rsidR="00053255" w:rsidRPr="00102DC7" w:rsidRDefault="00053255" w:rsidP="00316A19">
            <w:pPr>
              <w:jc w:val="center"/>
              <w:rPr>
                <w:rFonts w:ascii="GHEA Grapalat" w:hAnsi="GHEA Grapalat"/>
                <w:b/>
                <w:sz w:val="18"/>
                <w:szCs w:val="18"/>
              </w:rPr>
            </w:pPr>
          </w:p>
        </w:tc>
      </w:tr>
      <w:tr w:rsidR="00053255" w:rsidRPr="00102DC7" w14:paraId="6D91AF20" w14:textId="77777777" w:rsidTr="00FE6432">
        <w:trPr>
          <w:trHeight w:val="508"/>
        </w:trPr>
        <w:tc>
          <w:tcPr>
            <w:tcW w:w="560" w:type="dxa"/>
            <w:shd w:val="clear" w:color="auto" w:fill="auto"/>
            <w:vAlign w:val="center"/>
          </w:tcPr>
          <w:p w14:paraId="3A271AF6" w14:textId="77777777" w:rsidR="00053255" w:rsidRPr="00102DC7" w:rsidRDefault="00053255" w:rsidP="00316A19">
            <w:pPr>
              <w:jc w:val="center"/>
              <w:rPr>
                <w:rFonts w:ascii="GHEA Grapalat" w:hAnsi="GHEA Grapalat"/>
                <w:sz w:val="18"/>
                <w:szCs w:val="18"/>
              </w:rPr>
            </w:pPr>
            <w:r w:rsidRPr="00102DC7">
              <w:rPr>
                <w:rFonts w:ascii="GHEA Grapalat" w:hAnsi="GHEA Grapalat"/>
                <w:sz w:val="18"/>
                <w:szCs w:val="18"/>
              </w:rPr>
              <w:t>3</w:t>
            </w:r>
          </w:p>
        </w:tc>
        <w:tc>
          <w:tcPr>
            <w:tcW w:w="2387" w:type="dxa"/>
          </w:tcPr>
          <w:p w14:paraId="094210A2" w14:textId="77777777" w:rsidR="00053255" w:rsidRPr="00102DC7" w:rsidRDefault="00053255" w:rsidP="00316A19">
            <w:pPr>
              <w:ind w:left="111" w:right="162" w:firstLine="90"/>
              <w:rPr>
                <w:rFonts w:ascii="GHEA Grapalat" w:hAnsi="GHEA Grapalat"/>
                <w:sz w:val="18"/>
                <w:szCs w:val="18"/>
              </w:rPr>
            </w:pPr>
          </w:p>
        </w:tc>
        <w:tc>
          <w:tcPr>
            <w:tcW w:w="3394" w:type="dxa"/>
            <w:shd w:val="clear" w:color="auto" w:fill="auto"/>
            <w:vAlign w:val="center"/>
          </w:tcPr>
          <w:p w14:paraId="4684D258" w14:textId="77777777" w:rsidR="00053255" w:rsidRPr="00102DC7" w:rsidRDefault="00053255" w:rsidP="00316A19">
            <w:pPr>
              <w:ind w:right="162" w:firstLine="1"/>
              <w:rPr>
                <w:rFonts w:ascii="GHEA Grapalat" w:hAnsi="GHEA Grapalat"/>
                <w:sz w:val="18"/>
                <w:szCs w:val="18"/>
              </w:rPr>
            </w:pPr>
            <w:r w:rsidRPr="00102DC7">
              <w:rPr>
                <w:rFonts w:ascii="GHEA Grapalat" w:hAnsi="GHEA Grapalat"/>
                <w:sz w:val="18"/>
                <w:szCs w:val="18"/>
              </w:rPr>
              <w:t>Արտոնագրված ճարտարագետ-շինարար /կոնստրուկտոր/</w:t>
            </w:r>
          </w:p>
        </w:tc>
        <w:tc>
          <w:tcPr>
            <w:tcW w:w="3541" w:type="dxa"/>
            <w:shd w:val="clear" w:color="auto" w:fill="auto"/>
            <w:vAlign w:val="center"/>
          </w:tcPr>
          <w:p w14:paraId="70865C59" w14:textId="77777777" w:rsidR="00053255" w:rsidRPr="00102DC7" w:rsidRDefault="00053255" w:rsidP="00316A19">
            <w:pPr>
              <w:jc w:val="center"/>
              <w:rPr>
                <w:rFonts w:ascii="GHEA Grapalat" w:hAnsi="GHEA Grapalat"/>
                <w:b/>
                <w:sz w:val="18"/>
                <w:szCs w:val="18"/>
              </w:rPr>
            </w:pPr>
          </w:p>
        </w:tc>
      </w:tr>
      <w:tr w:rsidR="00053255" w:rsidRPr="00102DC7" w14:paraId="06EA8A70" w14:textId="77777777" w:rsidTr="00FE6432">
        <w:trPr>
          <w:trHeight w:val="519"/>
        </w:trPr>
        <w:tc>
          <w:tcPr>
            <w:tcW w:w="560" w:type="dxa"/>
            <w:shd w:val="clear" w:color="auto" w:fill="auto"/>
            <w:vAlign w:val="center"/>
          </w:tcPr>
          <w:p w14:paraId="51882698" w14:textId="77777777" w:rsidR="00053255" w:rsidRPr="00102DC7" w:rsidRDefault="00053255" w:rsidP="00316A19">
            <w:pPr>
              <w:jc w:val="center"/>
              <w:rPr>
                <w:rFonts w:ascii="GHEA Grapalat" w:hAnsi="GHEA Grapalat"/>
                <w:sz w:val="18"/>
                <w:szCs w:val="18"/>
              </w:rPr>
            </w:pPr>
            <w:r w:rsidRPr="00102DC7">
              <w:rPr>
                <w:rFonts w:ascii="GHEA Grapalat" w:hAnsi="GHEA Grapalat"/>
                <w:sz w:val="18"/>
                <w:szCs w:val="18"/>
              </w:rPr>
              <w:t>8</w:t>
            </w:r>
          </w:p>
        </w:tc>
        <w:tc>
          <w:tcPr>
            <w:tcW w:w="2387" w:type="dxa"/>
          </w:tcPr>
          <w:p w14:paraId="6F3D7F3D" w14:textId="77777777" w:rsidR="00053255" w:rsidRPr="00102DC7" w:rsidRDefault="00053255" w:rsidP="00316A19">
            <w:pPr>
              <w:ind w:left="111" w:right="162" w:firstLine="90"/>
              <w:rPr>
                <w:rFonts w:ascii="GHEA Grapalat" w:hAnsi="GHEA Grapalat"/>
                <w:sz w:val="18"/>
                <w:szCs w:val="18"/>
              </w:rPr>
            </w:pPr>
          </w:p>
        </w:tc>
        <w:tc>
          <w:tcPr>
            <w:tcW w:w="3394" w:type="dxa"/>
            <w:shd w:val="clear" w:color="auto" w:fill="auto"/>
            <w:vAlign w:val="center"/>
          </w:tcPr>
          <w:p w14:paraId="25474830" w14:textId="77777777" w:rsidR="00053255" w:rsidRPr="00102DC7" w:rsidRDefault="00053255" w:rsidP="00316A19">
            <w:pPr>
              <w:ind w:right="162" w:firstLine="1"/>
              <w:rPr>
                <w:rFonts w:ascii="GHEA Grapalat" w:hAnsi="GHEA Grapalat"/>
                <w:sz w:val="18"/>
                <w:szCs w:val="18"/>
              </w:rPr>
            </w:pPr>
            <w:r w:rsidRPr="00102DC7">
              <w:rPr>
                <w:rFonts w:ascii="GHEA Grapalat" w:hAnsi="GHEA Grapalat"/>
                <w:sz w:val="18"/>
                <w:szCs w:val="18"/>
              </w:rPr>
              <w:t>Նախահաշիվ կազմող</w:t>
            </w:r>
            <w:r w:rsidRPr="00102DC7">
              <w:rPr>
                <w:rFonts w:ascii="GHEA Grapalat" w:hAnsi="GHEA Grapalat"/>
                <w:sz w:val="18"/>
                <w:szCs w:val="18"/>
                <w:lang w:val="hy-AM"/>
              </w:rPr>
              <w:t xml:space="preserve"> </w:t>
            </w:r>
            <w:r w:rsidRPr="00102DC7">
              <w:rPr>
                <w:rFonts w:ascii="GHEA Grapalat" w:hAnsi="GHEA Grapalat"/>
                <w:sz w:val="18"/>
                <w:szCs w:val="18"/>
              </w:rPr>
              <w:t>մասնագետ</w:t>
            </w:r>
          </w:p>
        </w:tc>
        <w:tc>
          <w:tcPr>
            <w:tcW w:w="3541" w:type="dxa"/>
            <w:shd w:val="clear" w:color="auto" w:fill="auto"/>
            <w:vAlign w:val="center"/>
          </w:tcPr>
          <w:p w14:paraId="3AA92B2F" w14:textId="77777777" w:rsidR="00053255" w:rsidRPr="00102DC7" w:rsidRDefault="00053255" w:rsidP="00316A19">
            <w:pPr>
              <w:jc w:val="center"/>
              <w:rPr>
                <w:rFonts w:ascii="GHEA Grapalat" w:hAnsi="GHEA Grapalat"/>
                <w:b/>
                <w:sz w:val="18"/>
                <w:szCs w:val="18"/>
              </w:rPr>
            </w:pPr>
          </w:p>
        </w:tc>
      </w:tr>
      <w:tr w:rsidR="00053255" w:rsidRPr="00F12DEA" w14:paraId="2B24A980" w14:textId="77777777" w:rsidTr="00FE6432">
        <w:trPr>
          <w:trHeight w:val="519"/>
        </w:trPr>
        <w:tc>
          <w:tcPr>
            <w:tcW w:w="560" w:type="dxa"/>
            <w:shd w:val="clear" w:color="auto" w:fill="auto"/>
            <w:vAlign w:val="center"/>
          </w:tcPr>
          <w:p w14:paraId="6ECD8E6D" w14:textId="77777777" w:rsidR="00053255" w:rsidRPr="00102DC7" w:rsidRDefault="00053255" w:rsidP="00316A19">
            <w:pPr>
              <w:jc w:val="center"/>
              <w:rPr>
                <w:rFonts w:ascii="GHEA Grapalat" w:hAnsi="GHEA Grapalat"/>
                <w:sz w:val="18"/>
                <w:szCs w:val="18"/>
              </w:rPr>
            </w:pPr>
            <w:r w:rsidRPr="00102DC7">
              <w:rPr>
                <w:rFonts w:ascii="GHEA Grapalat" w:hAnsi="GHEA Grapalat"/>
                <w:sz w:val="18"/>
                <w:szCs w:val="18"/>
              </w:rPr>
              <w:t>9</w:t>
            </w:r>
          </w:p>
        </w:tc>
        <w:tc>
          <w:tcPr>
            <w:tcW w:w="2387" w:type="dxa"/>
          </w:tcPr>
          <w:p w14:paraId="5EDDDE16" w14:textId="77777777" w:rsidR="00053255" w:rsidRPr="00102DC7" w:rsidRDefault="00053255" w:rsidP="00316A19">
            <w:pPr>
              <w:ind w:left="111" w:right="162" w:firstLine="90"/>
              <w:rPr>
                <w:rFonts w:ascii="GHEA Grapalat" w:hAnsi="GHEA Grapalat"/>
                <w:sz w:val="18"/>
                <w:szCs w:val="18"/>
              </w:rPr>
            </w:pPr>
          </w:p>
        </w:tc>
        <w:tc>
          <w:tcPr>
            <w:tcW w:w="3394" w:type="dxa"/>
            <w:shd w:val="clear" w:color="auto" w:fill="auto"/>
            <w:vAlign w:val="center"/>
          </w:tcPr>
          <w:p w14:paraId="009DE0D1" w14:textId="77777777" w:rsidR="00053255" w:rsidRPr="00102DC7" w:rsidRDefault="00053255" w:rsidP="00316A19">
            <w:pPr>
              <w:ind w:right="162" w:firstLine="1"/>
              <w:rPr>
                <w:rFonts w:ascii="GHEA Grapalat" w:hAnsi="GHEA Grapalat"/>
                <w:sz w:val="18"/>
                <w:szCs w:val="18"/>
              </w:rPr>
            </w:pPr>
            <w:r w:rsidRPr="00102DC7">
              <w:rPr>
                <w:rFonts w:ascii="GHEA Grapalat" w:hAnsi="GHEA Grapalat"/>
                <w:sz w:val="18"/>
                <w:szCs w:val="18"/>
              </w:rPr>
              <w:t>Շինարարական աշխատանքների կազմակերպման մասնագետ</w:t>
            </w:r>
          </w:p>
        </w:tc>
        <w:tc>
          <w:tcPr>
            <w:tcW w:w="3541" w:type="dxa"/>
            <w:shd w:val="clear" w:color="auto" w:fill="auto"/>
            <w:vAlign w:val="center"/>
          </w:tcPr>
          <w:p w14:paraId="43C657D7" w14:textId="77777777" w:rsidR="00053255" w:rsidRPr="00102DC7" w:rsidRDefault="00053255" w:rsidP="00316A19">
            <w:pPr>
              <w:jc w:val="center"/>
              <w:rPr>
                <w:rFonts w:ascii="GHEA Grapalat" w:hAnsi="GHEA Grapalat"/>
                <w:b/>
                <w:sz w:val="18"/>
                <w:szCs w:val="18"/>
              </w:rPr>
            </w:pPr>
          </w:p>
        </w:tc>
      </w:tr>
    </w:tbl>
    <w:p w14:paraId="38876300" w14:textId="77777777" w:rsidR="00053255" w:rsidRPr="004F0C3F" w:rsidRDefault="00053255" w:rsidP="00053255">
      <w:pPr>
        <w:pStyle w:val="31"/>
        <w:spacing w:line="240" w:lineRule="auto"/>
        <w:ind w:left="360" w:firstLine="0"/>
        <w:rPr>
          <w:rFonts w:ascii="GHEA Grapalat" w:hAnsi="GHEA Grapalat" w:cs="Sylfaen"/>
          <w:i/>
          <w:sz w:val="18"/>
          <w:szCs w:val="18"/>
          <w:lang w:val="hy-AM" w:eastAsia="ru-RU"/>
        </w:rPr>
      </w:pPr>
    </w:p>
    <w:p w14:paraId="3CEDC620" w14:textId="77777777" w:rsidR="00053255" w:rsidRPr="00AA43DD" w:rsidRDefault="00053255" w:rsidP="00053255">
      <w:pPr>
        <w:spacing w:line="276" w:lineRule="auto"/>
        <w:ind w:firstLine="708"/>
        <w:jc w:val="both"/>
        <w:rPr>
          <w:rFonts w:ascii="GHEA Grapalat" w:hAnsi="GHEA Grapalat" w:cs="Arial"/>
          <w:sz w:val="20"/>
          <w:szCs w:val="20"/>
          <w:lang w:val="es-ES"/>
        </w:rPr>
      </w:pPr>
      <w:r w:rsidRPr="00AA43DD">
        <w:rPr>
          <w:rFonts w:ascii="GHEA Grapalat" w:hAnsi="GHEA Grapalat" w:cs="Arial"/>
          <w:sz w:val="20"/>
          <w:szCs w:val="20"/>
          <w:lang w:val="es-ES"/>
        </w:rPr>
        <w:t>Կից ներկայացվում է սույն տեղեկանքում նշված մասնագետների</w:t>
      </w:r>
    </w:p>
    <w:p w14:paraId="08D68C46" w14:textId="77777777" w:rsidR="00053255" w:rsidRPr="00B1089E" w:rsidRDefault="00053255" w:rsidP="00987F3B">
      <w:pPr>
        <w:pStyle w:val="aff3"/>
        <w:numPr>
          <w:ilvl w:val="0"/>
          <w:numId w:val="12"/>
        </w:numPr>
        <w:tabs>
          <w:tab w:val="left" w:pos="1170"/>
        </w:tabs>
        <w:spacing w:after="200" w:line="276" w:lineRule="auto"/>
        <w:ind w:left="284" w:firstLine="436"/>
        <w:contextualSpacing/>
        <w:rPr>
          <w:rFonts w:ascii="GHEA Grapalat" w:hAnsi="GHEA Grapalat"/>
          <w:sz w:val="20"/>
          <w:szCs w:val="20"/>
          <w:lang w:val="hy-AM"/>
        </w:rPr>
      </w:pPr>
      <w:r w:rsidRPr="00B1089E">
        <w:rPr>
          <w:rFonts w:ascii="GHEA Grapalat" w:hAnsi="GHEA Grapalat"/>
          <w:sz w:val="20"/>
          <w:szCs w:val="20"/>
          <w:lang w:val="hy-AM"/>
        </w:rPr>
        <w:t>վերջիններիս գրավոր համաձայնությունները նշված ծառայութ</w:t>
      </w:r>
      <w:r>
        <w:rPr>
          <w:rFonts w:ascii="GHEA Grapalat" w:hAnsi="GHEA Grapalat"/>
          <w:sz w:val="20"/>
          <w:szCs w:val="20"/>
          <w:lang w:val="hy-AM"/>
        </w:rPr>
        <w:t>յունները մատուցելու վերաբերյալ,</w:t>
      </w:r>
    </w:p>
    <w:p w14:paraId="29D01A52" w14:textId="77777777" w:rsidR="00053255" w:rsidRPr="00693414" w:rsidRDefault="00053255" w:rsidP="00987F3B">
      <w:pPr>
        <w:pStyle w:val="aff3"/>
        <w:numPr>
          <w:ilvl w:val="0"/>
          <w:numId w:val="12"/>
        </w:numPr>
        <w:tabs>
          <w:tab w:val="left" w:pos="1170"/>
        </w:tabs>
        <w:spacing w:after="200" w:line="276" w:lineRule="auto"/>
        <w:ind w:left="284" w:firstLine="436"/>
        <w:contextualSpacing/>
        <w:rPr>
          <w:rFonts w:ascii="GHEA Grapalat" w:hAnsi="GHEA Grapalat"/>
          <w:sz w:val="20"/>
          <w:szCs w:val="20"/>
          <w:lang w:val="hy-AM"/>
        </w:rPr>
      </w:pPr>
      <w:r w:rsidRPr="00B1089E">
        <w:rPr>
          <w:rFonts w:ascii="GHEA Grapalat" w:hAnsi="GHEA Grapalat"/>
          <w:sz w:val="20"/>
          <w:szCs w:val="20"/>
          <w:lang w:val="hy-AM"/>
        </w:rPr>
        <w:t xml:space="preserve">որակավորումը հավաստող փաստաթղթեր՝ ԲՈՒՀ –ի կողմից շնորհված դիպլոմ, համապատասխան </w:t>
      </w:r>
      <w:r w:rsidRPr="00545BF9">
        <w:rPr>
          <w:rFonts w:ascii="GHEA Grapalat" w:hAnsi="GHEA Grapalat"/>
          <w:sz w:val="20"/>
          <w:szCs w:val="20"/>
          <w:lang w:val="hy-AM"/>
        </w:rPr>
        <w:t xml:space="preserve">   </w:t>
      </w:r>
    </w:p>
    <w:p w14:paraId="2F8E7ACE" w14:textId="77777777" w:rsidR="00053255" w:rsidRPr="00B1089E" w:rsidRDefault="00053255" w:rsidP="00053255">
      <w:pPr>
        <w:pStyle w:val="aff3"/>
        <w:tabs>
          <w:tab w:val="left" w:pos="1080"/>
          <w:tab w:val="left" w:pos="1170"/>
        </w:tabs>
        <w:spacing w:after="200" w:line="276" w:lineRule="auto"/>
        <w:contextualSpacing/>
        <w:rPr>
          <w:rFonts w:ascii="GHEA Grapalat" w:hAnsi="GHEA Grapalat"/>
          <w:sz w:val="20"/>
          <w:szCs w:val="20"/>
          <w:lang w:val="hy-AM"/>
        </w:rPr>
      </w:pPr>
      <w:r w:rsidRPr="00545BF9">
        <w:rPr>
          <w:rFonts w:ascii="GHEA Grapalat" w:hAnsi="GHEA Grapalat"/>
          <w:sz w:val="20"/>
          <w:szCs w:val="20"/>
          <w:lang w:val="hy-AM"/>
        </w:rPr>
        <w:t xml:space="preserve">       </w:t>
      </w:r>
      <w:r w:rsidRPr="00B1089E">
        <w:rPr>
          <w:rFonts w:ascii="GHEA Grapalat" w:hAnsi="GHEA Grapalat"/>
          <w:sz w:val="20"/>
          <w:szCs w:val="20"/>
          <w:lang w:val="hy-AM"/>
        </w:rPr>
        <w:t>լիազորված մարմինների կողմից` հավաստագրեր, լիցենզիաներ, արտոնագրերը</w:t>
      </w:r>
      <w:r w:rsidRPr="00545BF9">
        <w:rPr>
          <w:rFonts w:ascii="GHEA Grapalat" w:hAnsi="GHEA Grapalat"/>
          <w:sz w:val="20"/>
          <w:szCs w:val="20"/>
          <w:lang w:val="hy-AM"/>
        </w:rPr>
        <w:t>,</w:t>
      </w:r>
    </w:p>
    <w:p w14:paraId="080A0176" w14:textId="77777777" w:rsidR="00053255" w:rsidRPr="00B1089E" w:rsidRDefault="00053255" w:rsidP="00987F3B">
      <w:pPr>
        <w:pStyle w:val="aff3"/>
        <w:numPr>
          <w:ilvl w:val="0"/>
          <w:numId w:val="12"/>
        </w:numPr>
        <w:tabs>
          <w:tab w:val="left" w:pos="1170"/>
        </w:tabs>
        <w:spacing w:after="200" w:line="276" w:lineRule="auto"/>
        <w:ind w:left="284" w:firstLine="436"/>
        <w:contextualSpacing/>
        <w:rPr>
          <w:rFonts w:ascii="GHEA Grapalat" w:hAnsi="GHEA Grapalat"/>
          <w:sz w:val="20"/>
          <w:szCs w:val="20"/>
          <w:lang w:val="hy-AM"/>
        </w:rPr>
      </w:pPr>
      <w:r w:rsidRPr="00B1089E">
        <w:rPr>
          <w:rFonts w:ascii="GHEA Grapalat" w:hAnsi="GHEA Grapalat"/>
          <w:sz w:val="20"/>
          <w:szCs w:val="20"/>
          <w:lang w:val="hy-AM"/>
        </w:rPr>
        <w:t xml:space="preserve">CV-սյունակներով առանձնացնելով </w:t>
      </w:r>
      <w:r>
        <w:rPr>
          <w:rFonts w:ascii="GHEA Grapalat" w:hAnsi="GHEA Grapalat"/>
          <w:sz w:val="20"/>
          <w:szCs w:val="20"/>
          <w:lang w:val="en-US"/>
        </w:rPr>
        <w:t>՝</w:t>
      </w:r>
    </w:p>
    <w:p w14:paraId="02E6D06E" w14:textId="77777777" w:rsidR="00053255" w:rsidRPr="00B1089E" w:rsidRDefault="00053255" w:rsidP="00987F3B">
      <w:pPr>
        <w:pStyle w:val="aff3"/>
        <w:numPr>
          <w:ilvl w:val="0"/>
          <w:numId w:val="13"/>
        </w:numPr>
        <w:spacing w:after="200" w:line="276" w:lineRule="auto"/>
        <w:contextualSpacing/>
        <w:rPr>
          <w:rFonts w:ascii="GHEA Grapalat" w:hAnsi="GHEA Grapalat"/>
          <w:sz w:val="20"/>
          <w:szCs w:val="20"/>
          <w:lang w:val="hy-AM"/>
        </w:rPr>
      </w:pPr>
      <w:r w:rsidRPr="00B1089E">
        <w:rPr>
          <w:rFonts w:ascii="GHEA Grapalat" w:hAnsi="GHEA Grapalat"/>
          <w:sz w:val="20"/>
          <w:szCs w:val="20"/>
          <w:lang w:val="hy-AM"/>
        </w:rPr>
        <w:t xml:space="preserve">մասնագետի անուն ազգանունը, </w:t>
      </w:r>
    </w:p>
    <w:p w14:paraId="6BD6C727" w14:textId="77777777" w:rsidR="00053255" w:rsidRPr="00B1089E" w:rsidRDefault="00053255" w:rsidP="00987F3B">
      <w:pPr>
        <w:pStyle w:val="aff3"/>
        <w:numPr>
          <w:ilvl w:val="0"/>
          <w:numId w:val="13"/>
        </w:numPr>
        <w:spacing w:after="200" w:line="276" w:lineRule="auto"/>
        <w:contextualSpacing/>
        <w:rPr>
          <w:rFonts w:ascii="GHEA Grapalat" w:hAnsi="GHEA Grapalat"/>
          <w:sz w:val="20"/>
          <w:szCs w:val="20"/>
          <w:lang w:val="hy-AM"/>
        </w:rPr>
      </w:pPr>
      <w:r w:rsidRPr="00B1089E">
        <w:rPr>
          <w:rFonts w:ascii="GHEA Grapalat" w:hAnsi="GHEA Grapalat"/>
          <w:sz w:val="20"/>
          <w:szCs w:val="20"/>
          <w:lang w:val="hy-AM"/>
        </w:rPr>
        <w:t xml:space="preserve">հրավերով պահանջվող մասնագիտական որակավորումը, </w:t>
      </w:r>
    </w:p>
    <w:p w14:paraId="29A3100B" w14:textId="77777777" w:rsidR="00053255" w:rsidRPr="00B1089E" w:rsidRDefault="00053255" w:rsidP="00987F3B">
      <w:pPr>
        <w:pStyle w:val="aff3"/>
        <w:numPr>
          <w:ilvl w:val="0"/>
          <w:numId w:val="13"/>
        </w:numPr>
        <w:spacing w:after="200" w:line="276" w:lineRule="auto"/>
        <w:contextualSpacing/>
        <w:rPr>
          <w:rFonts w:ascii="GHEA Grapalat" w:hAnsi="GHEA Grapalat"/>
          <w:sz w:val="20"/>
          <w:szCs w:val="20"/>
          <w:lang w:val="hy-AM"/>
        </w:rPr>
      </w:pPr>
      <w:r w:rsidRPr="00B1089E">
        <w:rPr>
          <w:rFonts w:ascii="GHEA Grapalat" w:hAnsi="GHEA Grapalat"/>
          <w:sz w:val="20"/>
          <w:szCs w:val="20"/>
          <w:lang w:val="hy-AM"/>
        </w:rPr>
        <w:t>հրավերով պահանջվող մասնագիտական փորձառությունը (բացվածքը պետք է ներկայացնել ոչ միայն տարիներով, այլ նաև ամիսներով</w:t>
      </w:r>
      <w:r w:rsidRPr="00B1089E">
        <w:rPr>
          <w:rFonts w:ascii="GHEA Grapalat" w:hAnsi="GHEA Grapalat"/>
          <w:sz w:val="20"/>
          <w:szCs w:val="20"/>
        </w:rPr>
        <w:t>)</w:t>
      </w:r>
      <w:r w:rsidRPr="00545BF9">
        <w:rPr>
          <w:rFonts w:ascii="GHEA Grapalat" w:hAnsi="GHEA Grapalat"/>
          <w:sz w:val="20"/>
          <w:szCs w:val="20"/>
          <w:lang w:val="hy-AM"/>
        </w:rPr>
        <w:t>,</w:t>
      </w:r>
    </w:p>
    <w:p w14:paraId="176535F9" w14:textId="1583EE6A" w:rsidR="00053255" w:rsidRDefault="00053255" w:rsidP="00987F3B">
      <w:pPr>
        <w:pStyle w:val="aff3"/>
        <w:numPr>
          <w:ilvl w:val="0"/>
          <w:numId w:val="13"/>
        </w:numPr>
        <w:spacing w:after="200" w:line="276" w:lineRule="auto"/>
        <w:contextualSpacing/>
        <w:rPr>
          <w:rFonts w:ascii="GHEA Grapalat" w:hAnsi="GHEA Grapalat"/>
          <w:sz w:val="20"/>
          <w:szCs w:val="20"/>
          <w:lang w:val="hy-AM"/>
        </w:rPr>
      </w:pPr>
      <w:r w:rsidRPr="00B1089E">
        <w:rPr>
          <w:rFonts w:ascii="GHEA Grapalat" w:hAnsi="GHEA Grapalat"/>
          <w:sz w:val="20"/>
          <w:szCs w:val="20"/>
          <w:lang w:val="hy-AM"/>
        </w:rPr>
        <w:t>մասնագետի կողմից նախագծման բնագավառում առանձին օբյեկտների մասով մատուցված ծառայության մասին տեղեկատվությունը` պարտադիր նշելով տվյալ օբյեկտների համար</w:t>
      </w:r>
      <w:r w:rsidRPr="00545BF9">
        <w:rPr>
          <w:rFonts w:ascii="GHEA Grapalat" w:hAnsi="GHEA Grapalat"/>
          <w:sz w:val="20"/>
          <w:szCs w:val="20"/>
          <w:lang w:val="hy-AM"/>
        </w:rPr>
        <w:t>,</w:t>
      </w:r>
      <w:r w:rsidRPr="00B1089E">
        <w:rPr>
          <w:rFonts w:ascii="GHEA Grapalat" w:hAnsi="GHEA Grapalat"/>
          <w:sz w:val="20"/>
          <w:szCs w:val="20"/>
          <w:lang w:val="hy-AM"/>
        </w:rPr>
        <w:t xml:space="preserve"> ցուցաիշներ (հզորություններ) և նախագծված օբյեկտի թողարկման ամսաթիվը</w:t>
      </w:r>
      <w:r w:rsidRPr="00545BF9">
        <w:rPr>
          <w:rFonts w:ascii="GHEA Grapalat" w:hAnsi="GHEA Grapalat"/>
          <w:sz w:val="20"/>
          <w:szCs w:val="20"/>
          <w:lang w:val="hy-AM"/>
        </w:rPr>
        <w:t>:</w:t>
      </w:r>
    </w:p>
    <w:p w14:paraId="015E1F52" w14:textId="4DD64AE5" w:rsidR="0054542A" w:rsidRDefault="0054542A" w:rsidP="0054542A">
      <w:pPr>
        <w:pStyle w:val="aff3"/>
        <w:spacing w:after="200" w:line="276" w:lineRule="auto"/>
        <w:ind w:left="1156"/>
        <w:contextualSpacing/>
        <w:rPr>
          <w:rFonts w:ascii="GHEA Grapalat" w:hAnsi="GHEA Grapalat"/>
          <w:sz w:val="20"/>
          <w:szCs w:val="20"/>
          <w:lang w:val="hy-AM"/>
        </w:rPr>
      </w:pPr>
    </w:p>
    <w:p w14:paraId="3103FF18" w14:textId="015E15A3" w:rsidR="00D31351" w:rsidRDefault="00D31351" w:rsidP="0054542A">
      <w:pPr>
        <w:pStyle w:val="aff3"/>
        <w:spacing w:after="200" w:line="276" w:lineRule="auto"/>
        <w:ind w:left="1156"/>
        <w:contextualSpacing/>
        <w:rPr>
          <w:rFonts w:ascii="GHEA Grapalat" w:hAnsi="GHEA Grapalat"/>
          <w:sz w:val="20"/>
          <w:szCs w:val="20"/>
          <w:lang w:val="hy-AM"/>
        </w:rPr>
      </w:pPr>
    </w:p>
    <w:p w14:paraId="1170C07F" w14:textId="2D95770B" w:rsidR="00D31351" w:rsidRDefault="00D31351" w:rsidP="0054542A">
      <w:pPr>
        <w:pStyle w:val="aff3"/>
        <w:spacing w:after="200" w:line="276" w:lineRule="auto"/>
        <w:ind w:left="1156"/>
        <w:contextualSpacing/>
        <w:rPr>
          <w:rFonts w:ascii="GHEA Grapalat" w:hAnsi="GHEA Grapalat"/>
          <w:sz w:val="20"/>
          <w:szCs w:val="20"/>
          <w:lang w:val="hy-AM"/>
        </w:rPr>
      </w:pPr>
    </w:p>
    <w:p w14:paraId="5A04BB19" w14:textId="77777777" w:rsidR="00D31351" w:rsidRDefault="00D31351" w:rsidP="0054542A">
      <w:pPr>
        <w:pStyle w:val="aff3"/>
        <w:spacing w:after="200" w:line="276" w:lineRule="auto"/>
        <w:ind w:left="1156"/>
        <w:contextualSpacing/>
        <w:rPr>
          <w:rFonts w:ascii="GHEA Grapalat" w:hAnsi="GHEA Grapalat"/>
          <w:sz w:val="20"/>
          <w:szCs w:val="20"/>
          <w:lang w:val="hy-AM"/>
        </w:rPr>
      </w:pPr>
    </w:p>
    <w:p w14:paraId="20D44CBA" w14:textId="77777777" w:rsidR="00053255" w:rsidRPr="00AA43DD" w:rsidRDefault="00053255" w:rsidP="00053255">
      <w:pPr>
        <w:jc w:val="both"/>
        <w:rPr>
          <w:rFonts w:ascii="GHEA Grapalat" w:hAnsi="GHEA Grapalat"/>
          <w:sz w:val="20"/>
          <w:u w:val="single"/>
          <w:lang w:val="es-ES"/>
        </w:rPr>
      </w:pPr>
      <w:r>
        <w:rPr>
          <w:rFonts w:ascii="GHEA Grapalat" w:hAnsi="GHEA Grapalat"/>
          <w:sz w:val="20"/>
          <w:u w:val="single"/>
          <w:lang w:val="es-ES"/>
        </w:rPr>
        <w:t xml:space="preserve">               </w:t>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p>
    <w:p w14:paraId="0B90490D" w14:textId="77777777" w:rsidR="00053255" w:rsidRPr="00102DC7" w:rsidRDefault="00053255" w:rsidP="00053255">
      <w:pPr>
        <w:jc w:val="both"/>
        <w:rPr>
          <w:rFonts w:ascii="GHEA Grapalat" w:hAnsi="GHEA Grapalat" w:cs="Sylfaen"/>
          <w:sz w:val="20"/>
          <w:vertAlign w:val="superscript"/>
          <w:lang w:val="hy-AM"/>
        </w:rPr>
      </w:pPr>
      <w:r w:rsidRPr="00AA43DD">
        <w:rPr>
          <w:rFonts w:ascii="GHEA Grapalat" w:hAnsi="GHEA Grapalat" w:cs="Sylfaen"/>
          <w:sz w:val="20"/>
          <w:vertAlign w:val="superscript"/>
          <w:lang w:val="es-ES"/>
        </w:rPr>
        <w:t xml:space="preserve">                                  </w:t>
      </w:r>
      <w:r w:rsidRPr="00AA43DD">
        <w:rPr>
          <w:rFonts w:ascii="GHEA Grapalat" w:hAnsi="GHEA Grapalat" w:cs="Sylfaen"/>
          <w:sz w:val="20"/>
          <w:vertAlign w:val="superscript"/>
          <w:lang w:val="hy-AM"/>
        </w:rPr>
        <w:t>մասնակցի անվանումը (ղեկավարի պաշտոնը, անուն ազգանունը)</w:t>
      </w:r>
      <w:r w:rsidRPr="00AA43DD">
        <w:rPr>
          <w:rFonts w:ascii="GHEA Grapalat" w:hAnsi="GHEA Grapalat" w:cs="Sylfaen"/>
          <w:sz w:val="20"/>
          <w:vertAlign w:val="superscript"/>
          <w:lang w:val="es-ES"/>
        </w:rPr>
        <w:t xml:space="preserve">  </w:t>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AA43DD">
        <w:rPr>
          <w:rFonts w:ascii="GHEA Grapalat" w:hAnsi="GHEA Grapalat" w:cs="Sylfaen"/>
          <w:sz w:val="20"/>
          <w:vertAlign w:val="superscript"/>
          <w:lang w:val="hy-AM"/>
        </w:rPr>
        <w:t>ստորագրություն</w:t>
      </w:r>
      <w:r w:rsidRPr="00AA43DD">
        <w:rPr>
          <w:rFonts w:ascii="GHEA Grapalat" w:hAnsi="GHEA Grapalat" w:cs="Sylfaen"/>
          <w:sz w:val="20"/>
          <w:vertAlign w:val="superscript"/>
          <w:lang w:val="hy-AM"/>
        </w:rPr>
        <w:tab/>
      </w:r>
    </w:p>
    <w:p w14:paraId="394F2428" w14:textId="77777777" w:rsidR="00053255" w:rsidRPr="00AA43DD" w:rsidRDefault="00053255" w:rsidP="00053255">
      <w:pPr>
        <w:jc w:val="right"/>
        <w:rPr>
          <w:rFonts w:ascii="GHEA Grapalat" w:hAnsi="GHEA Grapalat" w:cs="Arial"/>
          <w:sz w:val="20"/>
          <w:lang w:val="hy-AM"/>
        </w:rPr>
      </w:pPr>
      <w:r w:rsidRPr="00AA43DD">
        <w:rPr>
          <w:rFonts w:ascii="GHEA Grapalat" w:hAnsi="GHEA Grapalat" w:cs="Sylfaen"/>
          <w:sz w:val="20"/>
          <w:lang w:val="hy-AM"/>
        </w:rPr>
        <w:t>Կ</w:t>
      </w:r>
      <w:r w:rsidRPr="00AA43DD">
        <w:rPr>
          <w:rFonts w:ascii="GHEA Grapalat" w:hAnsi="GHEA Grapalat" w:cs="Arial"/>
          <w:sz w:val="20"/>
          <w:lang w:val="hy-AM"/>
        </w:rPr>
        <w:t xml:space="preserve">. </w:t>
      </w:r>
      <w:r w:rsidRPr="00AA43DD">
        <w:rPr>
          <w:rFonts w:ascii="GHEA Grapalat" w:hAnsi="GHEA Grapalat" w:cs="Sylfaen"/>
          <w:sz w:val="20"/>
          <w:lang w:val="hy-AM"/>
        </w:rPr>
        <w:t>Տ</w:t>
      </w:r>
      <w:r w:rsidRPr="00AA43DD">
        <w:rPr>
          <w:rFonts w:ascii="GHEA Grapalat" w:hAnsi="GHEA Grapalat" w:cs="Arial"/>
          <w:sz w:val="20"/>
          <w:lang w:val="hy-AM"/>
        </w:rPr>
        <w:t>.</w:t>
      </w:r>
      <w:r w:rsidRPr="00AA43DD">
        <w:rPr>
          <w:rFonts w:ascii="GHEA Grapalat" w:hAnsi="GHEA Grapalat" w:cs="Arial"/>
          <w:sz w:val="20"/>
          <w:lang w:val="hy-AM"/>
        </w:rPr>
        <w:tab/>
      </w:r>
    </w:p>
    <w:p w14:paraId="2C2AE15B" w14:textId="77777777" w:rsidR="00053255" w:rsidRPr="00F566BF" w:rsidRDefault="00053255" w:rsidP="00053255">
      <w:pPr>
        <w:pStyle w:val="31"/>
        <w:spacing w:line="240" w:lineRule="auto"/>
        <w:jc w:val="right"/>
        <w:rPr>
          <w:rFonts w:ascii="GHEA Grapalat" w:hAnsi="GHEA Grapalat" w:cs="Arial"/>
          <w:b/>
          <w:lang w:val="hy-AM"/>
        </w:rPr>
      </w:pPr>
    </w:p>
    <w:p w14:paraId="049BC481" w14:textId="77777777" w:rsidR="00053255" w:rsidRPr="001B0142" w:rsidRDefault="00053255" w:rsidP="002E6C2D">
      <w:pPr>
        <w:pStyle w:val="31"/>
        <w:spacing w:line="240" w:lineRule="auto"/>
        <w:jc w:val="left"/>
        <w:rPr>
          <w:rFonts w:ascii="GHEA Grapalat" w:hAnsi="GHEA Grapalat" w:cs="Sylfaen"/>
          <w:b/>
          <w:lang w:val="hy-AM"/>
        </w:rPr>
      </w:pPr>
    </w:p>
    <w:p w14:paraId="400254AF" w14:textId="77777777" w:rsidR="00340E33" w:rsidRDefault="00340E33">
      <w:pPr>
        <w:rPr>
          <w:rFonts w:ascii="GHEA Grapalat" w:hAnsi="GHEA Grapalat" w:cs="Sylfaen"/>
          <w:b/>
          <w:i/>
          <w:iCs/>
          <w:sz w:val="20"/>
          <w:szCs w:val="20"/>
          <w:lang w:val="hy-AM"/>
        </w:rPr>
      </w:pPr>
      <w:r>
        <w:rPr>
          <w:rFonts w:ascii="GHEA Grapalat" w:hAnsi="GHEA Grapalat" w:cs="Sylfaen"/>
          <w:b/>
          <w:i/>
          <w:iCs/>
          <w:sz w:val="20"/>
          <w:szCs w:val="20"/>
          <w:lang w:val="hy-AM"/>
        </w:rPr>
        <w:br w:type="page"/>
      </w:r>
    </w:p>
    <w:p w14:paraId="71328691" w14:textId="77777777" w:rsidR="00340E33" w:rsidRDefault="00340E33" w:rsidP="0054542A">
      <w:pPr>
        <w:jc w:val="right"/>
        <w:rPr>
          <w:rFonts w:ascii="GHEA Grapalat" w:hAnsi="GHEA Grapalat" w:cs="Sylfaen"/>
          <w:b/>
          <w:i/>
          <w:iCs/>
          <w:sz w:val="20"/>
          <w:szCs w:val="20"/>
          <w:lang w:val="hy-AM"/>
        </w:rPr>
      </w:pPr>
    </w:p>
    <w:p w14:paraId="0BC5319F" w14:textId="75FFCB98" w:rsidR="00B2572B" w:rsidRPr="00AC583A" w:rsidRDefault="00B2572B" w:rsidP="0054542A">
      <w:pPr>
        <w:jc w:val="right"/>
        <w:rPr>
          <w:rFonts w:ascii="GHEA Grapalat" w:hAnsi="GHEA Grapalat" w:cs="Arial"/>
          <w:b/>
          <w:i/>
          <w:iCs/>
          <w:sz w:val="20"/>
          <w:szCs w:val="20"/>
          <w:lang w:val="hy-AM"/>
        </w:rPr>
      </w:pPr>
      <w:r w:rsidRPr="00AC583A">
        <w:rPr>
          <w:rFonts w:ascii="GHEA Grapalat" w:hAnsi="GHEA Grapalat" w:cs="Sylfaen"/>
          <w:b/>
          <w:i/>
          <w:iCs/>
          <w:sz w:val="20"/>
          <w:szCs w:val="20"/>
          <w:lang w:val="hy-AM"/>
        </w:rPr>
        <w:t>Հավելված</w:t>
      </w:r>
      <w:r w:rsidRPr="00AC583A">
        <w:rPr>
          <w:rFonts w:ascii="GHEA Grapalat" w:hAnsi="GHEA Grapalat" w:cs="Arial"/>
          <w:b/>
          <w:i/>
          <w:iCs/>
          <w:sz w:val="20"/>
          <w:szCs w:val="20"/>
          <w:lang w:val="hy-AM"/>
        </w:rPr>
        <w:t xml:space="preserve"> </w:t>
      </w:r>
      <w:r w:rsidR="00966859" w:rsidRPr="00AC583A">
        <w:rPr>
          <w:rFonts w:ascii="GHEA Grapalat" w:hAnsi="GHEA Grapalat" w:cs="Arial"/>
          <w:b/>
          <w:i/>
          <w:iCs/>
          <w:sz w:val="20"/>
          <w:szCs w:val="20"/>
          <w:lang w:val="hy-AM"/>
        </w:rPr>
        <w:t>2</w:t>
      </w:r>
    </w:p>
    <w:p w14:paraId="6A33E90A" w14:textId="1E6802D5" w:rsidR="001B3735" w:rsidRPr="00AC583A" w:rsidRDefault="00942C6E" w:rsidP="001B3735">
      <w:pPr>
        <w:pStyle w:val="31"/>
        <w:spacing w:line="240" w:lineRule="auto"/>
        <w:jc w:val="right"/>
        <w:rPr>
          <w:rFonts w:ascii="GHEA Grapalat" w:hAnsi="GHEA Grapalat" w:cs="Sylfaen"/>
          <w:b/>
          <w:i/>
          <w:iCs/>
          <w:lang w:val="es-ES"/>
        </w:rPr>
      </w:pPr>
      <w:r>
        <w:rPr>
          <w:rFonts w:ascii="GHEA Grapalat" w:hAnsi="GHEA Grapalat" w:cs="Sylfaen"/>
          <w:b/>
          <w:i/>
          <w:iCs/>
          <w:lang w:val="es-ES"/>
        </w:rPr>
        <w:t>ՀՀ ԱՆ ԳՀԽԾՁԲ-2025/65</w:t>
      </w:r>
      <w:r w:rsidR="001B3735" w:rsidRPr="00AC583A">
        <w:rPr>
          <w:rFonts w:ascii="GHEA Grapalat" w:hAnsi="GHEA Grapalat" w:cs="Sylfaen"/>
          <w:b/>
          <w:i/>
          <w:iCs/>
          <w:lang w:val="es-ES"/>
        </w:rPr>
        <w:t xml:space="preserve">  ծած</w:t>
      </w:r>
      <w:bookmarkStart w:id="9" w:name="_GoBack"/>
      <w:bookmarkEnd w:id="9"/>
      <w:r w:rsidR="001B3735" w:rsidRPr="00AC583A">
        <w:rPr>
          <w:rFonts w:ascii="GHEA Grapalat" w:hAnsi="GHEA Grapalat" w:cs="Sylfaen"/>
          <w:b/>
          <w:i/>
          <w:iCs/>
          <w:lang w:val="es-ES"/>
        </w:rPr>
        <w:t>կագրով</w:t>
      </w:r>
    </w:p>
    <w:p w14:paraId="64801194" w14:textId="77777777" w:rsidR="001B3735" w:rsidRPr="00AC583A" w:rsidRDefault="001B3735" w:rsidP="001B3735">
      <w:pPr>
        <w:pStyle w:val="31"/>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հրավերի</w:t>
      </w:r>
    </w:p>
    <w:p w14:paraId="03ED8015" w14:textId="77777777" w:rsidR="00AC583A" w:rsidRDefault="00AC583A" w:rsidP="00EF3662">
      <w:pPr>
        <w:ind w:left="-66"/>
        <w:jc w:val="center"/>
        <w:rPr>
          <w:rFonts w:ascii="GHEA Grapalat" w:hAnsi="GHEA Grapalat"/>
          <w:b/>
          <w:sz w:val="20"/>
          <w:lang w:val="hy-AM"/>
        </w:rPr>
      </w:pPr>
    </w:p>
    <w:p w14:paraId="73218472" w14:textId="77777777" w:rsidR="00D35923" w:rsidRDefault="00D35923" w:rsidP="00EF3662">
      <w:pPr>
        <w:ind w:left="-66"/>
        <w:jc w:val="center"/>
        <w:rPr>
          <w:rFonts w:ascii="GHEA Grapalat" w:hAnsi="GHEA Grapalat"/>
          <w:b/>
          <w:sz w:val="20"/>
          <w:lang w:val="hy-AM"/>
        </w:rPr>
      </w:pPr>
    </w:p>
    <w:p w14:paraId="67E30AAA" w14:textId="77777777" w:rsidR="00D35923" w:rsidRDefault="00D35923" w:rsidP="00EF3662">
      <w:pPr>
        <w:ind w:left="-66"/>
        <w:jc w:val="center"/>
        <w:rPr>
          <w:rFonts w:ascii="GHEA Grapalat" w:hAnsi="GHEA Grapalat"/>
          <w:b/>
          <w:sz w:val="20"/>
          <w:lang w:val="hy-AM"/>
        </w:rPr>
      </w:pPr>
    </w:p>
    <w:p w14:paraId="6CF2E549" w14:textId="258BEC1B"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5EEAE3C" w14:textId="43C09B4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942C6E">
        <w:rPr>
          <w:rFonts w:ascii="GHEA Grapalat" w:hAnsi="GHEA Grapalat" w:cs="Arial"/>
          <w:sz w:val="20"/>
          <w:szCs w:val="20"/>
          <w:lang w:val="es-ES"/>
        </w:rPr>
        <w:t>ՀՀ ԱՆ ԳՀԽԾՁԲ-2025/65</w:t>
      </w:r>
      <w:r w:rsidR="001B0142" w:rsidRPr="001B0142">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1B3735">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E6432" w:rsidRDefault="00B2572B" w:rsidP="00EF3662">
      <w:pPr>
        <w:ind w:firstLine="567"/>
        <w:jc w:val="both"/>
        <w:rPr>
          <w:rFonts w:ascii="GHEA Grapalat" w:hAnsi="GHEA Grapalat" w:cs="Arial"/>
          <w:lang w:val="hy-AM"/>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7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933"/>
        <w:gridCol w:w="1938"/>
        <w:gridCol w:w="1530"/>
        <w:gridCol w:w="2183"/>
      </w:tblGrid>
      <w:tr w:rsidR="00CE693C" w:rsidRPr="00942C6E" w14:paraId="56402585" w14:textId="77777777" w:rsidTr="00ED2425">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2C66C0">
            <w:pPr>
              <w:spacing w:line="200" w:lineRule="exact"/>
              <w:ind w:left="-64" w:right="-22"/>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2C66C0">
            <w:pPr>
              <w:spacing w:line="200" w:lineRule="exact"/>
              <w:ind w:left="-64" w:right="-22"/>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933"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38"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2C66C0">
            <w:pPr>
              <w:spacing w:line="200" w:lineRule="exact"/>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53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218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ED242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2C66C0">
            <w:pPr>
              <w:spacing w:line="200" w:lineRule="exact"/>
              <w:jc w:val="center"/>
              <w:rPr>
                <w:rFonts w:ascii="GHEA Grapalat" w:hAnsi="GHEA Grapalat"/>
                <w:b/>
                <w:i/>
                <w:sz w:val="16"/>
                <w:lang w:val="es-ES"/>
              </w:rPr>
            </w:pPr>
            <w:r w:rsidRPr="00F566BF">
              <w:rPr>
                <w:rFonts w:ascii="GHEA Grapalat" w:hAnsi="GHEA Grapalat"/>
                <w:b/>
                <w:i/>
                <w:sz w:val="16"/>
                <w:lang w:val="es-ES"/>
              </w:rPr>
              <w:t>1</w:t>
            </w:r>
          </w:p>
        </w:tc>
        <w:tc>
          <w:tcPr>
            <w:tcW w:w="393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2C66C0">
            <w:pPr>
              <w:spacing w:line="200" w:lineRule="exact"/>
              <w:jc w:val="center"/>
              <w:rPr>
                <w:rFonts w:ascii="GHEA Grapalat" w:hAnsi="GHEA Grapalat"/>
                <w:b/>
                <w:i/>
                <w:sz w:val="16"/>
                <w:lang w:val="es-ES"/>
              </w:rPr>
            </w:pPr>
            <w:r w:rsidRPr="00F566BF">
              <w:rPr>
                <w:rFonts w:ascii="GHEA Grapalat" w:hAnsi="GHEA Grapalat"/>
                <w:b/>
                <w:i/>
                <w:sz w:val="16"/>
                <w:lang w:val="es-ES"/>
              </w:rPr>
              <w:t>2</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2C66C0">
            <w:pPr>
              <w:spacing w:line="200" w:lineRule="exact"/>
              <w:jc w:val="center"/>
              <w:rPr>
                <w:rFonts w:ascii="GHEA Grapalat" w:hAnsi="GHEA Grapalat"/>
                <w:i/>
                <w:sz w:val="16"/>
                <w:lang w:val="es-ES"/>
              </w:rPr>
            </w:pPr>
            <w:r w:rsidRPr="00F566BF">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2C66C0">
            <w:pPr>
              <w:spacing w:line="200" w:lineRule="exact"/>
              <w:jc w:val="center"/>
              <w:rPr>
                <w:rFonts w:ascii="GHEA Grapalat" w:hAnsi="GHEA Grapalat"/>
                <w:i/>
                <w:sz w:val="16"/>
                <w:lang w:val="es-ES"/>
              </w:rPr>
            </w:pPr>
            <w:r>
              <w:rPr>
                <w:rFonts w:ascii="GHEA Grapalat" w:hAnsi="GHEA Grapalat"/>
                <w:b/>
                <w:i/>
                <w:sz w:val="16"/>
                <w:lang w:val="es-ES"/>
              </w:rPr>
              <w:t>4</w:t>
            </w:r>
          </w:p>
        </w:tc>
        <w:tc>
          <w:tcPr>
            <w:tcW w:w="218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2C66C0">
            <w:pPr>
              <w:spacing w:line="200" w:lineRule="exact"/>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47C41" w:rsidRPr="00942C6E" w14:paraId="72447677" w14:textId="77777777" w:rsidTr="00B47C41">
        <w:trPr>
          <w:trHeight w:val="158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47C41" w:rsidRPr="00F566BF" w:rsidRDefault="00B47C41" w:rsidP="00131485">
            <w:pPr>
              <w:spacing w:line="200" w:lineRule="exact"/>
              <w:jc w:val="center"/>
              <w:rPr>
                <w:rFonts w:ascii="GHEA Grapalat" w:hAnsi="GHEA Grapalat"/>
                <w:b/>
                <w:bCs/>
                <w:sz w:val="18"/>
                <w:lang w:val="es-ES"/>
              </w:rPr>
            </w:pPr>
            <w:r w:rsidRPr="00F566BF">
              <w:rPr>
                <w:rFonts w:ascii="GHEA Grapalat" w:hAnsi="GHEA Grapalat"/>
                <w:b/>
                <w:bCs/>
                <w:sz w:val="18"/>
                <w:lang w:val="es-ES"/>
              </w:rPr>
              <w:t>1</w:t>
            </w:r>
          </w:p>
        </w:tc>
        <w:tc>
          <w:tcPr>
            <w:tcW w:w="3933" w:type="dxa"/>
            <w:tcBorders>
              <w:top w:val="single" w:sz="4" w:space="0" w:color="auto"/>
              <w:left w:val="single" w:sz="4" w:space="0" w:color="auto"/>
              <w:bottom w:val="single" w:sz="4" w:space="0" w:color="auto"/>
              <w:right w:val="single" w:sz="4" w:space="0" w:color="auto"/>
            </w:tcBorders>
            <w:vAlign w:val="center"/>
          </w:tcPr>
          <w:p w14:paraId="1FD3D72C" w14:textId="39718954" w:rsidR="00B47C41" w:rsidRPr="00B47C41" w:rsidRDefault="00B47C41" w:rsidP="00131485">
            <w:pPr>
              <w:spacing w:line="240" w:lineRule="exact"/>
              <w:rPr>
                <w:rFonts w:ascii="GHEA Grapalat" w:hAnsi="GHEA Grapalat"/>
                <w:i/>
                <w:sz w:val="20"/>
                <w:szCs w:val="20"/>
                <w:lang w:val="es-ES"/>
              </w:rPr>
            </w:pPr>
            <w:r w:rsidRPr="00B47C41">
              <w:rPr>
                <w:rFonts w:ascii="GHEA Grapalat" w:hAnsi="GHEA Grapalat" w:cs="Cambria Math"/>
                <w:i/>
                <w:sz w:val="20"/>
                <w:szCs w:val="20"/>
                <w:lang w:val="hy-AM"/>
              </w:rPr>
              <w:t>ՀՀ Արմավիրի մարզի Էջմիածնի բժշկական կենտրոնի՝ 107(8) մահճակալային հզորությամբ շենքի կառուցման աշխատանքների նախագծանախահաշվային փաստաթղթերի մշակման խորհրդատվական ծառայություններ</w:t>
            </w:r>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47C41" w:rsidRPr="00F566BF" w:rsidRDefault="00B47C41" w:rsidP="00131485">
            <w:pPr>
              <w:spacing w:line="200" w:lineRule="exact"/>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47C41" w:rsidRPr="00F566BF" w:rsidRDefault="00B47C41" w:rsidP="00131485">
            <w:pPr>
              <w:spacing w:line="200" w:lineRule="exact"/>
              <w:jc w:val="center"/>
              <w:rPr>
                <w:rFonts w:ascii="GHEA Grapalat" w:hAnsi="GHEA Grapalat"/>
                <w:lang w:val="es-ES"/>
              </w:rPr>
            </w:pPr>
          </w:p>
        </w:tc>
        <w:tc>
          <w:tcPr>
            <w:tcW w:w="2183"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47C41" w:rsidRPr="00F566BF" w:rsidRDefault="00B47C41" w:rsidP="00131485">
            <w:pPr>
              <w:spacing w:line="200" w:lineRule="exact"/>
              <w:jc w:val="center"/>
              <w:rPr>
                <w:rFonts w:ascii="GHEA Grapalat" w:hAnsi="GHEA Grapalat"/>
                <w:lang w:val="es-ES"/>
              </w:rPr>
            </w:pPr>
          </w:p>
        </w:tc>
      </w:tr>
    </w:tbl>
    <w:p w14:paraId="1C403E4C" w14:textId="3B3C6DF3" w:rsidR="00B2572B" w:rsidRDefault="00B2572B" w:rsidP="00EF3662">
      <w:pPr>
        <w:rPr>
          <w:rFonts w:ascii="GHEA Grapalat" w:hAnsi="GHEA Grapalat"/>
          <w:sz w:val="18"/>
          <w:szCs w:val="18"/>
          <w:lang w:val="es-ES"/>
        </w:rPr>
      </w:pPr>
    </w:p>
    <w:p w14:paraId="1852C644" w14:textId="77777777" w:rsidR="00614ACD" w:rsidRDefault="00614ACD" w:rsidP="00EF3662">
      <w:pPr>
        <w:rPr>
          <w:rFonts w:ascii="GHEA Grapalat" w:hAnsi="GHEA Grapalat"/>
          <w:sz w:val="18"/>
          <w:szCs w:val="18"/>
          <w:lang w:val="hy-AM"/>
        </w:rPr>
      </w:pPr>
    </w:p>
    <w:p w14:paraId="38DF5E13" w14:textId="77777777" w:rsidR="00D35923" w:rsidRDefault="00D35923" w:rsidP="00EF3662">
      <w:pPr>
        <w:rPr>
          <w:rFonts w:ascii="GHEA Grapalat" w:hAnsi="GHEA Grapalat"/>
          <w:sz w:val="18"/>
          <w:szCs w:val="18"/>
          <w:lang w:val="hy-AM"/>
        </w:rPr>
      </w:pPr>
    </w:p>
    <w:p w14:paraId="6C28C52F" w14:textId="77777777" w:rsidR="00D35923" w:rsidRPr="00D35923" w:rsidRDefault="00D35923"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FE643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E6432">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0D11C32D"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1B3735">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DF7AA6" w14:textId="77777777" w:rsidR="00A456F7" w:rsidRDefault="00B2572B" w:rsidP="00316A1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p>
    <w:p w14:paraId="018CDD63" w14:textId="77777777" w:rsidR="00A456F7" w:rsidRDefault="00A456F7" w:rsidP="00316A19">
      <w:pPr>
        <w:jc w:val="right"/>
        <w:rPr>
          <w:rFonts w:ascii="GHEA Grapalat" w:hAnsi="GHEA Grapalat"/>
          <w:sz w:val="20"/>
          <w:lang w:val="hy-AM"/>
        </w:rPr>
      </w:pPr>
    </w:p>
    <w:p w14:paraId="218AE981" w14:textId="77777777" w:rsidR="00A456F7" w:rsidRDefault="00A456F7" w:rsidP="00316A19">
      <w:pPr>
        <w:jc w:val="right"/>
        <w:rPr>
          <w:rFonts w:ascii="GHEA Grapalat" w:hAnsi="GHEA Grapalat"/>
          <w:sz w:val="20"/>
          <w:lang w:val="hy-AM"/>
        </w:rPr>
      </w:pPr>
    </w:p>
    <w:p w14:paraId="76EC4BB2" w14:textId="77777777" w:rsidR="00A456F7" w:rsidRDefault="00A456F7" w:rsidP="00316A19">
      <w:pPr>
        <w:jc w:val="right"/>
        <w:rPr>
          <w:rFonts w:ascii="GHEA Grapalat" w:hAnsi="GHEA Grapalat"/>
          <w:sz w:val="20"/>
          <w:lang w:val="hy-AM"/>
        </w:rPr>
      </w:pPr>
    </w:p>
    <w:p w14:paraId="2117373A" w14:textId="77777777" w:rsidR="00A456F7" w:rsidRDefault="00A456F7" w:rsidP="00316A19">
      <w:pPr>
        <w:jc w:val="right"/>
        <w:rPr>
          <w:rFonts w:ascii="GHEA Grapalat" w:hAnsi="GHEA Grapalat"/>
          <w:sz w:val="20"/>
          <w:lang w:val="hy-AM"/>
        </w:rPr>
      </w:pPr>
    </w:p>
    <w:p w14:paraId="48D055CC" w14:textId="77777777" w:rsidR="00A456F7" w:rsidRDefault="00A456F7" w:rsidP="00316A19">
      <w:pPr>
        <w:jc w:val="right"/>
        <w:rPr>
          <w:rFonts w:ascii="GHEA Grapalat" w:hAnsi="GHEA Grapalat"/>
          <w:sz w:val="20"/>
          <w:lang w:val="hy-AM"/>
        </w:rPr>
      </w:pPr>
    </w:p>
    <w:p w14:paraId="4EF0D1AF" w14:textId="77777777" w:rsidR="00A456F7" w:rsidRDefault="00A456F7" w:rsidP="00316A19">
      <w:pPr>
        <w:jc w:val="right"/>
        <w:rPr>
          <w:rFonts w:ascii="GHEA Grapalat" w:hAnsi="GHEA Grapalat"/>
          <w:sz w:val="20"/>
          <w:lang w:val="hy-AM"/>
        </w:rPr>
      </w:pPr>
    </w:p>
    <w:p w14:paraId="3BFE34E3" w14:textId="7B783E09" w:rsidR="00B2572B" w:rsidRPr="00316A19" w:rsidRDefault="00B2572B" w:rsidP="00316A19">
      <w:pPr>
        <w:jc w:val="right"/>
        <w:rPr>
          <w:rFonts w:ascii="GHEA Grapalat" w:hAnsi="GHEA Grapalat"/>
          <w:sz w:val="20"/>
          <w:lang w:val="hy-AM"/>
        </w:rPr>
      </w:pPr>
      <w:r w:rsidRPr="004F02AD">
        <w:rPr>
          <w:rFonts w:ascii="GHEA Grapalat" w:hAnsi="GHEA Grapalat"/>
          <w:sz w:val="20"/>
          <w:lang w:val="hy-AM"/>
        </w:rPr>
        <w:tab/>
        <w:t xml:space="preserve"> </w:t>
      </w:r>
    </w:p>
    <w:p w14:paraId="31A66FEB" w14:textId="62B89189" w:rsidR="001B3735" w:rsidRDefault="004F02AD" w:rsidP="002C66C0">
      <w:pPr>
        <w:ind w:right="309"/>
        <w:jc w:val="both"/>
        <w:rPr>
          <w:rFonts w:ascii="GHEA Grapalat" w:hAnsi="GHEA Grapalat" w:cs="Sylfaen"/>
          <w:b/>
          <w:sz w:val="20"/>
          <w:szCs w:val="20"/>
          <w:lang w:val="hy-AM"/>
        </w:rPr>
      </w:pPr>
      <w:r w:rsidRPr="0015088E">
        <w:rPr>
          <w:rFonts w:ascii="GHEA Grapalat" w:hAnsi="GHEA Grapalat"/>
          <w:bCs/>
          <w:i/>
          <w:sz w:val="18"/>
          <w:szCs w:val="18"/>
          <w:lang w:val="es-ES"/>
        </w:rPr>
        <w:t>**</w:t>
      </w:r>
      <w:r w:rsidRPr="00316A19">
        <w:rPr>
          <w:rFonts w:ascii="GHEA Grapalat" w:hAnsi="GHEA Grapalat"/>
          <w:i/>
          <w:sz w:val="16"/>
          <w:szCs w:val="16"/>
          <w:lang w:val="hy-AM"/>
        </w:rPr>
        <w:t>եթե</w:t>
      </w:r>
      <w:r w:rsidRPr="001E7733">
        <w:rPr>
          <w:rFonts w:ascii="GHEA Grapalat" w:hAnsi="GHEA Grapalat"/>
          <w:i/>
          <w:sz w:val="16"/>
          <w:szCs w:val="16"/>
          <w:lang w:val="af-ZA"/>
        </w:rPr>
        <w:t xml:space="preserve"> </w:t>
      </w:r>
      <w:r w:rsidRPr="00316A1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16A1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16A1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հարկ</w:t>
      </w:r>
      <w:r w:rsidRPr="001E7733">
        <w:rPr>
          <w:rFonts w:ascii="GHEA Grapalat" w:hAnsi="GHEA Grapalat"/>
          <w:i/>
          <w:sz w:val="16"/>
          <w:szCs w:val="16"/>
          <w:lang w:val="af-ZA"/>
        </w:rPr>
        <w:t xml:space="preserve"> </w:t>
      </w:r>
      <w:r w:rsidRPr="00316A1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16A19">
        <w:rPr>
          <w:rFonts w:ascii="GHEA Grapalat" w:hAnsi="GHEA Grapalat"/>
          <w:i/>
          <w:sz w:val="16"/>
          <w:szCs w:val="16"/>
          <w:lang w:val="hy-AM"/>
        </w:rPr>
        <w:t>է</w:t>
      </w:r>
      <w:r w:rsidRPr="001E7733">
        <w:rPr>
          <w:rFonts w:ascii="GHEA Grapalat" w:hAnsi="GHEA Grapalat"/>
          <w:i/>
          <w:sz w:val="16"/>
          <w:szCs w:val="16"/>
          <w:lang w:val="af-ZA"/>
        </w:rPr>
        <w:t xml:space="preserve">, </w:t>
      </w:r>
      <w:r w:rsidRPr="00316A19">
        <w:rPr>
          <w:rFonts w:ascii="GHEA Grapalat" w:hAnsi="GHEA Grapalat"/>
          <w:i/>
          <w:sz w:val="16"/>
          <w:szCs w:val="16"/>
          <w:lang w:val="hy-AM"/>
        </w:rPr>
        <w:t>ապա</w:t>
      </w:r>
      <w:r w:rsidRPr="001E7733">
        <w:rPr>
          <w:rFonts w:ascii="GHEA Grapalat" w:hAnsi="GHEA Grapalat"/>
          <w:i/>
          <w:sz w:val="16"/>
          <w:szCs w:val="16"/>
          <w:lang w:val="af-ZA"/>
        </w:rPr>
        <w:t xml:space="preserve"> </w:t>
      </w:r>
      <w:r w:rsidRPr="00316A19">
        <w:rPr>
          <w:rFonts w:ascii="GHEA Grapalat" w:hAnsi="GHEA Grapalat"/>
          <w:i/>
          <w:sz w:val="16"/>
          <w:szCs w:val="16"/>
          <w:lang w:val="hy-AM"/>
        </w:rPr>
        <w:t>տվյալ</w:t>
      </w:r>
      <w:r w:rsidRPr="001E7733">
        <w:rPr>
          <w:rFonts w:ascii="GHEA Grapalat" w:hAnsi="GHEA Grapalat"/>
          <w:i/>
          <w:sz w:val="16"/>
          <w:szCs w:val="16"/>
          <w:lang w:val="af-ZA"/>
        </w:rPr>
        <w:t xml:space="preserve"> </w:t>
      </w:r>
      <w:r w:rsidRPr="00316A1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16A19">
        <w:rPr>
          <w:rFonts w:ascii="GHEA Grapalat" w:hAnsi="GHEA Grapalat"/>
          <w:i/>
          <w:sz w:val="16"/>
          <w:szCs w:val="16"/>
          <w:lang w:val="hy-AM"/>
        </w:rPr>
        <w:t>գծով</w:t>
      </w:r>
      <w:r w:rsidRPr="001E7733">
        <w:rPr>
          <w:rFonts w:ascii="GHEA Grapalat" w:hAnsi="GHEA Grapalat"/>
          <w:i/>
          <w:sz w:val="16"/>
          <w:szCs w:val="16"/>
          <w:lang w:val="af-ZA"/>
        </w:rPr>
        <w:t xml:space="preserve"> </w:t>
      </w:r>
      <w:r w:rsidRPr="00316A1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16A1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16A1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16A1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16A1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16A1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հարկի</w:t>
      </w:r>
      <w:r w:rsidRPr="001E7733">
        <w:rPr>
          <w:rFonts w:ascii="GHEA Grapalat" w:hAnsi="GHEA Grapalat"/>
          <w:i/>
          <w:sz w:val="16"/>
          <w:szCs w:val="16"/>
          <w:lang w:val="af-ZA"/>
        </w:rPr>
        <w:t xml:space="preserve"> </w:t>
      </w:r>
      <w:r w:rsidRPr="00316A1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16A1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16A1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16A19">
        <w:rPr>
          <w:rFonts w:ascii="GHEA Grapalat" w:hAnsi="GHEA Grapalat"/>
          <w:i/>
          <w:sz w:val="16"/>
          <w:szCs w:val="16"/>
          <w:lang w:val="hy-AM"/>
        </w:rPr>
        <w:t>րդ</w:t>
      </w:r>
      <w:r w:rsidRPr="001E7733">
        <w:rPr>
          <w:rFonts w:ascii="GHEA Grapalat" w:hAnsi="GHEA Grapalat"/>
          <w:i/>
          <w:sz w:val="16"/>
          <w:szCs w:val="16"/>
          <w:lang w:val="af-ZA"/>
        </w:rPr>
        <w:t xml:space="preserve"> </w:t>
      </w:r>
      <w:r w:rsidRPr="00316A19">
        <w:rPr>
          <w:rFonts w:ascii="GHEA Grapalat" w:hAnsi="GHEA Grapalat"/>
          <w:i/>
          <w:sz w:val="16"/>
          <w:szCs w:val="16"/>
          <w:lang w:val="hy-AM"/>
        </w:rPr>
        <w:t>սյունակում։</w:t>
      </w:r>
      <w:r w:rsidR="001B3735">
        <w:rPr>
          <w:rFonts w:ascii="GHEA Grapalat" w:hAnsi="GHEA Grapalat" w:cs="Sylfaen"/>
          <w:b/>
          <w:lang w:val="hy-AM"/>
        </w:rPr>
        <w:br w:type="page"/>
      </w:r>
    </w:p>
    <w:p w14:paraId="3B5D5AE0" w14:textId="1E9B2B4F" w:rsidR="006C2462" w:rsidRPr="00AC583A" w:rsidRDefault="006C2462" w:rsidP="006C2462">
      <w:pPr>
        <w:pStyle w:val="31"/>
        <w:spacing w:line="240" w:lineRule="auto"/>
        <w:jc w:val="right"/>
        <w:rPr>
          <w:rFonts w:ascii="GHEA Grapalat" w:hAnsi="GHEA Grapalat" w:cs="Sylfaen"/>
          <w:b/>
          <w:i/>
          <w:iCs/>
          <w:lang w:val="hy-AM"/>
        </w:rPr>
      </w:pPr>
      <w:r w:rsidRPr="00AC583A">
        <w:rPr>
          <w:rFonts w:ascii="GHEA Grapalat" w:hAnsi="GHEA Grapalat" w:cs="Sylfaen"/>
          <w:b/>
          <w:i/>
          <w:iCs/>
          <w:lang w:val="hy-AM"/>
        </w:rPr>
        <w:lastRenderedPageBreak/>
        <w:t xml:space="preserve">Հավելված </w:t>
      </w:r>
      <w:r>
        <w:rPr>
          <w:rFonts w:ascii="GHEA Grapalat" w:hAnsi="GHEA Grapalat" w:cs="Sylfaen"/>
          <w:b/>
          <w:i/>
          <w:iCs/>
          <w:lang w:val="hy-AM"/>
        </w:rPr>
        <w:t>3</w:t>
      </w:r>
    </w:p>
    <w:p w14:paraId="07740B29" w14:textId="070171F7" w:rsidR="006C2462" w:rsidRPr="00AC583A" w:rsidRDefault="00942C6E" w:rsidP="006C2462">
      <w:pPr>
        <w:pStyle w:val="31"/>
        <w:spacing w:line="240" w:lineRule="auto"/>
        <w:jc w:val="right"/>
        <w:rPr>
          <w:rFonts w:ascii="GHEA Grapalat" w:hAnsi="GHEA Grapalat" w:cs="Sylfaen"/>
          <w:b/>
          <w:i/>
          <w:iCs/>
          <w:lang w:val="es-ES"/>
        </w:rPr>
      </w:pPr>
      <w:r>
        <w:rPr>
          <w:rFonts w:ascii="GHEA Grapalat" w:hAnsi="GHEA Grapalat" w:cs="Sylfaen"/>
          <w:b/>
          <w:i/>
          <w:iCs/>
          <w:lang w:val="es-ES"/>
        </w:rPr>
        <w:t>ՀՀ ԱՆ ԳՀԽԾՁԲ-2025/65</w:t>
      </w:r>
      <w:r w:rsidR="006C2462" w:rsidRPr="00AC583A">
        <w:rPr>
          <w:rFonts w:ascii="GHEA Grapalat" w:hAnsi="GHEA Grapalat" w:cs="Sylfaen"/>
          <w:b/>
          <w:i/>
          <w:iCs/>
          <w:lang w:val="es-ES"/>
        </w:rPr>
        <w:t xml:space="preserve">  ծածկագրով</w:t>
      </w:r>
    </w:p>
    <w:p w14:paraId="09DCD7D3" w14:textId="77777777" w:rsidR="006C2462" w:rsidRPr="00AC583A" w:rsidRDefault="006C2462" w:rsidP="006C2462">
      <w:pPr>
        <w:pStyle w:val="31"/>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հրավերի</w:t>
      </w:r>
    </w:p>
    <w:p w14:paraId="28757CC2" w14:textId="77777777" w:rsidR="006C2462" w:rsidRPr="002D4DC4" w:rsidRDefault="006C2462" w:rsidP="006C246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326343EF" w14:textId="77777777" w:rsidR="006C2462" w:rsidRPr="002D4DC4" w:rsidRDefault="006C2462" w:rsidP="006C246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w:t>
      </w:r>
      <w:r w:rsidRPr="00786C86">
        <w:rPr>
          <w:rStyle w:val="af5"/>
          <w:rFonts w:ascii="GHEA Grapalat" w:hAnsi="GHEA Grapalat"/>
          <w:b w:val="0"/>
          <w:bCs w:val="0"/>
          <w:sz w:val="20"/>
          <w:szCs w:val="20"/>
          <w:lang w:val="hy-AM"/>
        </w:rPr>
        <w:t xml:space="preserve"> </w:t>
      </w:r>
      <w:r>
        <w:rPr>
          <w:rStyle w:val="af5"/>
          <w:rFonts w:ascii="GHEA Grapalat" w:hAnsi="GHEA Grapalat"/>
          <w:b w:val="0"/>
          <w:bCs w:val="0"/>
          <w:sz w:val="20"/>
          <w:szCs w:val="20"/>
          <w:lang w:val="hy-AM"/>
        </w:rPr>
        <w:t xml:space="preserve">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Pr>
          <w:rStyle w:val="af5"/>
          <w:rFonts w:ascii="GHEA Grapalat" w:hAnsi="GHEA Grapalat"/>
          <w:b w:val="0"/>
          <w:bCs w:val="0"/>
          <w:sz w:val="20"/>
          <w:szCs w:val="20"/>
          <w:lang w:val="hy-AM"/>
        </w:rPr>
        <w:t>են</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2531EFD5" w14:textId="77777777" w:rsidR="006C2462" w:rsidRPr="002D4DC4" w:rsidRDefault="006C2462" w:rsidP="006C2462">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07CA8737" w14:textId="77777777" w:rsidR="006C2462" w:rsidRPr="00F566BF" w:rsidRDefault="006C2462" w:rsidP="006C2462">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7FB1EB5E" w14:textId="77777777" w:rsidR="006C2462" w:rsidRPr="002D4DC4" w:rsidRDefault="006C2462" w:rsidP="006C246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ընթացակարգին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պրի</w:t>
      </w:r>
      <w:r>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մասնակցելուց </w:t>
      </w:r>
    </w:p>
    <w:p w14:paraId="679F83A9" w14:textId="77777777" w:rsidR="006C2462" w:rsidRPr="002D4DC4" w:rsidRDefault="006C2462" w:rsidP="006C2462">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6D8AD6D0" w14:textId="77777777" w:rsidR="006C2462" w:rsidRPr="002D4DC4" w:rsidRDefault="006C2462" w:rsidP="006C246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025FE366" w14:textId="77777777" w:rsidR="006C2462" w:rsidRPr="002D4DC4" w:rsidRDefault="006C2462" w:rsidP="006C246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A38105" w14:textId="77777777" w:rsidR="006C2462" w:rsidRPr="002D4DC4" w:rsidRDefault="006C2462" w:rsidP="006C246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229962CE" w14:textId="77777777" w:rsidR="006C2462" w:rsidRPr="002D4DC4" w:rsidRDefault="006C2462" w:rsidP="006C246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17035FA" w14:textId="77777777" w:rsidR="006C2462" w:rsidRPr="002D4DC4" w:rsidRDefault="006C2462" w:rsidP="006C246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8D39A0C" w14:textId="77777777" w:rsidR="006C2462" w:rsidRPr="002D4DC4" w:rsidRDefault="006C2462" w:rsidP="006C246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փոխանցման միջոցով:</w:t>
      </w:r>
    </w:p>
    <w:p w14:paraId="68C9C3A8" w14:textId="77777777" w:rsidR="006C2462" w:rsidRPr="002D4DC4" w:rsidRDefault="006C2462" w:rsidP="006C246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1F63E344" w14:textId="77777777" w:rsidR="006C2462" w:rsidRPr="002D4DC4" w:rsidRDefault="006C2462" w:rsidP="006C246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56127C5F" w14:textId="77777777" w:rsidR="006C2462" w:rsidRPr="002D4DC4" w:rsidRDefault="006C2462" w:rsidP="006C246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3A2C18" w14:textId="77777777" w:rsidR="006C2462" w:rsidRPr="00453306" w:rsidRDefault="006C2462" w:rsidP="006C246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lang w:val="hy-AM"/>
        </w:rPr>
        <w:t xml:space="preserve"> ծածկագրով </w:t>
      </w:r>
    </w:p>
    <w:p w14:paraId="38BA578E" w14:textId="77777777" w:rsidR="006C2462" w:rsidRPr="00453306" w:rsidRDefault="006C2462" w:rsidP="006C2462">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5FBDBD53" w14:textId="77777777" w:rsidR="006C2462" w:rsidRDefault="006C2462" w:rsidP="006C2462">
      <w:pPr>
        <w:pStyle w:val="aff3"/>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Pr="00D40735">
        <w:rPr>
          <w:rFonts w:ascii="GHEA Grapalat" w:hAnsi="GHEA Grapalat"/>
          <w:color w:val="000000"/>
          <w:sz w:val="20"/>
          <w:szCs w:val="20"/>
          <w:vertAlign w:val="superscript"/>
          <w:lang w:val="hy-AM"/>
        </w:rPr>
        <w:t>**</w:t>
      </w:r>
      <w:r w:rsidRPr="0089203F">
        <w:rPr>
          <w:rFonts w:ascii="GHEA Grapalat" w:hAnsi="GHEA Grapalat"/>
          <w:color w:val="000000"/>
          <w:sz w:val="20"/>
          <w:szCs w:val="20"/>
          <w:lang w:val="hy-AM"/>
        </w:rPr>
        <w:t xml:space="preserve"> </w:t>
      </w: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0D14F1B9" w14:textId="77777777" w:rsidR="006C2462" w:rsidRDefault="006C2462" w:rsidP="006C2462">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7789EE24" w14:textId="77777777" w:rsidR="006C2462" w:rsidRPr="008B6255" w:rsidRDefault="006C2462" w:rsidP="006C2462">
      <w:pPr>
        <w:pStyle w:val="aff3"/>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0181D42B" w14:textId="77777777" w:rsidR="006C2462" w:rsidRPr="00887CB1" w:rsidRDefault="006C2462" w:rsidP="006C2462">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6CB5171D" w14:textId="77777777" w:rsidR="006C2462" w:rsidRPr="002D4DC4" w:rsidRDefault="006C2462" w:rsidP="006C246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A4494CA" w14:textId="77777777" w:rsidR="006C2462" w:rsidRPr="002D4DC4" w:rsidRDefault="006C2462" w:rsidP="006C246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40D0C49" w14:textId="77777777" w:rsidR="006C2462" w:rsidRPr="002D4DC4" w:rsidRDefault="006C2462" w:rsidP="006C246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39D0C95" w14:textId="77777777" w:rsidR="006C2462" w:rsidRPr="002D4DC4" w:rsidRDefault="006C2462" w:rsidP="006C246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AF89594" w14:textId="77777777" w:rsidR="006C2462" w:rsidRPr="002D4DC4" w:rsidRDefault="006C2462" w:rsidP="006C246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8F4CDE" w14:textId="77777777" w:rsidR="006C2462" w:rsidRPr="002D4DC4" w:rsidRDefault="006C2462" w:rsidP="006C246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D84D576" w14:textId="77777777" w:rsidR="006C2462" w:rsidRPr="002D4DC4" w:rsidRDefault="006C2462" w:rsidP="006C246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8012AA8" w14:textId="77777777" w:rsidR="006C2462" w:rsidRPr="002D4DC4" w:rsidRDefault="006C2462" w:rsidP="006C2462">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907B695" w14:textId="77777777" w:rsidR="006C2462" w:rsidRPr="002D4DC4" w:rsidRDefault="006C2462" w:rsidP="006C246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7F47D0C" w14:textId="77777777" w:rsidR="006C2462" w:rsidRDefault="006C2462" w:rsidP="006C246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1483544" w14:textId="77777777" w:rsidR="006C2462" w:rsidRDefault="006C2462">
      <w:pPr>
        <w:rPr>
          <w:rFonts w:ascii="GHEA Grapalat" w:hAnsi="GHEA Grapalat" w:cs="Sylfaen"/>
          <w:b/>
          <w:i/>
          <w:iCs/>
          <w:sz w:val="20"/>
          <w:szCs w:val="20"/>
          <w:lang w:val="hy-AM"/>
        </w:rPr>
      </w:pPr>
      <w:r>
        <w:rPr>
          <w:rFonts w:ascii="GHEA Grapalat" w:hAnsi="GHEA Grapalat" w:cs="Sylfaen"/>
          <w:b/>
          <w:i/>
          <w:iCs/>
          <w:lang w:val="hy-AM"/>
        </w:rPr>
        <w:br w:type="page"/>
      </w:r>
    </w:p>
    <w:p w14:paraId="3C6FE8F4" w14:textId="77FA8834" w:rsidR="00091EBC" w:rsidRPr="00AC583A" w:rsidRDefault="00091EBC" w:rsidP="00654D55">
      <w:pPr>
        <w:pStyle w:val="31"/>
        <w:spacing w:line="240" w:lineRule="auto"/>
        <w:jc w:val="right"/>
        <w:rPr>
          <w:rFonts w:ascii="GHEA Grapalat" w:hAnsi="GHEA Grapalat" w:cs="Sylfaen"/>
          <w:b/>
          <w:i/>
          <w:iCs/>
          <w:lang w:val="hy-AM"/>
        </w:rPr>
      </w:pPr>
      <w:r w:rsidRPr="00AC583A">
        <w:rPr>
          <w:rFonts w:ascii="GHEA Grapalat" w:hAnsi="GHEA Grapalat" w:cs="Sylfaen"/>
          <w:b/>
          <w:i/>
          <w:iCs/>
          <w:lang w:val="hy-AM"/>
        </w:rPr>
        <w:lastRenderedPageBreak/>
        <w:t xml:space="preserve">Հավելված </w:t>
      </w:r>
      <w:r w:rsidR="00BF7D70" w:rsidRPr="00AC583A">
        <w:rPr>
          <w:rFonts w:ascii="GHEA Grapalat" w:hAnsi="GHEA Grapalat" w:cs="Sylfaen"/>
          <w:b/>
          <w:i/>
          <w:iCs/>
          <w:lang w:val="hy-AM"/>
        </w:rPr>
        <w:t>5</w:t>
      </w:r>
    </w:p>
    <w:p w14:paraId="0B1512FD" w14:textId="3CA099A4" w:rsidR="00DE5814" w:rsidRPr="00AC583A" w:rsidRDefault="00942C6E" w:rsidP="00DE5814">
      <w:pPr>
        <w:pStyle w:val="31"/>
        <w:spacing w:line="240" w:lineRule="auto"/>
        <w:jc w:val="right"/>
        <w:rPr>
          <w:rFonts w:ascii="GHEA Grapalat" w:hAnsi="GHEA Grapalat" w:cs="Sylfaen"/>
          <w:b/>
          <w:i/>
          <w:iCs/>
          <w:lang w:val="es-ES"/>
        </w:rPr>
      </w:pPr>
      <w:r>
        <w:rPr>
          <w:rFonts w:ascii="GHEA Grapalat" w:hAnsi="GHEA Grapalat" w:cs="Sylfaen"/>
          <w:b/>
          <w:i/>
          <w:iCs/>
          <w:lang w:val="es-ES"/>
        </w:rPr>
        <w:t>ՀՀ ԱՆ ԳՀԽԾՁԲ-2025/65</w:t>
      </w:r>
      <w:r w:rsidR="00DE5814" w:rsidRPr="00AC583A">
        <w:rPr>
          <w:rFonts w:ascii="GHEA Grapalat" w:hAnsi="GHEA Grapalat" w:cs="Sylfaen"/>
          <w:b/>
          <w:i/>
          <w:iCs/>
          <w:lang w:val="es-ES"/>
        </w:rPr>
        <w:t xml:space="preserve">  ծածկագրով</w:t>
      </w:r>
    </w:p>
    <w:p w14:paraId="428626A3" w14:textId="77777777" w:rsidR="00DE5814" w:rsidRPr="00AC583A" w:rsidRDefault="00DE5814" w:rsidP="00DE5814">
      <w:pPr>
        <w:pStyle w:val="31"/>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հրավերի</w:t>
      </w:r>
    </w:p>
    <w:p w14:paraId="579E474A" w14:textId="77777777" w:rsidR="00316A19" w:rsidRPr="00DE5814" w:rsidRDefault="00316A19"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es-ES"/>
        </w:rPr>
      </w:pPr>
    </w:p>
    <w:p w14:paraId="34F565D9" w14:textId="77777777" w:rsidR="00091EBC" w:rsidRPr="002D4DC4" w:rsidRDefault="00091EBC" w:rsidP="003D5148">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6230BEA8" w:rsidR="001C7C1A" w:rsidRPr="00F566BF" w:rsidRDefault="001C7C1A" w:rsidP="003D514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3D5148">
      <w:pPr>
        <w:pStyle w:val="af4"/>
        <w:shd w:val="clear" w:color="auto" w:fill="FFFFFF"/>
        <w:spacing w:before="0" w:beforeAutospacing="0" w:after="0" w:afterAutospacing="0"/>
        <w:ind w:firstLine="375"/>
        <w:jc w:val="center"/>
        <w:rPr>
          <w:rStyle w:val="af5"/>
          <w:lang w:val="hy-AM"/>
        </w:rPr>
      </w:pPr>
    </w:p>
    <w:p w14:paraId="0894A36B" w14:textId="3A2827FE" w:rsidR="00091EBC" w:rsidRPr="002D4DC4" w:rsidRDefault="00091EBC" w:rsidP="00316A19">
      <w:pPr>
        <w:pStyle w:val="af4"/>
        <w:shd w:val="clear" w:color="auto" w:fill="FFFFFF"/>
        <w:spacing w:before="0" w:beforeAutospacing="0" w:after="0" w:afterAutospacing="0"/>
        <w:ind w:firstLine="375"/>
        <w:rPr>
          <w:rStyle w:val="af5"/>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316A19">
        <w:rPr>
          <w:rStyle w:val="af5"/>
          <w:rFonts w:ascii="GHEA Grapalat" w:hAnsi="GHEA Grapalat"/>
          <w:b w:val="0"/>
          <w:bCs w:val="0"/>
          <w:sz w:val="20"/>
          <w:szCs w:val="20"/>
          <w:lang w:val="hy-AM"/>
        </w:rPr>
        <w:t>ՀՀ առողջապահության նախարարության</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6E21B43A" w14:textId="77777777" w:rsidR="00316A19" w:rsidRDefault="00316A19"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316A19">
        <w:rPr>
          <w:rFonts w:ascii="GHEA Grapalat" w:hAnsi="GHEA Grapalat" w:cs="Sylfaen"/>
          <w:color w:val="FF0000"/>
          <w:vertAlign w:val="superscript"/>
          <w:lang w:val="hy-AM"/>
        </w:rPr>
        <w:t>հաշվեհամարը</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1E0C06D0" w14:textId="77777777" w:rsidR="00316A19" w:rsidRDefault="00316A19"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4E6E2936" w14:textId="77777777" w:rsidR="00316A19" w:rsidRDefault="00316A1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6D984AD2" w14:textId="77777777" w:rsidR="009950F9" w:rsidRPr="00AC583A" w:rsidRDefault="00334E32" w:rsidP="009950F9">
      <w:pPr>
        <w:pStyle w:val="31"/>
        <w:spacing w:line="240" w:lineRule="auto"/>
        <w:jc w:val="right"/>
        <w:rPr>
          <w:rFonts w:ascii="GHEA Grapalat" w:hAnsi="GHEA Grapalat" w:cs="Sylfaen"/>
          <w:b/>
          <w:i/>
          <w:iCs/>
          <w:lang w:val="hy-AM"/>
        </w:rPr>
      </w:pPr>
      <w:r>
        <w:rPr>
          <w:rFonts w:ascii="GHEA Grapalat" w:hAnsi="GHEA Grapalat" w:cs="GHEA Grapalat"/>
          <w:i/>
          <w:sz w:val="18"/>
          <w:szCs w:val="18"/>
          <w:lang w:val="hy-AM"/>
        </w:rPr>
        <w:br w:type="page"/>
      </w:r>
      <w:r w:rsidR="009950F9" w:rsidRPr="00AC583A">
        <w:rPr>
          <w:rFonts w:ascii="GHEA Grapalat" w:hAnsi="GHEA Grapalat" w:cs="Sylfaen"/>
          <w:b/>
          <w:i/>
          <w:iCs/>
          <w:lang w:val="hy-AM"/>
        </w:rPr>
        <w:lastRenderedPageBreak/>
        <w:t>Հավելված 5.1</w:t>
      </w:r>
    </w:p>
    <w:p w14:paraId="6AD7BBB1" w14:textId="5957E460" w:rsidR="009950F9" w:rsidRPr="00AC583A" w:rsidRDefault="00942C6E" w:rsidP="009950F9">
      <w:pPr>
        <w:pStyle w:val="31"/>
        <w:spacing w:line="240" w:lineRule="auto"/>
        <w:jc w:val="right"/>
        <w:rPr>
          <w:rFonts w:ascii="GHEA Grapalat" w:hAnsi="GHEA Grapalat" w:cs="Sylfaen"/>
          <w:b/>
          <w:i/>
          <w:iCs/>
          <w:lang w:val="es-ES"/>
        </w:rPr>
      </w:pPr>
      <w:r>
        <w:rPr>
          <w:rFonts w:ascii="GHEA Grapalat" w:hAnsi="GHEA Grapalat" w:cs="Sylfaen"/>
          <w:b/>
          <w:i/>
          <w:iCs/>
          <w:lang w:val="es-ES"/>
        </w:rPr>
        <w:t>ՀՀ ԱՆ ԳՀԽԾՁԲ-2025/65</w:t>
      </w:r>
      <w:r w:rsidR="009950F9" w:rsidRPr="00AC583A">
        <w:rPr>
          <w:rFonts w:ascii="GHEA Grapalat" w:hAnsi="GHEA Grapalat" w:cs="Sylfaen"/>
          <w:b/>
          <w:i/>
          <w:iCs/>
          <w:lang w:val="es-ES"/>
        </w:rPr>
        <w:t xml:space="preserve">  ծածկագրով</w:t>
      </w:r>
    </w:p>
    <w:p w14:paraId="71486E88" w14:textId="77777777" w:rsidR="009950F9" w:rsidRPr="00AC583A" w:rsidRDefault="009950F9" w:rsidP="009950F9">
      <w:pPr>
        <w:pStyle w:val="31"/>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հրավերի</w:t>
      </w:r>
    </w:p>
    <w:p w14:paraId="06CBA4FB" w14:textId="77777777" w:rsidR="009950F9" w:rsidRPr="00F566BF" w:rsidRDefault="009950F9" w:rsidP="009950F9">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D84E39C" w14:textId="77777777" w:rsidR="009950F9" w:rsidRPr="00F566BF" w:rsidRDefault="009950F9" w:rsidP="009950F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E1CBAE0" w14:textId="77777777" w:rsidR="009950F9" w:rsidRPr="00F566BF" w:rsidRDefault="009950F9" w:rsidP="009950F9">
      <w:pPr>
        <w:rPr>
          <w:rFonts w:ascii="GHEA Grapalat" w:hAnsi="GHEA Grapalat" w:cs="GHEA Grapalat"/>
          <w:b/>
          <w:sz w:val="20"/>
          <w:szCs w:val="20"/>
          <w:lang w:val="hy-AM"/>
        </w:rPr>
      </w:pPr>
    </w:p>
    <w:p w14:paraId="2F3A1019" w14:textId="77777777" w:rsidR="009950F9" w:rsidRPr="00F566BF" w:rsidRDefault="009950F9" w:rsidP="009950F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1885823" w14:textId="77777777" w:rsidR="009950F9" w:rsidRPr="00F566BF" w:rsidRDefault="009950F9" w:rsidP="009950F9">
      <w:pPr>
        <w:rPr>
          <w:rFonts w:ascii="GHEA Grapalat" w:hAnsi="GHEA Grapalat" w:cs="GHEA Grapalat"/>
          <w:sz w:val="20"/>
          <w:szCs w:val="20"/>
          <w:lang w:val="hy-AM"/>
        </w:rPr>
      </w:pPr>
    </w:p>
    <w:p w14:paraId="46AA1460" w14:textId="77777777" w:rsidR="009950F9" w:rsidRPr="00F566BF" w:rsidRDefault="009950F9" w:rsidP="009950F9">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5DC82AB" w14:textId="77777777" w:rsidR="009950F9" w:rsidRPr="00F566BF" w:rsidRDefault="009950F9" w:rsidP="009950F9">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8D7AC9" w14:textId="77777777" w:rsidR="009950F9" w:rsidRPr="00F566BF" w:rsidRDefault="009950F9" w:rsidP="009950F9">
      <w:pPr>
        <w:ind w:firstLine="708"/>
        <w:jc w:val="both"/>
        <w:rPr>
          <w:rFonts w:ascii="GHEA Grapalat" w:hAnsi="GHEA Grapalat" w:cs="GHEA Grapalat"/>
          <w:sz w:val="20"/>
          <w:szCs w:val="20"/>
          <w:lang w:val="hy-AM"/>
        </w:rPr>
      </w:pPr>
    </w:p>
    <w:p w14:paraId="09AC78B8" w14:textId="77777777" w:rsidR="009950F9" w:rsidRPr="00F566BF" w:rsidRDefault="009950F9" w:rsidP="009950F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89FDC86" w14:textId="77777777" w:rsidR="009950F9" w:rsidRPr="00F566BF" w:rsidRDefault="009950F9" w:rsidP="009950F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7DBC490" w14:textId="77777777" w:rsidR="009950F9" w:rsidRPr="00F566BF" w:rsidRDefault="009950F9" w:rsidP="009950F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7510B7E1" w14:textId="77777777" w:rsidR="009950F9" w:rsidRPr="00F566BF" w:rsidRDefault="009950F9" w:rsidP="009950F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1D6B1E56" w14:textId="77777777" w:rsidR="009950F9" w:rsidRPr="00F566BF" w:rsidRDefault="009950F9" w:rsidP="009950F9">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31779CCA" w14:textId="77777777" w:rsidR="009950F9" w:rsidRPr="00F566BF" w:rsidRDefault="009950F9" w:rsidP="009950F9">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4C6B92A" w14:textId="77777777" w:rsidR="009950F9" w:rsidRPr="00F566BF" w:rsidRDefault="009950F9" w:rsidP="009950F9">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6BA5A8B" w14:textId="77777777" w:rsidR="009950F9" w:rsidRPr="00F566BF" w:rsidRDefault="009950F9" w:rsidP="009950F9">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163081FB"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DF73AD8"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099674D"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81CF852" w14:textId="77777777" w:rsidR="009950F9" w:rsidRPr="00F566BF" w:rsidRDefault="009950F9" w:rsidP="009950F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6F4BAA" w14:textId="77777777" w:rsidR="009950F9" w:rsidRPr="00F566BF" w:rsidRDefault="009950F9" w:rsidP="009950F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AB6857C" w14:textId="77777777" w:rsidR="009950F9" w:rsidRPr="00F566BF" w:rsidRDefault="009950F9" w:rsidP="009950F9">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72BBFE4" w14:textId="77777777" w:rsidR="009950F9" w:rsidRPr="00F566BF" w:rsidRDefault="009950F9" w:rsidP="009950F9">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46D3923" w14:textId="77777777" w:rsidR="009950F9" w:rsidRPr="00F566BF" w:rsidRDefault="009950F9" w:rsidP="00987F3B">
      <w:pPr>
        <w:numPr>
          <w:ilvl w:val="1"/>
          <w:numId w:val="14"/>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D35CD1A" w14:textId="77777777" w:rsidR="009950F9" w:rsidRPr="00F566BF" w:rsidRDefault="009950F9" w:rsidP="00987F3B">
      <w:pPr>
        <w:numPr>
          <w:ilvl w:val="1"/>
          <w:numId w:val="14"/>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40A5308" w14:textId="77777777" w:rsidR="009950F9" w:rsidRPr="00F566BF" w:rsidRDefault="009950F9" w:rsidP="00987F3B">
      <w:pPr>
        <w:numPr>
          <w:ilvl w:val="1"/>
          <w:numId w:val="14"/>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B204C06" w14:textId="35A8E854" w:rsidR="009950F9" w:rsidRDefault="009950F9" w:rsidP="009950F9">
      <w:pPr>
        <w:jc w:val="both"/>
        <w:rPr>
          <w:rFonts w:ascii="GHEA Grapalat" w:hAnsi="GHEA Grapalat" w:cs="GHEA Grapalat"/>
          <w:sz w:val="20"/>
          <w:szCs w:val="20"/>
          <w:lang w:val="hy-AM"/>
        </w:rPr>
      </w:pPr>
    </w:p>
    <w:p w14:paraId="2BE5BEF4" w14:textId="77777777" w:rsidR="00AC583A" w:rsidRPr="00F566BF" w:rsidRDefault="00AC583A" w:rsidP="009950F9">
      <w:pPr>
        <w:jc w:val="both"/>
        <w:rPr>
          <w:rFonts w:ascii="GHEA Grapalat" w:hAnsi="GHEA Grapalat" w:cs="GHEA Grapalat"/>
          <w:sz w:val="20"/>
          <w:szCs w:val="20"/>
          <w:lang w:val="hy-AM"/>
        </w:rPr>
      </w:pPr>
    </w:p>
    <w:p w14:paraId="31114E3C" w14:textId="77777777" w:rsidR="009950F9" w:rsidRPr="00CE432D" w:rsidRDefault="009950F9" w:rsidP="009950F9">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Pr="00CE432D">
        <w:rPr>
          <w:rFonts w:ascii="GHEA Grapalat" w:hAnsi="GHEA Grapalat" w:cs="GHEA Grapalat"/>
          <w:b/>
          <w:bCs/>
          <w:sz w:val="20"/>
          <w:szCs w:val="20"/>
          <w:lang w:val="hy-AM"/>
        </w:rPr>
        <w:t>Այլ պայմաններ</w:t>
      </w:r>
    </w:p>
    <w:p w14:paraId="7FF31548" w14:textId="77777777" w:rsidR="009950F9" w:rsidRPr="00CE432D" w:rsidRDefault="009950F9" w:rsidP="009950F9">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B8461EB"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0AD4A78"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30E85C1" w14:textId="77777777" w:rsidR="009950F9" w:rsidRPr="00F566BF" w:rsidDel="00A13215"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F2E24BD"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444884" w14:textId="77777777" w:rsidR="009950F9" w:rsidRPr="00F566BF" w:rsidRDefault="009950F9" w:rsidP="009950F9">
      <w:pPr>
        <w:ind w:firstLine="567"/>
        <w:jc w:val="both"/>
        <w:rPr>
          <w:rFonts w:ascii="GHEA Grapalat" w:hAnsi="GHEA Grapalat" w:cs="GHEA Grapalat"/>
          <w:sz w:val="20"/>
          <w:szCs w:val="20"/>
          <w:lang w:val="hy-AM"/>
        </w:rPr>
      </w:pPr>
    </w:p>
    <w:p w14:paraId="1E9ED256" w14:textId="77777777" w:rsidR="009950F9" w:rsidRPr="00F566BF" w:rsidRDefault="009950F9" w:rsidP="009950F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DF7F3AD" w14:textId="77777777" w:rsidR="009950F9" w:rsidRPr="00F566BF" w:rsidRDefault="009950F9" w:rsidP="009950F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C4C03CC"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4B3A7BAE"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DA7A27F"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4311A546"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6FE3EAE"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2B7614B"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01C4A0C"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185172FF"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7B562CD"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49C14DC"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2D91338"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CC2EFE8" w14:textId="77777777" w:rsidR="009950F9" w:rsidRPr="00F566BF" w:rsidRDefault="009950F9" w:rsidP="009950F9">
      <w:pPr>
        <w:jc w:val="both"/>
        <w:rPr>
          <w:rFonts w:ascii="GHEA Grapalat" w:hAnsi="GHEA Grapalat"/>
          <w:sz w:val="20"/>
          <w:szCs w:val="20"/>
          <w:lang w:val="hy-AM"/>
        </w:rPr>
      </w:pPr>
      <w:r w:rsidRPr="00F566BF">
        <w:rPr>
          <w:rFonts w:ascii="GHEA Grapalat" w:hAnsi="GHEA Grapalat"/>
          <w:sz w:val="20"/>
          <w:szCs w:val="20"/>
          <w:lang w:val="hy-AM"/>
        </w:rPr>
        <w:t>Կ.Տ</w:t>
      </w:r>
    </w:p>
    <w:p w14:paraId="3D7A89B3" w14:textId="77777777" w:rsidR="009950F9" w:rsidRPr="00F566BF" w:rsidRDefault="009950F9" w:rsidP="009950F9">
      <w:pPr>
        <w:jc w:val="both"/>
        <w:rPr>
          <w:rFonts w:ascii="GHEA Grapalat" w:hAnsi="GHEA Grapalat"/>
          <w:sz w:val="20"/>
          <w:szCs w:val="20"/>
          <w:lang w:val="hy-AM"/>
        </w:rPr>
      </w:pPr>
    </w:p>
    <w:p w14:paraId="21017085" w14:textId="77777777" w:rsidR="009950F9" w:rsidRPr="00F566BF" w:rsidRDefault="009950F9" w:rsidP="009950F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F4665A6" w14:textId="77777777" w:rsidR="009950F9" w:rsidRPr="00F566BF" w:rsidRDefault="009950F9" w:rsidP="009950F9">
      <w:pPr>
        <w:jc w:val="center"/>
        <w:rPr>
          <w:rFonts w:ascii="GHEA Grapalat" w:hAnsi="GHEA Grapalat" w:cs="GHEA Grapalat"/>
          <w:sz w:val="20"/>
          <w:szCs w:val="20"/>
          <w:lang w:val="hy-AM"/>
        </w:rPr>
      </w:pPr>
    </w:p>
    <w:p w14:paraId="5AB66825"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22C6414A"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AC3724D"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04B337" w14:textId="77777777" w:rsidR="009950F9" w:rsidRPr="00F566BF" w:rsidRDefault="009950F9" w:rsidP="009950F9">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950F9" w:rsidRPr="00F566BF" w14:paraId="29AC88D5" w14:textId="77777777" w:rsidTr="00DA2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C0424" w14:textId="77777777" w:rsidR="009950F9" w:rsidRPr="00F566BF" w:rsidRDefault="009950F9" w:rsidP="00DA2823">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717DE00" w14:textId="77777777" w:rsidR="009950F9" w:rsidRPr="00F566BF" w:rsidRDefault="009950F9" w:rsidP="00DA2823">
            <w:pPr>
              <w:jc w:val="center"/>
              <w:rPr>
                <w:rFonts w:ascii="GHEA Grapalat" w:hAnsi="GHEA Grapalat" w:cs="Arial"/>
                <w:bCs/>
                <w:i/>
                <w:sz w:val="20"/>
                <w:szCs w:val="20"/>
              </w:rPr>
            </w:pPr>
          </w:p>
        </w:tc>
      </w:tr>
      <w:tr w:rsidR="009950F9" w:rsidRPr="00F566BF" w14:paraId="2E114A90" w14:textId="77777777" w:rsidTr="00DA2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A1D42" w14:textId="77777777" w:rsidR="009950F9" w:rsidRPr="00F566BF" w:rsidRDefault="009950F9" w:rsidP="00DA2823">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950F9" w:rsidRPr="00F566BF" w14:paraId="375D2281" w14:textId="77777777" w:rsidTr="00DA282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64B21" w14:textId="77777777"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950F9" w:rsidRPr="00F566BF" w14:paraId="55F746C7" w14:textId="77777777" w:rsidTr="00DA282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18FD3"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9950F9" w:rsidRPr="00F566BF" w14:paraId="15AF4A62" w14:textId="77777777" w:rsidTr="00DA28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311D2"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9950F9" w:rsidRPr="00F566BF" w14:paraId="2A7687C2" w14:textId="77777777" w:rsidTr="00DA282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541B6"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9950F9" w:rsidRPr="00F566BF" w14:paraId="4311275E" w14:textId="77777777" w:rsidTr="00DA2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42F080"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950F9" w:rsidRPr="00F566BF" w14:paraId="5F8E53E8" w14:textId="77777777" w:rsidTr="00DA2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02093"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950F9" w:rsidRPr="00F566BF" w14:paraId="18FC8CB4" w14:textId="77777777" w:rsidTr="00DA2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5E76F"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9950F9" w:rsidRPr="00F566BF" w14:paraId="664ECA12" w14:textId="77777777" w:rsidTr="00DA2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EA724" w14:textId="77777777" w:rsidR="009950F9" w:rsidRPr="00F566BF" w:rsidRDefault="009950F9" w:rsidP="00DA2823">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950F9" w:rsidRPr="00F566BF" w14:paraId="76EBE9DA" w14:textId="77777777" w:rsidTr="00DA282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B0501"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950F9" w:rsidRPr="00F566BF" w14:paraId="20B948CF" w14:textId="77777777" w:rsidTr="00DA28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73F03"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9950F9" w:rsidRPr="00F566BF" w14:paraId="2B813871" w14:textId="77777777" w:rsidTr="00DA282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AE431"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9950F9" w:rsidRPr="00F566BF" w14:paraId="37276061" w14:textId="77777777" w:rsidTr="00DA2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F1EA5"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950F9" w:rsidRPr="00F566BF" w14:paraId="05B599F9" w14:textId="77777777" w:rsidTr="00DA2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4B2B" w14:textId="77777777"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950F9" w:rsidRPr="00F566BF" w14:paraId="1F96C0A2" w14:textId="77777777" w:rsidTr="00DA2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0A7EC"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9950F9" w:rsidRPr="00F566BF" w14:paraId="50A698D2" w14:textId="77777777" w:rsidTr="00DA2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8CDA8" w14:textId="77777777" w:rsidR="009950F9" w:rsidRPr="00F566BF" w:rsidRDefault="009950F9" w:rsidP="00DA2823">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9950F9" w:rsidRPr="00F566BF" w14:paraId="2065467B" w14:textId="77777777" w:rsidTr="00DA2823">
        <w:trPr>
          <w:trHeight w:val="424"/>
        </w:trPr>
        <w:tc>
          <w:tcPr>
            <w:tcW w:w="10980" w:type="dxa"/>
            <w:gridSpan w:val="2"/>
            <w:tcBorders>
              <w:top w:val="single" w:sz="4" w:space="0" w:color="auto"/>
              <w:left w:val="single" w:sz="4" w:space="0" w:color="auto"/>
              <w:right w:val="single" w:sz="4" w:space="0" w:color="000000"/>
            </w:tcBorders>
            <w:noWrap/>
            <w:vAlign w:val="bottom"/>
          </w:tcPr>
          <w:p w14:paraId="2241949F"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EF538E" w14:textId="77777777" w:rsidR="009950F9" w:rsidRPr="00F566BF" w:rsidRDefault="009950F9" w:rsidP="00DA2823">
            <w:pPr>
              <w:rPr>
                <w:rFonts w:ascii="GHEA Grapalat" w:hAnsi="GHEA Grapalat" w:cs="Arial"/>
                <w:sz w:val="20"/>
                <w:szCs w:val="20"/>
              </w:rPr>
            </w:pPr>
          </w:p>
        </w:tc>
      </w:tr>
      <w:tr w:rsidR="009950F9" w:rsidRPr="00F566BF" w14:paraId="02FF224D" w14:textId="77777777" w:rsidTr="00DA2823">
        <w:trPr>
          <w:trHeight w:val="704"/>
        </w:trPr>
        <w:tc>
          <w:tcPr>
            <w:tcW w:w="10980" w:type="dxa"/>
            <w:gridSpan w:val="2"/>
            <w:tcBorders>
              <w:left w:val="single" w:sz="4" w:space="0" w:color="auto"/>
              <w:bottom w:val="single" w:sz="4" w:space="0" w:color="auto"/>
              <w:right w:val="single" w:sz="4" w:space="0" w:color="000000"/>
            </w:tcBorders>
            <w:noWrap/>
            <w:vAlign w:val="bottom"/>
          </w:tcPr>
          <w:p w14:paraId="684D92A1" w14:textId="77777777" w:rsidR="009950F9" w:rsidRPr="00F566BF" w:rsidRDefault="009950F9" w:rsidP="00DA2823">
            <w:pPr>
              <w:rPr>
                <w:rFonts w:ascii="GHEA Grapalat" w:hAnsi="GHEA Grapalat" w:cs="Arial"/>
                <w:sz w:val="20"/>
                <w:szCs w:val="20"/>
                <w:lang w:val="hy-AM"/>
              </w:rPr>
            </w:pPr>
          </w:p>
        </w:tc>
      </w:tr>
      <w:tr w:rsidR="009950F9" w:rsidRPr="00F566BF" w14:paraId="4903595A" w14:textId="77777777" w:rsidTr="00DA282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3A876" w14:textId="77777777" w:rsidR="009950F9" w:rsidRPr="00F566BF" w:rsidRDefault="009950F9" w:rsidP="00DA2823">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2F26B19" w14:textId="77777777" w:rsidR="009950F9" w:rsidRPr="00F566BF" w:rsidRDefault="009950F9" w:rsidP="00DA2823">
            <w:pPr>
              <w:rPr>
                <w:rFonts w:ascii="GHEA Grapalat" w:hAnsi="GHEA Grapalat" w:cs="Sylfaen"/>
                <w:sz w:val="20"/>
                <w:szCs w:val="20"/>
                <w:lang w:val="ru-RU"/>
              </w:rPr>
            </w:pPr>
          </w:p>
        </w:tc>
      </w:tr>
      <w:tr w:rsidR="009950F9" w:rsidRPr="00F566BF" w14:paraId="1ED3207C" w14:textId="77777777" w:rsidTr="00DA282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79F2C" w14:textId="77777777"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0DF22DC9" w14:textId="77777777" w:rsidR="009950F9" w:rsidRPr="00F566BF" w:rsidRDefault="009950F9" w:rsidP="00DA2823">
            <w:pPr>
              <w:rPr>
                <w:rFonts w:ascii="GHEA Grapalat" w:hAnsi="GHEA Grapalat" w:cs="Sylfaen"/>
                <w:sz w:val="20"/>
                <w:szCs w:val="20"/>
                <w:lang w:val="hy-AM"/>
              </w:rPr>
            </w:pPr>
          </w:p>
        </w:tc>
      </w:tr>
      <w:tr w:rsidR="009950F9" w:rsidRPr="00F566BF" w14:paraId="3810BB6C" w14:textId="77777777" w:rsidTr="00DA2823">
        <w:trPr>
          <w:trHeight w:val="2194"/>
        </w:trPr>
        <w:tc>
          <w:tcPr>
            <w:tcW w:w="5616" w:type="dxa"/>
            <w:tcBorders>
              <w:top w:val="nil"/>
              <w:left w:val="single" w:sz="4" w:space="0" w:color="auto"/>
              <w:bottom w:val="single" w:sz="4" w:space="0" w:color="auto"/>
              <w:right w:val="single" w:sz="4" w:space="0" w:color="auto"/>
            </w:tcBorders>
            <w:noWrap/>
            <w:vAlign w:val="bottom"/>
          </w:tcPr>
          <w:p w14:paraId="2491EBD2" w14:textId="77777777" w:rsidR="009950F9" w:rsidRPr="00F566BF" w:rsidRDefault="009950F9" w:rsidP="00DA2823">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D10A8AA" w14:textId="77777777" w:rsidR="009950F9" w:rsidRPr="00F566BF" w:rsidRDefault="009950F9" w:rsidP="00DA2823">
            <w:pPr>
              <w:rPr>
                <w:rFonts w:ascii="GHEA Grapalat" w:hAnsi="GHEA Grapalat" w:cs="Sylfaen"/>
                <w:sz w:val="20"/>
                <w:szCs w:val="20"/>
              </w:rPr>
            </w:pPr>
          </w:p>
          <w:p w14:paraId="53233F46" w14:textId="77777777" w:rsidR="009950F9" w:rsidRPr="00F566BF" w:rsidRDefault="009950F9" w:rsidP="00DA282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A3F3F25" w14:textId="77777777" w:rsidR="009950F9" w:rsidRPr="00F566BF" w:rsidRDefault="009950F9" w:rsidP="00DA2823">
            <w:pPr>
              <w:rPr>
                <w:rFonts w:ascii="GHEA Grapalat" w:hAnsi="GHEA Grapalat" w:cs="Tahoma"/>
                <w:color w:val="000000"/>
                <w:sz w:val="20"/>
                <w:szCs w:val="20"/>
              </w:rPr>
            </w:pPr>
          </w:p>
          <w:p w14:paraId="37661255" w14:textId="77777777" w:rsidR="009950F9" w:rsidRPr="00F566BF" w:rsidRDefault="009950F9" w:rsidP="00DA2823">
            <w:pPr>
              <w:rPr>
                <w:rFonts w:ascii="GHEA Grapalat" w:hAnsi="GHEA Grapalat" w:cs="Sylfaen"/>
                <w:sz w:val="20"/>
                <w:szCs w:val="20"/>
              </w:rPr>
            </w:pPr>
          </w:p>
          <w:p w14:paraId="61DA20F1" w14:textId="77777777" w:rsidR="009950F9" w:rsidRPr="00F566BF" w:rsidRDefault="009950F9" w:rsidP="00DA282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82EA422" w14:textId="77777777" w:rsidR="009950F9" w:rsidRPr="00F566BF" w:rsidRDefault="009950F9" w:rsidP="00DA2823">
            <w:pPr>
              <w:rPr>
                <w:rFonts w:ascii="GHEA Grapalat" w:hAnsi="GHEA Grapalat" w:cs="Sylfaen"/>
                <w:sz w:val="20"/>
                <w:szCs w:val="20"/>
              </w:rPr>
            </w:pPr>
          </w:p>
          <w:p w14:paraId="005B5305" w14:textId="77777777"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A8C8FCD" w14:textId="77777777"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rPr>
              <w:t xml:space="preserve">                                                                             Կ.Տ.</w:t>
            </w:r>
          </w:p>
          <w:p w14:paraId="0D759307" w14:textId="77777777" w:rsidR="009950F9" w:rsidRPr="00F566BF" w:rsidRDefault="009950F9" w:rsidP="00DA282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963674" w14:textId="77777777" w:rsidR="009950F9" w:rsidRPr="00F566BF" w:rsidRDefault="009950F9" w:rsidP="00DA2823">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07B3E1DA" w14:textId="77777777" w:rsidR="009950F9" w:rsidRPr="00F566BF" w:rsidRDefault="009950F9" w:rsidP="00DA2823">
            <w:pPr>
              <w:jc w:val="right"/>
              <w:rPr>
                <w:rFonts w:ascii="GHEA Grapalat" w:hAnsi="GHEA Grapalat" w:cs="Sylfaen"/>
                <w:sz w:val="20"/>
                <w:szCs w:val="20"/>
              </w:rPr>
            </w:pPr>
          </w:p>
          <w:p w14:paraId="1AEC1647" w14:textId="77777777" w:rsidR="009950F9" w:rsidRPr="00F566BF" w:rsidRDefault="009950F9" w:rsidP="00DA2823">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E1F7077" w14:textId="77777777" w:rsidR="009950F9" w:rsidRPr="00F566BF" w:rsidRDefault="009950F9" w:rsidP="00DA2823">
            <w:pPr>
              <w:jc w:val="right"/>
              <w:rPr>
                <w:rFonts w:ascii="GHEA Grapalat" w:hAnsi="GHEA Grapalat" w:cs="Tahoma"/>
                <w:color w:val="000000"/>
                <w:sz w:val="20"/>
                <w:szCs w:val="20"/>
              </w:rPr>
            </w:pPr>
          </w:p>
          <w:p w14:paraId="472A7ACB" w14:textId="77777777" w:rsidR="009950F9" w:rsidRPr="00F566BF" w:rsidRDefault="009950F9" w:rsidP="00DA2823">
            <w:pPr>
              <w:jc w:val="right"/>
              <w:rPr>
                <w:rFonts w:ascii="GHEA Grapalat" w:hAnsi="GHEA Grapalat" w:cs="Tahoma"/>
                <w:color w:val="000000"/>
                <w:sz w:val="20"/>
                <w:szCs w:val="20"/>
              </w:rPr>
            </w:pPr>
          </w:p>
          <w:p w14:paraId="43B5976F" w14:textId="77777777" w:rsidR="009950F9" w:rsidRPr="00F566BF" w:rsidRDefault="009950F9" w:rsidP="00DA282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87F676D" w14:textId="77777777" w:rsidR="009950F9" w:rsidRPr="00F566BF" w:rsidRDefault="009950F9" w:rsidP="00DA2823">
            <w:pPr>
              <w:jc w:val="right"/>
              <w:rPr>
                <w:rFonts w:ascii="GHEA Grapalat" w:hAnsi="GHEA Grapalat" w:cs="Sylfaen"/>
                <w:sz w:val="20"/>
                <w:szCs w:val="20"/>
              </w:rPr>
            </w:pPr>
          </w:p>
          <w:p w14:paraId="3AAF7BDE" w14:textId="77777777" w:rsidR="009950F9" w:rsidRPr="00F566BF" w:rsidRDefault="009950F9" w:rsidP="00DA2823">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92FC11F" w14:textId="77777777" w:rsidR="009950F9" w:rsidRPr="00F566BF" w:rsidRDefault="009950F9" w:rsidP="00DA2823">
            <w:pPr>
              <w:jc w:val="right"/>
              <w:rPr>
                <w:rFonts w:ascii="GHEA Grapalat" w:hAnsi="GHEA Grapalat" w:cs="Sylfaen"/>
                <w:sz w:val="20"/>
                <w:szCs w:val="20"/>
              </w:rPr>
            </w:pPr>
          </w:p>
        </w:tc>
      </w:tr>
      <w:tr w:rsidR="009950F9" w:rsidRPr="00F566BF" w14:paraId="33FEDF91" w14:textId="77777777" w:rsidTr="00DA2823">
        <w:trPr>
          <w:trHeight w:val="2058"/>
        </w:trPr>
        <w:tc>
          <w:tcPr>
            <w:tcW w:w="5616" w:type="dxa"/>
            <w:tcBorders>
              <w:top w:val="single" w:sz="4" w:space="0" w:color="auto"/>
              <w:left w:val="single" w:sz="4" w:space="0" w:color="auto"/>
              <w:right w:val="single" w:sz="4" w:space="0" w:color="auto"/>
            </w:tcBorders>
            <w:noWrap/>
            <w:vAlign w:val="bottom"/>
          </w:tcPr>
          <w:p w14:paraId="74F2ED22" w14:textId="77777777" w:rsidR="009950F9" w:rsidRPr="00F566BF" w:rsidRDefault="009950F9" w:rsidP="00DA282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6801575" w14:textId="77777777" w:rsidR="009950F9" w:rsidRPr="00F566BF" w:rsidRDefault="009950F9" w:rsidP="00DA2823">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AC3F6C2" w14:textId="77777777" w:rsidR="009950F9" w:rsidRPr="00F566BF" w:rsidRDefault="009950F9" w:rsidP="00DA2823">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ADE2E5D" w14:textId="77777777"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rPr>
              <w:t xml:space="preserve">  </w:t>
            </w:r>
          </w:p>
          <w:p w14:paraId="68A5A756" w14:textId="77777777"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36116A54" w14:textId="77777777" w:rsidR="009950F9" w:rsidRPr="00F566BF" w:rsidRDefault="009950F9" w:rsidP="00DA2823">
            <w:pPr>
              <w:rPr>
                <w:rFonts w:ascii="GHEA Grapalat" w:hAnsi="GHEA Grapalat" w:cs="Tahoma"/>
                <w:color w:val="000000"/>
                <w:sz w:val="20"/>
                <w:szCs w:val="20"/>
              </w:rPr>
            </w:pPr>
          </w:p>
          <w:p w14:paraId="5528FB6C" w14:textId="77777777" w:rsidR="009950F9" w:rsidRPr="00F566BF" w:rsidRDefault="009950F9" w:rsidP="00DA282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0422F16" w14:textId="77777777" w:rsidR="009950F9" w:rsidRPr="00F566BF" w:rsidRDefault="009950F9" w:rsidP="00DA282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6151218" w14:textId="77777777" w:rsidR="009950F9" w:rsidRPr="00F566BF" w:rsidRDefault="009950F9" w:rsidP="00DA2823">
            <w:pPr>
              <w:jc w:val="right"/>
              <w:rPr>
                <w:rFonts w:ascii="GHEA Grapalat" w:hAnsi="GHEA Grapalat" w:cs="Tahoma"/>
                <w:color w:val="000000"/>
                <w:sz w:val="20"/>
                <w:szCs w:val="20"/>
              </w:rPr>
            </w:pPr>
          </w:p>
          <w:p w14:paraId="1163F7EA" w14:textId="77777777" w:rsidR="009950F9" w:rsidRPr="00F566BF" w:rsidRDefault="009950F9" w:rsidP="00DA2823">
            <w:pPr>
              <w:jc w:val="right"/>
              <w:rPr>
                <w:rFonts w:ascii="GHEA Grapalat" w:hAnsi="GHEA Grapalat" w:cs="Tahoma"/>
                <w:color w:val="000000"/>
                <w:sz w:val="20"/>
                <w:szCs w:val="20"/>
              </w:rPr>
            </w:pPr>
          </w:p>
          <w:p w14:paraId="432A93A4" w14:textId="77777777" w:rsidR="009950F9" w:rsidRPr="00F566BF" w:rsidRDefault="009950F9" w:rsidP="00DA282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36EC6EE" w14:textId="77777777" w:rsidR="009950F9" w:rsidRPr="00F566BF" w:rsidRDefault="009950F9" w:rsidP="00DA2823">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5BD275D2" w14:textId="77777777" w:rsidR="009950F9" w:rsidRPr="00F566BF" w:rsidRDefault="009950F9" w:rsidP="00DA2823">
            <w:pPr>
              <w:jc w:val="right"/>
              <w:rPr>
                <w:rFonts w:ascii="GHEA Grapalat" w:hAnsi="GHEA Grapalat" w:cs="Arial"/>
                <w:sz w:val="20"/>
                <w:szCs w:val="20"/>
                <w:lang w:val="hy-AM"/>
              </w:rPr>
            </w:pPr>
          </w:p>
        </w:tc>
      </w:tr>
      <w:tr w:rsidR="009950F9" w:rsidRPr="00F566BF" w14:paraId="017644CA" w14:textId="77777777" w:rsidTr="00DA2823">
        <w:trPr>
          <w:trHeight w:val="2194"/>
        </w:trPr>
        <w:tc>
          <w:tcPr>
            <w:tcW w:w="5616" w:type="dxa"/>
            <w:tcBorders>
              <w:top w:val="nil"/>
              <w:left w:val="single" w:sz="4" w:space="0" w:color="auto"/>
              <w:bottom w:val="single" w:sz="4" w:space="0" w:color="auto"/>
              <w:right w:val="single" w:sz="4" w:space="0" w:color="auto"/>
            </w:tcBorders>
            <w:noWrap/>
            <w:vAlign w:val="bottom"/>
          </w:tcPr>
          <w:p w14:paraId="53D39531" w14:textId="77777777"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rPr>
              <w:lastRenderedPageBreak/>
              <w:t>24.բ.                                                       Կ.Տ.</w:t>
            </w:r>
          </w:p>
          <w:p w14:paraId="770F58A2" w14:textId="77777777" w:rsidR="009950F9" w:rsidRPr="00F566BF" w:rsidRDefault="009950F9" w:rsidP="00DA2823">
            <w:pPr>
              <w:rPr>
                <w:rFonts w:ascii="GHEA Grapalat" w:hAnsi="GHEA Grapalat" w:cs="Sylfaen"/>
                <w:sz w:val="20"/>
                <w:szCs w:val="20"/>
              </w:rPr>
            </w:pPr>
          </w:p>
          <w:p w14:paraId="22C824E8" w14:textId="77777777" w:rsidR="009950F9" w:rsidRPr="00F566BF" w:rsidRDefault="009950F9" w:rsidP="00DA2823">
            <w:pPr>
              <w:rPr>
                <w:rFonts w:ascii="GHEA Grapalat" w:hAnsi="GHEA Grapalat" w:cs="Sylfaen"/>
                <w:sz w:val="20"/>
                <w:szCs w:val="20"/>
              </w:rPr>
            </w:pPr>
          </w:p>
          <w:p w14:paraId="733C9B0A" w14:textId="77777777" w:rsidR="009950F9" w:rsidRPr="00F566BF" w:rsidRDefault="009950F9" w:rsidP="00DA2823">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714C8C3" w14:textId="77777777" w:rsidR="009950F9" w:rsidRPr="00F566BF" w:rsidRDefault="009950F9" w:rsidP="00DA2823">
            <w:pPr>
              <w:rPr>
                <w:rFonts w:ascii="GHEA Grapalat" w:hAnsi="GHEA Grapalat" w:cs="Sylfaen"/>
                <w:sz w:val="20"/>
                <w:szCs w:val="20"/>
              </w:rPr>
            </w:pPr>
          </w:p>
          <w:p w14:paraId="7366E409" w14:textId="77777777"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rPr>
              <w:t xml:space="preserve">  </w:t>
            </w:r>
          </w:p>
          <w:p w14:paraId="4D472F92" w14:textId="77777777" w:rsidR="009950F9" w:rsidRPr="00F566BF" w:rsidRDefault="009950F9" w:rsidP="00DA282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EF8C915" w14:textId="77777777"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rPr>
              <w:t xml:space="preserve">23.բ.                                                                 Կ.Տ.    </w:t>
            </w:r>
          </w:p>
          <w:p w14:paraId="69470AAF" w14:textId="77777777" w:rsidR="009950F9" w:rsidRPr="00F566BF" w:rsidRDefault="009950F9" w:rsidP="00DA2823">
            <w:pPr>
              <w:rPr>
                <w:rFonts w:ascii="GHEA Grapalat" w:hAnsi="GHEA Grapalat" w:cs="Sylfaen"/>
                <w:sz w:val="20"/>
                <w:szCs w:val="20"/>
              </w:rPr>
            </w:pPr>
          </w:p>
          <w:p w14:paraId="6571D688" w14:textId="77777777"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rPr>
              <w:t xml:space="preserve">                     </w:t>
            </w:r>
          </w:p>
          <w:p w14:paraId="5B3FFC04" w14:textId="77777777" w:rsidR="009950F9" w:rsidRPr="00F566BF" w:rsidRDefault="009950F9" w:rsidP="00DA2823">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0B412C6" w14:textId="77777777" w:rsidR="009950F9" w:rsidRPr="00F566BF" w:rsidRDefault="009950F9" w:rsidP="00DA2823">
            <w:pPr>
              <w:rPr>
                <w:rFonts w:ascii="GHEA Grapalat" w:hAnsi="GHEA Grapalat" w:cs="Sylfaen"/>
                <w:color w:val="000000"/>
                <w:sz w:val="20"/>
                <w:szCs w:val="20"/>
              </w:rPr>
            </w:pPr>
          </w:p>
          <w:p w14:paraId="5741104B" w14:textId="77777777" w:rsidR="009950F9" w:rsidRPr="00F566BF" w:rsidRDefault="009950F9" w:rsidP="00DA2823">
            <w:pPr>
              <w:rPr>
                <w:rFonts w:ascii="GHEA Grapalat" w:hAnsi="GHEA Grapalat" w:cs="Sylfaen"/>
                <w:sz w:val="20"/>
                <w:szCs w:val="20"/>
              </w:rPr>
            </w:pPr>
          </w:p>
          <w:p w14:paraId="761AE954" w14:textId="77777777" w:rsidR="009950F9" w:rsidRPr="00F566BF" w:rsidRDefault="009950F9" w:rsidP="00DA2823">
            <w:pPr>
              <w:jc w:val="right"/>
              <w:rPr>
                <w:rFonts w:ascii="GHEA Grapalat" w:hAnsi="GHEA Grapalat" w:cs="Arial"/>
                <w:sz w:val="20"/>
                <w:szCs w:val="20"/>
              </w:rPr>
            </w:pPr>
          </w:p>
        </w:tc>
      </w:tr>
    </w:tbl>
    <w:p w14:paraId="3139A3DE"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50551E"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DE1A3B"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A11FB7"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4A7C3F"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8D4707" w14:textId="77777777" w:rsidR="009950F9" w:rsidRPr="002D4DC4"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CEABA56" w14:textId="77777777" w:rsidR="009950F9" w:rsidRPr="00F566BF" w:rsidRDefault="009950F9" w:rsidP="009950F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3FB4EEF" w14:textId="77777777" w:rsidR="009950F9" w:rsidRPr="00F566BF" w:rsidRDefault="009950F9" w:rsidP="009950F9">
      <w:pPr>
        <w:jc w:val="center"/>
        <w:rPr>
          <w:rFonts w:ascii="GHEA Grapalat" w:hAnsi="GHEA Grapalat"/>
          <w:b/>
          <w:sz w:val="22"/>
          <w:szCs w:val="22"/>
          <w:lang w:val="nl-NL"/>
        </w:rPr>
      </w:pPr>
    </w:p>
    <w:tbl>
      <w:tblPr>
        <w:tblW w:w="1069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950F9" w:rsidRPr="00F566BF" w14:paraId="7C3A351E" w14:textId="77777777" w:rsidTr="00340E33">
        <w:tc>
          <w:tcPr>
            <w:tcW w:w="720" w:type="dxa"/>
            <w:tcBorders>
              <w:top w:val="single" w:sz="4" w:space="0" w:color="auto"/>
              <w:left w:val="single" w:sz="4" w:space="0" w:color="auto"/>
              <w:bottom w:val="single" w:sz="4" w:space="0" w:color="auto"/>
              <w:right w:val="single" w:sz="4" w:space="0" w:color="auto"/>
            </w:tcBorders>
          </w:tcPr>
          <w:p w14:paraId="2B0FEA90" w14:textId="77777777" w:rsidR="009950F9" w:rsidRPr="00F566BF" w:rsidRDefault="009950F9" w:rsidP="00DA2823">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A65195" w14:textId="77777777" w:rsidR="009950F9" w:rsidRPr="00F566BF" w:rsidRDefault="009950F9" w:rsidP="00DA2823">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3948E9B" w14:textId="77777777" w:rsidR="009950F9" w:rsidRPr="00F566BF" w:rsidRDefault="009950F9" w:rsidP="00DA2823">
            <w:pPr>
              <w:jc w:val="center"/>
              <w:rPr>
                <w:rFonts w:ascii="GHEA Grapalat" w:hAnsi="GHEA Grapalat"/>
                <w:b/>
                <w:sz w:val="20"/>
                <w:szCs w:val="20"/>
              </w:rPr>
            </w:pPr>
            <w:r w:rsidRPr="00F566BF">
              <w:rPr>
                <w:rFonts w:ascii="GHEA Grapalat" w:hAnsi="GHEA Grapalat"/>
                <w:b/>
                <w:sz w:val="20"/>
                <w:szCs w:val="20"/>
              </w:rPr>
              <w:t>Նշված դաշտի/</w:t>
            </w:r>
          </w:p>
          <w:p w14:paraId="652FA31A" w14:textId="77777777" w:rsidR="009950F9" w:rsidRPr="00F566BF" w:rsidRDefault="009950F9" w:rsidP="00DA2823">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F9111A1" w14:textId="77777777" w:rsidR="009950F9" w:rsidRPr="00F566BF" w:rsidRDefault="009950F9" w:rsidP="00DA2823">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2B5E50FD" w14:textId="77777777" w:rsidR="009950F9" w:rsidRPr="00F566BF" w:rsidRDefault="009950F9" w:rsidP="00DA2823">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55CB5B" w14:textId="77777777" w:rsidR="009950F9" w:rsidRPr="00F566BF" w:rsidRDefault="009950F9" w:rsidP="00DA2823">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62674CE8" w14:textId="77777777" w:rsidR="009950F9" w:rsidRPr="00F566BF" w:rsidRDefault="009950F9" w:rsidP="00DA2823">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2FFE3ADF" w14:textId="77777777" w:rsidR="009950F9" w:rsidRPr="00F566BF" w:rsidRDefault="009950F9" w:rsidP="00DA2823">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72547A4" w14:textId="77777777" w:rsidR="009950F9" w:rsidRPr="00F566BF" w:rsidRDefault="009950F9" w:rsidP="00DA2823">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9950F9" w:rsidRPr="00F566BF" w14:paraId="14A122A4" w14:textId="77777777" w:rsidTr="00340E33">
        <w:tc>
          <w:tcPr>
            <w:tcW w:w="720" w:type="dxa"/>
            <w:tcBorders>
              <w:top w:val="single" w:sz="4" w:space="0" w:color="auto"/>
              <w:left w:val="single" w:sz="4" w:space="0" w:color="auto"/>
              <w:bottom w:val="single" w:sz="4" w:space="0" w:color="auto"/>
              <w:right w:val="single" w:sz="4" w:space="0" w:color="auto"/>
            </w:tcBorders>
          </w:tcPr>
          <w:p w14:paraId="6014B83B" w14:textId="77777777" w:rsidR="009950F9" w:rsidRPr="00F566BF" w:rsidRDefault="009950F9" w:rsidP="00DA2823">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ECA4D9" w14:textId="77777777" w:rsidR="009950F9" w:rsidRPr="00F566BF" w:rsidRDefault="009950F9" w:rsidP="00DA2823">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27CE483" w14:textId="77777777" w:rsidR="009950F9" w:rsidRPr="00F566BF" w:rsidRDefault="009950F9" w:rsidP="00DA2823">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C573A98" w14:textId="77777777" w:rsidR="009950F9" w:rsidRPr="00F566BF" w:rsidRDefault="009950F9" w:rsidP="00DA2823">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96FE496" w14:textId="77777777" w:rsidR="009950F9" w:rsidRPr="00F566BF" w:rsidRDefault="009950F9" w:rsidP="00DA2823">
            <w:pPr>
              <w:jc w:val="center"/>
              <w:rPr>
                <w:rFonts w:ascii="GHEA Grapalat" w:hAnsi="GHEA Grapalat"/>
                <w:b/>
                <w:sz w:val="20"/>
                <w:szCs w:val="20"/>
              </w:rPr>
            </w:pPr>
            <w:r w:rsidRPr="00F566BF">
              <w:rPr>
                <w:rFonts w:ascii="GHEA Grapalat" w:hAnsi="GHEA Grapalat"/>
                <w:b/>
                <w:sz w:val="20"/>
                <w:szCs w:val="20"/>
              </w:rPr>
              <w:t>5</w:t>
            </w:r>
          </w:p>
        </w:tc>
      </w:tr>
      <w:tr w:rsidR="009950F9" w:rsidRPr="00F566BF" w14:paraId="4654FCCF" w14:textId="77777777" w:rsidTr="00340E33">
        <w:tc>
          <w:tcPr>
            <w:tcW w:w="720" w:type="dxa"/>
            <w:tcBorders>
              <w:top w:val="single" w:sz="4" w:space="0" w:color="auto"/>
              <w:left w:val="single" w:sz="4" w:space="0" w:color="auto"/>
              <w:bottom w:val="single" w:sz="4" w:space="0" w:color="auto"/>
              <w:right w:val="single" w:sz="4" w:space="0" w:color="auto"/>
            </w:tcBorders>
          </w:tcPr>
          <w:p w14:paraId="04BAA062"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A788ED"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3C9DD9"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807F0D"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96DACE"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9950F9" w:rsidRPr="00F566BF" w14:paraId="06D5FC4E" w14:textId="77777777" w:rsidTr="00340E33">
        <w:tc>
          <w:tcPr>
            <w:tcW w:w="720" w:type="dxa"/>
            <w:tcBorders>
              <w:top w:val="single" w:sz="4" w:space="0" w:color="auto"/>
              <w:left w:val="single" w:sz="4" w:space="0" w:color="auto"/>
              <w:bottom w:val="single" w:sz="4" w:space="0" w:color="auto"/>
              <w:right w:val="single" w:sz="4" w:space="0" w:color="auto"/>
            </w:tcBorders>
          </w:tcPr>
          <w:p w14:paraId="45736139" w14:textId="77777777" w:rsidR="009950F9" w:rsidRPr="00F566BF" w:rsidRDefault="009950F9" w:rsidP="009950F9">
            <w:pPr>
              <w:pStyle w:val="aff3"/>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665A13E" w14:textId="77777777" w:rsidR="009950F9" w:rsidRPr="00F566BF" w:rsidRDefault="009950F9" w:rsidP="00DA2823">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3E7CA0D"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3F1862"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5974244"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9950F9" w:rsidRPr="00F566BF" w14:paraId="4341C4AC" w14:textId="77777777" w:rsidTr="00340E33">
        <w:tc>
          <w:tcPr>
            <w:tcW w:w="720" w:type="dxa"/>
            <w:tcBorders>
              <w:top w:val="single" w:sz="4" w:space="0" w:color="auto"/>
              <w:left w:val="single" w:sz="4" w:space="0" w:color="auto"/>
              <w:bottom w:val="single" w:sz="4" w:space="0" w:color="auto"/>
              <w:right w:val="single" w:sz="4" w:space="0" w:color="auto"/>
            </w:tcBorders>
          </w:tcPr>
          <w:p w14:paraId="5A3CE864" w14:textId="77777777" w:rsidR="009950F9" w:rsidRPr="00F566BF" w:rsidRDefault="009950F9" w:rsidP="009950F9">
            <w:pPr>
              <w:pStyle w:val="aff3"/>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DAC3D09" w14:textId="77777777" w:rsidR="009950F9" w:rsidRPr="00F566BF" w:rsidRDefault="009950F9" w:rsidP="00DA2823">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3AE7404"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A566BD"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14:paraId="22633DB9" w14:textId="77777777" w:rsidR="009950F9" w:rsidRPr="00F566BF" w:rsidRDefault="009950F9" w:rsidP="00DA282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443AC9C" w14:textId="77777777" w:rsidR="009950F9" w:rsidRPr="00F566BF" w:rsidRDefault="009950F9" w:rsidP="00DA2823">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9950F9" w:rsidRPr="00F566BF" w14:paraId="4CB93D9E" w14:textId="77777777" w:rsidTr="00340E33">
        <w:tc>
          <w:tcPr>
            <w:tcW w:w="720" w:type="dxa"/>
            <w:tcBorders>
              <w:top w:val="single" w:sz="4" w:space="0" w:color="auto"/>
              <w:left w:val="single" w:sz="4" w:space="0" w:color="auto"/>
              <w:bottom w:val="single" w:sz="4" w:space="0" w:color="auto"/>
              <w:right w:val="single" w:sz="4" w:space="0" w:color="auto"/>
            </w:tcBorders>
          </w:tcPr>
          <w:p w14:paraId="4D22D8D2" w14:textId="77777777" w:rsidR="009950F9" w:rsidRPr="00F566BF" w:rsidRDefault="009950F9" w:rsidP="009950F9">
            <w:pPr>
              <w:pStyle w:val="aff3"/>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E4BE10" w14:textId="77777777" w:rsidR="009950F9" w:rsidRPr="00F566BF" w:rsidRDefault="009950F9" w:rsidP="00DA2823">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5C5A7A"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80563"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14:paraId="26C3859A"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5E9283B" w14:textId="77777777" w:rsidR="009950F9" w:rsidRPr="00F566BF" w:rsidRDefault="009950F9" w:rsidP="00DA2823">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950F9" w:rsidRPr="00F566BF" w14:paraId="17D0593F" w14:textId="77777777" w:rsidTr="00340E33">
        <w:tc>
          <w:tcPr>
            <w:tcW w:w="720" w:type="dxa"/>
            <w:tcBorders>
              <w:top w:val="single" w:sz="4" w:space="0" w:color="auto"/>
              <w:left w:val="single" w:sz="4" w:space="0" w:color="auto"/>
              <w:bottom w:val="single" w:sz="4" w:space="0" w:color="auto"/>
              <w:right w:val="single" w:sz="4" w:space="0" w:color="auto"/>
            </w:tcBorders>
          </w:tcPr>
          <w:p w14:paraId="797DBC99"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7B9307E"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68635CD"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CAE61F"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3EAF545"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950F9" w:rsidRPr="00F566BF" w14:paraId="18907E12" w14:textId="77777777" w:rsidTr="00340E33">
        <w:tc>
          <w:tcPr>
            <w:tcW w:w="720" w:type="dxa"/>
            <w:tcBorders>
              <w:top w:val="single" w:sz="4" w:space="0" w:color="auto"/>
              <w:left w:val="single" w:sz="4" w:space="0" w:color="auto"/>
              <w:bottom w:val="single" w:sz="4" w:space="0" w:color="auto"/>
              <w:right w:val="single" w:sz="4" w:space="0" w:color="auto"/>
            </w:tcBorders>
          </w:tcPr>
          <w:p w14:paraId="2EFC7F0F"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7A32CA1"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9F3EF96"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3B11D3"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14:paraId="1B27BEAB"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ECA78FD"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950F9" w:rsidRPr="00F566BF" w14:paraId="5AC70A2D" w14:textId="77777777" w:rsidTr="00340E33">
        <w:tc>
          <w:tcPr>
            <w:tcW w:w="720" w:type="dxa"/>
            <w:tcBorders>
              <w:top w:val="single" w:sz="4" w:space="0" w:color="auto"/>
              <w:left w:val="single" w:sz="4" w:space="0" w:color="auto"/>
              <w:bottom w:val="single" w:sz="4" w:space="0" w:color="auto"/>
              <w:right w:val="single" w:sz="4" w:space="0" w:color="auto"/>
            </w:tcBorders>
          </w:tcPr>
          <w:p w14:paraId="7A412B30"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122C88C"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E74834B"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DDA551"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ոչ պարտադիր</w:t>
            </w:r>
          </w:p>
          <w:p w14:paraId="301C02CC"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DA41504"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950F9" w:rsidRPr="00F566BF" w14:paraId="4EC3CBF0" w14:textId="77777777" w:rsidTr="00340E33">
        <w:tc>
          <w:tcPr>
            <w:tcW w:w="720" w:type="dxa"/>
            <w:tcBorders>
              <w:top w:val="single" w:sz="4" w:space="0" w:color="auto"/>
              <w:left w:val="single" w:sz="4" w:space="0" w:color="auto"/>
              <w:bottom w:val="single" w:sz="4" w:space="0" w:color="auto"/>
              <w:right w:val="single" w:sz="4" w:space="0" w:color="auto"/>
            </w:tcBorders>
          </w:tcPr>
          <w:p w14:paraId="20DE4461"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9F20386"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7DEDB2"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147A1E"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ոչ պարտադիր</w:t>
            </w:r>
          </w:p>
          <w:p w14:paraId="429D8A12"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0C69EB8"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9950F9" w:rsidRPr="00F566BF" w14:paraId="3901ABAF" w14:textId="77777777" w:rsidTr="00340E33">
        <w:tc>
          <w:tcPr>
            <w:tcW w:w="720" w:type="dxa"/>
            <w:tcBorders>
              <w:top w:val="single" w:sz="4" w:space="0" w:color="auto"/>
              <w:left w:val="single" w:sz="4" w:space="0" w:color="auto"/>
              <w:bottom w:val="single" w:sz="4" w:space="0" w:color="auto"/>
              <w:right w:val="single" w:sz="4" w:space="0" w:color="auto"/>
            </w:tcBorders>
          </w:tcPr>
          <w:p w14:paraId="4873A0E3"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6EFF11F"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01DEC6"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CC015B"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14:paraId="455CFF70"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BC03D70"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950F9" w:rsidRPr="00F566BF" w14:paraId="36EB47F1" w14:textId="77777777" w:rsidTr="00340E33">
        <w:tc>
          <w:tcPr>
            <w:tcW w:w="720" w:type="dxa"/>
            <w:tcBorders>
              <w:top w:val="single" w:sz="4" w:space="0" w:color="auto"/>
              <w:left w:val="single" w:sz="4" w:space="0" w:color="auto"/>
              <w:bottom w:val="single" w:sz="4" w:space="0" w:color="auto"/>
              <w:right w:val="single" w:sz="4" w:space="0" w:color="auto"/>
            </w:tcBorders>
          </w:tcPr>
          <w:p w14:paraId="102422AE"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5533956"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4CB870F"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093D17"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ոչ պարտադիր</w:t>
            </w:r>
          </w:p>
          <w:p w14:paraId="607971E5" w14:textId="77777777" w:rsidR="009950F9" w:rsidRPr="00F566BF" w:rsidRDefault="009950F9" w:rsidP="00DA2823">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135687" w14:textId="77777777" w:rsidR="009950F9" w:rsidRPr="00F566BF" w:rsidRDefault="009950F9" w:rsidP="00DA2823">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950F9" w:rsidRPr="00F566BF" w14:paraId="5481F08A" w14:textId="77777777" w:rsidTr="00340E33">
        <w:tc>
          <w:tcPr>
            <w:tcW w:w="720" w:type="dxa"/>
            <w:tcBorders>
              <w:top w:val="single" w:sz="4" w:space="0" w:color="auto"/>
              <w:left w:val="single" w:sz="4" w:space="0" w:color="auto"/>
              <w:bottom w:val="single" w:sz="4" w:space="0" w:color="auto"/>
              <w:right w:val="single" w:sz="4" w:space="0" w:color="auto"/>
            </w:tcBorders>
          </w:tcPr>
          <w:p w14:paraId="7B33CCA7"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D3F1649"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846AC7C"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53F334"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ոչ պարտադիր</w:t>
            </w:r>
          </w:p>
          <w:p w14:paraId="61A5E9C8"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50679F8"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950F9" w:rsidRPr="00F566BF" w14:paraId="75E05628" w14:textId="77777777" w:rsidTr="00340E33">
        <w:tc>
          <w:tcPr>
            <w:tcW w:w="720" w:type="dxa"/>
            <w:tcBorders>
              <w:top w:val="single" w:sz="4" w:space="0" w:color="auto"/>
              <w:left w:val="single" w:sz="4" w:space="0" w:color="auto"/>
              <w:bottom w:val="single" w:sz="4" w:space="0" w:color="auto"/>
              <w:right w:val="single" w:sz="4" w:space="0" w:color="auto"/>
            </w:tcBorders>
          </w:tcPr>
          <w:p w14:paraId="17F5C8FC"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B2C1FC6"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6CBB98E"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A797F"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133A8D2"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950F9" w:rsidRPr="00F566BF" w14:paraId="1EE2D287" w14:textId="77777777" w:rsidTr="00340E33">
        <w:tc>
          <w:tcPr>
            <w:tcW w:w="720" w:type="dxa"/>
            <w:tcBorders>
              <w:top w:val="single" w:sz="4" w:space="0" w:color="auto"/>
              <w:left w:val="single" w:sz="4" w:space="0" w:color="auto"/>
              <w:bottom w:val="single" w:sz="4" w:space="0" w:color="auto"/>
              <w:right w:val="single" w:sz="4" w:space="0" w:color="auto"/>
            </w:tcBorders>
          </w:tcPr>
          <w:p w14:paraId="3A5627FB"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6488DF2"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7A3482"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3D56E4"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14:paraId="633B1F73"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E326893"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950F9" w:rsidRPr="00F566BF" w14:paraId="73ED711D" w14:textId="77777777" w:rsidTr="00340E33">
        <w:tc>
          <w:tcPr>
            <w:tcW w:w="720" w:type="dxa"/>
            <w:tcBorders>
              <w:top w:val="single" w:sz="4" w:space="0" w:color="auto"/>
              <w:left w:val="single" w:sz="4" w:space="0" w:color="auto"/>
              <w:bottom w:val="single" w:sz="4" w:space="0" w:color="auto"/>
              <w:right w:val="single" w:sz="4" w:space="0" w:color="auto"/>
            </w:tcBorders>
          </w:tcPr>
          <w:p w14:paraId="7EB35A15"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193DE0D"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0BA6D77"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0658C7"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14:paraId="6D88AF5E"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FBCAAB3"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9950F9" w:rsidRPr="00942C6E" w14:paraId="7117E2AD" w14:textId="77777777" w:rsidTr="00340E33">
        <w:tc>
          <w:tcPr>
            <w:tcW w:w="720" w:type="dxa"/>
            <w:tcBorders>
              <w:top w:val="single" w:sz="4" w:space="0" w:color="auto"/>
              <w:left w:val="single" w:sz="4" w:space="0" w:color="auto"/>
              <w:bottom w:val="single" w:sz="4" w:space="0" w:color="auto"/>
              <w:right w:val="single" w:sz="4" w:space="0" w:color="auto"/>
            </w:tcBorders>
          </w:tcPr>
          <w:p w14:paraId="77194870"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FFCE7E7"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4593C18"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6340E2"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0BCE19D"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92810C3"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9950F9" w:rsidRPr="00F566BF" w14:paraId="18FD39FA" w14:textId="77777777" w:rsidTr="00340E33">
        <w:tc>
          <w:tcPr>
            <w:tcW w:w="720" w:type="dxa"/>
            <w:tcBorders>
              <w:top w:val="single" w:sz="4" w:space="0" w:color="auto"/>
              <w:left w:val="single" w:sz="4" w:space="0" w:color="auto"/>
              <w:bottom w:val="single" w:sz="4" w:space="0" w:color="auto"/>
              <w:right w:val="single" w:sz="4" w:space="0" w:color="auto"/>
            </w:tcBorders>
          </w:tcPr>
          <w:p w14:paraId="3C5FFEE2"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9C1FDA4"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22C58BE"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553488"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1CD387F"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950F9" w:rsidRPr="00942C6E" w14:paraId="328AD1A9" w14:textId="77777777" w:rsidTr="00340E33">
        <w:tc>
          <w:tcPr>
            <w:tcW w:w="720" w:type="dxa"/>
            <w:tcBorders>
              <w:top w:val="single" w:sz="4" w:space="0" w:color="auto"/>
              <w:left w:val="single" w:sz="4" w:space="0" w:color="auto"/>
              <w:bottom w:val="single" w:sz="4" w:space="0" w:color="auto"/>
              <w:right w:val="single" w:sz="4" w:space="0" w:color="auto"/>
            </w:tcBorders>
          </w:tcPr>
          <w:p w14:paraId="45A5FD7E"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BFAA42B"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978AD7C"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A439CD"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84A3973"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9950F9" w:rsidRPr="00F566BF" w14:paraId="009B0D38" w14:textId="77777777" w:rsidTr="00340E33">
        <w:tc>
          <w:tcPr>
            <w:tcW w:w="720" w:type="dxa"/>
            <w:tcBorders>
              <w:top w:val="single" w:sz="4" w:space="0" w:color="auto"/>
              <w:left w:val="single" w:sz="4" w:space="0" w:color="auto"/>
              <w:bottom w:val="single" w:sz="4" w:space="0" w:color="auto"/>
              <w:right w:val="single" w:sz="4" w:space="0" w:color="auto"/>
            </w:tcBorders>
          </w:tcPr>
          <w:p w14:paraId="129A14EB"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C212AA7" w14:textId="77777777" w:rsidR="009950F9" w:rsidRPr="00F566BF" w:rsidRDefault="009950F9" w:rsidP="00DA2823">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6E13BF"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F86061"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14:paraId="7F96227B"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DB5C032"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9950F9" w:rsidRPr="00942C6E" w14:paraId="340B6EDA" w14:textId="77777777" w:rsidTr="00340E33">
        <w:tc>
          <w:tcPr>
            <w:tcW w:w="720" w:type="dxa"/>
            <w:tcBorders>
              <w:top w:val="single" w:sz="4" w:space="0" w:color="auto"/>
              <w:left w:val="single" w:sz="4" w:space="0" w:color="auto"/>
              <w:bottom w:val="single" w:sz="4" w:space="0" w:color="auto"/>
              <w:right w:val="single" w:sz="4" w:space="0" w:color="auto"/>
            </w:tcBorders>
          </w:tcPr>
          <w:p w14:paraId="5756C2A8" w14:textId="77777777" w:rsidR="009950F9" w:rsidRPr="00F566BF" w:rsidDel="0010680B" w:rsidRDefault="009950F9" w:rsidP="00DA2823">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6769268" w14:textId="77777777" w:rsidR="009950F9" w:rsidRPr="00F566BF" w:rsidRDefault="009950F9" w:rsidP="00DA2823">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DDB69E2"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79F597" w14:textId="77777777" w:rsidR="009950F9" w:rsidRPr="00F566BF" w:rsidRDefault="009950F9" w:rsidP="00DA2823">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2CF90AD" w14:textId="77777777" w:rsidR="009950F9" w:rsidRPr="00F566BF" w:rsidRDefault="009950F9" w:rsidP="00DA2823">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FEE0920"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9E0E705"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9950F9" w:rsidRPr="00F566BF" w14:paraId="2605BAFD" w14:textId="77777777" w:rsidTr="00340E33">
        <w:tc>
          <w:tcPr>
            <w:tcW w:w="720" w:type="dxa"/>
            <w:tcBorders>
              <w:top w:val="single" w:sz="4" w:space="0" w:color="auto"/>
              <w:left w:val="single" w:sz="4" w:space="0" w:color="auto"/>
              <w:bottom w:val="single" w:sz="4" w:space="0" w:color="auto"/>
              <w:right w:val="single" w:sz="4" w:space="0" w:color="auto"/>
            </w:tcBorders>
          </w:tcPr>
          <w:p w14:paraId="35A87856"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B1D5E9A"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0C2E7E0"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46637A"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ոչ պարտադիր</w:t>
            </w:r>
          </w:p>
          <w:p w14:paraId="076316C4"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F6D0FB4"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005691"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9950F9" w:rsidRPr="00942C6E" w14:paraId="413EC30D" w14:textId="77777777" w:rsidTr="00340E33">
        <w:tc>
          <w:tcPr>
            <w:tcW w:w="720" w:type="dxa"/>
            <w:tcBorders>
              <w:top w:val="single" w:sz="4" w:space="0" w:color="auto"/>
              <w:left w:val="single" w:sz="4" w:space="0" w:color="auto"/>
              <w:bottom w:val="single" w:sz="4" w:space="0" w:color="auto"/>
              <w:right w:val="single" w:sz="4" w:space="0" w:color="auto"/>
            </w:tcBorders>
          </w:tcPr>
          <w:p w14:paraId="44E34C3C"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EF068D8"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7F31882"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001E99"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14:paraId="23A2B896"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49026A3" w14:textId="77777777" w:rsidR="009950F9" w:rsidRPr="00F566BF" w:rsidRDefault="009950F9" w:rsidP="00DA282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9271462"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0B45ACED"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B07B1DB" w14:textId="77777777" w:rsidR="009950F9" w:rsidRPr="00F566BF" w:rsidRDefault="009950F9" w:rsidP="00DA2823">
            <w:pPr>
              <w:jc w:val="center"/>
              <w:rPr>
                <w:rFonts w:ascii="GHEA Grapalat" w:hAnsi="GHEA Grapalat"/>
                <w:sz w:val="20"/>
                <w:szCs w:val="20"/>
                <w:lang w:val="hy-AM"/>
              </w:rPr>
            </w:pPr>
          </w:p>
        </w:tc>
      </w:tr>
      <w:tr w:rsidR="009950F9" w:rsidRPr="00942C6E" w14:paraId="0B51EC86" w14:textId="77777777" w:rsidTr="00340E33">
        <w:tc>
          <w:tcPr>
            <w:tcW w:w="720" w:type="dxa"/>
            <w:tcBorders>
              <w:top w:val="single" w:sz="4" w:space="0" w:color="auto"/>
              <w:left w:val="single" w:sz="4" w:space="0" w:color="auto"/>
              <w:bottom w:val="single" w:sz="4" w:space="0" w:color="auto"/>
              <w:right w:val="single" w:sz="4" w:space="0" w:color="auto"/>
            </w:tcBorders>
            <w:vAlign w:val="center"/>
          </w:tcPr>
          <w:p w14:paraId="1FCD8ECF" w14:textId="77777777" w:rsidR="009950F9" w:rsidRPr="00F566BF" w:rsidRDefault="009950F9" w:rsidP="00DA2823">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BEC60CF"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64AB539"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172540"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պարտադիր` </w:t>
            </w:r>
          </w:p>
          <w:p w14:paraId="61FCBE0C"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813BC3C"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8291685"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9950F9" w:rsidRPr="00F566BF" w14:paraId="1F259F51" w14:textId="77777777" w:rsidTr="00340E33">
        <w:tc>
          <w:tcPr>
            <w:tcW w:w="720" w:type="dxa"/>
            <w:tcBorders>
              <w:top w:val="single" w:sz="4" w:space="0" w:color="auto"/>
              <w:left w:val="single" w:sz="4" w:space="0" w:color="auto"/>
              <w:bottom w:val="single" w:sz="4" w:space="0" w:color="auto"/>
              <w:right w:val="single" w:sz="4" w:space="0" w:color="auto"/>
            </w:tcBorders>
          </w:tcPr>
          <w:p w14:paraId="60EB7BFD"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500724D"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2DC233"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7FEA48"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094B9823"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418313C"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9950F9" w:rsidRPr="00F566BF" w14:paraId="51970A08" w14:textId="77777777" w:rsidTr="00340E33">
        <w:tc>
          <w:tcPr>
            <w:tcW w:w="720" w:type="dxa"/>
            <w:tcBorders>
              <w:top w:val="single" w:sz="4" w:space="0" w:color="auto"/>
              <w:left w:val="single" w:sz="4" w:space="0" w:color="auto"/>
              <w:bottom w:val="single" w:sz="4" w:space="0" w:color="auto"/>
              <w:right w:val="single" w:sz="4" w:space="0" w:color="auto"/>
            </w:tcBorders>
            <w:vAlign w:val="center"/>
          </w:tcPr>
          <w:p w14:paraId="015DBC13" w14:textId="77777777" w:rsidR="009950F9" w:rsidRPr="00F566BF" w:rsidRDefault="009950F9" w:rsidP="00DA2823">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404C99F"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6B78C63"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919D13"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պարտադիր` </w:t>
            </w:r>
          </w:p>
          <w:p w14:paraId="0F4393BC"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E873EC2"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157F5971"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9950F9" w:rsidRPr="00F566BF" w14:paraId="7054FC7C" w14:textId="77777777" w:rsidTr="00340E33">
        <w:tc>
          <w:tcPr>
            <w:tcW w:w="720" w:type="dxa"/>
            <w:tcBorders>
              <w:top w:val="single" w:sz="4" w:space="0" w:color="auto"/>
              <w:left w:val="single" w:sz="4" w:space="0" w:color="auto"/>
              <w:bottom w:val="single" w:sz="4" w:space="0" w:color="auto"/>
              <w:right w:val="single" w:sz="4" w:space="0" w:color="auto"/>
            </w:tcBorders>
          </w:tcPr>
          <w:p w14:paraId="2A68C7C6"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0C4BBDE"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67EB51"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BBB810E"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14:paraId="2352CEE1"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AD74A95" w14:textId="77777777" w:rsidR="009950F9" w:rsidRPr="00F566BF" w:rsidRDefault="009950F9" w:rsidP="00DA2823">
            <w:pPr>
              <w:jc w:val="center"/>
              <w:rPr>
                <w:rFonts w:ascii="GHEA Grapalat" w:hAnsi="GHEA Grapalat"/>
                <w:sz w:val="20"/>
                <w:szCs w:val="20"/>
              </w:rPr>
            </w:pPr>
          </w:p>
        </w:tc>
      </w:tr>
      <w:tr w:rsidR="009950F9" w:rsidRPr="00F566BF" w14:paraId="48023451" w14:textId="77777777" w:rsidTr="00340E33">
        <w:tc>
          <w:tcPr>
            <w:tcW w:w="720" w:type="dxa"/>
            <w:tcBorders>
              <w:top w:val="single" w:sz="4" w:space="0" w:color="auto"/>
              <w:left w:val="single" w:sz="4" w:space="0" w:color="auto"/>
              <w:bottom w:val="single" w:sz="4" w:space="0" w:color="auto"/>
              <w:right w:val="single" w:sz="4" w:space="0" w:color="auto"/>
            </w:tcBorders>
            <w:vAlign w:val="center"/>
          </w:tcPr>
          <w:p w14:paraId="07671065" w14:textId="77777777" w:rsidR="009950F9" w:rsidRPr="00F566BF" w:rsidRDefault="009950F9" w:rsidP="00DA2823">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CA32C"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C3C9677"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653802"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14:paraId="25228A68"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9247DFD" w14:textId="77777777" w:rsidR="009950F9" w:rsidRPr="00F566BF" w:rsidRDefault="009950F9" w:rsidP="00DA2823">
            <w:pPr>
              <w:jc w:val="center"/>
              <w:rPr>
                <w:rFonts w:ascii="GHEA Grapalat" w:hAnsi="GHEA Grapalat"/>
                <w:sz w:val="20"/>
                <w:szCs w:val="20"/>
              </w:rPr>
            </w:pPr>
          </w:p>
        </w:tc>
      </w:tr>
      <w:tr w:rsidR="009950F9" w:rsidRPr="00F566BF" w14:paraId="2B1C5264" w14:textId="77777777" w:rsidTr="00340E33">
        <w:tc>
          <w:tcPr>
            <w:tcW w:w="720" w:type="dxa"/>
            <w:tcBorders>
              <w:top w:val="single" w:sz="4" w:space="0" w:color="auto"/>
              <w:left w:val="single" w:sz="4" w:space="0" w:color="auto"/>
              <w:bottom w:val="single" w:sz="4" w:space="0" w:color="auto"/>
              <w:right w:val="single" w:sz="4" w:space="0" w:color="auto"/>
            </w:tcBorders>
          </w:tcPr>
          <w:p w14:paraId="179DE65D"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F9B3695"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89BFD5"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910FB7"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14:paraId="5B14C84E"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553698" w14:textId="77777777" w:rsidR="009950F9" w:rsidRPr="00F566BF" w:rsidRDefault="009950F9" w:rsidP="00DA2823">
            <w:pPr>
              <w:jc w:val="center"/>
              <w:rPr>
                <w:rFonts w:ascii="GHEA Grapalat" w:hAnsi="GHEA Grapalat"/>
                <w:sz w:val="20"/>
                <w:szCs w:val="20"/>
              </w:rPr>
            </w:pPr>
          </w:p>
        </w:tc>
      </w:tr>
      <w:tr w:rsidR="009950F9" w:rsidRPr="00F566BF" w14:paraId="35A4182B" w14:textId="77777777" w:rsidTr="00340E33">
        <w:tc>
          <w:tcPr>
            <w:tcW w:w="720" w:type="dxa"/>
            <w:tcBorders>
              <w:top w:val="single" w:sz="4" w:space="0" w:color="auto"/>
              <w:left w:val="single" w:sz="4" w:space="0" w:color="auto"/>
              <w:bottom w:val="single" w:sz="4" w:space="0" w:color="auto"/>
              <w:right w:val="single" w:sz="4" w:space="0" w:color="auto"/>
            </w:tcBorders>
          </w:tcPr>
          <w:p w14:paraId="789192C0"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B7DA72"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440348"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3EC004"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ոչ պարտադիր</w:t>
            </w:r>
          </w:p>
          <w:p w14:paraId="155931A6"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D258C4" w14:textId="77777777" w:rsidR="009950F9" w:rsidRPr="00F566BF" w:rsidRDefault="009950F9" w:rsidP="00DA2823">
            <w:pPr>
              <w:jc w:val="center"/>
              <w:rPr>
                <w:rFonts w:ascii="GHEA Grapalat" w:hAnsi="GHEA Grapalat"/>
                <w:sz w:val="20"/>
                <w:szCs w:val="20"/>
              </w:rPr>
            </w:pPr>
          </w:p>
        </w:tc>
      </w:tr>
      <w:tr w:rsidR="009950F9" w:rsidRPr="00F566BF" w14:paraId="65A37D68" w14:textId="77777777" w:rsidTr="00340E33">
        <w:tc>
          <w:tcPr>
            <w:tcW w:w="720" w:type="dxa"/>
            <w:tcBorders>
              <w:top w:val="single" w:sz="4" w:space="0" w:color="auto"/>
              <w:left w:val="single" w:sz="4" w:space="0" w:color="auto"/>
              <w:bottom w:val="single" w:sz="4" w:space="0" w:color="auto"/>
              <w:right w:val="single" w:sz="4" w:space="0" w:color="auto"/>
            </w:tcBorders>
          </w:tcPr>
          <w:p w14:paraId="733FEF9A"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D7D9CF"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1CBC592"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67571F"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485F503"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154922" w14:textId="77777777" w:rsidR="009950F9" w:rsidRPr="00F566BF" w:rsidRDefault="009950F9" w:rsidP="00DA2823">
            <w:pPr>
              <w:jc w:val="center"/>
              <w:rPr>
                <w:rFonts w:ascii="GHEA Grapalat" w:hAnsi="GHEA Grapalat"/>
                <w:sz w:val="20"/>
                <w:szCs w:val="20"/>
              </w:rPr>
            </w:pPr>
          </w:p>
        </w:tc>
      </w:tr>
      <w:tr w:rsidR="009950F9" w:rsidRPr="00F566BF" w14:paraId="6D027451" w14:textId="77777777" w:rsidTr="00340E33">
        <w:tc>
          <w:tcPr>
            <w:tcW w:w="720" w:type="dxa"/>
            <w:tcBorders>
              <w:top w:val="single" w:sz="4" w:space="0" w:color="auto"/>
              <w:left w:val="single" w:sz="4" w:space="0" w:color="auto"/>
              <w:bottom w:val="single" w:sz="4" w:space="0" w:color="auto"/>
              <w:right w:val="single" w:sz="4" w:space="0" w:color="auto"/>
            </w:tcBorders>
          </w:tcPr>
          <w:p w14:paraId="4C0EF9BD"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58FA445"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29DD864"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832868"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EB1DA78"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1732BE" w14:textId="77777777" w:rsidR="009950F9" w:rsidRPr="00F566BF" w:rsidRDefault="009950F9" w:rsidP="00DA2823">
            <w:pPr>
              <w:jc w:val="center"/>
              <w:rPr>
                <w:rFonts w:ascii="GHEA Grapalat" w:hAnsi="GHEA Grapalat"/>
                <w:sz w:val="20"/>
                <w:szCs w:val="20"/>
              </w:rPr>
            </w:pPr>
          </w:p>
        </w:tc>
      </w:tr>
    </w:tbl>
    <w:p w14:paraId="12354AB4" w14:textId="77777777" w:rsidR="009950F9" w:rsidRPr="00F566BF" w:rsidRDefault="009950F9" w:rsidP="009950F9">
      <w:pPr>
        <w:pStyle w:val="a3"/>
        <w:jc w:val="right"/>
        <w:rPr>
          <w:rFonts w:ascii="GHEA Grapalat" w:hAnsi="GHEA Grapalat" w:cs="Sylfaen"/>
          <w:i w:val="0"/>
          <w:lang w:val="en-US"/>
        </w:rPr>
      </w:pPr>
    </w:p>
    <w:p w14:paraId="217F97DC" w14:textId="77777777" w:rsidR="009950F9" w:rsidRPr="00F566BF" w:rsidRDefault="009950F9" w:rsidP="009950F9">
      <w:pPr>
        <w:pStyle w:val="a3"/>
        <w:jc w:val="right"/>
        <w:rPr>
          <w:rFonts w:ascii="GHEA Grapalat" w:hAnsi="GHEA Grapalat" w:cs="Sylfaen"/>
          <w:i w:val="0"/>
          <w:lang w:val="en-US"/>
        </w:rPr>
      </w:pPr>
    </w:p>
    <w:p w14:paraId="0C1FB1CC" w14:textId="36F19CCD" w:rsidR="00334E32" w:rsidRPr="009950F9" w:rsidRDefault="00334E32">
      <w:pPr>
        <w:rPr>
          <w:rFonts w:ascii="GHEA Grapalat" w:hAnsi="GHEA Grapalat" w:cs="GHEA Grapalat"/>
          <w:i/>
          <w:sz w:val="18"/>
          <w:szCs w:val="18"/>
        </w:rPr>
      </w:pPr>
    </w:p>
    <w:p w14:paraId="474A0C4F" w14:textId="77777777" w:rsidR="009950F9" w:rsidRDefault="009950F9">
      <w:pPr>
        <w:rPr>
          <w:rFonts w:ascii="GHEA Grapalat" w:hAnsi="GHEA Grapalat" w:cs="Sylfaen"/>
          <w:b/>
          <w:sz w:val="20"/>
          <w:szCs w:val="20"/>
          <w:lang w:val="hy-AM"/>
        </w:rPr>
      </w:pPr>
      <w:r>
        <w:rPr>
          <w:rFonts w:ascii="GHEA Grapalat" w:hAnsi="GHEA Grapalat" w:cs="Sylfaen"/>
          <w:b/>
          <w:lang w:val="hy-AM"/>
        </w:rPr>
        <w:br w:type="page"/>
      </w:r>
    </w:p>
    <w:p w14:paraId="6A5DE905" w14:textId="7DC9F1B1" w:rsidR="00334E32" w:rsidRPr="00AC583A" w:rsidRDefault="00334E32" w:rsidP="00334E32">
      <w:pPr>
        <w:pStyle w:val="31"/>
        <w:spacing w:line="240" w:lineRule="auto"/>
        <w:jc w:val="right"/>
        <w:rPr>
          <w:rFonts w:ascii="GHEA Grapalat" w:hAnsi="GHEA Grapalat" w:cs="Sylfaen"/>
          <w:b/>
          <w:i/>
          <w:iCs/>
          <w:lang w:val="hy-AM"/>
        </w:rPr>
      </w:pPr>
      <w:r w:rsidRPr="00AC583A">
        <w:rPr>
          <w:rFonts w:ascii="GHEA Grapalat" w:hAnsi="GHEA Grapalat" w:cs="Sylfaen"/>
          <w:b/>
          <w:i/>
          <w:iCs/>
          <w:lang w:val="hy-AM"/>
        </w:rPr>
        <w:lastRenderedPageBreak/>
        <w:t>Հավելված 5.2</w:t>
      </w:r>
    </w:p>
    <w:p w14:paraId="2FC15270" w14:textId="2786E8E9" w:rsidR="00334E32" w:rsidRPr="00AC583A" w:rsidRDefault="00942C6E" w:rsidP="00334E32">
      <w:pPr>
        <w:pStyle w:val="31"/>
        <w:spacing w:line="240" w:lineRule="auto"/>
        <w:jc w:val="right"/>
        <w:rPr>
          <w:rFonts w:ascii="GHEA Grapalat" w:hAnsi="GHEA Grapalat" w:cs="Sylfaen"/>
          <w:b/>
          <w:i/>
          <w:iCs/>
          <w:lang w:val="es-ES"/>
        </w:rPr>
      </w:pPr>
      <w:r>
        <w:rPr>
          <w:rFonts w:ascii="GHEA Grapalat" w:hAnsi="GHEA Grapalat" w:cs="Sylfaen"/>
          <w:b/>
          <w:i/>
          <w:iCs/>
          <w:lang w:val="es-ES"/>
        </w:rPr>
        <w:t>ՀՀ ԱՆ ԳՀԽԾՁԲ-2025/65</w:t>
      </w:r>
      <w:r w:rsidR="00334E32" w:rsidRPr="00AC583A">
        <w:rPr>
          <w:rFonts w:ascii="GHEA Grapalat" w:hAnsi="GHEA Grapalat" w:cs="Sylfaen"/>
          <w:b/>
          <w:i/>
          <w:iCs/>
          <w:lang w:val="es-ES"/>
        </w:rPr>
        <w:t xml:space="preserve">  ծածկագրով</w:t>
      </w:r>
    </w:p>
    <w:p w14:paraId="26846290" w14:textId="77777777" w:rsidR="00334E32" w:rsidRPr="00AC583A" w:rsidRDefault="00334E32" w:rsidP="00334E32">
      <w:pPr>
        <w:pStyle w:val="31"/>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հրավերի</w:t>
      </w:r>
    </w:p>
    <w:p w14:paraId="64894FED" w14:textId="77777777" w:rsidR="00334E32" w:rsidRPr="00334E32" w:rsidRDefault="00334E32" w:rsidP="00334E32">
      <w:pPr>
        <w:pStyle w:val="aa"/>
        <w:spacing w:after="0" w:line="360" w:lineRule="auto"/>
        <w:ind w:firstLine="567"/>
        <w:jc w:val="right"/>
        <w:rPr>
          <w:rFonts w:ascii="GHEA Grapalat" w:hAnsi="GHEA Grapalat" w:cs="Sylfaen"/>
          <w:i/>
          <w:sz w:val="16"/>
          <w:lang w:val="es-ES"/>
        </w:rPr>
      </w:pPr>
    </w:p>
    <w:p w14:paraId="384F5737" w14:textId="77777777" w:rsidR="00334E32" w:rsidRPr="00842CF6" w:rsidRDefault="00334E32" w:rsidP="00334E3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56D1AB7A" w14:textId="77777777" w:rsidR="00334E32" w:rsidRPr="00842CF6" w:rsidRDefault="00334E32" w:rsidP="00334E32">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44AC40A3" w14:textId="77777777" w:rsidR="00334E32" w:rsidRPr="00842CF6" w:rsidRDefault="00334E32" w:rsidP="00334E32">
      <w:pPr>
        <w:pStyle w:val="af4"/>
        <w:shd w:val="clear" w:color="auto" w:fill="FFFFFF"/>
        <w:spacing w:before="0" w:beforeAutospacing="0" w:after="0" w:afterAutospacing="0"/>
        <w:ind w:firstLine="375"/>
        <w:rPr>
          <w:rStyle w:val="af5"/>
          <w:lang w:val="hy-AM"/>
        </w:rPr>
      </w:pPr>
    </w:p>
    <w:p w14:paraId="53D915D4" w14:textId="207D2735" w:rsidR="00334E32" w:rsidRPr="00842CF6" w:rsidRDefault="00334E32" w:rsidP="002D47F9">
      <w:pPr>
        <w:pStyle w:val="af4"/>
        <w:shd w:val="clear" w:color="auto" w:fill="FFFFFF"/>
        <w:spacing w:before="0" w:beforeAutospacing="0" w:after="0" w:afterAutospacing="0"/>
        <w:ind w:firstLine="375"/>
        <w:rPr>
          <w:rStyle w:val="af5"/>
          <w:lang w:val="hy-AM"/>
        </w:rPr>
      </w:pPr>
      <w:r w:rsidRPr="00842CF6">
        <w:rPr>
          <w:rStyle w:val="af5"/>
          <w:rFonts w:ascii="GHEA Grapalat" w:hAnsi="GHEA Grapalat"/>
          <w:sz w:val="20"/>
          <w:szCs w:val="20"/>
          <w:lang w:val="hy-AM"/>
        </w:rPr>
        <w:tab/>
        <w:t xml:space="preserve">1.Սույն երաշխիքը (այսուհետ՝ երաշխիք) հանդիսանում է </w:t>
      </w:r>
      <w:r w:rsidR="002D47F9">
        <w:rPr>
          <w:rStyle w:val="af5"/>
          <w:rFonts w:ascii="GHEA Grapalat" w:hAnsi="GHEA Grapalat"/>
          <w:sz w:val="20"/>
          <w:szCs w:val="20"/>
          <w:u w:val="single"/>
          <w:lang w:val="hy-AM"/>
        </w:rPr>
        <w:t>Առողջապահության նախարարության</w:t>
      </w:r>
    </w:p>
    <w:p w14:paraId="4A2757FB" w14:textId="77777777" w:rsidR="00334E32" w:rsidRPr="00842CF6" w:rsidRDefault="00334E32" w:rsidP="00334E32">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5"/>
          <w:rFonts w:ascii="GHEA Grapalat" w:hAnsi="GHEA Grapalat"/>
          <w:sz w:val="20"/>
          <w:szCs w:val="20"/>
          <w:lang w:val="hy-AM"/>
        </w:rPr>
        <w:t xml:space="preserve">(այսուհետ՝ բենեֆիցիար) և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62671C96" w14:textId="77777777" w:rsidR="00334E32" w:rsidRPr="00842CF6" w:rsidRDefault="00334E32" w:rsidP="00334E32">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կնքվելիք N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t xml:space="preserve">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պայմանագրով նախատեսված  կանխավճարի  </w:t>
      </w:r>
    </w:p>
    <w:p w14:paraId="28C08F9E" w14:textId="77777777" w:rsidR="00334E32" w:rsidRPr="00842CF6" w:rsidRDefault="00334E32" w:rsidP="00334E32">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7E52742A" w14:textId="77777777" w:rsidR="00334E32" w:rsidRPr="00842CF6" w:rsidRDefault="00334E32" w:rsidP="00334E3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3C3F724F" w14:textId="77777777" w:rsidR="00334E32" w:rsidRPr="00842CF6" w:rsidRDefault="00334E32" w:rsidP="00334E3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2. Երաշխիքով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(այսուհետ՝ երաշխիք տվող </w:t>
      </w:r>
    </w:p>
    <w:p w14:paraId="69110EB3" w14:textId="77777777" w:rsidR="00334E32" w:rsidRPr="00842CF6" w:rsidRDefault="00334E32" w:rsidP="00334E3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4E6DC63D" w14:textId="77777777" w:rsidR="00334E32" w:rsidRPr="00842CF6" w:rsidRDefault="00334E32" w:rsidP="00334E3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645AEA80" w14:textId="77777777" w:rsidR="00334E32" w:rsidRPr="00842CF6" w:rsidRDefault="00334E32" w:rsidP="00334E3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0EE31043" w14:textId="77777777" w:rsidR="00334E32" w:rsidRPr="00842CF6" w:rsidRDefault="00334E32" w:rsidP="00334E32">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(այսուհետ՝ երաշխիքի գումար)՝ պահանջն ստանալուց </w:t>
      </w:r>
      <w:r>
        <w:rPr>
          <w:rStyle w:val="af5"/>
          <w:rFonts w:ascii="GHEA Grapalat" w:hAnsi="GHEA Grapalat"/>
          <w:sz w:val="20"/>
          <w:szCs w:val="20"/>
          <w:lang w:val="hy-AM"/>
        </w:rPr>
        <w:t>հինգ</w:t>
      </w:r>
      <w:r w:rsidRPr="00842CF6">
        <w:rPr>
          <w:rStyle w:val="af5"/>
          <w:rFonts w:ascii="GHEA Grapalat" w:hAnsi="GHEA Grapalat"/>
          <w:sz w:val="20"/>
          <w:szCs w:val="20"/>
          <w:lang w:val="hy-AM"/>
        </w:rPr>
        <w:t xml:space="preserve"> աշխատանքային օրվա ընթացքում:   Վճարումը  կատարվում է բենեֆիցիարի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հաշվեհամարին </w:t>
      </w:r>
    </w:p>
    <w:p w14:paraId="37F39310" w14:textId="77777777" w:rsidR="00334E32" w:rsidRPr="00842CF6" w:rsidRDefault="00334E32" w:rsidP="00334E32">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Pr="00842CF6">
        <w:rPr>
          <w:rStyle w:val="af5"/>
          <w:rFonts w:ascii="GHEA Grapalat" w:hAnsi="GHEA Grapalat"/>
          <w:sz w:val="20"/>
          <w:szCs w:val="20"/>
          <w:lang w:val="hy-AM"/>
        </w:rPr>
        <w:t xml:space="preserve">                                                                    փոխանցման միջոցով:</w:t>
      </w:r>
    </w:p>
    <w:p w14:paraId="165D938C" w14:textId="77777777" w:rsidR="00334E32" w:rsidRPr="00842CF6" w:rsidRDefault="00334E32" w:rsidP="00334E32">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1EF22752" w14:textId="77777777" w:rsidR="00334E32" w:rsidRPr="00842CF6" w:rsidRDefault="00334E32" w:rsidP="00334E32">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ADB36E0"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56D51128" w14:textId="77777777" w:rsidR="00334E32" w:rsidRPr="00842CF6" w:rsidRDefault="00334E32" w:rsidP="00334E3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70006F2" w14:textId="77777777" w:rsidR="00334E32" w:rsidRPr="00842CF6" w:rsidRDefault="00334E32" w:rsidP="00334E3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67173C77" w14:textId="77777777" w:rsidR="00334E32" w:rsidRPr="003750DF" w:rsidRDefault="00334E32" w:rsidP="00334E32">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       </w:t>
      </w:r>
    </w:p>
    <w:p w14:paraId="0177972C" w14:textId="77777777" w:rsidR="00334E32" w:rsidRPr="003750DF" w:rsidRDefault="00334E32" w:rsidP="00334E32">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3EF22B6" w14:textId="77777777" w:rsidR="00334E32" w:rsidRPr="00842CF6" w:rsidRDefault="00334E32" w:rsidP="00334E32">
      <w:pPr>
        <w:pStyle w:val="aff3"/>
        <w:tabs>
          <w:tab w:val="left" w:pos="0"/>
        </w:tabs>
        <w:ind w:left="0"/>
        <w:mirrorIndents/>
        <w:jc w:val="both"/>
        <w:rPr>
          <w:rFonts w:ascii="GHEA Grapalat" w:hAnsi="GHEA Grapalat"/>
          <w:color w:val="000000"/>
          <w:sz w:val="20"/>
          <w:szCs w:val="20"/>
          <w:lang w:val="hy-AM"/>
        </w:rPr>
      </w:pPr>
    </w:p>
    <w:p w14:paraId="68139501" w14:textId="77777777" w:rsidR="00334E32" w:rsidRPr="00842CF6" w:rsidRDefault="00334E32" w:rsidP="00334E32">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52483A74"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7F74DFB" w14:textId="77777777" w:rsidR="00334E32" w:rsidRPr="00842CF6" w:rsidRDefault="00334E32" w:rsidP="00334E32">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257767DB" w14:textId="77777777" w:rsidR="00334E32" w:rsidRPr="00842CF6" w:rsidRDefault="00334E32" w:rsidP="00334E32">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0D815F2" w14:textId="77777777" w:rsidR="00334E32" w:rsidRPr="00842CF6" w:rsidRDefault="00334E32" w:rsidP="00334E32">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CCED981"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67AF59E"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62D7A61" w14:textId="77777777" w:rsidR="00334E32" w:rsidRPr="00842CF6" w:rsidRDefault="00334E32" w:rsidP="00334E32">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19BC95C3"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2CA07FE" w14:textId="77777777" w:rsidR="00334E32" w:rsidRPr="00842CF6" w:rsidRDefault="00334E32" w:rsidP="00334E32">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4BA19748"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1357050"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4A2267A8"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4EF7385"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12F86D7"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754B18E"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72C916B"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3D380E0"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403E466" w14:textId="77777777" w:rsidR="00334E32" w:rsidRPr="00842CF6" w:rsidRDefault="00334E32" w:rsidP="00334E32">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48FAF602"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0C951639" w14:textId="77777777" w:rsidR="002B0E49" w:rsidRDefault="002B0E49" w:rsidP="00316A19">
      <w:pPr>
        <w:pStyle w:val="31"/>
        <w:tabs>
          <w:tab w:val="left" w:pos="9105"/>
          <w:tab w:val="right" w:pos="10394"/>
        </w:tabs>
        <w:spacing w:line="240" w:lineRule="auto"/>
        <w:ind w:firstLine="0"/>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AC583A" w:rsidRDefault="002B0E49" w:rsidP="008778A9">
      <w:pPr>
        <w:pStyle w:val="31"/>
        <w:tabs>
          <w:tab w:val="left" w:pos="9105"/>
          <w:tab w:val="right" w:pos="10394"/>
        </w:tabs>
        <w:spacing w:line="240" w:lineRule="auto"/>
        <w:jc w:val="right"/>
        <w:rPr>
          <w:rFonts w:ascii="GHEA Grapalat" w:hAnsi="GHEA Grapalat" w:cs="Sylfaen"/>
          <w:b/>
          <w:i/>
          <w:iCs/>
          <w:lang w:val="hy-AM"/>
        </w:rPr>
      </w:pPr>
      <w:r w:rsidRPr="00D66974">
        <w:rPr>
          <w:rFonts w:ascii="GHEA Grapalat" w:hAnsi="GHEA Grapalat" w:cs="Sylfaen"/>
          <w:b/>
          <w:lang w:val="hy-AM"/>
        </w:rPr>
        <w:tab/>
      </w:r>
      <w:r w:rsidR="00071D1C" w:rsidRPr="00AC583A">
        <w:rPr>
          <w:rFonts w:ascii="GHEA Grapalat" w:hAnsi="GHEA Grapalat" w:cs="Sylfaen"/>
          <w:b/>
          <w:i/>
          <w:iCs/>
          <w:lang w:val="hy-AM"/>
        </w:rPr>
        <w:t xml:space="preserve">Հավելված </w:t>
      </w:r>
      <w:r w:rsidR="00F15AC0" w:rsidRPr="00AC583A">
        <w:rPr>
          <w:rFonts w:ascii="GHEA Grapalat" w:hAnsi="GHEA Grapalat" w:cs="Sylfaen"/>
          <w:b/>
          <w:i/>
          <w:iCs/>
          <w:lang w:val="hy-AM"/>
        </w:rPr>
        <w:t>6</w:t>
      </w:r>
    </w:p>
    <w:p w14:paraId="2F8513EE" w14:textId="4750C192" w:rsidR="00DE5814" w:rsidRPr="00AC583A" w:rsidRDefault="00942C6E" w:rsidP="008778A9">
      <w:pPr>
        <w:pStyle w:val="31"/>
        <w:spacing w:line="240" w:lineRule="auto"/>
        <w:jc w:val="right"/>
        <w:rPr>
          <w:rFonts w:ascii="GHEA Grapalat" w:hAnsi="GHEA Grapalat" w:cs="Sylfaen"/>
          <w:b/>
          <w:i/>
          <w:iCs/>
          <w:lang w:val="es-ES"/>
        </w:rPr>
      </w:pPr>
      <w:r>
        <w:rPr>
          <w:rFonts w:ascii="GHEA Grapalat" w:hAnsi="GHEA Grapalat" w:cs="Sylfaen"/>
          <w:b/>
          <w:i/>
          <w:iCs/>
          <w:lang w:val="es-ES"/>
        </w:rPr>
        <w:t>ՀՀ ԱՆ ԳՀԽԾՁԲ-2025/65</w:t>
      </w:r>
      <w:r w:rsidR="00DE5814" w:rsidRPr="00AC583A">
        <w:rPr>
          <w:rFonts w:ascii="GHEA Grapalat" w:hAnsi="GHEA Grapalat" w:cs="Sylfaen"/>
          <w:b/>
          <w:i/>
          <w:iCs/>
          <w:lang w:val="es-ES"/>
        </w:rPr>
        <w:t xml:space="preserve">  ծածկագրով</w:t>
      </w:r>
    </w:p>
    <w:p w14:paraId="1F5A6DB3" w14:textId="77777777" w:rsidR="00DE5814" w:rsidRPr="00AC583A" w:rsidRDefault="00DE5814" w:rsidP="008778A9">
      <w:pPr>
        <w:pStyle w:val="31"/>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հրավերի</w:t>
      </w:r>
    </w:p>
    <w:p w14:paraId="00BDC581" w14:textId="77777777" w:rsidR="007678FA" w:rsidRPr="00DE5814" w:rsidRDefault="007678FA" w:rsidP="00F02279">
      <w:pPr>
        <w:ind w:left="-142" w:firstLine="142"/>
        <w:jc w:val="center"/>
        <w:rPr>
          <w:rFonts w:ascii="GHEA Grapalat" w:hAnsi="GHEA Grapalat" w:cs="Sylfaen"/>
          <w:b/>
          <w:lang w:val="es-ES"/>
        </w:rPr>
      </w:pPr>
    </w:p>
    <w:p w14:paraId="0B4E9C0A" w14:textId="50B14651"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316A19" w:rsidRPr="00316A19">
        <w:rPr>
          <w:rFonts w:ascii="GHEA Grapalat" w:hAnsi="GHEA Grapalat" w:cs="Sylfaen"/>
          <w:b/>
          <w:lang w:val="hy-AM"/>
        </w:rPr>
        <w:t xml:space="preserve">ՆԱԽԱԳԾԱՆԱԽԱՀԱՇՎԱՅԻՆ ՓԱՍՏԱԹՂԹԵՐԻ ՄՇԱԿՄԱՆ ԽՈՐՀՐԴԱՏՎԱԿԱՆ ԾԱՌԱՅՈՒԹՅՈՒՆՆԵՐԻ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3B6C177A"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942C6E">
        <w:rPr>
          <w:rFonts w:ascii="GHEA Grapalat" w:hAnsi="GHEA Grapalat"/>
          <w:b/>
          <w:lang w:val="hy-AM"/>
        </w:rPr>
        <w:t>ՀՀ ԱՆ ԳՀԽԾՁԲ-2025/65</w:t>
      </w:r>
    </w:p>
    <w:p w14:paraId="65ABB5C8" w14:textId="52F9E076"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316A19" w:rsidRPr="00316A19">
        <w:rPr>
          <w:rFonts w:ascii="GHEA Grapalat" w:hAnsi="GHEA Grapalat" w:cs="Sylfaen"/>
          <w:sz w:val="20"/>
          <w:lang w:val="hy-AM"/>
        </w:rPr>
        <w:t>Երևան</w:t>
      </w:r>
      <w:r w:rsidRPr="00D66974">
        <w:rPr>
          <w:rFonts w:ascii="GHEA Grapalat" w:hAnsi="GHEA Grapalat" w:cs="Sylfaen"/>
          <w:sz w:val="20"/>
          <w:lang w:val="hy-AM"/>
        </w:rPr>
        <w:t xml:space="preserve">                                                                                      </w:t>
      </w:r>
      <w:r w:rsidR="00316A19" w:rsidRPr="00FE6432">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316A19">
        <w:rPr>
          <w:rFonts w:ascii="GHEA Grapalat" w:hAnsi="GHEA Grapalat" w:cs="Sylfaen"/>
          <w:sz w:val="20"/>
          <w:lang w:val="hy-AM"/>
        </w:rPr>
        <w:t>202</w:t>
      </w:r>
      <w:r w:rsidR="00CB1424">
        <w:rPr>
          <w:rFonts w:ascii="GHEA Grapalat" w:hAnsi="GHEA Grapalat" w:cs="Sylfaen"/>
          <w:sz w:val="20"/>
          <w:lang w:val="hy-AM"/>
        </w:rPr>
        <w:t>5</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1D20F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16A19" w:rsidRPr="00316A19">
        <w:rPr>
          <w:rFonts w:ascii="GHEA Grapalat" w:hAnsi="GHEA Grapalat" w:cs="Sylfaen"/>
          <w:sz w:val="20"/>
          <w:lang w:val="hy-AM"/>
        </w:rPr>
        <w:t xml:space="preserve">նախագծանախահաշվային փաստաթղթերի մշակման խորհրդատվական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2A1ADA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F90A23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FFA22A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CB1424">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0EECD25"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2.4.4 նախագծային փաստաթղթերի մշակման ժամանակ`</w:t>
      </w:r>
    </w:p>
    <w:p w14:paraId="7440EF23"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ա. շինարարական ծրագրի կատարման համար օգտագործվող նյութերի և (կամ) սարքերի ու սարքավորումների տեխնիկական բնութագրերը կազմել &lt;&lt;Գնումների մասին&gt;&gt; ՀՀ օրենքի 13-րդ հոդվածի պահանջներին համապատասխան,</w:t>
      </w:r>
    </w:p>
    <w:p w14:paraId="7A2304BA"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2C794CE1"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գ. ներկայացնել աշխատանքների առանձին տեսակների կատարման օրացուցային ժամանակացույցը,</w:t>
      </w:r>
    </w:p>
    <w:p w14:paraId="44873093" w14:textId="77777777" w:rsidR="00AC5DF0" w:rsidRDefault="00AC5DF0" w:rsidP="00AC5DF0">
      <w:pPr>
        <w:ind w:firstLine="720"/>
        <w:jc w:val="both"/>
        <w:rPr>
          <w:rFonts w:ascii="GHEA Grapalat" w:hAnsi="GHEA Grapalat"/>
          <w:sz w:val="20"/>
          <w:lang w:val="hy-AM"/>
        </w:rPr>
      </w:pPr>
      <w:r w:rsidRPr="007062A5">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115F5345" w14:textId="77777777" w:rsidR="00AC5DF0" w:rsidRPr="007062A5" w:rsidRDefault="00AC5DF0" w:rsidP="00AC5DF0">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66B8EE14"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9AA7996" w14:textId="707B8FC6" w:rsidR="00C37028" w:rsidRPr="00F566BF" w:rsidRDefault="00C37028" w:rsidP="00C37028">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E6432">
        <w:rPr>
          <w:rFonts w:ascii="GHEA Grapalat" w:hAnsi="GHEA Grapalat"/>
          <w:sz w:val="20"/>
          <w:lang w:val="hy-AM"/>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C37028">
        <w:rPr>
          <w:rFonts w:ascii="GHEA Grapalat" w:hAnsi="GHEA Grapalat" w:cs="Sylfaen"/>
          <w:color w:val="FF0000"/>
          <w:sz w:val="20"/>
          <w:szCs w:val="20"/>
          <w:lang w:val="hy-AM"/>
        </w:rPr>
        <w:t xml:space="preserve">30 օրացուցային օրվա </w:t>
      </w:r>
      <w:r w:rsidRPr="00F566BF">
        <w:rPr>
          <w:rFonts w:ascii="GHEA Grapalat" w:hAnsi="GHEA Grapalat" w:cs="Sylfaen"/>
          <w:sz w:val="20"/>
          <w:szCs w:val="20"/>
          <w:lang w:val="hy-AM"/>
        </w:rPr>
        <w:t xml:space="preserve">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F171E1">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50597C14" w14:textId="77777777" w:rsidR="00D31351" w:rsidRDefault="00D31351" w:rsidP="00D31351">
      <w:pPr>
        <w:rPr>
          <w:rFonts w:ascii="GHEA Grapalat" w:hAnsi="GHEA Grapalat" w:cs="Sylfaen"/>
          <w:b/>
          <w:sz w:val="20"/>
          <w:lang w:val="hy-AM"/>
        </w:rPr>
      </w:pPr>
    </w:p>
    <w:p w14:paraId="3131021D" w14:textId="10568671" w:rsidR="00D87B44" w:rsidRDefault="007678FA" w:rsidP="00D31351">
      <w:pPr>
        <w:ind w:firstLine="708"/>
        <w:rPr>
          <w:rFonts w:ascii="GHEA Grapalat" w:hAnsi="GHEA Grapalat" w:cs="Sylfaen"/>
          <w:b/>
          <w:sz w:val="20"/>
          <w:lang w:val="hy-AM"/>
        </w:rPr>
      </w:pPr>
      <w:r w:rsidRPr="00D66974">
        <w:rPr>
          <w:rFonts w:ascii="GHEA Grapalat" w:hAnsi="GHEA Grapalat" w:cs="Sylfaen"/>
          <w:b/>
          <w:sz w:val="20"/>
          <w:lang w:val="hy-AM"/>
        </w:rPr>
        <w:t>4. ՊԱՅՄԱՆԱԳՐԻ ԳԻՆԸ</w:t>
      </w:r>
      <w:r w:rsidR="00D31351">
        <w:rPr>
          <w:rFonts w:ascii="GHEA Grapalat" w:hAnsi="GHEA Grapalat" w:cs="Sylfaen"/>
          <w:b/>
          <w:sz w:val="20"/>
          <w:lang w:val="hy-AM"/>
        </w:rPr>
        <w:t xml:space="preserve"> </w:t>
      </w:r>
    </w:p>
    <w:p w14:paraId="08A052F4" w14:textId="20CB455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66EB6CB9"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3170E2AD" w14:textId="77777777" w:rsidR="006E6F35" w:rsidRPr="00D66974" w:rsidRDefault="006E6F35" w:rsidP="006E6F35">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6"/>
          <w:rFonts w:ascii="GHEA Grapalat" w:hAnsi="GHEA Grapalat" w:cs="Sylfaen"/>
          <w:sz w:val="20"/>
          <w:lang w:val="hy-AM"/>
        </w:rPr>
        <w:footnoteReference w:id="2"/>
      </w:r>
    </w:p>
    <w:p w14:paraId="78984E88" w14:textId="35B4F29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w:t>
      </w:r>
      <w:r w:rsidRPr="00C37028">
        <w:rPr>
          <w:rFonts w:ascii="GHEA Grapalat" w:hAnsi="GHEA Grapalat"/>
          <w:color w:val="FF0000"/>
          <w:sz w:val="20"/>
          <w:lang w:val="hy-AM"/>
        </w:rPr>
        <w:t xml:space="preserve">տվյալ տարվա դեկտեմբերի </w:t>
      </w:r>
      <w:r w:rsidR="00C37028" w:rsidRPr="00C37028">
        <w:rPr>
          <w:rFonts w:ascii="GHEA Grapalat" w:hAnsi="GHEA Grapalat"/>
          <w:color w:val="FF0000"/>
          <w:sz w:val="20"/>
          <w:lang w:val="hy-AM"/>
        </w:rPr>
        <w:t>25-</w:t>
      </w:r>
      <w:r w:rsidRPr="00D66974">
        <w:rPr>
          <w:rFonts w:ascii="GHEA Grapalat" w:hAnsi="GHEA Grapalat"/>
          <w:sz w:val="20"/>
          <w:lang w:val="hy-AM"/>
        </w:rPr>
        <w:t xml:space="preserve">ը: </w:t>
      </w:r>
    </w:p>
    <w:p w14:paraId="496C014F" w14:textId="2631C0DD" w:rsidR="007678FA" w:rsidRDefault="0087619B" w:rsidP="00C37028">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5DC097FA" w14:textId="77777777" w:rsidR="00C37028" w:rsidRPr="00D66974" w:rsidRDefault="00C37028" w:rsidP="00C37028">
      <w:pPr>
        <w:ind w:firstLine="709"/>
        <w:jc w:val="both"/>
        <w:rPr>
          <w:rFonts w:ascii="GHEA Grapalat" w:hAnsi="GHEA Grapalat" w:cs="Sylfaen"/>
          <w:sz w:val="20"/>
          <w:lang w:val="hy-AM"/>
        </w:rPr>
      </w:pPr>
    </w:p>
    <w:p w14:paraId="4F7B182D" w14:textId="00B02E42" w:rsidR="007678FA" w:rsidRPr="006E6F35" w:rsidRDefault="007678FA" w:rsidP="00987F3B">
      <w:pPr>
        <w:pStyle w:val="aff3"/>
        <w:numPr>
          <w:ilvl w:val="0"/>
          <w:numId w:val="13"/>
        </w:numPr>
        <w:ind w:hanging="436"/>
        <w:jc w:val="both"/>
        <w:rPr>
          <w:rFonts w:ascii="GHEA Grapalat" w:hAnsi="GHEA Grapalat" w:cs="Sylfaen"/>
          <w:b/>
          <w:sz w:val="20"/>
          <w:lang w:val="hy-AM"/>
        </w:rPr>
      </w:pPr>
      <w:r w:rsidRPr="006E6F35">
        <w:rPr>
          <w:rFonts w:ascii="GHEA Grapalat" w:hAnsi="GHEA Grapalat" w:cs="Sylfaen"/>
          <w:b/>
          <w:sz w:val="20"/>
          <w:lang w:val="hy-AM"/>
        </w:rPr>
        <w:t>ԿՈՂՄԵՐԻ ՊԱՏԱՍԽԱՆԱՏՎՈՒԹՅՈՒՆԸ</w:t>
      </w:r>
    </w:p>
    <w:p w14:paraId="5FE8D994"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2EFEE84" w14:textId="61E3AEB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 xml:space="preserve">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1 (մեկ)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99DF912"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 xml:space="preserve"> 5.3 Պայմանագրով նախատեսված ծառայության մատուցման ժամկետը խախտելու դեպքում Կատարողից յուրաքանչյուր ուշացված աշխատանքային օրվա համար գանձվում է տույժ` պայմանագրի գնի 0,1 (զրո ամբողջ մեկ տասնորդական) տոկոսի չափով։</w:t>
      </w:r>
    </w:p>
    <w:p w14:paraId="4C690D72"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5359A17"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4654FBB"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DB077A6"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5EAF66B"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0,1 (զրո ամբողջ մեկ տասնորդական) տոկոսի չափով։</w:t>
      </w:r>
    </w:p>
    <w:p w14:paraId="31FC3BEA"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4D940C6" w14:textId="77777777" w:rsid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46D885AB" w14:textId="77777777" w:rsidR="00C37028" w:rsidRDefault="00C37028" w:rsidP="00C37028">
      <w:pPr>
        <w:ind w:firstLine="720"/>
        <w:jc w:val="both"/>
        <w:rPr>
          <w:rFonts w:ascii="GHEA Grapalat" w:hAnsi="GHEA Grapalat" w:cs="Sylfaen"/>
          <w:sz w:val="20"/>
          <w:lang w:val="hy-AM"/>
        </w:rPr>
      </w:pPr>
    </w:p>
    <w:p w14:paraId="39D95622" w14:textId="77777777" w:rsidR="00D31351" w:rsidRDefault="00D31351">
      <w:pPr>
        <w:rPr>
          <w:rFonts w:ascii="GHEA Grapalat" w:hAnsi="GHEA Grapalat" w:cs="Sylfaen"/>
          <w:b/>
          <w:sz w:val="20"/>
          <w:lang w:val="hy-AM"/>
        </w:rPr>
      </w:pPr>
      <w:r>
        <w:rPr>
          <w:rFonts w:ascii="GHEA Grapalat" w:hAnsi="GHEA Grapalat" w:cs="Sylfaen"/>
          <w:b/>
          <w:sz w:val="20"/>
          <w:lang w:val="hy-AM"/>
        </w:rPr>
        <w:br w:type="page"/>
      </w:r>
    </w:p>
    <w:p w14:paraId="515BC180" w14:textId="76B2865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D31351">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D31351">
      <w:pPr>
        <w:ind w:firstLine="720"/>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6385950" w:rsidR="007678FA" w:rsidRPr="00D66974" w:rsidRDefault="007678FA" w:rsidP="00D31351">
      <w:pPr>
        <w:ind w:firstLine="720"/>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59FAF6EB" w14:textId="77777777" w:rsidR="00CB1424" w:rsidRDefault="007678FA" w:rsidP="00D31351">
      <w:pPr>
        <w:ind w:firstLine="720"/>
        <w:jc w:val="both"/>
        <w:rPr>
          <w:rFonts w:ascii="GHEA Grapalat" w:hAnsi="GHEA Grapalat" w:cs="Times Armenian"/>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p>
    <w:p w14:paraId="0A3F91A5" w14:textId="6E23442A" w:rsidR="007678FA" w:rsidRPr="00D66974" w:rsidRDefault="007678FA" w:rsidP="00D31351">
      <w:pPr>
        <w:ind w:firstLine="720"/>
        <w:jc w:val="both"/>
        <w:rPr>
          <w:rFonts w:ascii="GHEA Grapalat" w:hAnsi="GHEA Grapalat"/>
          <w:sz w:val="20"/>
          <w:lang w:val="hy-AM"/>
        </w:rPr>
      </w:pPr>
      <w:r w:rsidRPr="00D66974">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4526CE8" w14:textId="77777777" w:rsidR="00D31351" w:rsidRDefault="007678FA" w:rsidP="00D3135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EAF40CF" w14:textId="77777777" w:rsidR="00D31351" w:rsidRDefault="007678FA" w:rsidP="00D31351">
      <w:pPr>
        <w:tabs>
          <w:tab w:val="left" w:pos="1276"/>
        </w:tabs>
        <w:ind w:firstLine="720"/>
        <w:jc w:val="both"/>
        <w:rPr>
          <w:rFonts w:ascii="GHEA Grapalat" w:hAnsi="GHEA Grapalat" w:cs="Sylfaen"/>
          <w:sz w:val="20"/>
          <w:lang w:val="hy-AM"/>
        </w:rPr>
      </w:pPr>
      <w:r w:rsidRPr="00D66974">
        <w:rPr>
          <w:rFonts w:ascii="GHEA Grapalat" w:hAnsi="GHEA Grapalat"/>
          <w:sz w:val="20"/>
          <w:lang w:val="hy-AM"/>
        </w:rPr>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B9D1B7" w:rsidR="007678FA" w:rsidRPr="00D31351" w:rsidRDefault="007678FA" w:rsidP="00D31351">
      <w:pPr>
        <w:tabs>
          <w:tab w:val="left" w:pos="1276"/>
        </w:tabs>
        <w:ind w:firstLine="720"/>
        <w:jc w:val="both"/>
        <w:rPr>
          <w:rFonts w:ascii="GHEA Grapalat" w:hAnsi="GHEA Grapalat" w:cs="Sylfaen"/>
          <w:sz w:val="20"/>
          <w:lang w:val="hy-AM"/>
        </w:rPr>
      </w:pPr>
      <w:r w:rsidRPr="00D66974">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D3135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D31351">
      <w:pPr>
        <w:tabs>
          <w:tab w:val="left" w:pos="1276"/>
        </w:tabs>
        <w:ind w:firstLine="720"/>
        <w:jc w:val="both"/>
        <w:rPr>
          <w:rFonts w:ascii="GHEA Grapalat" w:hAnsi="GHEA Grapalat"/>
          <w:sz w:val="20"/>
          <w:lang w:val="hy-AM"/>
        </w:rPr>
      </w:pPr>
      <w:r w:rsidRPr="00F171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F171E1">
        <w:rPr>
          <w:rFonts w:ascii="GHEA Grapalat" w:hAnsi="GHEA Grapalat"/>
          <w:sz w:val="20"/>
          <w:lang w:val="hy-AM"/>
        </w:rPr>
        <w:t xml:space="preserve"> գործակալության պայմանագիր կնքելու միջոցով</w:t>
      </w:r>
    </w:p>
    <w:p w14:paraId="3F022A2F" w14:textId="77777777" w:rsidR="007678FA" w:rsidRPr="00F171E1" w:rsidRDefault="007678FA" w:rsidP="00D31351">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F171E1">
        <w:rPr>
          <w:rFonts w:ascii="GHEA Grapalat" w:hAnsi="GHEA Grapalat"/>
          <w:sz w:val="20"/>
          <w:lang w:val="hy-AM"/>
        </w:rPr>
        <w:t xml:space="preserve"> </w:t>
      </w:r>
      <w:r w:rsidRPr="00D66974">
        <w:rPr>
          <w:rFonts w:ascii="GHEA Grapalat" w:hAnsi="GHEA Grapalat"/>
          <w:sz w:val="20"/>
          <w:lang w:val="hy-AM"/>
        </w:rPr>
        <w:t>Կատարողը</w:t>
      </w:r>
      <w:r w:rsidRPr="00F171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0E58C4BB" w:rsidR="007678FA" w:rsidRPr="00F171E1" w:rsidRDefault="007678FA" w:rsidP="00D31351">
      <w:pPr>
        <w:tabs>
          <w:tab w:val="left" w:pos="1276"/>
        </w:tabs>
        <w:ind w:firstLine="720"/>
        <w:jc w:val="both"/>
        <w:rPr>
          <w:rFonts w:ascii="GHEA Grapalat" w:hAnsi="GHEA Grapalat"/>
          <w:sz w:val="20"/>
          <w:lang w:val="hy-AM"/>
        </w:rPr>
      </w:pPr>
      <w:r w:rsidRPr="00F171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F171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F171E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3"/>
      </w:r>
    </w:p>
    <w:p w14:paraId="4E63C041" w14:textId="685043E6" w:rsidR="007678FA" w:rsidRPr="00F171E1" w:rsidRDefault="007678FA" w:rsidP="00D31351">
      <w:pPr>
        <w:tabs>
          <w:tab w:val="left" w:pos="1276"/>
        </w:tabs>
        <w:ind w:firstLine="720"/>
        <w:jc w:val="both"/>
        <w:rPr>
          <w:rFonts w:ascii="GHEA Grapalat" w:hAnsi="GHEA Grapalat"/>
          <w:sz w:val="20"/>
          <w:lang w:val="hy-AM"/>
        </w:rPr>
      </w:pPr>
      <w:r w:rsidRPr="00F171E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4"/>
      </w:r>
    </w:p>
    <w:p w14:paraId="2AA6F144" w14:textId="77777777" w:rsidR="00D31351" w:rsidRDefault="007678FA" w:rsidP="00D31351">
      <w:pPr>
        <w:tabs>
          <w:tab w:val="left" w:pos="1276"/>
        </w:tabs>
        <w:ind w:firstLine="720"/>
        <w:jc w:val="both"/>
        <w:rPr>
          <w:rFonts w:ascii="GHEA Grapalat" w:hAnsi="GHEA Grapalat"/>
          <w:sz w:val="20"/>
          <w:lang w:val="hy-AM"/>
        </w:rPr>
      </w:pPr>
      <w:r w:rsidRPr="00F171E1">
        <w:rPr>
          <w:rFonts w:ascii="GHEA Grapalat" w:hAnsi="GHEA Grapalat" w:cs="Times Armenian"/>
          <w:sz w:val="20"/>
          <w:lang w:val="hy-AM"/>
        </w:rPr>
        <w:lastRenderedPageBreak/>
        <w:t>7.8 Ծառայության</w:t>
      </w:r>
      <w:r w:rsidRPr="00D66974">
        <w:rPr>
          <w:rFonts w:ascii="GHEA Grapalat" w:hAnsi="GHEA Grapalat" w:cs="Times Armenian"/>
          <w:sz w:val="20"/>
          <w:lang w:val="hy-AM"/>
        </w:rPr>
        <w:t xml:space="preserve"> </w:t>
      </w:r>
      <w:r w:rsidRPr="00F171E1">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F171E1">
        <w:rPr>
          <w:rFonts w:ascii="GHEA Grapalat" w:hAnsi="GHEA Grapalat" w:cs="Sylfaen"/>
          <w:sz w:val="20"/>
          <w:lang w:val="hy-AM"/>
        </w:rPr>
        <w:t>`</w:t>
      </w:r>
      <w:r w:rsidRPr="00D66974">
        <w:rPr>
          <w:rFonts w:ascii="GHEA Grapalat" w:hAnsi="GHEA Grapalat" w:cs="Times Armenian"/>
          <w:sz w:val="20"/>
          <w:lang w:val="hy-AM"/>
        </w:rPr>
        <w:t xml:space="preserve"> </w:t>
      </w:r>
      <w:r w:rsidRPr="00F171E1">
        <w:rPr>
          <w:rFonts w:ascii="GHEA Grapalat" w:hAnsi="GHEA Grapalat" w:cs="Times Armenian"/>
          <w:sz w:val="20"/>
          <w:lang w:val="hy-AM"/>
        </w:rPr>
        <w:t>Կատարող</w:t>
      </w:r>
      <w:r w:rsidRPr="00F171E1">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F171E1">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F171E1">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F171E1">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F171E1">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F171E1">
        <w:rPr>
          <w:rFonts w:ascii="GHEA Grapalat" w:hAnsi="GHEA Grapalat" w:cs="Sylfaen"/>
          <w:sz w:val="20"/>
          <w:lang w:val="hy-AM"/>
        </w:rPr>
        <w:t>7</w:t>
      </w:r>
      <w:r w:rsidR="00670CEB" w:rsidRPr="00D66974">
        <w:rPr>
          <w:rFonts w:ascii="GHEA Grapalat" w:hAnsi="GHEA Grapalat" w:cs="Sylfaen"/>
          <w:sz w:val="20"/>
          <w:lang w:val="hy-AM"/>
        </w:rPr>
        <w:t xml:space="preserve"> </w:t>
      </w:r>
      <w:r w:rsidRPr="00F171E1">
        <w:rPr>
          <w:rFonts w:ascii="GHEA Grapalat" w:hAnsi="GHEA Grapalat" w:cs="Sylfaen"/>
          <w:sz w:val="20"/>
          <w:lang w:val="hy-AM"/>
        </w:rPr>
        <w:t>օրացուցային օր առաջ: Ընդ որում սույն կետով սահմանված դեպքում ծ</w:t>
      </w:r>
      <w:r w:rsidRPr="00F171E1">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F171E1">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F171E1">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F171E1">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F171E1">
        <w:rPr>
          <w:rFonts w:ascii="GHEA Grapalat" w:hAnsi="GHEA Grapalat" w:cs="Sylfaen"/>
          <w:sz w:val="20"/>
          <w:lang w:val="hy-AM"/>
        </w:rPr>
        <w:t xml:space="preserve"> քան  պայմանագրով սահմանված ժամկետն է:</w:t>
      </w:r>
    </w:p>
    <w:p w14:paraId="4F6A7B87" w14:textId="77777777" w:rsidR="00D31351" w:rsidRDefault="007678FA" w:rsidP="00D31351">
      <w:pPr>
        <w:tabs>
          <w:tab w:val="left" w:pos="1276"/>
        </w:tabs>
        <w:ind w:firstLine="720"/>
        <w:jc w:val="both"/>
        <w:rPr>
          <w:rFonts w:ascii="GHEA Grapalat" w:hAnsi="GHEA Grapalat"/>
          <w:sz w:val="20"/>
          <w:lang w:val="hy-AM"/>
        </w:rPr>
      </w:pPr>
      <w:r w:rsidRPr="00D66974">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EC0920A" w14:textId="77777777" w:rsidR="00D31351" w:rsidRDefault="007678FA" w:rsidP="00D31351">
      <w:pPr>
        <w:tabs>
          <w:tab w:val="left" w:pos="1276"/>
        </w:tabs>
        <w:ind w:firstLine="720"/>
        <w:jc w:val="both"/>
        <w:rPr>
          <w:rFonts w:ascii="GHEA Grapalat" w:hAnsi="GHEA Grapalat"/>
          <w:sz w:val="20"/>
          <w:lang w:val="hy-AM"/>
        </w:rPr>
      </w:pPr>
      <w:r w:rsidRPr="00D66974">
        <w:rPr>
          <w:rFonts w:ascii="GHEA Grapalat" w:hAnsi="GHEA Grapalat"/>
          <w:sz w:val="20"/>
          <w:lang w:val="hy-AM"/>
        </w:rPr>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4F281AF" w14:textId="77777777" w:rsidR="00D31351" w:rsidRDefault="007678FA" w:rsidP="00D31351">
      <w:pPr>
        <w:tabs>
          <w:tab w:val="left" w:pos="1276"/>
        </w:tabs>
        <w:ind w:firstLine="720"/>
        <w:jc w:val="both"/>
        <w:rPr>
          <w:rFonts w:ascii="GHEA Grapalat" w:hAnsi="GHEA Grapalat"/>
          <w:sz w:val="20"/>
          <w:szCs w:val="20"/>
          <w:lang w:val="hy-AM" w:eastAsia="ru-RU"/>
        </w:rPr>
      </w:pPr>
      <w:r w:rsidRPr="00D66974">
        <w:rPr>
          <w:rFonts w:ascii="GHEA Grapalat" w:hAnsi="GHEA Grapalat"/>
          <w:sz w:val="20"/>
          <w:lang w:val="hy-AM"/>
        </w:rPr>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w:t>
      </w:r>
    </w:p>
    <w:p w14:paraId="45C348B7" w14:textId="3EF0BF95" w:rsidR="007678FA" w:rsidRPr="00D31351" w:rsidRDefault="007678FA" w:rsidP="00D31351">
      <w:pPr>
        <w:tabs>
          <w:tab w:val="left" w:pos="1276"/>
        </w:tabs>
        <w:ind w:firstLine="720"/>
        <w:jc w:val="both"/>
        <w:rPr>
          <w:rFonts w:ascii="GHEA Grapalat" w:hAnsi="GHEA Grapalat"/>
          <w:sz w:val="20"/>
          <w:lang w:val="hy-AM"/>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D31351">
      <w:pPr>
        <w:ind w:firstLine="720"/>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1BA2557" w:rsidR="007678FA" w:rsidRPr="00D66974" w:rsidRDefault="007678FA" w:rsidP="00D31351">
      <w:pPr>
        <w:ind w:firstLine="720"/>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62294B">
        <w:rPr>
          <w:rFonts w:ascii="GHEA Grapalat" w:hAnsi="GHEA Grapalat" w:cs="Times Armenian"/>
          <w:sz w:val="20"/>
          <w:lang w:val="hy-AM"/>
        </w:rPr>
        <w:t>պայմանագրի</w:t>
      </w:r>
      <w:r w:rsidRPr="00D66974">
        <w:rPr>
          <w:rFonts w:ascii="GHEA Grapalat" w:hAnsi="GHEA Grapalat" w:cs="Times Armenian"/>
          <w:sz w:val="20"/>
          <w:lang w:val="hy-AM"/>
        </w:rPr>
        <w:t xml:space="preserve"> </w:t>
      </w:r>
      <w:r w:rsidRPr="0062294B">
        <w:rPr>
          <w:rFonts w:ascii="GHEA Grapalat" w:hAnsi="GHEA Grapalat" w:cs="Times Armenian"/>
          <w:sz w:val="20"/>
          <w:lang w:val="hy-AM"/>
        </w:rPr>
        <w:t>N 1,</w:t>
      </w:r>
      <w:r w:rsidR="0062294B" w:rsidRPr="0062294B">
        <w:rPr>
          <w:rFonts w:ascii="GHEA Grapalat" w:hAnsi="GHEA Grapalat" w:cs="Times Armenian"/>
          <w:sz w:val="20"/>
          <w:lang w:val="hy-AM"/>
        </w:rPr>
        <w:t xml:space="preserve"> N 1.1, N 1.2,</w:t>
      </w:r>
      <w:r w:rsidRPr="0062294B">
        <w:rPr>
          <w:rFonts w:ascii="GHEA Grapalat" w:hAnsi="GHEA Grapalat" w:cs="Times Armenian"/>
          <w:sz w:val="20"/>
          <w:lang w:val="hy-AM"/>
        </w:rPr>
        <w:t xml:space="preserve"> N 2, N 3 և N 3.1 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4BB7E14B" w:rsidR="007678FA" w:rsidRDefault="007678FA" w:rsidP="00D31351">
      <w:pPr>
        <w:ind w:firstLine="720"/>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7EA5FE3" w14:textId="77777777" w:rsidR="00CB1424" w:rsidRPr="00264D57" w:rsidRDefault="00CB1424" w:rsidP="00CB1424">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5"/>
      </w:r>
    </w:p>
    <w:p w14:paraId="456D3A57" w14:textId="77777777" w:rsidR="00CB1424" w:rsidRPr="00D66974" w:rsidRDefault="00CB1424" w:rsidP="00CB1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0A640243" w14:textId="77777777" w:rsidR="00CB1424" w:rsidRPr="00D66974" w:rsidRDefault="00CB1424" w:rsidP="00CB1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9B771F9" w14:textId="77777777" w:rsidR="00CB1424" w:rsidRPr="00D66974" w:rsidRDefault="00CB1424" w:rsidP="00CB1424">
      <w:pPr>
        <w:ind w:firstLine="567"/>
        <w:jc w:val="both"/>
        <w:rPr>
          <w:rFonts w:ascii="GHEA Grapalat" w:hAnsi="GHEA Grapalat"/>
          <w:bCs/>
          <w:sz w:val="20"/>
          <w:lang w:val="hy-AM"/>
        </w:rPr>
      </w:pPr>
      <w:r w:rsidRPr="00D66974">
        <w:rPr>
          <w:rFonts w:ascii="GHEA Grapalat" w:hAnsi="GHEA Grapalat"/>
          <w:sz w:val="20"/>
          <w:lang w:val="hy-AM"/>
        </w:rPr>
        <w:lastRenderedPageBreak/>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D9C28AF" w14:textId="75CF986B" w:rsidR="00CB1424" w:rsidRPr="00D66974" w:rsidRDefault="00CB1424" w:rsidP="00CB1424">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Pr>
          <w:rFonts w:ascii="GHEA Grapalat" w:hAnsi="GHEA Grapalat"/>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684AD701" w14:textId="77777777" w:rsidR="00463F87" w:rsidRPr="00D66974" w:rsidRDefault="00463F87" w:rsidP="007678FA">
      <w:pPr>
        <w:ind w:firstLine="567"/>
        <w:jc w:val="both"/>
        <w:rPr>
          <w:rFonts w:ascii="GHEA Grapalat" w:hAnsi="GHEA Grapalat"/>
          <w:bCs/>
          <w:sz w:val="20"/>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6AC74573" w:rsidR="007678FA" w:rsidRPr="00D66974" w:rsidRDefault="007678FA" w:rsidP="00FE6432">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7B35066E" w:rsidR="007678FA" w:rsidRPr="006E6F35"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5FC497B0" w:rsidR="007678FA" w:rsidRPr="006E6F35" w:rsidRDefault="007678FA" w:rsidP="006E6F35">
            <w:pPr>
              <w:rPr>
                <w:rFonts w:ascii="GHEA Grapalat" w:hAnsi="GHEA Grapalat"/>
                <w:sz w:val="16"/>
                <w:szCs w:val="16"/>
                <w:lang w:val="pt-BR"/>
              </w:rPr>
            </w:pPr>
            <w:r w:rsidRPr="00D66974">
              <w:rPr>
                <w:rFonts w:ascii="GHEA Grapalat" w:hAnsi="GHEA Grapalat"/>
                <w:sz w:val="16"/>
                <w:szCs w:val="16"/>
                <w:lang w:val="pt-BR"/>
              </w:rPr>
              <w:t xml:space="preserve">                                        Կ.Տ.</w:t>
            </w:r>
          </w:p>
        </w:tc>
      </w:tr>
    </w:tbl>
    <w:p w14:paraId="7067704B" w14:textId="77777777" w:rsidR="00CB1424" w:rsidRDefault="00CB1424" w:rsidP="007678FA">
      <w:pPr>
        <w:ind w:firstLine="709"/>
        <w:rPr>
          <w:rFonts w:ascii="GHEA Grapalat" w:hAnsi="GHEA Grapalat" w:cs="Sylfaen"/>
          <w:i/>
          <w:sz w:val="20"/>
          <w:szCs w:val="20"/>
          <w:lang w:val="pt-BR"/>
        </w:rPr>
      </w:pPr>
    </w:p>
    <w:p w14:paraId="3AEF85CE" w14:textId="77777777" w:rsidR="00CB1424" w:rsidRDefault="00CB1424" w:rsidP="007678FA">
      <w:pPr>
        <w:ind w:firstLine="709"/>
        <w:rPr>
          <w:rFonts w:ascii="GHEA Grapalat" w:hAnsi="GHEA Grapalat" w:cs="Sylfaen"/>
          <w:i/>
          <w:sz w:val="20"/>
          <w:szCs w:val="20"/>
          <w:lang w:val="pt-BR"/>
        </w:rPr>
      </w:pPr>
    </w:p>
    <w:p w14:paraId="3B98F09D" w14:textId="4B4BEDD3"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B74C0E0" w14:textId="77777777" w:rsidR="00463F87" w:rsidRDefault="00463F87">
      <w:pPr>
        <w:rPr>
          <w:rFonts w:ascii="GHEA Grapalat" w:hAnsi="GHEA Grapalat"/>
          <w:i/>
          <w:sz w:val="18"/>
          <w:lang w:val="hy-AM"/>
        </w:rPr>
      </w:pPr>
      <w:r>
        <w:rPr>
          <w:rFonts w:ascii="GHEA Grapalat" w:hAnsi="GHEA Grapalat"/>
          <w:i/>
          <w:sz w:val="18"/>
          <w:lang w:val="hy-AM"/>
        </w:rPr>
        <w:br w:type="page"/>
      </w:r>
    </w:p>
    <w:p w14:paraId="250C50B2" w14:textId="77777777"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648076A8" w14:textId="77777777"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              20</w:t>
      </w:r>
      <w:r w:rsidRPr="00997034">
        <w:rPr>
          <w:rFonts w:ascii="GHEA Grapalat" w:hAnsi="GHEA Grapalat"/>
          <w:i/>
          <w:sz w:val="18"/>
          <w:lang w:val="hy-AM"/>
        </w:rPr>
        <w:t>2</w:t>
      </w:r>
      <w:r>
        <w:rPr>
          <w:rFonts w:ascii="GHEA Grapalat" w:hAnsi="GHEA Grapalat"/>
          <w:i/>
          <w:sz w:val="18"/>
          <w:lang w:val="hy-AM"/>
        </w:rPr>
        <w:t>4</w:t>
      </w:r>
      <w:r w:rsidRPr="00F566BF">
        <w:rPr>
          <w:rFonts w:ascii="GHEA Grapalat" w:hAnsi="GHEA Grapalat"/>
          <w:i/>
          <w:sz w:val="18"/>
          <w:lang w:val="hy-AM"/>
        </w:rPr>
        <w:t xml:space="preserve">թ. կնքված </w:t>
      </w:r>
    </w:p>
    <w:p w14:paraId="2F54FB80" w14:textId="77344640"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xml:space="preserve">                  </w:t>
      </w:r>
      <w:r w:rsidR="00942C6E">
        <w:rPr>
          <w:rFonts w:ascii="GHEA Grapalat" w:hAnsi="GHEA Grapalat"/>
          <w:i/>
          <w:sz w:val="18"/>
          <w:lang w:val="hy-AM"/>
        </w:rPr>
        <w:t>ՀՀ ԱՆ ԳՀԽԾՁԲ-2025/65</w:t>
      </w:r>
      <w:r w:rsidRPr="00C37028">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6A4129A0" w14:textId="77777777" w:rsidR="008778A9" w:rsidRPr="00F566BF" w:rsidRDefault="008778A9" w:rsidP="008778A9">
      <w:pPr>
        <w:jc w:val="center"/>
        <w:rPr>
          <w:rFonts w:ascii="GHEA Grapalat" w:hAnsi="GHEA Grapalat"/>
          <w:sz w:val="18"/>
          <w:lang w:val="hy-AM"/>
        </w:rPr>
      </w:pPr>
    </w:p>
    <w:p w14:paraId="60E6CDF1" w14:textId="77777777" w:rsidR="008778A9" w:rsidRDefault="008778A9" w:rsidP="008778A9">
      <w:pPr>
        <w:jc w:val="center"/>
        <w:rPr>
          <w:rFonts w:ascii="GHEA Grapalat" w:hAnsi="GHEA Grapalat"/>
          <w:sz w:val="20"/>
          <w:lang w:val="hy-AM"/>
        </w:rPr>
      </w:pPr>
    </w:p>
    <w:p w14:paraId="11778932" w14:textId="77777777" w:rsidR="008778A9" w:rsidRPr="00F566BF" w:rsidRDefault="008778A9" w:rsidP="008778A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1D6F332" w14:textId="77777777" w:rsidR="008778A9" w:rsidRPr="00F566BF" w:rsidRDefault="008778A9" w:rsidP="008778A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559"/>
        <w:gridCol w:w="1494"/>
        <w:gridCol w:w="993"/>
        <w:gridCol w:w="850"/>
        <w:gridCol w:w="1134"/>
        <w:gridCol w:w="992"/>
        <w:gridCol w:w="2331"/>
      </w:tblGrid>
      <w:tr w:rsidR="008778A9" w:rsidRPr="00F566BF" w14:paraId="136840AC" w14:textId="77777777" w:rsidTr="00ED2425">
        <w:tc>
          <w:tcPr>
            <w:tcW w:w="10530" w:type="dxa"/>
            <w:gridSpan w:val="8"/>
          </w:tcPr>
          <w:p w14:paraId="1E3C8934" w14:textId="77777777" w:rsidR="008778A9" w:rsidRPr="00F566BF" w:rsidRDefault="008778A9" w:rsidP="00DA2823">
            <w:pPr>
              <w:jc w:val="center"/>
              <w:rPr>
                <w:rFonts w:ascii="GHEA Grapalat" w:hAnsi="GHEA Grapalat"/>
                <w:sz w:val="18"/>
              </w:rPr>
            </w:pPr>
            <w:r w:rsidRPr="00F566BF">
              <w:rPr>
                <w:rFonts w:ascii="GHEA Grapalat" w:hAnsi="GHEA Grapalat"/>
                <w:sz w:val="18"/>
              </w:rPr>
              <w:t>Ծառայության</w:t>
            </w:r>
          </w:p>
        </w:tc>
      </w:tr>
      <w:tr w:rsidR="008778A9" w:rsidRPr="00F566BF" w14:paraId="5EA84875" w14:textId="77777777" w:rsidTr="00ED2425">
        <w:trPr>
          <w:trHeight w:val="219"/>
        </w:trPr>
        <w:tc>
          <w:tcPr>
            <w:tcW w:w="1177" w:type="dxa"/>
            <w:vMerge w:val="restart"/>
            <w:vAlign w:val="center"/>
          </w:tcPr>
          <w:p w14:paraId="2185C37A" w14:textId="77777777" w:rsidR="008778A9" w:rsidRPr="00F566BF" w:rsidRDefault="008778A9" w:rsidP="00DA2823">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59" w:type="dxa"/>
            <w:vMerge w:val="restart"/>
            <w:vAlign w:val="center"/>
          </w:tcPr>
          <w:p w14:paraId="23A8F39E" w14:textId="77777777" w:rsidR="008778A9" w:rsidRPr="00F566BF" w:rsidRDefault="008778A9" w:rsidP="00DA2823">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94" w:type="dxa"/>
            <w:vMerge w:val="restart"/>
            <w:vAlign w:val="center"/>
          </w:tcPr>
          <w:p w14:paraId="2396B523" w14:textId="77777777" w:rsidR="008778A9" w:rsidRPr="00F566BF" w:rsidRDefault="008778A9" w:rsidP="00DA2823">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67AFD727" w14:textId="77777777" w:rsidR="008778A9" w:rsidRPr="00F566BF" w:rsidRDefault="008778A9" w:rsidP="00DA2823">
            <w:pPr>
              <w:jc w:val="center"/>
              <w:rPr>
                <w:rFonts w:ascii="GHEA Grapalat" w:hAnsi="GHEA Grapalat"/>
                <w:sz w:val="18"/>
              </w:rPr>
            </w:pPr>
            <w:r w:rsidRPr="00F566BF">
              <w:rPr>
                <w:rFonts w:ascii="GHEA Grapalat" w:hAnsi="GHEA Grapalat"/>
                <w:sz w:val="18"/>
              </w:rPr>
              <w:t>չափման միավորը</w:t>
            </w:r>
          </w:p>
        </w:tc>
        <w:tc>
          <w:tcPr>
            <w:tcW w:w="850" w:type="dxa"/>
            <w:vMerge w:val="restart"/>
            <w:vAlign w:val="center"/>
          </w:tcPr>
          <w:p w14:paraId="5FDDF265" w14:textId="77777777" w:rsidR="008778A9" w:rsidRDefault="008778A9" w:rsidP="00DA2823">
            <w:pPr>
              <w:jc w:val="center"/>
              <w:rPr>
                <w:rFonts w:ascii="GHEA Grapalat" w:hAnsi="GHEA Grapalat"/>
                <w:sz w:val="18"/>
                <w:lang w:val="ru-RU"/>
              </w:rPr>
            </w:pPr>
            <w:r w:rsidRPr="00F566BF">
              <w:rPr>
                <w:rFonts w:ascii="GHEA Grapalat" w:hAnsi="GHEA Grapalat"/>
                <w:sz w:val="18"/>
              </w:rPr>
              <w:t>ընդհանուր գինը/</w:t>
            </w:r>
          </w:p>
          <w:p w14:paraId="60A8F6DD" w14:textId="77777777" w:rsidR="008778A9" w:rsidRPr="00F566BF" w:rsidRDefault="008778A9" w:rsidP="00DA2823">
            <w:pPr>
              <w:jc w:val="center"/>
              <w:rPr>
                <w:rFonts w:ascii="GHEA Grapalat" w:hAnsi="GHEA Grapalat"/>
                <w:sz w:val="18"/>
              </w:rPr>
            </w:pPr>
            <w:r w:rsidRPr="00F566BF">
              <w:rPr>
                <w:rFonts w:ascii="GHEA Grapalat" w:hAnsi="GHEA Grapalat"/>
                <w:sz w:val="18"/>
              </w:rPr>
              <w:t>ՀՀ դրամ</w:t>
            </w:r>
          </w:p>
        </w:tc>
        <w:tc>
          <w:tcPr>
            <w:tcW w:w="1134" w:type="dxa"/>
            <w:vMerge w:val="restart"/>
            <w:vAlign w:val="center"/>
          </w:tcPr>
          <w:p w14:paraId="4D1364E2" w14:textId="77777777" w:rsidR="008778A9" w:rsidRPr="00F566BF" w:rsidRDefault="008778A9" w:rsidP="00DA2823">
            <w:pPr>
              <w:jc w:val="center"/>
              <w:rPr>
                <w:rFonts w:ascii="GHEA Grapalat" w:hAnsi="GHEA Grapalat"/>
                <w:sz w:val="18"/>
              </w:rPr>
            </w:pPr>
            <w:r w:rsidRPr="00F566BF">
              <w:rPr>
                <w:rFonts w:ascii="GHEA Grapalat" w:hAnsi="GHEA Grapalat"/>
                <w:sz w:val="18"/>
              </w:rPr>
              <w:t>ընդհանուր քանակը</w:t>
            </w:r>
          </w:p>
        </w:tc>
        <w:tc>
          <w:tcPr>
            <w:tcW w:w="3323" w:type="dxa"/>
            <w:gridSpan w:val="2"/>
            <w:vAlign w:val="center"/>
          </w:tcPr>
          <w:p w14:paraId="7C1221D1" w14:textId="77777777" w:rsidR="008778A9" w:rsidRPr="00F566BF" w:rsidRDefault="008778A9" w:rsidP="00DA2823">
            <w:pPr>
              <w:jc w:val="center"/>
              <w:rPr>
                <w:rFonts w:ascii="GHEA Grapalat" w:hAnsi="GHEA Grapalat"/>
                <w:sz w:val="18"/>
              </w:rPr>
            </w:pPr>
            <w:r w:rsidRPr="00F566BF">
              <w:rPr>
                <w:rFonts w:ascii="GHEA Grapalat" w:hAnsi="GHEA Grapalat"/>
                <w:sz w:val="18"/>
              </w:rPr>
              <w:t>մատուցման</w:t>
            </w:r>
          </w:p>
        </w:tc>
      </w:tr>
      <w:tr w:rsidR="008778A9" w:rsidRPr="00F566BF" w14:paraId="1EA49199" w14:textId="77777777" w:rsidTr="00ED2425">
        <w:trPr>
          <w:trHeight w:val="445"/>
        </w:trPr>
        <w:tc>
          <w:tcPr>
            <w:tcW w:w="1177" w:type="dxa"/>
            <w:vMerge/>
            <w:vAlign w:val="center"/>
          </w:tcPr>
          <w:p w14:paraId="78F0A251" w14:textId="77777777" w:rsidR="008778A9" w:rsidRPr="00F566BF" w:rsidRDefault="008778A9" w:rsidP="00DA2823">
            <w:pPr>
              <w:jc w:val="center"/>
              <w:rPr>
                <w:rFonts w:ascii="GHEA Grapalat" w:hAnsi="GHEA Grapalat"/>
                <w:sz w:val="18"/>
              </w:rPr>
            </w:pPr>
          </w:p>
        </w:tc>
        <w:tc>
          <w:tcPr>
            <w:tcW w:w="1559" w:type="dxa"/>
            <w:vMerge/>
            <w:vAlign w:val="center"/>
          </w:tcPr>
          <w:p w14:paraId="428FFA42" w14:textId="77777777" w:rsidR="008778A9" w:rsidRPr="00F566BF" w:rsidRDefault="008778A9" w:rsidP="00DA2823">
            <w:pPr>
              <w:jc w:val="center"/>
              <w:rPr>
                <w:rFonts w:ascii="GHEA Grapalat" w:hAnsi="GHEA Grapalat"/>
                <w:sz w:val="18"/>
              </w:rPr>
            </w:pPr>
          </w:p>
        </w:tc>
        <w:tc>
          <w:tcPr>
            <w:tcW w:w="1494" w:type="dxa"/>
            <w:vMerge/>
            <w:vAlign w:val="center"/>
          </w:tcPr>
          <w:p w14:paraId="28808122" w14:textId="77777777" w:rsidR="008778A9" w:rsidRPr="00F566BF" w:rsidRDefault="008778A9" w:rsidP="00DA2823">
            <w:pPr>
              <w:jc w:val="center"/>
              <w:rPr>
                <w:rFonts w:ascii="GHEA Grapalat" w:hAnsi="GHEA Grapalat"/>
                <w:sz w:val="18"/>
              </w:rPr>
            </w:pPr>
          </w:p>
        </w:tc>
        <w:tc>
          <w:tcPr>
            <w:tcW w:w="993" w:type="dxa"/>
            <w:vMerge/>
            <w:vAlign w:val="center"/>
          </w:tcPr>
          <w:p w14:paraId="64E6AFF2" w14:textId="77777777" w:rsidR="008778A9" w:rsidRPr="00F566BF" w:rsidRDefault="008778A9" w:rsidP="00DA2823">
            <w:pPr>
              <w:jc w:val="center"/>
              <w:rPr>
                <w:rFonts w:ascii="GHEA Grapalat" w:hAnsi="GHEA Grapalat"/>
                <w:sz w:val="18"/>
              </w:rPr>
            </w:pPr>
          </w:p>
        </w:tc>
        <w:tc>
          <w:tcPr>
            <w:tcW w:w="850" w:type="dxa"/>
            <w:vMerge/>
            <w:vAlign w:val="center"/>
          </w:tcPr>
          <w:p w14:paraId="00F8B268" w14:textId="77777777" w:rsidR="008778A9" w:rsidRPr="00F566BF" w:rsidRDefault="008778A9" w:rsidP="00DA2823">
            <w:pPr>
              <w:jc w:val="center"/>
              <w:rPr>
                <w:rFonts w:ascii="GHEA Grapalat" w:hAnsi="GHEA Grapalat"/>
                <w:sz w:val="18"/>
              </w:rPr>
            </w:pPr>
          </w:p>
        </w:tc>
        <w:tc>
          <w:tcPr>
            <w:tcW w:w="1134" w:type="dxa"/>
            <w:vMerge/>
            <w:vAlign w:val="center"/>
          </w:tcPr>
          <w:p w14:paraId="5FE0EAF0" w14:textId="77777777" w:rsidR="008778A9" w:rsidRPr="00F566BF" w:rsidRDefault="008778A9" w:rsidP="00DA2823">
            <w:pPr>
              <w:jc w:val="center"/>
              <w:rPr>
                <w:rFonts w:ascii="GHEA Grapalat" w:hAnsi="GHEA Grapalat"/>
                <w:sz w:val="18"/>
              </w:rPr>
            </w:pPr>
          </w:p>
        </w:tc>
        <w:tc>
          <w:tcPr>
            <w:tcW w:w="992" w:type="dxa"/>
            <w:vAlign w:val="center"/>
          </w:tcPr>
          <w:p w14:paraId="52A1EB01" w14:textId="77777777" w:rsidR="008778A9" w:rsidRPr="00F566BF" w:rsidRDefault="008778A9" w:rsidP="00DA2823">
            <w:pPr>
              <w:jc w:val="center"/>
              <w:rPr>
                <w:rFonts w:ascii="GHEA Grapalat" w:hAnsi="GHEA Grapalat"/>
                <w:sz w:val="18"/>
              </w:rPr>
            </w:pPr>
            <w:r w:rsidRPr="00F566BF">
              <w:rPr>
                <w:rFonts w:ascii="GHEA Grapalat" w:hAnsi="GHEA Grapalat"/>
                <w:sz w:val="18"/>
              </w:rPr>
              <w:t>հասցեն</w:t>
            </w:r>
          </w:p>
        </w:tc>
        <w:tc>
          <w:tcPr>
            <w:tcW w:w="2331" w:type="dxa"/>
            <w:vAlign w:val="center"/>
          </w:tcPr>
          <w:p w14:paraId="28C1674C" w14:textId="77777777" w:rsidR="008778A9" w:rsidRPr="00F566BF" w:rsidRDefault="008778A9" w:rsidP="00DA2823">
            <w:pPr>
              <w:jc w:val="center"/>
              <w:rPr>
                <w:rFonts w:ascii="GHEA Grapalat" w:hAnsi="GHEA Grapalat"/>
                <w:sz w:val="18"/>
              </w:rPr>
            </w:pPr>
            <w:r w:rsidRPr="00F566BF">
              <w:rPr>
                <w:rFonts w:ascii="GHEA Grapalat" w:hAnsi="GHEA Grapalat"/>
                <w:sz w:val="18"/>
              </w:rPr>
              <w:t>Ժամկետը**</w:t>
            </w:r>
          </w:p>
        </w:tc>
      </w:tr>
      <w:tr w:rsidR="008778A9" w:rsidRPr="00F566BF" w14:paraId="567FA68B" w14:textId="77777777" w:rsidTr="00ED2425">
        <w:trPr>
          <w:trHeight w:val="246"/>
        </w:trPr>
        <w:tc>
          <w:tcPr>
            <w:tcW w:w="1177" w:type="dxa"/>
            <w:vAlign w:val="center"/>
          </w:tcPr>
          <w:p w14:paraId="2A725CE5" w14:textId="77777777" w:rsidR="008778A9" w:rsidRPr="00F566BF" w:rsidRDefault="008778A9" w:rsidP="00DA2823">
            <w:pPr>
              <w:jc w:val="center"/>
              <w:rPr>
                <w:rFonts w:ascii="GHEA Grapalat" w:hAnsi="GHEA Grapalat"/>
                <w:sz w:val="20"/>
              </w:rPr>
            </w:pPr>
            <w:r>
              <w:rPr>
                <w:rFonts w:ascii="GHEA Grapalat" w:hAnsi="GHEA Grapalat"/>
                <w:sz w:val="20"/>
              </w:rPr>
              <w:t>1</w:t>
            </w:r>
          </w:p>
        </w:tc>
        <w:tc>
          <w:tcPr>
            <w:tcW w:w="1559" w:type="dxa"/>
            <w:vAlign w:val="center"/>
          </w:tcPr>
          <w:p w14:paraId="00628D85" w14:textId="5D5E7470" w:rsidR="008778A9" w:rsidRPr="001D382D" w:rsidRDefault="008778A9" w:rsidP="00DA2823">
            <w:pPr>
              <w:jc w:val="center"/>
              <w:rPr>
                <w:rFonts w:ascii="GHEA Grapalat" w:hAnsi="GHEA Grapalat"/>
                <w:color w:val="FF0000"/>
                <w:sz w:val="20"/>
              </w:rPr>
            </w:pPr>
            <w:r w:rsidRPr="009F0C01">
              <w:rPr>
                <w:rFonts w:ascii="GHEA Grapalat" w:hAnsi="GHEA Grapalat"/>
                <w:color w:val="FF0000"/>
                <w:sz w:val="18"/>
                <w:szCs w:val="18"/>
              </w:rPr>
              <w:t>71241200</w:t>
            </w:r>
            <w:r>
              <w:rPr>
                <w:rFonts w:ascii="GHEA Grapalat" w:hAnsi="GHEA Grapalat"/>
                <w:color w:val="FF0000"/>
                <w:sz w:val="18"/>
                <w:szCs w:val="18"/>
                <w:lang w:val="hy-AM"/>
              </w:rPr>
              <w:t>/5</w:t>
            </w:r>
            <w:r w:rsidR="00022627">
              <w:rPr>
                <w:rFonts w:ascii="GHEA Grapalat" w:hAnsi="GHEA Grapalat"/>
                <w:color w:val="FF0000"/>
                <w:sz w:val="18"/>
                <w:szCs w:val="18"/>
                <w:lang w:val="hy-AM"/>
              </w:rPr>
              <w:t>1</w:t>
            </w:r>
            <w:r w:rsidR="00B47C41">
              <w:rPr>
                <w:rFonts w:ascii="GHEA Grapalat" w:hAnsi="GHEA Grapalat"/>
                <w:color w:val="FF0000"/>
                <w:sz w:val="18"/>
                <w:szCs w:val="18"/>
                <w:lang w:val="hy-AM"/>
              </w:rPr>
              <w:t>8</w:t>
            </w:r>
          </w:p>
        </w:tc>
        <w:tc>
          <w:tcPr>
            <w:tcW w:w="1494" w:type="dxa"/>
            <w:vAlign w:val="center"/>
          </w:tcPr>
          <w:p w14:paraId="5FDBD000" w14:textId="77777777" w:rsidR="008778A9" w:rsidRPr="00F566BF" w:rsidRDefault="008778A9" w:rsidP="00DA2823">
            <w:pPr>
              <w:jc w:val="center"/>
              <w:rPr>
                <w:rFonts w:ascii="GHEA Grapalat" w:hAnsi="GHEA Grapalat"/>
                <w:sz w:val="20"/>
              </w:rPr>
            </w:pPr>
            <w:r>
              <w:rPr>
                <w:rFonts w:ascii="GHEA Grapalat" w:hAnsi="GHEA Grapalat"/>
                <w:sz w:val="20"/>
              </w:rPr>
              <w:t>Տես Հավելված 1.1</w:t>
            </w:r>
          </w:p>
        </w:tc>
        <w:tc>
          <w:tcPr>
            <w:tcW w:w="993" w:type="dxa"/>
            <w:vAlign w:val="center"/>
          </w:tcPr>
          <w:p w14:paraId="0EC7820C" w14:textId="77777777" w:rsidR="008778A9" w:rsidRPr="00F566BF" w:rsidRDefault="008778A9" w:rsidP="00DA2823">
            <w:pPr>
              <w:jc w:val="center"/>
              <w:rPr>
                <w:rFonts w:ascii="GHEA Grapalat" w:hAnsi="GHEA Grapalat"/>
                <w:sz w:val="20"/>
              </w:rPr>
            </w:pPr>
            <w:r>
              <w:rPr>
                <w:rFonts w:ascii="GHEA Grapalat" w:hAnsi="GHEA Grapalat"/>
                <w:sz w:val="20"/>
              </w:rPr>
              <w:t>դրամ</w:t>
            </w:r>
          </w:p>
        </w:tc>
        <w:tc>
          <w:tcPr>
            <w:tcW w:w="850" w:type="dxa"/>
            <w:vAlign w:val="center"/>
          </w:tcPr>
          <w:p w14:paraId="16D4B365" w14:textId="77777777" w:rsidR="008778A9" w:rsidRPr="00F566BF" w:rsidRDefault="008778A9" w:rsidP="00DA2823">
            <w:pPr>
              <w:jc w:val="center"/>
              <w:rPr>
                <w:rFonts w:ascii="GHEA Grapalat" w:hAnsi="GHEA Grapalat"/>
                <w:sz w:val="20"/>
              </w:rPr>
            </w:pPr>
          </w:p>
        </w:tc>
        <w:tc>
          <w:tcPr>
            <w:tcW w:w="1134" w:type="dxa"/>
            <w:vAlign w:val="center"/>
          </w:tcPr>
          <w:p w14:paraId="78F2E388" w14:textId="77777777" w:rsidR="008778A9" w:rsidRPr="00F566BF" w:rsidRDefault="008778A9" w:rsidP="00DA2823">
            <w:pPr>
              <w:jc w:val="center"/>
              <w:rPr>
                <w:rFonts w:ascii="GHEA Grapalat" w:hAnsi="GHEA Grapalat"/>
                <w:sz w:val="20"/>
              </w:rPr>
            </w:pPr>
            <w:r>
              <w:rPr>
                <w:rFonts w:ascii="GHEA Grapalat" w:hAnsi="GHEA Grapalat"/>
                <w:sz w:val="20"/>
              </w:rPr>
              <w:t>1</w:t>
            </w:r>
          </w:p>
        </w:tc>
        <w:tc>
          <w:tcPr>
            <w:tcW w:w="992" w:type="dxa"/>
            <w:vAlign w:val="center"/>
          </w:tcPr>
          <w:p w14:paraId="190FE14E" w14:textId="77777777" w:rsidR="008778A9" w:rsidRPr="002A25AC" w:rsidRDefault="008778A9" w:rsidP="00DA2823">
            <w:pPr>
              <w:jc w:val="center"/>
              <w:rPr>
                <w:rFonts w:ascii="GHEA Grapalat" w:hAnsi="GHEA Grapalat"/>
                <w:sz w:val="16"/>
                <w:szCs w:val="16"/>
              </w:rPr>
            </w:pPr>
            <w:r w:rsidRPr="002A25AC">
              <w:rPr>
                <w:rFonts w:ascii="GHEA Grapalat" w:hAnsi="GHEA Grapalat"/>
                <w:sz w:val="16"/>
                <w:szCs w:val="16"/>
              </w:rPr>
              <w:t>Տես Հավելված 1.1</w:t>
            </w:r>
          </w:p>
        </w:tc>
        <w:tc>
          <w:tcPr>
            <w:tcW w:w="2331" w:type="dxa"/>
            <w:vAlign w:val="center"/>
          </w:tcPr>
          <w:p w14:paraId="11431B6C" w14:textId="751BF519" w:rsidR="008778A9" w:rsidRPr="004B3A6C" w:rsidRDefault="00B900CE" w:rsidP="00022627">
            <w:pPr>
              <w:jc w:val="center"/>
              <w:rPr>
                <w:rFonts w:ascii="GHEA Grapalat" w:hAnsi="GHEA Grapalat"/>
                <w:color w:val="FF0000"/>
                <w:sz w:val="20"/>
                <w:lang w:val="hy-AM"/>
              </w:rPr>
            </w:pPr>
            <w:r w:rsidRPr="00F46ABE">
              <w:rPr>
                <w:rFonts w:ascii="GHEA Grapalat" w:hAnsi="GHEA Grapalat" w:cs="Arial"/>
                <w:bCs/>
                <w:kern w:val="32"/>
                <w:sz w:val="18"/>
                <w:szCs w:val="18"/>
              </w:rPr>
              <w:t>Պայմանագիրն (համաձայնա</w:t>
            </w:r>
            <w:r w:rsidR="00B47C41">
              <w:rPr>
                <w:rFonts w:ascii="GHEA Grapalat" w:hAnsi="GHEA Grapalat" w:cs="Arial"/>
                <w:bCs/>
                <w:kern w:val="32"/>
                <w:sz w:val="18"/>
                <w:szCs w:val="18"/>
              </w:rPr>
              <w:t xml:space="preserve">գիրը) ուժի մեջ մտնելուց հետո է </w:t>
            </w:r>
            <w:r w:rsidR="00B47C41">
              <w:rPr>
                <w:rFonts w:ascii="GHEA Grapalat" w:hAnsi="GHEA Grapalat" w:cs="Arial"/>
                <w:bCs/>
                <w:kern w:val="32"/>
                <w:sz w:val="18"/>
                <w:szCs w:val="18"/>
                <w:lang w:val="hy-AM"/>
              </w:rPr>
              <w:t>210</w:t>
            </w:r>
            <w:r w:rsidRPr="00F46ABE">
              <w:rPr>
                <w:rFonts w:ascii="GHEA Grapalat" w:hAnsi="GHEA Grapalat" w:cs="Arial"/>
                <w:bCs/>
                <w:kern w:val="32"/>
                <w:sz w:val="18"/>
                <w:szCs w:val="18"/>
              </w:rPr>
              <w:t xml:space="preserve"> օրվա ընթացքում՝ որից </w:t>
            </w:r>
            <w:r w:rsidR="00B47C41">
              <w:rPr>
                <w:rFonts w:ascii="GHEA Grapalat" w:hAnsi="GHEA Grapalat" w:cs="Arial"/>
                <w:bCs/>
                <w:kern w:val="32"/>
                <w:sz w:val="18"/>
                <w:szCs w:val="18"/>
                <w:lang w:val="hy-AM"/>
              </w:rPr>
              <w:t>18</w:t>
            </w:r>
            <w:r w:rsidR="00B47C41">
              <w:rPr>
                <w:rFonts w:ascii="GHEA Grapalat" w:hAnsi="GHEA Grapalat" w:cs="Arial"/>
                <w:bCs/>
                <w:kern w:val="32"/>
                <w:sz w:val="18"/>
                <w:szCs w:val="18"/>
              </w:rPr>
              <w:t xml:space="preserve">0 օր նախագծման համար և </w:t>
            </w:r>
            <w:r w:rsidR="00B47C41">
              <w:rPr>
                <w:rFonts w:ascii="GHEA Grapalat" w:hAnsi="GHEA Grapalat" w:cs="Arial"/>
                <w:bCs/>
                <w:kern w:val="32"/>
                <w:sz w:val="18"/>
                <w:szCs w:val="18"/>
                <w:lang w:val="hy-AM"/>
              </w:rPr>
              <w:t>3</w:t>
            </w:r>
            <w:r w:rsidRPr="00F46ABE">
              <w:rPr>
                <w:rFonts w:ascii="GHEA Grapalat" w:hAnsi="GHEA Grapalat" w:cs="Arial"/>
                <w:bCs/>
                <w:kern w:val="32"/>
                <w:sz w:val="18"/>
                <w:szCs w:val="18"/>
              </w:rPr>
              <w:t>0 օր պարզ փորձաքննության արդյունքում հայտնաբերված թերությունների շտկման համար</w:t>
            </w:r>
          </w:p>
        </w:tc>
      </w:tr>
    </w:tbl>
    <w:p w14:paraId="7A25180E" w14:textId="77777777" w:rsidR="008778A9" w:rsidRPr="00F566BF" w:rsidRDefault="008778A9" w:rsidP="008778A9">
      <w:pPr>
        <w:jc w:val="both"/>
        <w:rPr>
          <w:rFonts w:ascii="GHEA Grapalat" w:hAnsi="GHEA Grapalat"/>
          <w:sz w:val="20"/>
        </w:rPr>
      </w:pPr>
    </w:p>
    <w:p w14:paraId="7C18D10F" w14:textId="77777777" w:rsidR="008778A9" w:rsidRPr="00F566BF" w:rsidRDefault="008778A9" w:rsidP="008778A9">
      <w:pPr>
        <w:jc w:val="both"/>
        <w:rPr>
          <w:rFonts w:ascii="GHEA Grapalat" w:hAnsi="GHEA Grapalat"/>
          <w:sz w:val="20"/>
        </w:rPr>
      </w:pPr>
    </w:p>
    <w:p w14:paraId="5F1935F1" w14:textId="77777777" w:rsidR="008778A9" w:rsidRPr="00F566BF" w:rsidRDefault="008778A9" w:rsidP="008778A9">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8778A9" w:rsidRPr="00F566BF" w14:paraId="6B8D1B17" w14:textId="77777777" w:rsidTr="00DA2823">
        <w:trPr>
          <w:jc w:val="center"/>
        </w:trPr>
        <w:tc>
          <w:tcPr>
            <w:tcW w:w="4536" w:type="dxa"/>
          </w:tcPr>
          <w:p w14:paraId="65374460" w14:textId="77777777" w:rsidR="008778A9" w:rsidRPr="00F566BF" w:rsidRDefault="008778A9" w:rsidP="00DA2823">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4471150" w14:textId="77777777" w:rsidR="008778A9" w:rsidRPr="00F43BD7" w:rsidRDefault="008778A9" w:rsidP="00DA2823">
            <w:pPr>
              <w:rPr>
                <w:rFonts w:ascii="GHEA Grapalat" w:hAnsi="GHEA Grapalat"/>
                <w:sz w:val="22"/>
                <w:szCs w:val="22"/>
              </w:rPr>
            </w:pPr>
          </w:p>
          <w:p w14:paraId="056FD5E6" w14:textId="77777777" w:rsidR="008778A9" w:rsidRPr="00F43BD7" w:rsidRDefault="008778A9" w:rsidP="00DA2823">
            <w:pPr>
              <w:rPr>
                <w:rFonts w:ascii="GHEA Grapalat" w:hAnsi="GHEA Grapalat"/>
                <w:sz w:val="22"/>
                <w:szCs w:val="22"/>
              </w:rPr>
            </w:pPr>
          </w:p>
          <w:p w14:paraId="2E6D95FF" w14:textId="77777777" w:rsidR="008778A9" w:rsidRPr="00F43BD7" w:rsidRDefault="008778A9" w:rsidP="00DA2823">
            <w:pPr>
              <w:rPr>
                <w:rFonts w:ascii="GHEA Grapalat" w:hAnsi="GHEA Grapalat"/>
                <w:sz w:val="22"/>
                <w:szCs w:val="22"/>
              </w:rPr>
            </w:pPr>
          </w:p>
          <w:p w14:paraId="3D202F61" w14:textId="77777777" w:rsidR="008778A9" w:rsidRPr="00F43BD7" w:rsidRDefault="008778A9" w:rsidP="00DA2823">
            <w:pPr>
              <w:rPr>
                <w:rFonts w:ascii="GHEA Grapalat" w:hAnsi="GHEA Grapalat"/>
              </w:rPr>
            </w:pPr>
          </w:p>
          <w:p w14:paraId="16C66A9E" w14:textId="77777777" w:rsidR="008778A9" w:rsidRPr="00F566BF" w:rsidRDefault="008778A9" w:rsidP="00DA2823">
            <w:pPr>
              <w:jc w:val="center"/>
              <w:rPr>
                <w:rFonts w:ascii="GHEA Grapalat" w:hAnsi="GHEA Grapalat"/>
                <w:lang w:val="ru-RU"/>
              </w:rPr>
            </w:pPr>
            <w:r w:rsidRPr="00F43BD7">
              <w:rPr>
                <w:rFonts w:ascii="GHEA Grapalat" w:hAnsi="GHEA Grapalat"/>
              </w:rPr>
              <w:t>------------</w:t>
            </w:r>
            <w:r w:rsidRPr="00F566BF">
              <w:rPr>
                <w:rFonts w:ascii="GHEA Grapalat" w:hAnsi="GHEA Grapalat"/>
                <w:lang w:val="ru-RU"/>
              </w:rPr>
              <w:t>---------------------</w:t>
            </w:r>
          </w:p>
          <w:p w14:paraId="54F4E2B9" w14:textId="77777777" w:rsidR="008778A9" w:rsidRPr="00F566BF" w:rsidRDefault="008778A9" w:rsidP="00DA282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1AABD4E" w14:textId="77777777" w:rsidR="008778A9" w:rsidRPr="00F566BF" w:rsidRDefault="008778A9" w:rsidP="00DA2823">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E2D3AF8" w14:textId="77777777" w:rsidR="008778A9" w:rsidRPr="00F566BF" w:rsidRDefault="008778A9" w:rsidP="00DA2823">
            <w:pPr>
              <w:spacing w:line="360" w:lineRule="auto"/>
              <w:jc w:val="center"/>
              <w:rPr>
                <w:rFonts w:ascii="GHEA Grapalat" w:hAnsi="GHEA Grapalat"/>
                <w:lang w:val="ru-RU"/>
              </w:rPr>
            </w:pPr>
          </w:p>
        </w:tc>
        <w:tc>
          <w:tcPr>
            <w:tcW w:w="4343" w:type="dxa"/>
          </w:tcPr>
          <w:p w14:paraId="483C0992" w14:textId="77777777" w:rsidR="008778A9" w:rsidRPr="00F566BF" w:rsidRDefault="008778A9" w:rsidP="00DA2823">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247F8D6" w14:textId="77777777" w:rsidR="008778A9" w:rsidRPr="00F566BF" w:rsidRDefault="008778A9" w:rsidP="00DA2823">
            <w:pPr>
              <w:jc w:val="center"/>
              <w:rPr>
                <w:rFonts w:ascii="GHEA Grapalat" w:hAnsi="GHEA Grapalat"/>
                <w:lang w:val="ru-RU"/>
              </w:rPr>
            </w:pPr>
          </w:p>
          <w:p w14:paraId="5E21F891" w14:textId="77777777" w:rsidR="008778A9" w:rsidRPr="00F566BF" w:rsidRDefault="008778A9" w:rsidP="00DA2823">
            <w:pPr>
              <w:jc w:val="center"/>
              <w:rPr>
                <w:rFonts w:ascii="GHEA Grapalat" w:hAnsi="GHEA Grapalat"/>
                <w:lang w:val="ru-RU"/>
              </w:rPr>
            </w:pPr>
          </w:p>
          <w:p w14:paraId="5849AFCF" w14:textId="77777777" w:rsidR="008778A9" w:rsidRPr="00F566BF" w:rsidRDefault="008778A9" w:rsidP="00DA2823">
            <w:pPr>
              <w:jc w:val="center"/>
              <w:rPr>
                <w:rFonts w:ascii="GHEA Grapalat" w:hAnsi="GHEA Grapalat"/>
              </w:rPr>
            </w:pPr>
          </w:p>
          <w:p w14:paraId="1DEA8FF0" w14:textId="77777777" w:rsidR="008778A9" w:rsidRPr="00F566BF" w:rsidRDefault="008778A9" w:rsidP="00DA2823">
            <w:pPr>
              <w:jc w:val="center"/>
              <w:rPr>
                <w:rFonts w:ascii="GHEA Grapalat" w:hAnsi="GHEA Grapalat"/>
              </w:rPr>
            </w:pPr>
          </w:p>
          <w:p w14:paraId="4AA0A7B4" w14:textId="77777777" w:rsidR="008778A9" w:rsidRPr="00F566BF" w:rsidRDefault="008778A9" w:rsidP="00DA2823">
            <w:pPr>
              <w:jc w:val="center"/>
              <w:rPr>
                <w:rFonts w:ascii="GHEA Grapalat" w:hAnsi="GHEA Grapalat"/>
                <w:lang w:val="ru-RU"/>
              </w:rPr>
            </w:pPr>
            <w:r w:rsidRPr="00F566BF">
              <w:rPr>
                <w:rFonts w:ascii="GHEA Grapalat" w:hAnsi="GHEA Grapalat"/>
                <w:lang w:val="ru-RU"/>
              </w:rPr>
              <w:t>---------------------------------</w:t>
            </w:r>
          </w:p>
          <w:p w14:paraId="104E831A" w14:textId="77777777" w:rsidR="008778A9" w:rsidRPr="00F566BF" w:rsidRDefault="008778A9" w:rsidP="00DA282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F0846B3" w14:textId="77777777" w:rsidR="008778A9" w:rsidRPr="00F566BF" w:rsidRDefault="008778A9" w:rsidP="00DA282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F5527EF" w14:textId="77777777" w:rsidR="008778A9" w:rsidRPr="00245177" w:rsidRDefault="008778A9" w:rsidP="008778A9">
      <w:pPr>
        <w:autoSpaceDE w:val="0"/>
        <w:autoSpaceDN w:val="0"/>
        <w:adjustRightInd w:val="0"/>
        <w:jc w:val="right"/>
        <w:rPr>
          <w:rFonts w:ascii="GHEA Grapalat" w:hAnsi="GHEA Grapalat" w:cs="TimesArmenianPSMT"/>
          <w:i/>
          <w:sz w:val="20"/>
          <w:szCs w:val="16"/>
          <w:lang w:val="hy-AM"/>
        </w:rPr>
      </w:pPr>
    </w:p>
    <w:p w14:paraId="20E9C8ED" w14:textId="77777777" w:rsidR="008778A9" w:rsidRDefault="008778A9" w:rsidP="008778A9">
      <w:pPr>
        <w:rPr>
          <w:rFonts w:ascii="GHEA Grapalat" w:hAnsi="GHEA Grapalat"/>
          <w:i/>
          <w:sz w:val="20"/>
          <w:lang w:val="hy-AM"/>
        </w:rPr>
      </w:pPr>
      <w:r>
        <w:rPr>
          <w:rFonts w:ascii="GHEA Grapalat" w:hAnsi="GHEA Grapalat"/>
          <w:i/>
          <w:sz w:val="20"/>
          <w:lang w:val="hy-AM"/>
        </w:rPr>
        <w:br w:type="page"/>
      </w:r>
    </w:p>
    <w:p w14:paraId="2E7A6037" w14:textId="77777777" w:rsidR="00BC35F2" w:rsidRDefault="00BC35F2" w:rsidP="008778A9">
      <w:pPr>
        <w:jc w:val="right"/>
        <w:rPr>
          <w:rFonts w:ascii="GHEA Grapalat" w:hAnsi="GHEA Grapalat"/>
          <w:i/>
          <w:sz w:val="20"/>
          <w:lang w:val="hy-AM"/>
        </w:rPr>
        <w:sectPr w:rsidR="00BC35F2" w:rsidSect="00E53C12">
          <w:footnotePr>
            <w:pos w:val="beneathText"/>
          </w:footnotePr>
          <w:pgSz w:w="11906" w:h="16838" w:code="9"/>
          <w:pgMar w:top="533" w:right="849" w:bottom="720" w:left="663" w:header="561" w:footer="561" w:gutter="0"/>
          <w:cols w:space="720"/>
        </w:sectPr>
      </w:pPr>
    </w:p>
    <w:p w14:paraId="43CE026A" w14:textId="132C886C" w:rsidR="008778A9" w:rsidRPr="002A25AC" w:rsidRDefault="008778A9" w:rsidP="008778A9">
      <w:pPr>
        <w:jc w:val="right"/>
        <w:rPr>
          <w:rFonts w:ascii="GHEA Grapalat" w:hAnsi="GHEA Grapalat"/>
          <w:i/>
          <w:sz w:val="20"/>
          <w:lang w:val="hy-AM"/>
        </w:rPr>
      </w:pPr>
      <w:r w:rsidRPr="00A37999">
        <w:rPr>
          <w:rFonts w:ascii="GHEA Grapalat" w:hAnsi="GHEA Grapalat"/>
          <w:i/>
          <w:sz w:val="20"/>
          <w:lang w:val="hy-AM"/>
        </w:rPr>
        <w:lastRenderedPageBreak/>
        <w:t>Հավելված N 1</w:t>
      </w:r>
      <w:r w:rsidRPr="002A25AC">
        <w:rPr>
          <w:rFonts w:ascii="GHEA Grapalat" w:hAnsi="GHEA Grapalat"/>
          <w:i/>
          <w:sz w:val="20"/>
          <w:lang w:val="hy-AM"/>
        </w:rPr>
        <w:t>.1</w:t>
      </w:r>
    </w:p>
    <w:p w14:paraId="513F7FF0" w14:textId="77777777" w:rsidR="008778A9" w:rsidRPr="00A37999" w:rsidRDefault="008778A9" w:rsidP="008778A9">
      <w:pPr>
        <w:jc w:val="right"/>
        <w:rPr>
          <w:rFonts w:ascii="GHEA Grapalat" w:hAnsi="GHEA Grapalat"/>
          <w:i/>
          <w:sz w:val="20"/>
          <w:lang w:val="hy-AM"/>
        </w:rPr>
      </w:pPr>
      <w:r w:rsidRPr="00A37999">
        <w:rPr>
          <w:rFonts w:ascii="GHEA Grapalat" w:hAnsi="GHEA Grapalat"/>
          <w:i/>
          <w:sz w:val="20"/>
          <w:lang w:val="hy-AM"/>
        </w:rPr>
        <w:t>«         »              20</w:t>
      </w:r>
      <w:r w:rsidRPr="002A25AC">
        <w:rPr>
          <w:rFonts w:ascii="GHEA Grapalat" w:hAnsi="GHEA Grapalat"/>
          <w:i/>
          <w:sz w:val="20"/>
          <w:lang w:val="hy-AM"/>
        </w:rPr>
        <w:t>2</w:t>
      </w:r>
      <w:r>
        <w:rPr>
          <w:rFonts w:ascii="GHEA Grapalat" w:hAnsi="GHEA Grapalat"/>
          <w:i/>
          <w:sz w:val="20"/>
          <w:lang w:val="hy-AM"/>
        </w:rPr>
        <w:t>4</w:t>
      </w:r>
      <w:r w:rsidRPr="00A37999">
        <w:rPr>
          <w:rFonts w:ascii="GHEA Grapalat" w:hAnsi="GHEA Grapalat"/>
          <w:i/>
          <w:sz w:val="20"/>
          <w:lang w:val="hy-AM"/>
        </w:rPr>
        <w:t xml:space="preserve">թ. կնքված </w:t>
      </w:r>
    </w:p>
    <w:p w14:paraId="0C1BF574" w14:textId="378718AD" w:rsidR="008778A9" w:rsidRPr="00A37999" w:rsidRDefault="008778A9" w:rsidP="008778A9">
      <w:pPr>
        <w:jc w:val="right"/>
        <w:rPr>
          <w:rFonts w:ascii="GHEA Grapalat" w:hAnsi="GHEA Grapalat"/>
          <w:i/>
          <w:sz w:val="20"/>
          <w:lang w:val="hy-AM"/>
        </w:rPr>
      </w:pPr>
      <w:r w:rsidRPr="00A37999">
        <w:rPr>
          <w:rFonts w:ascii="GHEA Grapalat" w:hAnsi="GHEA Grapalat"/>
          <w:i/>
          <w:sz w:val="20"/>
          <w:lang w:val="hy-AM"/>
        </w:rPr>
        <w:t xml:space="preserve">                  </w:t>
      </w:r>
      <w:r w:rsidR="00942C6E">
        <w:rPr>
          <w:rFonts w:ascii="GHEA Grapalat" w:hAnsi="GHEA Grapalat"/>
          <w:i/>
          <w:sz w:val="20"/>
          <w:lang w:val="hy-AM"/>
        </w:rPr>
        <w:t>ՀՀ ԱՆ ԳՀԽԾՁԲ-2025/65</w:t>
      </w:r>
      <w:r w:rsidRPr="00A37999">
        <w:rPr>
          <w:rFonts w:ascii="GHEA Grapalat" w:hAnsi="GHEA Grapalat"/>
          <w:i/>
          <w:sz w:val="20"/>
          <w:lang w:val="hy-AM"/>
        </w:rPr>
        <w:t xml:space="preserve"> ծածկագրով պայմանագրի</w:t>
      </w:r>
    </w:p>
    <w:p w14:paraId="19E985FC" w14:textId="77777777" w:rsidR="008C1203" w:rsidRDefault="008C1203" w:rsidP="00B47C41">
      <w:pPr>
        <w:ind w:right="-481"/>
        <w:contextualSpacing/>
        <w:jc w:val="center"/>
        <w:rPr>
          <w:rFonts w:ascii="GHEA Grapalat" w:hAnsi="GHEA Grapalat" w:cs="Sylfaen"/>
          <w:b/>
          <w:lang w:val="hy-AM"/>
        </w:rPr>
      </w:pPr>
    </w:p>
    <w:p w14:paraId="7D47A272" w14:textId="77777777" w:rsidR="00B47C41" w:rsidRPr="00790BCA" w:rsidRDefault="00B47C41" w:rsidP="00B47C41">
      <w:pPr>
        <w:ind w:right="-481"/>
        <w:contextualSpacing/>
        <w:jc w:val="center"/>
        <w:rPr>
          <w:rFonts w:ascii="GHEA Grapalat" w:hAnsi="GHEA Grapalat" w:cs="Sylfaen"/>
          <w:b/>
          <w:sz w:val="20"/>
          <w:szCs w:val="20"/>
          <w:lang w:val="hy-AM"/>
        </w:rPr>
      </w:pPr>
      <w:r w:rsidRPr="00790BCA">
        <w:rPr>
          <w:rFonts w:ascii="GHEA Grapalat" w:hAnsi="GHEA Grapalat" w:cs="Sylfaen"/>
          <w:b/>
          <w:sz w:val="20"/>
          <w:szCs w:val="20"/>
          <w:lang w:val="hy-AM"/>
        </w:rPr>
        <w:t>ՏԵԽՆԻԿԱԿԱՆ ԲՆՈՒԹԱԳԻՐ</w:t>
      </w:r>
    </w:p>
    <w:p w14:paraId="402FEE58" w14:textId="77777777" w:rsidR="00B47C41" w:rsidRPr="00790BCA" w:rsidRDefault="00B47C41" w:rsidP="00B47C41">
      <w:pPr>
        <w:ind w:right="-481"/>
        <w:contextualSpacing/>
        <w:jc w:val="center"/>
        <w:rPr>
          <w:rFonts w:ascii="GHEA Grapalat" w:hAnsi="GHEA Grapalat" w:cs="Sylfaen"/>
          <w:b/>
          <w:sz w:val="20"/>
          <w:szCs w:val="20"/>
          <w:lang w:val="hy-AM"/>
        </w:rPr>
      </w:pPr>
      <w:r w:rsidRPr="00790BCA">
        <w:rPr>
          <w:rFonts w:ascii="GHEA Grapalat" w:hAnsi="GHEA Grapalat" w:cs="Sylfaen"/>
          <w:b/>
          <w:sz w:val="20"/>
          <w:szCs w:val="20"/>
          <w:lang w:val="hy-AM"/>
        </w:rPr>
        <w:t xml:space="preserve">ՀՀ Արմավիրի մարզի Էջմիածնի բժշկական կենտրոնի </w:t>
      </w:r>
      <w:r>
        <w:rPr>
          <w:rFonts w:ascii="GHEA Grapalat" w:hAnsi="GHEA Grapalat" w:cs="Sylfaen"/>
          <w:b/>
          <w:sz w:val="20"/>
          <w:szCs w:val="20"/>
          <w:lang w:val="hy-AM"/>
        </w:rPr>
        <w:t>կառուցման</w:t>
      </w:r>
      <w:r w:rsidRPr="00790BCA">
        <w:rPr>
          <w:rFonts w:ascii="GHEA Grapalat" w:hAnsi="GHEA Grapalat" w:cs="Sylfaen"/>
          <w:b/>
          <w:sz w:val="20"/>
          <w:szCs w:val="20"/>
          <w:lang w:val="hy-AM"/>
        </w:rPr>
        <w:t xml:space="preserve"> նախագծանախահաշվային փաստաթղթերի մշակաման խորհրդատվական  ծառայությունների</w:t>
      </w:r>
    </w:p>
    <w:p w14:paraId="09D7746C" w14:textId="77777777" w:rsidR="00B47C41" w:rsidRPr="00790BCA" w:rsidRDefault="00B47C41" w:rsidP="00B47C41">
      <w:pPr>
        <w:ind w:right="-481"/>
        <w:contextualSpacing/>
        <w:jc w:val="center"/>
        <w:rPr>
          <w:rFonts w:ascii="GHEA Grapalat" w:hAnsi="GHEA Grapalat" w:cs="Sylfaen"/>
          <w:b/>
          <w:sz w:val="20"/>
          <w:szCs w:val="20"/>
          <w:lang w:val="hy-AM"/>
        </w:rPr>
      </w:pPr>
    </w:p>
    <w:p w14:paraId="299A0D88" w14:textId="77777777" w:rsidR="00B47C41" w:rsidRPr="00790BCA" w:rsidRDefault="00B47C41" w:rsidP="00B47C41">
      <w:pPr>
        <w:ind w:right="-481"/>
        <w:contextualSpacing/>
        <w:jc w:val="both"/>
        <w:rPr>
          <w:rFonts w:ascii="GHEA Grapalat" w:hAnsi="GHEA Grapalat" w:cs="Sylfaen"/>
          <w:sz w:val="20"/>
          <w:szCs w:val="20"/>
          <w:lang w:val="hy-AM"/>
        </w:rPr>
      </w:pPr>
      <w:r w:rsidRPr="00790BCA">
        <w:rPr>
          <w:rFonts w:ascii="GHEA Grapalat" w:hAnsi="GHEA Grapalat" w:cs="Sylfaen"/>
          <w:sz w:val="20"/>
          <w:szCs w:val="20"/>
          <w:lang w:val="hy-AM"/>
        </w:rPr>
        <w:t>Ա</w:t>
      </w:r>
      <w:r w:rsidRPr="00790BCA">
        <w:rPr>
          <w:rFonts w:ascii="Cambria Math" w:hAnsi="Cambria Math" w:cs="Cambria Math"/>
          <w:sz w:val="20"/>
          <w:szCs w:val="20"/>
          <w:lang w:val="hy-AM"/>
        </w:rPr>
        <w:t>․</w:t>
      </w:r>
      <w:r w:rsidRPr="00790BCA">
        <w:rPr>
          <w:rFonts w:ascii="GHEA Grapalat" w:hAnsi="GHEA Grapalat" w:cs="Sylfaen"/>
          <w:sz w:val="20"/>
          <w:szCs w:val="20"/>
          <w:lang w:val="hy-AM"/>
        </w:rPr>
        <w:t xml:space="preserve"> Հիմք ընդունելով ՀՀ Կաառավարություն 2021-2026թթ գործունեության միջոցառումների ծրագիրը նախատեսվում է </w:t>
      </w:r>
      <w:r>
        <w:rPr>
          <w:rFonts w:ascii="GHEA Grapalat" w:hAnsi="GHEA Grapalat" w:cs="Sylfaen"/>
          <w:sz w:val="20"/>
          <w:szCs w:val="20"/>
          <w:lang w:val="hy-AM"/>
        </w:rPr>
        <w:t>կառուցել</w:t>
      </w:r>
      <w:r w:rsidRPr="00790BCA">
        <w:rPr>
          <w:rFonts w:ascii="GHEA Grapalat" w:hAnsi="GHEA Grapalat" w:cs="Sylfaen"/>
          <w:sz w:val="20"/>
          <w:szCs w:val="20"/>
          <w:lang w:val="hy-AM"/>
        </w:rPr>
        <w:t xml:space="preserve"> ՀՀ Արմավիրի մարզի Էջմիածնի բժշկական կենտրոնը՝ 107(8) մահճակալային հզորությամբ: </w:t>
      </w:r>
    </w:p>
    <w:p w14:paraId="1605DA06" w14:textId="77777777" w:rsidR="00B47C41" w:rsidRPr="00790BCA" w:rsidRDefault="00B47C41" w:rsidP="00B47C41">
      <w:pPr>
        <w:contextualSpacing/>
        <w:jc w:val="both"/>
        <w:rPr>
          <w:rFonts w:ascii="GHEA Grapalat" w:hAnsi="GHEA Grapalat" w:cs="Sylfaen"/>
          <w:b/>
          <w:sz w:val="20"/>
          <w:szCs w:val="20"/>
          <w:lang w:val="hy-AM"/>
        </w:rPr>
      </w:pPr>
    </w:p>
    <w:tbl>
      <w:tblPr>
        <w:tblpPr w:leftFromText="180" w:rightFromText="180" w:vertAnchor="text" w:tblpY="1"/>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1989"/>
        <w:gridCol w:w="1064"/>
        <w:gridCol w:w="18"/>
        <w:gridCol w:w="1844"/>
        <w:gridCol w:w="1350"/>
        <w:gridCol w:w="1260"/>
        <w:gridCol w:w="2306"/>
      </w:tblGrid>
      <w:tr w:rsidR="00B47C41" w:rsidRPr="00B47C41" w14:paraId="148647F8" w14:textId="77777777" w:rsidTr="00B47C41">
        <w:tc>
          <w:tcPr>
            <w:tcW w:w="5540" w:type="dxa"/>
            <w:gridSpan w:val="5"/>
            <w:vAlign w:val="center"/>
          </w:tcPr>
          <w:p w14:paraId="7989D3D2" w14:textId="77777777" w:rsidR="00B47C41" w:rsidRPr="00B47C41" w:rsidRDefault="00B47C41" w:rsidP="00B47C41">
            <w:pPr>
              <w:contextualSpacing/>
              <w:jc w:val="both"/>
              <w:rPr>
                <w:rFonts w:ascii="GHEA Grapalat" w:hAnsi="GHEA Grapalat"/>
                <w:sz w:val="20"/>
                <w:szCs w:val="20"/>
              </w:rPr>
            </w:pPr>
            <w:r w:rsidRPr="00B47C41">
              <w:rPr>
                <w:rFonts w:ascii="GHEA Grapalat" w:hAnsi="GHEA Grapalat" w:cs="Sylfaen"/>
                <w:b/>
                <w:sz w:val="20"/>
                <w:szCs w:val="20"/>
              </w:rPr>
              <w:t xml:space="preserve">Ընդունարան  առանձին մուտքով </w:t>
            </w:r>
          </w:p>
        </w:tc>
        <w:tc>
          <w:tcPr>
            <w:tcW w:w="1350" w:type="dxa"/>
            <w:vAlign w:val="center"/>
          </w:tcPr>
          <w:p w14:paraId="37900F9B" w14:textId="77777777" w:rsidR="00B47C41" w:rsidRPr="00B47C41" w:rsidRDefault="00B47C41" w:rsidP="00B47C41">
            <w:pPr>
              <w:contextualSpacing/>
              <w:jc w:val="both"/>
              <w:rPr>
                <w:rFonts w:ascii="GHEA Grapalat" w:hAnsi="GHEA Grapalat" w:cs="Sylfaen"/>
                <w:b/>
                <w:sz w:val="20"/>
                <w:szCs w:val="20"/>
              </w:rPr>
            </w:pPr>
          </w:p>
        </w:tc>
        <w:tc>
          <w:tcPr>
            <w:tcW w:w="1260" w:type="dxa"/>
            <w:vAlign w:val="center"/>
          </w:tcPr>
          <w:p w14:paraId="2CB391F0" w14:textId="77777777" w:rsidR="00B47C41" w:rsidRPr="00B47C41" w:rsidRDefault="00B47C41" w:rsidP="00B47C41">
            <w:pPr>
              <w:contextualSpacing/>
              <w:jc w:val="both"/>
              <w:rPr>
                <w:rFonts w:ascii="GHEA Grapalat" w:hAnsi="GHEA Grapalat" w:cs="Sylfaen"/>
                <w:b/>
                <w:sz w:val="20"/>
                <w:szCs w:val="20"/>
              </w:rPr>
            </w:pPr>
          </w:p>
        </w:tc>
        <w:tc>
          <w:tcPr>
            <w:tcW w:w="2306" w:type="dxa"/>
            <w:vAlign w:val="center"/>
          </w:tcPr>
          <w:p w14:paraId="7FF27BDA" w14:textId="77777777" w:rsidR="00B47C41" w:rsidRPr="00B47C41" w:rsidRDefault="00B47C41" w:rsidP="00B47C41">
            <w:pPr>
              <w:contextualSpacing/>
              <w:jc w:val="both"/>
              <w:rPr>
                <w:rFonts w:ascii="GHEA Grapalat" w:hAnsi="GHEA Grapalat" w:cs="Sylfaen"/>
                <w:b/>
                <w:sz w:val="20"/>
                <w:szCs w:val="20"/>
              </w:rPr>
            </w:pPr>
          </w:p>
        </w:tc>
      </w:tr>
      <w:tr w:rsidR="00B47C41" w:rsidRPr="00B47C41" w14:paraId="5C10893B" w14:textId="77777777" w:rsidTr="00B47C41">
        <w:tc>
          <w:tcPr>
            <w:tcW w:w="625" w:type="dxa"/>
            <w:vAlign w:val="center"/>
          </w:tcPr>
          <w:p w14:paraId="7E83AC9D" w14:textId="77777777" w:rsidR="00B47C41" w:rsidRPr="00B47C41" w:rsidRDefault="00B47C41" w:rsidP="00B47C41">
            <w:pPr>
              <w:contextualSpacing/>
              <w:rPr>
                <w:rFonts w:ascii="GHEA Grapalat" w:hAnsi="GHEA Grapalat"/>
                <w:b/>
                <w:sz w:val="20"/>
                <w:szCs w:val="20"/>
              </w:rPr>
            </w:pPr>
            <w:r w:rsidRPr="00B47C41">
              <w:rPr>
                <w:rFonts w:ascii="GHEA Grapalat" w:hAnsi="GHEA Grapalat"/>
                <w:b/>
                <w:sz w:val="20"/>
                <w:szCs w:val="20"/>
              </w:rPr>
              <w:t>N</w:t>
            </w:r>
          </w:p>
        </w:tc>
        <w:tc>
          <w:tcPr>
            <w:tcW w:w="1989" w:type="dxa"/>
            <w:vAlign w:val="center"/>
          </w:tcPr>
          <w:p w14:paraId="1C81F3BB" w14:textId="77777777" w:rsidR="00B47C41" w:rsidRPr="00B47C41" w:rsidRDefault="00B47C41" w:rsidP="00B47C41">
            <w:pPr>
              <w:contextualSpacing/>
              <w:rPr>
                <w:rFonts w:ascii="GHEA Grapalat" w:hAnsi="GHEA Grapalat" w:cs="Sylfaen"/>
                <w:b/>
                <w:sz w:val="20"/>
                <w:szCs w:val="20"/>
              </w:rPr>
            </w:pPr>
            <w:r w:rsidRPr="00B47C41">
              <w:rPr>
                <w:rFonts w:ascii="GHEA Grapalat" w:hAnsi="GHEA Grapalat" w:cs="Sylfaen"/>
                <w:b/>
                <w:sz w:val="20"/>
                <w:szCs w:val="20"/>
              </w:rPr>
              <w:t>Սենյակների կազմը</w:t>
            </w:r>
          </w:p>
        </w:tc>
        <w:tc>
          <w:tcPr>
            <w:tcW w:w="1082" w:type="dxa"/>
            <w:gridSpan w:val="2"/>
            <w:vAlign w:val="center"/>
          </w:tcPr>
          <w:p w14:paraId="4070079A" w14:textId="77777777" w:rsidR="00B47C41" w:rsidRPr="00B47C41" w:rsidRDefault="00B47C41" w:rsidP="00B47C41">
            <w:pPr>
              <w:contextualSpacing/>
              <w:jc w:val="center"/>
              <w:rPr>
                <w:rFonts w:ascii="GHEA Grapalat" w:hAnsi="GHEA Grapalat" w:cs="Sylfaen"/>
                <w:b/>
                <w:sz w:val="20"/>
                <w:szCs w:val="20"/>
              </w:rPr>
            </w:pPr>
            <w:r w:rsidRPr="00B47C41">
              <w:rPr>
                <w:rFonts w:ascii="GHEA Grapalat" w:hAnsi="GHEA Grapalat" w:cs="Sylfaen"/>
                <w:b/>
                <w:sz w:val="20"/>
                <w:szCs w:val="20"/>
              </w:rPr>
              <w:t>Քանակը</w:t>
            </w:r>
          </w:p>
        </w:tc>
        <w:tc>
          <w:tcPr>
            <w:tcW w:w="1844" w:type="dxa"/>
            <w:vAlign w:val="center"/>
          </w:tcPr>
          <w:p w14:paraId="24E08167" w14:textId="77777777" w:rsidR="00B47C41" w:rsidRPr="00B47C41" w:rsidRDefault="00B47C41" w:rsidP="00B47C41">
            <w:pPr>
              <w:contextualSpacing/>
              <w:jc w:val="center"/>
              <w:rPr>
                <w:rFonts w:ascii="GHEA Grapalat" w:hAnsi="GHEA Grapalat" w:cs="Sylfaen"/>
                <w:b/>
                <w:sz w:val="20"/>
                <w:szCs w:val="20"/>
              </w:rPr>
            </w:pPr>
            <w:r w:rsidRPr="00B47C41">
              <w:rPr>
                <w:rFonts w:ascii="GHEA Grapalat" w:hAnsi="GHEA Grapalat" w:cs="Sylfaen"/>
                <w:b/>
                <w:sz w:val="20"/>
                <w:szCs w:val="20"/>
              </w:rPr>
              <w:t>Նշանակությունը</w:t>
            </w:r>
          </w:p>
        </w:tc>
        <w:tc>
          <w:tcPr>
            <w:tcW w:w="1350" w:type="dxa"/>
            <w:vAlign w:val="center"/>
          </w:tcPr>
          <w:p w14:paraId="53D119D1" w14:textId="77777777" w:rsidR="00B47C41" w:rsidRPr="00B47C41" w:rsidRDefault="00B47C41" w:rsidP="00B47C41">
            <w:pPr>
              <w:contextualSpacing/>
              <w:jc w:val="center"/>
              <w:rPr>
                <w:rFonts w:ascii="GHEA Grapalat" w:hAnsi="GHEA Grapalat" w:cs="Sylfaen"/>
                <w:b/>
                <w:sz w:val="20"/>
                <w:szCs w:val="20"/>
              </w:rPr>
            </w:pPr>
            <w:r w:rsidRPr="00B47C41">
              <w:rPr>
                <w:rFonts w:ascii="GHEA Grapalat" w:hAnsi="GHEA Grapalat" w:cs="Sylfaen"/>
                <w:b/>
                <w:sz w:val="20"/>
                <w:szCs w:val="20"/>
              </w:rPr>
              <w:t>Օդափոխություն</w:t>
            </w:r>
          </w:p>
        </w:tc>
        <w:tc>
          <w:tcPr>
            <w:tcW w:w="1260" w:type="dxa"/>
            <w:vAlign w:val="center"/>
          </w:tcPr>
          <w:p w14:paraId="17D8591F" w14:textId="77777777" w:rsidR="00B47C41" w:rsidRPr="00B47C41" w:rsidRDefault="00B47C41" w:rsidP="00B47C41">
            <w:pPr>
              <w:contextualSpacing/>
              <w:jc w:val="center"/>
              <w:rPr>
                <w:rFonts w:ascii="GHEA Grapalat" w:hAnsi="GHEA Grapalat" w:cs="Sylfaen"/>
                <w:b/>
                <w:sz w:val="20"/>
                <w:szCs w:val="20"/>
              </w:rPr>
            </w:pPr>
            <w:r w:rsidRPr="00B47C41">
              <w:rPr>
                <w:rFonts w:ascii="GHEA Grapalat" w:hAnsi="GHEA Grapalat" w:cs="Sylfaen"/>
                <w:b/>
                <w:sz w:val="20"/>
                <w:szCs w:val="20"/>
              </w:rPr>
              <w:t>Բնական գազեր</w:t>
            </w:r>
          </w:p>
        </w:tc>
        <w:tc>
          <w:tcPr>
            <w:tcW w:w="2306" w:type="dxa"/>
            <w:vAlign w:val="center"/>
          </w:tcPr>
          <w:p w14:paraId="61DFA6D8" w14:textId="77777777" w:rsidR="00B47C41" w:rsidRPr="00B47C41" w:rsidRDefault="00B47C41" w:rsidP="00B47C41">
            <w:pPr>
              <w:contextualSpacing/>
              <w:jc w:val="center"/>
              <w:rPr>
                <w:rFonts w:ascii="GHEA Grapalat" w:hAnsi="GHEA Grapalat" w:cs="Sylfaen"/>
                <w:b/>
                <w:sz w:val="20"/>
                <w:szCs w:val="20"/>
              </w:rPr>
            </w:pPr>
            <w:r w:rsidRPr="00B47C41">
              <w:rPr>
                <w:rFonts w:ascii="GHEA Grapalat" w:hAnsi="GHEA Grapalat" w:cs="Sylfaen"/>
                <w:b/>
                <w:sz w:val="20"/>
                <w:szCs w:val="20"/>
              </w:rPr>
              <w:t>Ծանոթագրություն</w:t>
            </w:r>
          </w:p>
        </w:tc>
      </w:tr>
      <w:tr w:rsidR="00B47C41" w:rsidRPr="00B47C41" w14:paraId="37CCEDF5" w14:textId="77777777" w:rsidTr="00B47C41">
        <w:tc>
          <w:tcPr>
            <w:tcW w:w="625" w:type="dxa"/>
            <w:vAlign w:val="center"/>
          </w:tcPr>
          <w:p w14:paraId="016D7155"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1</w:t>
            </w:r>
          </w:p>
        </w:tc>
        <w:tc>
          <w:tcPr>
            <w:tcW w:w="1989" w:type="dxa"/>
            <w:vAlign w:val="center"/>
          </w:tcPr>
          <w:p w14:paraId="5EA175A3" w14:textId="77777777"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Անհետաձգելի դեպքերի (շտապ օգնության մեքենայի) մուտք նախամուտքով (տամբուր</w:t>
            </w:r>
            <w:r w:rsidRPr="00B47C41">
              <w:rPr>
                <w:rFonts w:ascii="GHEA Grapalat" w:hAnsi="GHEA Grapalat"/>
                <w:sz w:val="20"/>
                <w:szCs w:val="20"/>
              </w:rPr>
              <w:t>)</w:t>
            </w:r>
          </w:p>
        </w:tc>
        <w:tc>
          <w:tcPr>
            <w:tcW w:w="1082" w:type="dxa"/>
            <w:gridSpan w:val="2"/>
            <w:vAlign w:val="center"/>
          </w:tcPr>
          <w:p w14:paraId="732ACB0D"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4BBC990C" w14:textId="77777777"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Նախամուտքը հնարավոր է տեղադրված լինի շենքից դուրս, մինչև 10 քմ, պետք է ունենա պատգարակների կայանատեղ, նախասրահ 10 անձի համար Ոչ պակաս 15 քմ</w:t>
            </w:r>
          </w:p>
        </w:tc>
        <w:tc>
          <w:tcPr>
            <w:tcW w:w="1350" w:type="dxa"/>
            <w:vAlign w:val="center"/>
          </w:tcPr>
          <w:p w14:paraId="1D484DC8" w14:textId="77777777" w:rsidR="00B47C41" w:rsidRPr="00B47C41" w:rsidRDefault="00B47C41" w:rsidP="00B47C41">
            <w:pPr>
              <w:contextualSpacing/>
              <w:jc w:val="both"/>
              <w:rPr>
                <w:rFonts w:ascii="GHEA Grapalat" w:hAnsi="GHEA Grapalat" w:cs="Sylfaen"/>
                <w:sz w:val="20"/>
                <w:szCs w:val="20"/>
              </w:rPr>
            </w:pPr>
          </w:p>
        </w:tc>
        <w:tc>
          <w:tcPr>
            <w:tcW w:w="1260" w:type="dxa"/>
            <w:vAlign w:val="center"/>
          </w:tcPr>
          <w:p w14:paraId="79DCC520" w14:textId="77777777" w:rsidR="00B47C41" w:rsidRPr="00B47C41" w:rsidRDefault="00B47C41" w:rsidP="00B47C41">
            <w:pPr>
              <w:contextualSpacing/>
              <w:jc w:val="both"/>
              <w:rPr>
                <w:rFonts w:ascii="GHEA Grapalat" w:hAnsi="GHEA Grapalat" w:cs="Sylfaen"/>
                <w:sz w:val="20"/>
                <w:szCs w:val="20"/>
              </w:rPr>
            </w:pPr>
          </w:p>
        </w:tc>
        <w:tc>
          <w:tcPr>
            <w:tcW w:w="2306" w:type="dxa"/>
            <w:vAlign w:val="center"/>
          </w:tcPr>
          <w:p w14:paraId="258343CE" w14:textId="77777777" w:rsidR="00B47C41" w:rsidRPr="00B47C41" w:rsidRDefault="00B47C41" w:rsidP="00B47C41">
            <w:pPr>
              <w:contextualSpacing/>
              <w:jc w:val="both"/>
              <w:rPr>
                <w:rFonts w:ascii="GHEA Grapalat" w:hAnsi="GHEA Grapalat" w:cs="Sylfaen"/>
                <w:sz w:val="20"/>
                <w:szCs w:val="20"/>
              </w:rPr>
            </w:pPr>
          </w:p>
        </w:tc>
      </w:tr>
      <w:tr w:rsidR="00B47C41" w:rsidRPr="00B47C41" w14:paraId="1E178713" w14:textId="77777777" w:rsidTr="00B47C41">
        <w:tc>
          <w:tcPr>
            <w:tcW w:w="625" w:type="dxa"/>
            <w:vAlign w:val="center"/>
          </w:tcPr>
          <w:p w14:paraId="4BD1ABB7"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2</w:t>
            </w:r>
          </w:p>
        </w:tc>
        <w:tc>
          <w:tcPr>
            <w:tcW w:w="1989" w:type="dxa"/>
            <w:vAlign w:val="center"/>
          </w:tcPr>
          <w:p w14:paraId="45B571E8"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Սպասասրահ</w:t>
            </w:r>
          </w:p>
        </w:tc>
        <w:tc>
          <w:tcPr>
            <w:tcW w:w="1082" w:type="dxa"/>
            <w:gridSpan w:val="2"/>
            <w:vAlign w:val="center"/>
          </w:tcPr>
          <w:p w14:paraId="5CDFB6BC"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0D7221E4"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 xml:space="preserve">Հիվանդների հարազատների համար՝ </w:t>
            </w:r>
            <w:r w:rsidRPr="00B47C41">
              <w:rPr>
                <w:rFonts w:ascii="GHEA Grapalat" w:hAnsi="GHEA Grapalat"/>
                <w:sz w:val="20"/>
                <w:szCs w:val="20"/>
              </w:rPr>
              <w:t xml:space="preserve"> </w:t>
            </w:r>
            <w:r w:rsidRPr="00B47C41">
              <w:rPr>
                <w:rFonts w:ascii="GHEA Grapalat" w:hAnsi="GHEA Grapalat" w:cs="Sylfaen"/>
                <w:sz w:val="20"/>
                <w:szCs w:val="20"/>
              </w:rPr>
              <w:t>ոչ պակաս 20 քմ</w:t>
            </w:r>
          </w:p>
        </w:tc>
        <w:tc>
          <w:tcPr>
            <w:tcW w:w="1350" w:type="dxa"/>
            <w:vAlign w:val="center"/>
          </w:tcPr>
          <w:p w14:paraId="6E8AE844" w14:textId="77777777" w:rsidR="00B47C41" w:rsidRPr="00B47C41" w:rsidRDefault="00B47C41" w:rsidP="00B47C41">
            <w:pPr>
              <w:contextualSpacing/>
              <w:jc w:val="both"/>
              <w:rPr>
                <w:rFonts w:ascii="GHEA Grapalat" w:hAnsi="GHEA Grapalat" w:cs="Sylfaen"/>
                <w:sz w:val="20"/>
                <w:szCs w:val="20"/>
              </w:rPr>
            </w:pPr>
          </w:p>
        </w:tc>
        <w:tc>
          <w:tcPr>
            <w:tcW w:w="1260" w:type="dxa"/>
            <w:vAlign w:val="center"/>
          </w:tcPr>
          <w:p w14:paraId="61FD5AA2" w14:textId="77777777" w:rsidR="00B47C41" w:rsidRPr="00B47C41" w:rsidRDefault="00B47C41" w:rsidP="00B47C41">
            <w:pPr>
              <w:contextualSpacing/>
              <w:jc w:val="both"/>
              <w:rPr>
                <w:rFonts w:ascii="GHEA Grapalat" w:hAnsi="GHEA Grapalat" w:cs="Sylfaen"/>
                <w:sz w:val="20"/>
                <w:szCs w:val="20"/>
              </w:rPr>
            </w:pPr>
          </w:p>
        </w:tc>
        <w:tc>
          <w:tcPr>
            <w:tcW w:w="2306" w:type="dxa"/>
            <w:vAlign w:val="center"/>
          </w:tcPr>
          <w:p w14:paraId="4F8AE246" w14:textId="77777777" w:rsidR="00B47C41" w:rsidRPr="00B47C41" w:rsidRDefault="00B47C41" w:rsidP="00B47C41">
            <w:pPr>
              <w:contextualSpacing/>
              <w:jc w:val="both"/>
              <w:rPr>
                <w:rFonts w:ascii="GHEA Grapalat" w:hAnsi="GHEA Grapalat" w:cs="Sylfaen"/>
                <w:sz w:val="20"/>
                <w:szCs w:val="20"/>
              </w:rPr>
            </w:pPr>
          </w:p>
        </w:tc>
      </w:tr>
      <w:tr w:rsidR="00B47C41" w:rsidRPr="00B47C41" w14:paraId="0B60ED07" w14:textId="77777777" w:rsidTr="00B47C41">
        <w:tc>
          <w:tcPr>
            <w:tcW w:w="625" w:type="dxa"/>
            <w:vAlign w:val="center"/>
          </w:tcPr>
          <w:p w14:paraId="07A5B01C"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3</w:t>
            </w:r>
          </w:p>
        </w:tc>
        <w:tc>
          <w:tcPr>
            <w:tcW w:w="1989" w:type="dxa"/>
            <w:vAlign w:val="center"/>
          </w:tcPr>
          <w:p w14:paraId="7A61CB3B"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Հիվանդանոցի ընդունարան/</w:t>
            </w:r>
          </w:p>
          <w:p w14:paraId="14BE84F5"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տեղեկատու</w:t>
            </w:r>
          </w:p>
        </w:tc>
        <w:tc>
          <w:tcPr>
            <w:tcW w:w="1082" w:type="dxa"/>
            <w:gridSpan w:val="2"/>
            <w:vAlign w:val="center"/>
          </w:tcPr>
          <w:p w14:paraId="6BFF5B7B"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3E656B87" w14:textId="77777777" w:rsidR="00B47C41" w:rsidRPr="00B47C41" w:rsidRDefault="00B47C41" w:rsidP="00B47C41">
            <w:pPr>
              <w:contextualSpacing/>
              <w:jc w:val="both"/>
              <w:rPr>
                <w:rFonts w:ascii="GHEA Grapalat" w:hAnsi="GHEA Grapalat"/>
                <w:sz w:val="20"/>
                <w:szCs w:val="20"/>
                <w:lang w:val="hy-AM"/>
              </w:rPr>
            </w:pPr>
            <w:r w:rsidRPr="00B47C41">
              <w:rPr>
                <w:rFonts w:ascii="GHEA Grapalat" w:hAnsi="GHEA Grapalat"/>
                <w:sz w:val="20"/>
                <w:szCs w:val="20"/>
              </w:rPr>
              <w:t>Պացիենտների ընդունման համար</w:t>
            </w:r>
            <w:r w:rsidRPr="00B47C41">
              <w:rPr>
                <w:rFonts w:ascii="GHEA Grapalat" w:hAnsi="GHEA Grapalat"/>
                <w:sz w:val="20"/>
                <w:szCs w:val="20"/>
                <w:lang w:val="hy-AM"/>
              </w:rPr>
              <w:t xml:space="preserve">՝ </w:t>
            </w:r>
            <w:r w:rsidRPr="00B47C41">
              <w:rPr>
                <w:rFonts w:ascii="GHEA Grapalat" w:hAnsi="GHEA Grapalat" w:cs="Sylfaen"/>
                <w:sz w:val="20"/>
                <w:szCs w:val="20"/>
              </w:rPr>
              <w:t xml:space="preserve"> Ոչ պակաս 20 քմ</w:t>
            </w:r>
          </w:p>
        </w:tc>
        <w:tc>
          <w:tcPr>
            <w:tcW w:w="1350" w:type="dxa"/>
            <w:vAlign w:val="center"/>
          </w:tcPr>
          <w:p w14:paraId="53DAFEF8" w14:textId="77777777" w:rsidR="00B47C41" w:rsidRPr="00B47C41" w:rsidRDefault="00B47C41" w:rsidP="00B47C41">
            <w:pPr>
              <w:contextualSpacing/>
              <w:jc w:val="both"/>
              <w:rPr>
                <w:rFonts w:ascii="GHEA Grapalat" w:hAnsi="GHEA Grapalat"/>
                <w:sz w:val="20"/>
                <w:szCs w:val="20"/>
              </w:rPr>
            </w:pPr>
          </w:p>
        </w:tc>
        <w:tc>
          <w:tcPr>
            <w:tcW w:w="1260" w:type="dxa"/>
            <w:vAlign w:val="center"/>
          </w:tcPr>
          <w:p w14:paraId="137463A3" w14:textId="77777777" w:rsidR="00B47C41" w:rsidRPr="00B47C41" w:rsidRDefault="00B47C41" w:rsidP="00B47C41">
            <w:pPr>
              <w:contextualSpacing/>
              <w:jc w:val="both"/>
              <w:rPr>
                <w:rFonts w:ascii="GHEA Grapalat" w:hAnsi="GHEA Grapalat"/>
                <w:sz w:val="20"/>
                <w:szCs w:val="20"/>
              </w:rPr>
            </w:pPr>
          </w:p>
        </w:tc>
        <w:tc>
          <w:tcPr>
            <w:tcW w:w="2306" w:type="dxa"/>
            <w:vAlign w:val="center"/>
          </w:tcPr>
          <w:p w14:paraId="731F1B22" w14:textId="77777777" w:rsidR="00B47C41" w:rsidRPr="00B47C41" w:rsidRDefault="00B47C41" w:rsidP="00B47C41">
            <w:pPr>
              <w:contextualSpacing/>
              <w:jc w:val="both"/>
              <w:rPr>
                <w:rFonts w:ascii="GHEA Grapalat" w:hAnsi="GHEA Grapalat"/>
                <w:sz w:val="20"/>
                <w:szCs w:val="20"/>
              </w:rPr>
            </w:pPr>
          </w:p>
        </w:tc>
      </w:tr>
      <w:tr w:rsidR="00B47C41" w:rsidRPr="00B47C41" w14:paraId="3B3303B8" w14:textId="77777777" w:rsidTr="00B47C41">
        <w:tc>
          <w:tcPr>
            <w:tcW w:w="625" w:type="dxa"/>
            <w:vAlign w:val="center"/>
          </w:tcPr>
          <w:p w14:paraId="2071DAD2"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4</w:t>
            </w:r>
          </w:p>
        </w:tc>
        <w:tc>
          <w:tcPr>
            <w:tcW w:w="1989" w:type="dxa"/>
            <w:vAlign w:val="center"/>
          </w:tcPr>
          <w:p w14:paraId="4AE46362"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Մեկուսարան</w:t>
            </w:r>
          </w:p>
        </w:tc>
        <w:tc>
          <w:tcPr>
            <w:tcW w:w="1082" w:type="dxa"/>
            <w:gridSpan w:val="2"/>
            <w:vAlign w:val="center"/>
          </w:tcPr>
          <w:p w14:paraId="36C5902D"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5438E590"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Ոչ պակաս 20 քմ՝ նախամուտքով և սանհանգույցով/ դեպի դուրս դռնով, առանձին մուտքով՝ ընդունարանին կից</w:t>
            </w:r>
          </w:p>
        </w:tc>
        <w:tc>
          <w:tcPr>
            <w:tcW w:w="1350" w:type="dxa"/>
            <w:vAlign w:val="center"/>
          </w:tcPr>
          <w:p w14:paraId="25CBAFA3"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Առանձին օդափոխու</w:t>
            </w:r>
          </w:p>
          <w:p w14:paraId="121DD064"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թյան համակարգ</w:t>
            </w:r>
          </w:p>
        </w:tc>
        <w:tc>
          <w:tcPr>
            <w:tcW w:w="1260" w:type="dxa"/>
            <w:vAlign w:val="center"/>
          </w:tcPr>
          <w:p w14:paraId="1CD04D71"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Թթվածին, օդ, վակում</w:t>
            </w:r>
          </w:p>
        </w:tc>
        <w:tc>
          <w:tcPr>
            <w:tcW w:w="2306" w:type="dxa"/>
            <w:vAlign w:val="center"/>
          </w:tcPr>
          <w:p w14:paraId="7E37BBF8" w14:textId="77777777" w:rsidR="00B47C41" w:rsidRPr="00B47C41" w:rsidRDefault="00B47C41" w:rsidP="00B47C41">
            <w:pPr>
              <w:contextualSpacing/>
              <w:jc w:val="both"/>
              <w:rPr>
                <w:rFonts w:ascii="GHEA Grapalat" w:hAnsi="GHEA Grapalat"/>
                <w:sz w:val="20"/>
                <w:szCs w:val="20"/>
              </w:rPr>
            </w:pPr>
          </w:p>
        </w:tc>
      </w:tr>
      <w:tr w:rsidR="00B47C41" w:rsidRPr="00B47C41" w14:paraId="2BF16CAB" w14:textId="77777777" w:rsidTr="00B47C41">
        <w:tc>
          <w:tcPr>
            <w:tcW w:w="625" w:type="dxa"/>
            <w:vAlign w:val="center"/>
          </w:tcPr>
          <w:p w14:paraId="2F226F9A" w14:textId="77777777" w:rsidR="00B47C41" w:rsidRPr="00B47C41" w:rsidRDefault="00B47C41" w:rsidP="00B47C41">
            <w:pPr>
              <w:tabs>
                <w:tab w:val="left" w:pos="709"/>
              </w:tabs>
              <w:contextualSpacing/>
              <w:rPr>
                <w:rFonts w:ascii="GHEA Grapalat" w:hAnsi="GHEA Grapalat"/>
                <w:sz w:val="20"/>
                <w:szCs w:val="20"/>
                <w:lang w:val="ru-RU"/>
              </w:rPr>
            </w:pPr>
            <w:r w:rsidRPr="00B47C41">
              <w:rPr>
                <w:rFonts w:ascii="GHEA Grapalat" w:hAnsi="GHEA Grapalat"/>
                <w:sz w:val="20"/>
                <w:szCs w:val="20"/>
                <w:lang w:val="ru-RU"/>
              </w:rPr>
              <w:t>5</w:t>
            </w:r>
          </w:p>
        </w:tc>
        <w:tc>
          <w:tcPr>
            <w:tcW w:w="1989" w:type="dxa"/>
            <w:vAlign w:val="center"/>
          </w:tcPr>
          <w:p w14:paraId="572044E8" w14:textId="77777777"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lang w:val="hy-AM"/>
              </w:rPr>
              <w:t>Ընդունարանի բաժնի վարիչի սենյակ</w:t>
            </w:r>
          </w:p>
        </w:tc>
        <w:tc>
          <w:tcPr>
            <w:tcW w:w="1082" w:type="dxa"/>
            <w:gridSpan w:val="2"/>
            <w:vAlign w:val="center"/>
          </w:tcPr>
          <w:p w14:paraId="0C004995" w14:textId="77777777" w:rsidR="00B47C41" w:rsidRPr="00B47C41" w:rsidRDefault="00B47C41" w:rsidP="00B47C41">
            <w:pPr>
              <w:contextualSpacing/>
              <w:jc w:val="center"/>
              <w:rPr>
                <w:rFonts w:ascii="GHEA Grapalat" w:hAnsi="GHEA Grapalat"/>
                <w:sz w:val="20"/>
                <w:szCs w:val="20"/>
                <w:lang w:val="hy-AM"/>
              </w:rPr>
            </w:pPr>
            <w:r w:rsidRPr="00B47C41">
              <w:rPr>
                <w:rFonts w:ascii="GHEA Grapalat" w:hAnsi="GHEA Grapalat"/>
                <w:sz w:val="20"/>
                <w:szCs w:val="20"/>
                <w:lang w:val="hy-AM"/>
              </w:rPr>
              <w:t>1</w:t>
            </w:r>
          </w:p>
        </w:tc>
        <w:tc>
          <w:tcPr>
            <w:tcW w:w="1844" w:type="dxa"/>
            <w:vAlign w:val="center"/>
          </w:tcPr>
          <w:p w14:paraId="02138FAE" w14:textId="77777777"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lang w:val="hy-AM"/>
              </w:rPr>
              <w:t>Ոչ պակաս 12 քմ</w:t>
            </w:r>
          </w:p>
        </w:tc>
        <w:tc>
          <w:tcPr>
            <w:tcW w:w="1350" w:type="dxa"/>
            <w:vAlign w:val="center"/>
          </w:tcPr>
          <w:p w14:paraId="437BC2AE" w14:textId="77777777" w:rsidR="00B47C41" w:rsidRPr="00B47C41" w:rsidRDefault="00B47C41" w:rsidP="00B47C41">
            <w:pPr>
              <w:contextualSpacing/>
              <w:jc w:val="both"/>
              <w:rPr>
                <w:rFonts w:ascii="GHEA Grapalat" w:hAnsi="GHEA Grapalat" w:cs="Sylfaen"/>
                <w:sz w:val="20"/>
                <w:szCs w:val="20"/>
              </w:rPr>
            </w:pPr>
          </w:p>
        </w:tc>
        <w:tc>
          <w:tcPr>
            <w:tcW w:w="1260" w:type="dxa"/>
            <w:vAlign w:val="center"/>
          </w:tcPr>
          <w:p w14:paraId="7DE85717" w14:textId="77777777" w:rsidR="00B47C41" w:rsidRPr="00B47C41" w:rsidRDefault="00B47C41" w:rsidP="00B47C41">
            <w:pPr>
              <w:contextualSpacing/>
              <w:rPr>
                <w:rFonts w:ascii="GHEA Grapalat" w:hAnsi="GHEA Grapalat" w:cs="Sylfaen"/>
                <w:sz w:val="20"/>
                <w:szCs w:val="20"/>
              </w:rPr>
            </w:pPr>
          </w:p>
        </w:tc>
        <w:tc>
          <w:tcPr>
            <w:tcW w:w="2306" w:type="dxa"/>
            <w:vAlign w:val="center"/>
          </w:tcPr>
          <w:p w14:paraId="556201F1" w14:textId="77777777" w:rsidR="00B47C41" w:rsidRPr="00B47C41" w:rsidRDefault="00B47C41" w:rsidP="00B47C41">
            <w:pPr>
              <w:contextualSpacing/>
              <w:jc w:val="both"/>
              <w:rPr>
                <w:rFonts w:ascii="GHEA Grapalat" w:hAnsi="GHEA Grapalat"/>
                <w:sz w:val="20"/>
                <w:szCs w:val="20"/>
              </w:rPr>
            </w:pPr>
          </w:p>
        </w:tc>
      </w:tr>
      <w:tr w:rsidR="00B47C41" w:rsidRPr="00B47C41" w14:paraId="785C0DCF" w14:textId="77777777" w:rsidTr="00B47C41">
        <w:tc>
          <w:tcPr>
            <w:tcW w:w="625" w:type="dxa"/>
            <w:vAlign w:val="center"/>
          </w:tcPr>
          <w:p w14:paraId="67E2A819"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6</w:t>
            </w:r>
          </w:p>
        </w:tc>
        <w:tc>
          <w:tcPr>
            <w:tcW w:w="1989" w:type="dxa"/>
            <w:vAlign w:val="center"/>
          </w:tcPr>
          <w:p w14:paraId="7D57A7F6" w14:textId="77777777"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Ընդունարանի բժշկական  աշխատակազմի  սենյակ</w:t>
            </w:r>
          </w:p>
        </w:tc>
        <w:tc>
          <w:tcPr>
            <w:tcW w:w="1082" w:type="dxa"/>
            <w:gridSpan w:val="2"/>
            <w:vAlign w:val="center"/>
          </w:tcPr>
          <w:p w14:paraId="26D38340"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1B5F03E5" w14:textId="77777777"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Նախատեսված ընդունարանի բժշկի համար: Կարող է տեղակայված լինել գրանցման սեղանի հետնամասում՝ ոչ պակաս 20 քմ</w:t>
            </w:r>
          </w:p>
        </w:tc>
        <w:tc>
          <w:tcPr>
            <w:tcW w:w="1350" w:type="dxa"/>
            <w:vAlign w:val="center"/>
          </w:tcPr>
          <w:p w14:paraId="27253345" w14:textId="77777777" w:rsidR="00B47C41" w:rsidRPr="00B47C41" w:rsidRDefault="00B47C41" w:rsidP="00B47C41">
            <w:pPr>
              <w:contextualSpacing/>
              <w:rPr>
                <w:rFonts w:ascii="GHEA Grapalat" w:hAnsi="GHEA Grapalat" w:cs="Sylfaen"/>
                <w:sz w:val="20"/>
                <w:szCs w:val="20"/>
              </w:rPr>
            </w:pPr>
          </w:p>
        </w:tc>
        <w:tc>
          <w:tcPr>
            <w:tcW w:w="1260" w:type="dxa"/>
            <w:vAlign w:val="center"/>
          </w:tcPr>
          <w:p w14:paraId="592CB80E" w14:textId="77777777" w:rsidR="00B47C41" w:rsidRPr="00B47C41" w:rsidRDefault="00B47C41" w:rsidP="00B47C41">
            <w:pPr>
              <w:contextualSpacing/>
              <w:rPr>
                <w:rFonts w:ascii="GHEA Grapalat" w:hAnsi="GHEA Grapalat" w:cs="Sylfaen"/>
                <w:sz w:val="20"/>
                <w:szCs w:val="20"/>
              </w:rPr>
            </w:pPr>
          </w:p>
        </w:tc>
        <w:tc>
          <w:tcPr>
            <w:tcW w:w="2306" w:type="dxa"/>
            <w:vAlign w:val="center"/>
          </w:tcPr>
          <w:p w14:paraId="239DD0B2" w14:textId="77777777" w:rsidR="00B47C41" w:rsidRPr="00B47C41" w:rsidRDefault="00B47C41" w:rsidP="00B47C41">
            <w:pPr>
              <w:contextualSpacing/>
              <w:rPr>
                <w:rFonts w:ascii="GHEA Grapalat" w:hAnsi="GHEA Grapalat" w:cs="Sylfaen"/>
                <w:sz w:val="20"/>
                <w:szCs w:val="20"/>
              </w:rPr>
            </w:pPr>
          </w:p>
        </w:tc>
      </w:tr>
      <w:tr w:rsidR="00B47C41" w:rsidRPr="00B47C41" w14:paraId="6788D01C" w14:textId="77777777" w:rsidTr="00B47C41">
        <w:tc>
          <w:tcPr>
            <w:tcW w:w="625" w:type="dxa"/>
            <w:vAlign w:val="center"/>
          </w:tcPr>
          <w:p w14:paraId="7E8AB389"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7</w:t>
            </w:r>
          </w:p>
        </w:tc>
        <w:tc>
          <w:tcPr>
            <w:tcW w:w="1989" w:type="dxa"/>
            <w:vAlign w:val="center"/>
          </w:tcPr>
          <w:p w14:paraId="2A1679FE" w14:textId="77777777"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lang w:val="hy-AM"/>
              </w:rPr>
              <w:t>Ավագ բուժքրոջ սենյակ՝ պահեստով</w:t>
            </w:r>
          </w:p>
        </w:tc>
        <w:tc>
          <w:tcPr>
            <w:tcW w:w="1082" w:type="dxa"/>
            <w:gridSpan w:val="2"/>
            <w:vAlign w:val="center"/>
          </w:tcPr>
          <w:p w14:paraId="3B52DC6A" w14:textId="77777777" w:rsidR="00B47C41" w:rsidRPr="00B47C41" w:rsidRDefault="00B47C41" w:rsidP="00B47C41">
            <w:pPr>
              <w:contextualSpacing/>
              <w:jc w:val="center"/>
              <w:rPr>
                <w:rFonts w:ascii="GHEA Grapalat" w:hAnsi="GHEA Grapalat"/>
                <w:sz w:val="20"/>
                <w:szCs w:val="20"/>
                <w:lang w:val="hy-AM"/>
              </w:rPr>
            </w:pPr>
            <w:r w:rsidRPr="00B47C41">
              <w:rPr>
                <w:rFonts w:ascii="GHEA Grapalat" w:hAnsi="GHEA Grapalat"/>
                <w:sz w:val="20"/>
                <w:szCs w:val="20"/>
                <w:lang w:val="hy-AM"/>
              </w:rPr>
              <w:t>1</w:t>
            </w:r>
          </w:p>
        </w:tc>
        <w:tc>
          <w:tcPr>
            <w:tcW w:w="1844" w:type="dxa"/>
            <w:vAlign w:val="center"/>
          </w:tcPr>
          <w:p w14:paraId="74DEB1DC" w14:textId="77777777"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lang w:val="hy-AM"/>
              </w:rPr>
              <w:t>Ոչ պակաս 20 քմ (12քմ +8 քմ)</w:t>
            </w:r>
          </w:p>
        </w:tc>
        <w:tc>
          <w:tcPr>
            <w:tcW w:w="1350" w:type="dxa"/>
            <w:vAlign w:val="center"/>
          </w:tcPr>
          <w:p w14:paraId="1E5A3F95" w14:textId="77777777" w:rsidR="00B47C41" w:rsidRPr="00B47C41" w:rsidRDefault="00B47C41" w:rsidP="00B47C41">
            <w:pPr>
              <w:contextualSpacing/>
              <w:rPr>
                <w:rFonts w:ascii="GHEA Grapalat" w:hAnsi="GHEA Grapalat" w:cs="Sylfaen"/>
                <w:sz w:val="20"/>
                <w:szCs w:val="20"/>
                <w:lang w:val="hy-AM"/>
              </w:rPr>
            </w:pPr>
          </w:p>
        </w:tc>
        <w:tc>
          <w:tcPr>
            <w:tcW w:w="1260" w:type="dxa"/>
            <w:vAlign w:val="center"/>
          </w:tcPr>
          <w:p w14:paraId="0745F7F2" w14:textId="77777777" w:rsidR="00B47C41" w:rsidRPr="00B47C41" w:rsidRDefault="00B47C41" w:rsidP="00B47C41">
            <w:pPr>
              <w:contextualSpacing/>
              <w:rPr>
                <w:rFonts w:ascii="GHEA Grapalat" w:hAnsi="GHEA Grapalat" w:cs="Sylfaen"/>
                <w:sz w:val="20"/>
                <w:szCs w:val="20"/>
                <w:lang w:val="hy-AM"/>
              </w:rPr>
            </w:pPr>
          </w:p>
        </w:tc>
        <w:tc>
          <w:tcPr>
            <w:tcW w:w="2306" w:type="dxa"/>
            <w:vAlign w:val="center"/>
          </w:tcPr>
          <w:p w14:paraId="2245B6F6" w14:textId="77777777" w:rsidR="00B47C41" w:rsidRPr="00B47C41" w:rsidRDefault="00B47C41" w:rsidP="00B47C41">
            <w:pPr>
              <w:contextualSpacing/>
              <w:rPr>
                <w:rFonts w:ascii="GHEA Grapalat" w:hAnsi="GHEA Grapalat" w:cs="Sylfaen"/>
                <w:sz w:val="20"/>
                <w:szCs w:val="20"/>
                <w:lang w:val="hy-AM"/>
              </w:rPr>
            </w:pPr>
          </w:p>
        </w:tc>
      </w:tr>
      <w:tr w:rsidR="00B47C41" w:rsidRPr="00B47C41" w14:paraId="522A973A" w14:textId="77777777" w:rsidTr="00B47C41">
        <w:tc>
          <w:tcPr>
            <w:tcW w:w="625" w:type="dxa"/>
            <w:vAlign w:val="center"/>
          </w:tcPr>
          <w:p w14:paraId="06A4ACB9"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lastRenderedPageBreak/>
              <w:t>8</w:t>
            </w:r>
          </w:p>
          <w:p w14:paraId="7682F3EB" w14:textId="77777777" w:rsidR="00B47C41" w:rsidRPr="00B47C41" w:rsidRDefault="00B47C41" w:rsidP="00B47C41">
            <w:pPr>
              <w:tabs>
                <w:tab w:val="left" w:pos="709"/>
              </w:tabs>
              <w:contextualSpacing/>
              <w:rPr>
                <w:rFonts w:ascii="GHEA Grapalat" w:hAnsi="GHEA Grapalat"/>
                <w:sz w:val="20"/>
                <w:szCs w:val="20"/>
              </w:rPr>
            </w:pPr>
          </w:p>
        </w:tc>
        <w:tc>
          <w:tcPr>
            <w:tcW w:w="1989" w:type="dxa"/>
            <w:vAlign w:val="center"/>
          </w:tcPr>
          <w:p w14:paraId="18D47FDA"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Անձնակազմի սենյակ</w:t>
            </w:r>
          </w:p>
        </w:tc>
        <w:tc>
          <w:tcPr>
            <w:tcW w:w="1082" w:type="dxa"/>
            <w:gridSpan w:val="2"/>
            <w:vAlign w:val="center"/>
          </w:tcPr>
          <w:p w14:paraId="2B397CE1"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57787D6F"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Նախատեսված միջին բուժաշխատողների համար՝ ոչ պակաս 1</w:t>
            </w:r>
            <w:r w:rsidRPr="00B47C41">
              <w:rPr>
                <w:rFonts w:ascii="GHEA Grapalat" w:hAnsi="GHEA Grapalat" w:cs="Sylfaen"/>
                <w:sz w:val="20"/>
                <w:szCs w:val="20"/>
                <w:lang w:val="hy-AM"/>
              </w:rPr>
              <w:t>4</w:t>
            </w:r>
            <w:r w:rsidRPr="00B47C41">
              <w:rPr>
                <w:rFonts w:ascii="GHEA Grapalat" w:hAnsi="GHEA Grapalat" w:cs="Sylfaen"/>
                <w:sz w:val="20"/>
                <w:szCs w:val="20"/>
              </w:rPr>
              <w:t xml:space="preserve"> քմ</w:t>
            </w:r>
          </w:p>
        </w:tc>
        <w:tc>
          <w:tcPr>
            <w:tcW w:w="1350" w:type="dxa"/>
            <w:vAlign w:val="center"/>
          </w:tcPr>
          <w:p w14:paraId="4470DFEB" w14:textId="77777777" w:rsidR="00B47C41" w:rsidRPr="00B47C41" w:rsidRDefault="00B47C41" w:rsidP="00B47C41">
            <w:pPr>
              <w:contextualSpacing/>
              <w:rPr>
                <w:rFonts w:ascii="GHEA Grapalat" w:hAnsi="GHEA Grapalat" w:cs="Sylfaen"/>
                <w:sz w:val="20"/>
                <w:szCs w:val="20"/>
              </w:rPr>
            </w:pPr>
          </w:p>
        </w:tc>
        <w:tc>
          <w:tcPr>
            <w:tcW w:w="1260" w:type="dxa"/>
            <w:vAlign w:val="center"/>
          </w:tcPr>
          <w:p w14:paraId="394B16FC" w14:textId="77777777" w:rsidR="00B47C41" w:rsidRPr="00B47C41" w:rsidRDefault="00B47C41" w:rsidP="00B47C41">
            <w:pPr>
              <w:contextualSpacing/>
              <w:rPr>
                <w:rFonts w:ascii="GHEA Grapalat" w:hAnsi="GHEA Grapalat" w:cs="Sylfaen"/>
                <w:sz w:val="20"/>
                <w:szCs w:val="20"/>
              </w:rPr>
            </w:pPr>
          </w:p>
        </w:tc>
        <w:tc>
          <w:tcPr>
            <w:tcW w:w="2306" w:type="dxa"/>
            <w:vAlign w:val="center"/>
          </w:tcPr>
          <w:p w14:paraId="10BD8882" w14:textId="77777777" w:rsidR="00B47C41" w:rsidRPr="00B47C41" w:rsidRDefault="00B47C41" w:rsidP="00B47C41">
            <w:pPr>
              <w:contextualSpacing/>
              <w:rPr>
                <w:rFonts w:ascii="GHEA Grapalat" w:hAnsi="GHEA Grapalat" w:cs="Sylfaen"/>
                <w:sz w:val="20"/>
                <w:szCs w:val="20"/>
              </w:rPr>
            </w:pPr>
          </w:p>
        </w:tc>
      </w:tr>
      <w:tr w:rsidR="00B47C41" w:rsidRPr="00B47C41" w14:paraId="6BB2549E" w14:textId="77777777" w:rsidTr="00B47C41">
        <w:tc>
          <w:tcPr>
            <w:tcW w:w="625" w:type="dxa"/>
            <w:vAlign w:val="center"/>
          </w:tcPr>
          <w:p w14:paraId="46F86828"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9</w:t>
            </w:r>
          </w:p>
        </w:tc>
        <w:tc>
          <w:tcPr>
            <w:tcW w:w="1989" w:type="dxa"/>
            <w:vAlign w:val="center"/>
          </w:tcPr>
          <w:p w14:paraId="42C0A970"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Անձնակազմի սենյակ</w:t>
            </w:r>
          </w:p>
        </w:tc>
        <w:tc>
          <w:tcPr>
            <w:tcW w:w="1082" w:type="dxa"/>
            <w:gridSpan w:val="2"/>
            <w:vAlign w:val="center"/>
          </w:tcPr>
          <w:p w14:paraId="7430FE88"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16A1A73D"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 xml:space="preserve">Նախատեսված կրտսեր բուժաշխատողների համար՝ ոչ պակաս </w:t>
            </w:r>
            <w:r w:rsidRPr="00B47C41">
              <w:rPr>
                <w:rFonts w:ascii="GHEA Grapalat" w:hAnsi="GHEA Grapalat" w:cs="Sylfaen"/>
                <w:sz w:val="20"/>
                <w:szCs w:val="20"/>
                <w:lang w:val="hy-AM"/>
              </w:rPr>
              <w:t>10</w:t>
            </w:r>
            <w:r w:rsidRPr="00B47C41">
              <w:rPr>
                <w:rFonts w:ascii="GHEA Grapalat" w:hAnsi="GHEA Grapalat" w:cs="Sylfaen"/>
                <w:sz w:val="20"/>
                <w:szCs w:val="20"/>
              </w:rPr>
              <w:t xml:space="preserve"> քմ</w:t>
            </w:r>
          </w:p>
        </w:tc>
        <w:tc>
          <w:tcPr>
            <w:tcW w:w="1350" w:type="dxa"/>
            <w:vAlign w:val="center"/>
          </w:tcPr>
          <w:p w14:paraId="52997E24" w14:textId="77777777" w:rsidR="00B47C41" w:rsidRPr="00B47C41" w:rsidRDefault="00B47C41" w:rsidP="00B47C41">
            <w:pPr>
              <w:contextualSpacing/>
              <w:rPr>
                <w:rFonts w:ascii="GHEA Grapalat" w:hAnsi="GHEA Grapalat" w:cs="Sylfaen"/>
                <w:sz w:val="20"/>
                <w:szCs w:val="20"/>
              </w:rPr>
            </w:pPr>
          </w:p>
        </w:tc>
        <w:tc>
          <w:tcPr>
            <w:tcW w:w="1260" w:type="dxa"/>
            <w:vAlign w:val="center"/>
          </w:tcPr>
          <w:p w14:paraId="658900A5" w14:textId="77777777" w:rsidR="00B47C41" w:rsidRPr="00B47C41" w:rsidRDefault="00B47C41" w:rsidP="00B47C41">
            <w:pPr>
              <w:contextualSpacing/>
              <w:rPr>
                <w:rFonts w:ascii="GHEA Grapalat" w:hAnsi="GHEA Grapalat" w:cs="Sylfaen"/>
                <w:sz w:val="20"/>
                <w:szCs w:val="20"/>
              </w:rPr>
            </w:pPr>
          </w:p>
        </w:tc>
        <w:tc>
          <w:tcPr>
            <w:tcW w:w="2306" w:type="dxa"/>
            <w:vAlign w:val="center"/>
          </w:tcPr>
          <w:p w14:paraId="53EAA46A" w14:textId="77777777" w:rsidR="00B47C41" w:rsidRPr="00B47C41" w:rsidRDefault="00B47C41" w:rsidP="00B47C41">
            <w:pPr>
              <w:contextualSpacing/>
              <w:rPr>
                <w:rFonts w:ascii="GHEA Grapalat" w:hAnsi="GHEA Grapalat" w:cs="Sylfaen"/>
                <w:sz w:val="20"/>
                <w:szCs w:val="20"/>
              </w:rPr>
            </w:pPr>
          </w:p>
        </w:tc>
      </w:tr>
      <w:tr w:rsidR="00B47C41" w:rsidRPr="00B47C41" w14:paraId="72779C27" w14:textId="77777777" w:rsidTr="00B47C41">
        <w:trPr>
          <w:trHeight w:val="694"/>
        </w:trPr>
        <w:tc>
          <w:tcPr>
            <w:tcW w:w="625" w:type="dxa"/>
            <w:vAlign w:val="center"/>
          </w:tcPr>
          <w:p w14:paraId="336510A2"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10</w:t>
            </w:r>
          </w:p>
        </w:tc>
        <w:tc>
          <w:tcPr>
            <w:tcW w:w="1989" w:type="dxa"/>
            <w:vAlign w:val="center"/>
          </w:tcPr>
          <w:p w14:paraId="473BEB98"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lang w:val="hy-AM"/>
              </w:rPr>
              <w:t xml:space="preserve">Պացիետի </w:t>
            </w:r>
            <w:r w:rsidRPr="00B47C41">
              <w:rPr>
                <w:rFonts w:ascii="GHEA Grapalat" w:hAnsi="GHEA Grapalat" w:cs="Sylfaen"/>
                <w:sz w:val="20"/>
                <w:szCs w:val="20"/>
              </w:rPr>
              <w:t>հետազոտման սենյակ</w:t>
            </w:r>
          </w:p>
        </w:tc>
        <w:tc>
          <w:tcPr>
            <w:tcW w:w="1082" w:type="dxa"/>
            <w:gridSpan w:val="2"/>
            <w:vAlign w:val="center"/>
          </w:tcPr>
          <w:p w14:paraId="60CA10C4"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42F21448"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Պացիենտի հետազոտման և անհետաձգելի դեպքերում բժշկական միջամտության համար</w:t>
            </w:r>
            <w:r w:rsidRPr="00B47C41">
              <w:rPr>
                <w:rFonts w:ascii="GHEA Grapalat" w:hAnsi="GHEA Grapalat"/>
                <w:sz w:val="20"/>
                <w:szCs w:val="20"/>
              </w:rPr>
              <w:t>՝</w:t>
            </w:r>
            <w:r w:rsidRPr="00B47C41">
              <w:rPr>
                <w:rFonts w:ascii="GHEA Grapalat" w:hAnsi="GHEA Grapalat" w:cs="Sylfaen"/>
                <w:sz w:val="20"/>
                <w:szCs w:val="20"/>
              </w:rPr>
              <w:t xml:space="preserve"> ոչ պակաս </w:t>
            </w:r>
            <w:r w:rsidRPr="00B47C41">
              <w:rPr>
                <w:rFonts w:ascii="GHEA Grapalat" w:hAnsi="GHEA Grapalat"/>
                <w:sz w:val="20"/>
                <w:szCs w:val="20"/>
              </w:rPr>
              <w:t xml:space="preserve">18 </w:t>
            </w:r>
            <w:r w:rsidRPr="00B47C41">
              <w:rPr>
                <w:rFonts w:ascii="GHEA Grapalat" w:hAnsi="GHEA Grapalat" w:cs="Sylfaen"/>
                <w:sz w:val="20"/>
                <w:szCs w:val="20"/>
              </w:rPr>
              <w:t>քմ</w:t>
            </w:r>
          </w:p>
        </w:tc>
        <w:tc>
          <w:tcPr>
            <w:tcW w:w="1350" w:type="dxa"/>
            <w:vAlign w:val="center"/>
          </w:tcPr>
          <w:p w14:paraId="5C00E945"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Առանձին օդափոխու</w:t>
            </w:r>
          </w:p>
          <w:p w14:paraId="2A01D11D"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թյան համակարգ</w:t>
            </w:r>
          </w:p>
        </w:tc>
        <w:tc>
          <w:tcPr>
            <w:tcW w:w="1260" w:type="dxa"/>
            <w:vAlign w:val="center"/>
          </w:tcPr>
          <w:p w14:paraId="22BFFF3B" w14:textId="77777777" w:rsidR="00B47C41" w:rsidRPr="00B47C41" w:rsidRDefault="00B47C41" w:rsidP="00B47C41">
            <w:pPr>
              <w:contextualSpacing/>
              <w:jc w:val="both"/>
              <w:rPr>
                <w:rFonts w:ascii="GHEA Grapalat" w:hAnsi="GHEA Grapalat" w:cs="Sylfaen"/>
                <w:sz w:val="20"/>
                <w:szCs w:val="20"/>
                <w:highlight w:val="yellow"/>
              </w:rPr>
            </w:pPr>
          </w:p>
        </w:tc>
        <w:tc>
          <w:tcPr>
            <w:tcW w:w="2306" w:type="dxa"/>
            <w:vAlign w:val="center"/>
          </w:tcPr>
          <w:p w14:paraId="3AAF4F07" w14:textId="77777777" w:rsidR="00B47C41" w:rsidRPr="00B47C41" w:rsidRDefault="00B47C41" w:rsidP="00B47C41">
            <w:pPr>
              <w:contextualSpacing/>
              <w:jc w:val="both"/>
              <w:rPr>
                <w:rFonts w:ascii="GHEA Grapalat" w:hAnsi="GHEA Grapalat" w:cs="Sylfaen"/>
                <w:color w:val="000000" w:themeColor="text1"/>
                <w:sz w:val="20"/>
                <w:szCs w:val="20"/>
                <w:highlight w:val="yellow"/>
              </w:rPr>
            </w:pPr>
            <w:r w:rsidRPr="00B47C41">
              <w:rPr>
                <w:rFonts w:ascii="GHEA Grapalat" w:hAnsi="GHEA Grapalat" w:cs="Arial"/>
                <w:color w:val="000000" w:themeColor="text1"/>
                <w:sz w:val="20"/>
                <w:szCs w:val="20"/>
              </w:rPr>
              <w:t>Համակարգը ապահովված լինի ֆիլտրով/զտիչով</w:t>
            </w:r>
          </w:p>
        </w:tc>
      </w:tr>
      <w:tr w:rsidR="00B47C41" w:rsidRPr="00B47C41" w14:paraId="76718B20" w14:textId="77777777" w:rsidTr="00B47C41">
        <w:tc>
          <w:tcPr>
            <w:tcW w:w="625" w:type="dxa"/>
            <w:vAlign w:val="center"/>
          </w:tcPr>
          <w:p w14:paraId="71AE717C"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11</w:t>
            </w:r>
          </w:p>
        </w:tc>
        <w:tc>
          <w:tcPr>
            <w:tcW w:w="1989" w:type="dxa"/>
            <w:vAlign w:val="center"/>
          </w:tcPr>
          <w:p w14:paraId="4C44A2D9"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Գիպսային վիրակապարան</w:t>
            </w:r>
          </w:p>
        </w:tc>
        <w:tc>
          <w:tcPr>
            <w:tcW w:w="1082" w:type="dxa"/>
            <w:gridSpan w:val="2"/>
            <w:vAlign w:val="center"/>
          </w:tcPr>
          <w:p w14:paraId="002841F7"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2377601F"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Ոչ պակաս 20 քմ, ներառյալ գիպսային նյութերի պահեստ</w:t>
            </w:r>
          </w:p>
        </w:tc>
        <w:tc>
          <w:tcPr>
            <w:tcW w:w="1350" w:type="dxa"/>
            <w:vAlign w:val="center"/>
          </w:tcPr>
          <w:p w14:paraId="35AF525E"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Առանձին օդափոխու</w:t>
            </w:r>
          </w:p>
          <w:p w14:paraId="21F79E7E"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թյան համակարգ</w:t>
            </w:r>
          </w:p>
        </w:tc>
        <w:tc>
          <w:tcPr>
            <w:tcW w:w="1260" w:type="dxa"/>
            <w:vAlign w:val="center"/>
          </w:tcPr>
          <w:p w14:paraId="3388000C"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Թթվածին, օդ, վակում</w:t>
            </w:r>
          </w:p>
        </w:tc>
        <w:tc>
          <w:tcPr>
            <w:tcW w:w="2306" w:type="dxa"/>
            <w:vAlign w:val="center"/>
          </w:tcPr>
          <w:p w14:paraId="03768FA6"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Լայնությունը ոչ պակաս քան 3.5-4 մ</w:t>
            </w:r>
          </w:p>
        </w:tc>
      </w:tr>
      <w:tr w:rsidR="00B47C41" w:rsidRPr="00B47C41" w14:paraId="046A0548" w14:textId="77777777" w:rsidTr="00B47C41">
        <w:tc>
          <w:tcPr>
            <w:tcW w:w="625" w:type="dxa"/>
            <w:vAlign w:val="center"/>
          </w:tcPr>
          <w:p w14:paraId="7CF330D3"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lang w:val="hy-AM"/>
              </w:rPr>
              <w:t>12</w:t>
            </w:r>
          </w:p>
        </w:tc>
        <w:tc>
          <w:tcPr>
            <w:tcW w:w="1989" w:type="dxa"/>
            <w:vAlign w:val="center"/>
          </w:tcPr>
          <w:p w14:paraId="18A50591"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Սանմշակման սենյակ</w:t>
            </w:r>
          </w:p>
        </w:tc>
        <w:tc>
          <w:tcPr>
            <w:tcW w:w="1082" w:type="dxa"/>
            <w:gridSpan w:val="2"/>
            <w:vAlign w:val="center"/>
          </w:tcPr>
          <w:p w14:paraId="0DD34958"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7DB17B40"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Ոչ պակաս 10 քմ՝ սանհանգույցով և ցնցուղարանով</w:t>
            </w:r>
          </w:p>
        </w:tc>
        <w:tc>
          <w:tcPr>
            <w:tcW w:w="1350" w:type="dxa"/>
            <w:vAlign w:val="center"/>
          </w:tcPr>
          <w:p w14:paraId="1CD22EA1" w14:textId="77777777" w:rsidR="00B47C41" w:rsidRPr="00B47C41" w:rsidRDefault="00B47C41" w:rsidP="00B47C41">
            <w:pPr>
              <w:contextualSpacing/>
              <w:jc w:val="both"/>
              <w:rPr>
                <w:rFonts w:ascii="GHEA Grapalat" w:hAnsi="GHEA Grapalat" w:cs="Sylfaen"/>
                <w:sz w:val="20"/>
                <w:szCs w:val="20"/>
              </w:rPr>
            </w:pPr>
          </w:p>
        </w:tc>
        <w:tc>
          <w:tcPr>
            <w:tcW w:w="1260" w:type="dxa"/>
            <w:vAlign w:val="center"/>
          </w:tcPr>
          <w:p w14:paraId="46538B03" w14:textId="77777777" w:rsidR="00B47C41" w:rsidRPr="00B47C41" w:rsidRDefault="00B47C41" w:rsidP="00B47C41">
            <w:pPr>
              <w:contextualSpacing/>
              <w:jc w:val="both"/>
              <w:rPr>
                <w:rFonts w:ascii="GHEA Grapalat" w:hAnsi="GHEA Grapalat" w:cs="Sylfaen"/>
                <w:sz w:val="20"/>
                <w:szCs w:val="20"/>
              </w:rPr>
            </w:pPr>
          </w:p>
        </w:tc>
        <w:tc>
          <w:tcPr>
            <w:tcW w:w="2306" w:type="dxa"/>
            <w:vAlign w:val="center"/>
          </w:tcPr>
          <w:p w14:paraId="0E08D898" w14:textId="77777777" w:rsidR="00B47C41" w:rsidRPr="00B47C41" w:rsidRDefault="00B47C41" w:rsidP="00B47C41">
            <w:pPr>
              <w:contextualSpacing/>
              <w:jc w:val="both"/>
              <w:rPr>
                <w:rFonts w:ascii="GHEA Grapalat" w:hAnsi="GHEA Grapalat" w:cs="Sylfaen"/>
                <w:sz w:val="20"/>
                <w:szCs w:val="20"/>
              </w:rPr>
            </w:pPr>
          </w:p>
        </w:tc>
      </w:tr>
      <w:tr w:rsidR="00B47C41" w:rsidRPr="00B47C41" w14:paraId="69BF36E0" w14:textId="77777777" w:rsidTr="00B47C41">
        <w:tc>
          <w:tcPr>
            <w:tcW w:w="625" w:type="dxa"/>
            <w:vAlign w:val="center"/>
          </w:tcPr>
          <w:p w14:paraId="72594843"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t>1</w:t>
            </w:r>
            <w:r w:rsidRPr="00B47C41">
              <w:rPr>
                <w:rFonts w:ascii="GHEA Grapalat" w:hAnsi="GHEA Grapalat"/>
                <w:sz w:val="20"/>
                <w:szCs w:val="20"/>
                <w:lang w:val="hy-AM"/>
              </w:rPr>
              <w:t>3</w:t>
            </w:r>
          </w:p>
        </w:tc>
        <w:tc>
          <w:tcPr>
            <w:tcW w:w="1989" w:type="dxa"/>
            <w:vAlign w:val="center"/>
          </w:tcPr>
          <w:p w14:paraId="66361984" w14:textId="77777777"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lang w:val="hy-AM"/>
              </w:rPr>
              <w:t>Ընդունման-զննման բոքս երեխաների համար</w:t>
            </w:r>
          </w:p>
        </w:tc>
        <w:tc>
          <w:tcPr>
            <w:tcW w:w="1082" w:type="dxa"/>
            <w:gridSpan w:val="2"/>
            <w:vAlign w:val="center"/>
          </w:tcPr>
          <w:p w14:paraId="447DBB70" w14:textId="77777777" w:rsidR="00B47C41" w:rsidRPr="00B47C41" w:rsidRDefault="00B47C41" w:rsidP="00B47C41">
            <w:pPr>
              <w:contextualSpacing/>
              <w:jc w:val="center"/>
              <w:rPr>
                <w:rFonts w:ascii="GHEA Grapalat" w:hAnsi="GHEA Grapalat"/>
                <w:sz w:val="20"/>
                <w:szCs w:val="20"/>
                <w:lang w:val="hy-AM"/>
              </w:rPr>
            </w:pPr>
            <w:r w:rsidRPr="00B47C41">
              <w:rPr>
                <w:rFonts w:ascii="GHEA Grapalat" w:hAnsi="GHEA Grapalat"/>
                <w:sz w:val="20"/>
                <w:szCs w:val="20"/>
                <w:lang w:val="hy-AM"/>
              </w:rPr>
              <w:t>1</w:t>
            </w:r>
          </w:p>
        </w:tc>
        <w:tc>
          <w:tcPr>
            <w:tcW w:w="1844" w:type="dxa"/>
            <w:vAlign w:val="center"/>
          </w:tcPr>
          <w:p w14:paraId="268C9367" w14:textId="77777777"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lang w:val="hy-AM"/>
              </w:rPr>
              <w:t>Ոչ պակաս 15 քմ, առանձին մուտքով՝ հոսքերը չխաչվելու նպատակով</w:t>
            </w:r>
          </w:p>
        </w:tc>
        <w:tc>
          <w:tcPr>
            <w:tcW w:w="1350" w:type="dxa"/>
            <w:vAlign w:val="center"/>
          </w:tcPr>
          <w:p w14:paraId="79FF967A" w14:textId="77777777" w:rsidR="00B47C41" w:rsidRPr="00B47C41" w:rsidRDefault="00B47C41" w:rsidP="00B47C41">
            <w:pPr>
              <w:contextualSpacing/>
              <w:jc w:val="both"/>
              <w:rPr>
                <w:rFonts w:ascii="GHEA Grapalat" w:hAnsi="GHEA Grapalat" w:cs="Sylfaen"/>
                <w:sz w:val="20"/>
                <w:szCs w:val="20"/>
                <w:lang w:val="hy-AM"/>
              </w:rPr>
            </w:pPr>
          </w:p>
        </w:tc>
        <w:tc>
          <w:tcPr>
            <w:tcW w:w="1260" w:type="dxa"/>
            <w:vAlign w:val="center"/>
          </w:tcPr>
          <w:p w14:paraId="5D3CD223" w14:textId="77777777" w:rsidR="00B47C41" w:rsidRPr="00B47C41" w:rsidRDefault="00B47C41" w:rsidP="00B47C41">
            <w:pPr>
              <w:contextualSpacing/>
              <w:jc w:val="both"/>
              <w:rPr>
                <w:rFonts w:ascii="GHEA Grapalat" w:hAnsi="GHEA Grapalat" w:cs="Sylfaen"/>
                <w:sz w:val="20"/>
                <w:szCs w:val="20"/>
                <w:lang w:val="hy-AM"/>
              </w:rPr>
            </w:pPr>
          </w:p>
        </w:tc>
        <w:tc>
          <w:tcPr>
            <w:tcW w:w="2306" w:type="dxa"/>
            <w:vAlign w:val="center"/>
          </w:tcPr>
          <w:p w14:paraId="01566076" w14:textId="77777777" w:rsidR="00B47C41" w:rsidRPr="00B47C41" w:rsidRDefault="00B47C41" w:rsidP="00B47C41">
            <w:pPr>
              <w:contextualSpacing/>
              <w:jc w:val="both"/>
              <w:rPr>
                <w:rFonts w:ascii="GHEA Grapalat" w:hAnsi="GHEA Grapalat" w:cs="Sylfaen"/>
                <w:sz w:val="20"/>
                <w:szCs w:val="20"/>
                <w:lang w:val="hy-AM"/>
              </w:rPr>
            </w:pPr>
          </w:p>
        </w:tc>
      </w:tr>
      <w:tr w:rsidR="00B47C41" w:rsidRPr="00B47C41" w14:paraId="07C73E56" w14:textId="77777777" w:rsidTr="00B47C41">
        <w:tc>
          <w:tcPr>
            <w:tcW w:w="625" w:type="dxa"/>
            <w:vAlign w:val="center"/>
          </w:tcPr>
          <w:p w14:paraId="67A92F6D"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t>1</w:t>
            </w:r>
            <w:r w:rsidRPr="00B47C41">
              <w:rPr>
                <w:rFonts w:ascii="GHEA Grapalat" w:hAnsi="GHEA Grapalat"/>
                <w:sz w:val="20"/>
                <w:szCs w:val="20"/>
                <w:lang w:val="hy-AM"/>
              </w:rPr>
              <w:t>4</w:t>
            </w:r>
          </w:p>
        </w:tc>
        <w:tc>
          <w:tcPr>
            <w:tcW w:w="1989" w:type="dxa"/>
            <w:vAlign w:val="center"/>
          </w:tcPr>
          <w:p w14:paraId="608D5E29"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Նախամուտք</w:t>
            </w:r>
          </w:p>
        </w:tc>
        <w:tc>
          <w:tcPr>
            <w:tcW w:w="1082" w:type="dxa"/>
            <w:gridSpan w:val="2"/>
            <w:vAlign w:val="center"/>
          </w:tcPr>
          <w:p w14:paraId="2A622483"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121F725C" w14:textId="77777777" w:rsidR="00B47C41" w:rsidRPr="00B47C41" w:rsidRDefault="00B47C41" w:rsidP="00B47C41">
            <w:pPr>
              <w:contextualSpacing/>
              <w:jc w:val="both"/>
              <w:rPr>
                <w:rFonts w:ascii="GHEA Grapalat" w:hAnsi="GHEA Grapalat" w:cs="Sylfaen"/>
                <w:sz w:val="20"/>
                <w:szCs w:val="20"/>
                <w:highlight w:val="yellow"/>
              </w:rPr>
            </w:pPr>
            <w:r w:rsidRPr="00B47C41">
              <w:rPr>
                <w:rFonts w:ascii="GHEA Grapalat" w:hAnsi="GHEA Grapalat" w:cs="Sylfaen"/>
                <w:sz w:val="20"/>
                <w:szCs w:val="20"/>
              </w:rPr>
              <w:t xml:space="preserve">Նախատեսված է հիվանդների նախնական զննման և ֆիլտրման համար՝ </w:t>
            </w:r>
            <w:r w:rsidRPr="00B47C41">
              <w:rPr>
                <w:rFonts w:ascii="GHEA Grapalat" w:hAnsi="GHEA Grapalat"/>
                <w:sz w:val="20"/>
                <w:szCs w:val="20"/>
              </w:rPr>
              <w:t xml:space="preserve"> </w:t>
            </w:r>
            <w:r w:rsidRPr="00B47C41">
              <w:rPr>
                <w:rFonts w:ascii="GHEA Grapalat" w:hAnsi="GHEA Grapalat" w:cs="Sylfaen"/>
                <w:sz w:val="20"/>
                <w:szCs w:val="20"/>
              </w:rPr>
              <w:t>ոչ պակաս 20 քմ</w:t>
            </w:r>
          </w:p>
        </w:tc>
        <w:tc>
          <w:tcPr>
            <w:tcW w:w="1350" w:type="dxa"/>
            <w:vAlign w:val="center"/>
          </w:tcPr>
          <w:p w14:paraId="5B72F2CF" w14:textId="77777777" w:rsidR="00B47C41" w:rsidRPr="00B47C41" w:rsidRDefault="00B47C41" w:rsidP="00B47C41">
            <w:pPr>
              <w:contextualSpacing/>
              <w:jc w:val="both"/>
              <w:rPr>
                <w:rFonts w:ascii="GHEA Grapalat" w:hAnsi="GHEA Grapalat" w:cs="Sylfaen"/>
                <w:sz w:val="20"/>
                <w:szCs w:val="20"/>
              </w:rPr>
            </w:pPr>
          </w:p>
        </w:tc>
        <w:tc>
          <w:tcPr>
            <w:tcW w:w="1260" w:type="dxa"/>
            <w:vAlign w:val="center"/>
          </w:tcPr>
          <w:p w14:paraId="63D9E2A9" w14:textId="77777777" w:rsidR="00B47C41" w:rsidRPr="00B47C41" w:rsidRDefault="00B47C41" w:rsidP="00B47C41">
            <w:pPr>
              <w:contextualSpacing/>
              <w:jc w:val="both"/>
              <w:rPr>
                <w:rFonts w:ascii="GHEA Grapalat" w:hAnsi="GHEA Grapalat" w:cs="Sylfaen"/>
                <w:sz w:val="20"/>
                <w:szCs w:val="20"/>
              </w:rPr>
            </w:pPr>
          </w:p>
        </w:tc>
        <w:tc>
          <w:tcPr>
            <w:tcW w:w="2306" w:type="dxa"/>
            <w:vAlign w:val="center"/>
          </w:tcPr>
          <w:p w14:paraId="38D96A13" w14:textId="77777777" w:rsidR="00B47C41" w:rsidRPr="00B47C41" w:rsidRDefault="00B47C41" w:rsidP="00B47C41">
            <w:pPr>
              <w:contextualSpacing/>
              <w:jc w:val="both"/>
              <w:rPr>
                <w:rFonts w:ascii="GHEA Grapalat" w:hAnsi="GHEA Grapalat" w:cs="Sylfaen"/>
                <w:sz w:val="20"/>
                <w:szCs w:val="20"/>
              </w:rPr>
            </w:pPr>
          </w:p>
        </w:tc>
      </w:tr>
      <w:tr w:rsidR="00B47C41" w:rsidRPr="00B47C41" w14:paraId="22E65E95" w14:textId="77777777" w:rsidTr="00B47C41">
        <w:tc>
          <w:tcPr>
            <w:tcW w:w="625" w:type="dxa"/>
            <w:vAlign w:val="center"/>
          </w:tcPr>
          <w:p w14:paraId="01AF1E25"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t>1</w:t>
            </w:r>
            <w:r w:rsidRPr="00B47C41">
              <w:rPr>
                <w:rFonts w:ascii="GHEA Grapalat" w:hAnsi="GHEA Grapalat"/>
                <w:sz w:val="20"/>
                <w:szCs w:val="20"/>
                <w:lang w:val="hy-AM"/>
              </w:rPr>
              <w:t>5</w:t>
            </w:r>
          </w:p>
        </w:tc>
        <w:tc>
          <w:tcPr>
            <w:tcW w:w="1989" w:type="dxa"/>
            <w:vAlign w:val="center"/>
          </w:tcPr>
          <w:p w14:paraId="36242E0F"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Անհետաձգելի բժշկական օգնության սրահ</w:t>
            </w:r>
          </w:p>
        </w:tc>
        <w:tc>
          <w:tcPr>
            <w:tcW w:w="1082" w:type="dxa"/>
            <w:gridSpan w:val="2"/>
            <w:vAlign w:val="center"/>
          </w:tcPr>
          <w:p w14:paraId="2507CD45"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375A960D"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Վեց հիվանդի տեղով, քույրական պոստով՝ ոչ պակաս 90 քմ</w:t>
            </w:r>
          </w:p>
        </w:tc>
        <w:tc>
          <w:tcPr>
            <w:tcW w:w="1350" w:type="dxa"/>
            <w:vAlign w:val="center"/>
          </w:tcPr>
          <w:p w14:paraId="293B3D3A"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Առանձին օդափոխու</w:t>
            </w:r>
          </w:p>
          <w:p w14:paraId="60A89F01"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թյան համակարգ</w:t>
            </w:r>
          </w:p>
        </w:tc>
        <w:tc>
          <w:tcPr>
            <w:tcW w:w="1260" w:type="dxa"/>
            <w:vAlign w:val="center"/>
          </w:tcPr>
          <w:p w14:paraId="3FE8C766"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Թթվածին, օդ, վակում</w:t>
            </w:r>
          </w:p>
        </w:tc>
        <w:tc>
          <w:tcPr>
            <w:tcW w:w="2306" w:type="dxa"/>
            <w:vMerge w:val="restart"/>
            <w:vAlign w:val="center"/>
          </w:tcPr>
          <w:p w14:paraId="60366C52"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Անհետաձգելի բժշկական օգնության սրահը կարող է նախատեսվել նաև ընդհանուր՝ շարժական կոնստրուկցիաներով՝  առանձնացված 3 հատվածի:</w:t>
            </w:r>
          </w:p>
        </w:tc>
      </w:tr>
      <w:tr w:rsidR="00B47C41" w:rsidRPr="00B47C41" w14:paraId="341D2FCA" w14:textId="77777777" w:rsidTr="00B47C41">
        <w:tc>
          <w:tcPr>
            <w:tcW w:w="625" w:type="dxa"/>
            <w:vAlign w:val="center"/>
          </w:tcPr>
          <w:p w14:paraId="7AC736F8"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t>1</w:t>
            </w:r>
            <w:r w:rsidRPr="00B47C41">
              <w:rPr>
                <w:rFonts w:ascii="GHEA Grapalat" w:hAnsi="GHEA Grapalat"/>
                <w:sz w:val="20"/>
                <w:szCs w:val="20"/>
                <w:lang w:val="hy-AM"/>
              </w:rPr>
              <w:t>6</w:t>
            </w:r>
          </w:p>
        </w:tc>
        <w:tc>
          <w:tcPr>
            <w:tcW w:w="1989" w:type="dxa"/>
            <w:vAlign w:val="center"/>
          </w:tcPr>
          <w:p w14:paraId="4794B4D1" w14:textId="77777777"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lang w:val="hy-AM"/>
              </w:rPr>
              <w:t>Անհետաձգելի բժշկական օգնության սրահ (մանկական)</w:t>
            </w:r>
          </w:p>
        </w:tc>
        <w:tc>
          <w:tcPr>
            <w:tcW w:w="1082" w:type="dxa"/>
            <w:gridSpan w:val="2"/>
            <w:vAlign w:val="center"/>
          </w:tcPr>
          <w:p w14:paraId="2EE97EFB"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4EB940D8"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Երկու հիվանդի տեղով, քույրական պոստով՝ ոչ պակաս 30 քմ</w:t>
            </w:r>
          </w:p>
        </w:tc>
        <w:tc>
          <w:tcPr>
            <w:tcW w:w="1350" w:type="dxa"/>
            <w:vAlign w:val="center"/>
          </w:tcPr>
          <w:p w14:paraId="33F97A42"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Առանձին օդափոխու</w:t>
            </w:r>
          </w:p>
          <w:p w14:paraId="04D3FD03"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թյան համակարգ</w:t>
            </w:r>
          </w:p>
        </w:tc>
        <w:tc>
          <w:tcPr>
            <w:tcW w:w="1260" w:type="dxa"/>
            <w:vAlign w:val="center"/>
          </w:tcPr>
          <w:p w14:paraId="539E170F"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Թթվածին, օդ, վակում</w:t>
            </w:r>
          </w:p>
        </w:tc>
        <w:tc>
          <w:tcPr>
            <w:tcW w:w="2306" w:type="dxa"/>
            <w:vMerge/>
            <w:vAlign w:val="center"/>
          </w:tcPr>
          <w:p w14:paraId="72E7726A" w14:textId="77777777" w:rsidR="00B47C41" w:rsidRPr="00B47C41" w:rsidRDefault="00B47C41" w:rsidP="00B47C41">
            <w:pPr>
              <w:contextualSpacing/>
              <w:jc w:val="both"/>
              <w:rPr>
                <w:rFonts w:ascii="GHEA Grapalat" w:hAnsi="GHEA Grapalat" w:cs="Sylfaen"/>
                <w:sz w:val="20"/>
                <w:szCs w:val="20"/>
              </w:rPr>
            </w:pPr>
          </w:p>
        </w:tc>
      </w:tr>
      <w:tr w:rsidR="00B47C41" w:rsidRPr="00B47C41" w14:paraId="77CB6EC5" w14:textId="77777777" w:rsidTr="00B47C41">
        <w:trPr>
          <w:trHeight w:val="431"/>
        </w:trPr>
        <w:tc>
          <w:tcPr>
            <w:tcW w:w="625" w:type="dxa"/>
            <w:vAlign w:val="center"/>
          </w:tcPr>
          <w:p w14:paraId="5EBF25C8"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t>1</w:t>
            </w:r>
            <w:r w:rsidRPr="00B47C41">
              <w:rPr>
                <w:rFonts w:ascii="GHEA Grapalat" w:hAnsi="GHEA Grapalat"/>
                <w:sz w:val="20"/>
                <w:szCs w:val="20"/>
                <w:lang w:val="hy-AM"/>
              </w:rPr>
              <w:t>7</w:t>
            </w:r>
          </w:p>
        </w:tc>
        <w:tc>
          <w:tcPr>
            <w:tcW w:w="1989" w:type="dxa"/>
            <w:vAlign w:val="center"/>
          </w:tcPr>
          <w:p w14:paraId="66195BD8"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Մեկուսարան</w:t>
            </w:r>
          </w:p>
        </w:tc>
        <w:tc>
          <w:tcPr>
            <w:tcW w:w="1082" w:type="dxa"/>
            <w:gridSpan w:val="2"/>
            <w:vAlign w:val="center"/>
          </w:tcPr>
          <w:p w14:paraId="75E566C6"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7CA4BD0D"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Ոչ պակաս 20 քմ՝ նախամուտքով և սանհանգույցով/ դեպի դուրս դռնով, առանձին մուտքով՝ ընդունարանին կից</w:t>
            </w:r>
          </w:p>
        </w:tc>
        <w:tc>
          <w:tcPr>
            <w:tcW w:w="1350" w:type="dxa"/>
            <w:vAlign w:val="center"/>
          </w:tcPr>
          <w:p w14:paraId="56F59721"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Առանձին օդափոխու</w:t>
            </w:r>
          </w:p>
          <w:p w14:paraId="26B3AD20"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թյան համակարգ</w:t>
            </w:r>
          </w:p>
        </w:tc>
        <w:tc>
          <w:tcPr>
            <w:tcW w:w="1260" w:type="dxa"/>
            <w:vAlign w:val="center"/>
          </w:tcPr>
          <w:p w14:paraId="560559D3"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Թթվածին, օդ, վակում</w:t>
            </w:r>
          </w:p>
        </w:tc>
        <w:tc>
          <w:tcPr>
            <w:tcW w:w="2306" w:type="dxa"/>
            <w:vAlign w:val="center"/>
          </w:tcPr>
          <w:p w14:paraId="2653CC25" w14:textId="77777777" w:rsidR="00B47C41" w:rsidRPr="00B47C41" w:rsidRDefault="00B47C41" w:rsidP="00B47C41">
            <w:pPr>
              <w:contextualSpacing/>
              <w:rPr>
                <w:rFonts w:ascii="GHEA Grapalat" w:hAnsi="GHEA Grapalat" w:cs="Sylfaen"/>
                <w:sz w:val="20"/>
                <w:szCs w:val="20"/>
                <w:highlight w:val="yellow"/>
              </w:rPr>
            </w:pPr>
          </w:p>
        </w:tc>
      </w:tr>
      <w:tr w:rsidR="00B47C41" w:rsidRPr="00B47C41" w14:paraId="1D96DACC" w14:textId="77777777" w:rsidTr="00B47C41">
        <w:tc>
          <w:tcPr>
            <w:tcW w:w="625" w:type="dxa"/>
            <w:vAlign w:val="center"/>
          </w:tcPr>
          <w:p w14:paraId="526578C5"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lastRenderedPageBreak/>
              <w:t>1</w:t>
            </w:r>
            <w:r w:rsidRPr="00B47C41">
              <w:rPr>
                <w:rFonts w:ascii="GHEA Grapalat" w:hAnsi="GHEA Grapalat"/>
                <w:sz w:val="20"/>
                <w:szCs w:val="20"/>
                <w:lang w:val="hy-AM"/>
              </w:rPr>
              <w:t>8</w:t>
            </w:r>
          </w:p>
        </w:tc>
        <w:tc>
          <w:tcPr>
            <w:tcW w:w="1989" w:type="dxa"/>
            <w:vAlign w:val="center"/>
          </w:tcPr>
          <w:p w14:paraId="19D70B7D"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Մաքուր պարագաներ</w:t>
            </w:r>
          </w:p>
        </w:tc>
        <w:tc>
          <w:tcPr>
            <w:tcW w:w="1082" w:type="dxa"/>
            <w:gridSpan w:val="2"/>
            <w:vAlign w:val="center"/>
          </w:tcPr>
          <w:p w14:paraId="69E07FCB"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6493703A" w14:textId="77777777" w:rsidR="00B47C41" w:rsidRPr="00B47C41" w:rsidRDefault="00B47C41" w:rsidP="00B47C41">
            <w:pPr>
              <w:contextualSpacing/>
              <w:jc w:val="both"/>
              <w:rPr>
                <w:rFonts w:ascii="GHEA Grapalat" w:hAnsi="GHEA Grapalat"/>
                <w:sz w:val="20"/>
                <w:szCs w:val="20"/>
                <w:lang w:val="hy-AM"/>
              </w:rPr>
            </w:pPr>
            <w:r w:rsidRPr="00B47C41">
              <w:rPr>
                <w:rFonts w:ascii="GHEA Grapalat" w:hAnsi="GHEA Grapalat" w:cs="Sylfaen"/>
                <w:sz w:val="20"/>
                <w:szCs w:val="20"/>
              </w:rPr>
              <w:t>Սպիտակեղենի և այլ մաքուր պարագաների պահեստավորման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vAlign w:val="center"/>
          </w:tcPr>
          <w:p w14:paraId="074546FA" w14:textId="77777777" w:rsidR="00B47C41" w:rsidRPr="00B47C41" w:rsidRDefault="00B47C41" w:rsidP="00B47C41">
            <w:pPr>
              <w:contextualSpacing/>
              <w:rPr>
                <w:rFonts w:ascii="GHEA Grapalat" w:hAnsi="GHEA Grapalat" w:cs="Sylfaen"/>
                <w:sz w:val="20"/>
                <w:szCs w:val="20"/>
              </w:rPr>
            </w:pPr>
          </w:p>
        </w:tc>
        <w:tc>
          <w:tcPr>
            <w:tcW w:w="1260" w:type="dxa"/>
            <w:vAlign w:val="center"/>
          </w:tcPr>
          <w:p w14:paraId="07C09980" w14:textId="77777777" w:rsidR="00B47C41" w:rsidRPr="00B47C41" w:rsidRDefault="00B47C41" w:rsidP="00B47C41">
            <w:pPr>
              <w:contextualSpacing/>
              <w:rPr>
                <w:rFonts w:ascii="GHEA Grapalat" w:hAnsi="GHEA Grapalat" w:cs="Sylfaen"/>
                <w:sz w:val="20"/>
                <w:szCs w:val="20"/>
              </w:rPr>
            </w:pPr>
          </w:p>
        </w:tc>
        <w:tc>
          <w:tcPr>
            <w:tcW w:w="2306" w:type="dxa"/>
            <w:vAlign w:val="center"/>
          </w:tcPr>
          <w:p w14:paraId="02CD6B37" w14:textId="77777777" w:rsidR="00B47C41" w:rsidRPr="00B47C41" w:rsidRDefault="00B47C41" w:rsidP="00B47C41">
            <w:pPr>
              <w:contextualSpacing/>
              <w:rPr>
                <w:rFonts w:ascii="GHEA Grapalat" w:hAnsi="GHEA Grapalat" w:cs="Sylfaen"/>
                <w:sz w:val="20"/>
                <w:szCs w:val="20"/>
              </w:rPr>
            </w:pPr>
          </w:p>
        </w:tc>
      </w:tr>
      <w:tr w:rsidR="00B47C41" w:rsidRPr="00B47C41" w14:paraId="2969E59A" w14:textId="77777777" w:rsidTr="00B47C41">
        <w:tc>
          <w:tcPr>
            <w:tcW w:w="625" w:type="dxa"/>
            <w:vAlign w:val="center"/>
          </w:tcPr>
          <w:p w14:paraId="3F549855"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t>1</w:t>
            </w:r>
            <w:r w:rsidRPr="00B47C41">
              <w:rPr>
                <w:rFonts w:ascii="GHEA Grapalat" w:hAnsi="GHEA Grapalat"/>
                <w:sz w:val="20"/>
                <w:szCs w:val="20"/>
                <w:lang w:val="hy-AM"/>
              </w:rPr>
              <w:t>9</w:t>
            </w:r>
          </w:p>
        </w:tc>
        <w:tc>
          <w:tcPr>
            <w:tcW w:w="1989" w:type="dxa"/>
            <w:vAlign w:val="center"/>
          </w:tcPr>
          <w:p w14:paraId="2B64C5A7"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Կեղտոտ պարագաներ</w:t>
            </w:r>
          </w:p>
        </w:tc>
        <w:tc>
          <w:tcPr>
            <w:tcW w:w="1082" w:type="dxa"/>
            <w:gridSpan w:val="2"/>
            <w:vAlign w:val="center"/>
          </w:tcPr>
          <w:p w14:paraId="53FF6A2A"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0898A693" w14:textId="77777777" w:rsidR="00B47C41" w:rsidRPr="00B47C41" w:rsidRDefault="00B47C41" w:rsidP="00B47C41">
            <w:pPr>
              <w:contextualSpacing/>
              <w:jc w:val="both"/>
              <w:rPr>
                <w:rFonts w:ascii="GHEA Grapalat" w:hAnsi="GHEA Grapalat"/>
                <w:sz w:val="20"/>
                <w:szCs w:val="20"/>
                <w:lang w:val="hy-AM"/>
              </w:rPr>
            </w:pPr>
            <w:r w:rsidRPr="00B47C41">
              <w:rPr>
                <w:rFonts w:ascii="GHEA Grapalat" w:hAnsi="GHEA Grapalat" w:cs="Sylfaen"/>
                <w:sz w:val="20"/>
                <w:szCs w:val="20"/>
              </w:rPr>
              <w:t>Ցանկալի է տեղակայված լինի ելքին մոտ</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vAlign w:val="center"/>
          </w:tcPr>
          <w:p w14:paraId="633B1CA8" w14:textId="77777777" w:rsidR="00B47C41" w:rsidRPr="00B47C41" w:rsidRDefault="00B47C41" w:rsidP="00B47C41">
            <w:pPr>
              <w:contextualSpacing/>
              <w:rPr>
                <w:rFonts w:ascii="GHEA Grapalat" w:hAnsi="GHEA Grapalat" w:cs="Sylfaen"/>
                <w:sz w:val="20"/>
                <w:szCs w:val="20"/>
              </w:rPr>
            </w:pPr>
          </w:p>
        </w:tc>
        <w:tc>
          <w:tcPr>
            <w:tcW w:w="1260" w:type="dxa"/>
            <w:vAlign w:val="center"/>
          </w:tcPr>
          <w:p w14:paraId="6DC74F44" w14:textId="77777777" w:rsidR="00B47C41" w:rsidRPr="00B47C41" w:rsidRDefault="00B47C41" w:rsidP="00B47C41">
            <w:pPr>
              <w:contextualSpacing/>
              <w:rPr>
                <w:rFonts w:ascii="GHEA Grapalat" w:hAnsi="GHEA Grapalat" w:cs="Sylfaen"/>
                <w:sz w:val="20"/>
                <w:szCs w:val="20"/>
              </w:rPr>
            </w:pPr>
          </w:p>
        </w:tc>
        <w:tc>
          <w:tcPr>
            <w:tcW w:w="2306" w:type="dxa"/>
            <w:vAlign w:val="center"/>
          </w:tcPr>
          <w:p w14:paraId="1238D5AC" w14:textId="77777777" w:rsidR="00B47C41" w:rsidRPr="00B47C41" w:rsidRDefault="00B47C41" w:rsidP="00B47C41">
            <w:pPr>
              <w:contextualSpacing/>
              <w:rPr>
                <w:rFonts w:ascii="GHEA Grapalat" w:hAnsi="GHEA Grapalat" w:cs="Sylfaen"/>
                <w:sz w:val="20"/>
                <w:szCs w:val="20"/>
              </w:rPr>
            </w:pPr>
          </w:p>
        </w:tc>
      </w:tr>
      <w:tr w:rsidR="00B47C41" w:rsidRPr="00B47C41" w14:paraId="376A806E" w14:textId="77777777" w:rsidTr="00B47C41">
        <w:tc>
          <w:tcPr>
            <w:tcW w:w="625" w:type="dxa"/>
            <w:vAlign w:val="center"/>
          </w:tcPr>
          <w:p w14:paraId="5E9A0EAC"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20</w:t>
            </w:r>
          </w:p>
        </w:tc>
        <w:tc>
          <w:tcPr>
            <w:tcW w:w="1989" w:type="dxa"/>
            <w:vAlign w:val="center"/>
          </w:tcPr>
          <w:p w14:paraId="5731D27F"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Թափոններ</w:t>
            </w:r>
          </w:p>
        </w:tc>
        <w:tc>
          <w:tcPr>
            <w:tcW w:w="1082" w:type="dxa"/>
            <w:gridSpan w:val="2"/>
            <w:vAlign w:val="center"/>
          </w:tcPr>
          <w:p w14:paraId="2D652F33"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1DD081EF" w14:textId="77777777" w:rsidR="00B47C41" w:rsidRPr="00B47C41" w:rsidRDefault="00B47C41" w:rsidP="00B47C41">
            <w:pPr>
              <w:contextualSpacing/>
              <w:jc w:val="both"/>
              <w:rPr>
                <w:rFonts w:ascii="GHEA Grapalat" w:hAnsi="GHEA Grapalat"/>
                <w:sz w:val="20"/>
                <w:szCs w:val="20"/>
                <w:lang w:val="hy-AM"/>
              </w:rPr>
            </w:pPr>
            <w:r w:rsidRPr="00B47C41">
              <w:rPr>
                <w:rFonts w:ascii="GHEA Grapalat" w:hAnsi="GHEA Grapalat" w:cs="Sylfaen"/>
                <w:sz w:val="20"/>
                <w:szCs w:val="20"/>
              </w:rPr>
              <w:t>Ցանկալի է տեղակայված լինի բաժանմունքի ելքին մոտ/ հոսակով ու լվացարանով</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vAlign w:val="center"/>
          </w:tcPr>
          <w:p w14:paraId="63156F76" w14:textId="77777777" w:rsidR="00B47C41" w:rsidRPr="00B47C41" w:rsidRDefault="00B47C41" w:rsidP="00B47C41">
            <w:pPr>
              <w:contextualSpacing/>
              <w:rPr>
                <w:rFonts w:ascii="GHEA Grapalat" w:hAnsi="GHEA Grapalat" w:cs="Sylfaen"/>
                <w:sz w:val="20"/>
                <w:szCs w:val="20"/>
              </w:rPr>
            </w:pPr>
          </w:p>
        </w:tc>
        <w:tc>
          <w:tcPr>
            <w:tcW w:w="1260" w:type="dxa"/>
            <w:vAlign w:val="center"/>
          </w:tcPr>
          <w:p w14:paraId="4861E034" w14:textId="77777777" w:rsidR="00B47C41" w:rsidRPr="00B47C41" w:rsidRDefault="00B47C41" w:rsidP="00B47C41">
            <w:pPr>
              <w:contextualSpacing/>
              <w:rPr>
                <w:rFonts w:ascii="GHEA Grapalat" w:hAnsi="GHEA Grapalat" w:cs="Sylfaen"/>
                <w:sz w:val="20"/>
                <w:szCs w:val="20"/>
              </w:rPr>
            </w:pPr>
          </w:p>
        </w:tc>
        <w:tc>
          <w:tcPr>
            <w:tcW w:w="2306" w:type="dxa"/>
            <w:vAlign w:val="center"/>
          </w:tcPr>
          <w:p w14:paraId="6DE2F8AA" w14:textId="77777777" w:rsidR="00B47C41" w:rsidRPr="00B47C41" w:rsidRDefault="00B47C41" w:rsidP="00B47C41">
            <w:pPr>
              <w:contextualSpacing/>
              <w:rPr>
                <w:rFonts w:ascii="GHEA Grapalat" w:hAnsi="GHEA Grapalat" w:cs="Sylfaen"/>
                <w:sz w:val="20"/>
                <w:szCs w:val="20"/>
              </w:rPr>
            </w:pPr>
          </w:p>
        </w:tc>
      </w:tr>
      <w:tr w:rsidR="00B47C41" w:rsidRPr="00B47C41" w14:paraId="3A1A31B3" w14:textId="77777777" w:rsidTr="00B47C41">
        <w:tc>
          <w:tcPr>
            <w:tcW w:w="625" w:type="dxa"/>
            <w:vAlign w:val="center"/>
          </w:tcPr>
          <w:p w14:paraId="0BCDBA61"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21</w:t>
            </w:r>
          </w:p>
        </w:tc>
        <w:tc>
          <w:tcPr>
            <w:tcW w:w="1989" w:type="dxa"/>
            <w:vAlign w:val="center"/>
          </w:tcPr>
          <w:p w14:paraId="6E73DA7A"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Տնտեսական պարագաներ</w:t>
            </w:r>
          </w:p>
        </w:tc>
        <w:tc>
          <w:tcPr>
            <w:tcW w:w="1082" w:type="dxa"/>
            <w:gridSpan w:val="2"/>
            <w:vAlign w:val="center"/>
          </w:tcPr>
          <w:p w14:paraId="6D915FD8"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7D16E677" w14:textId="77777777"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rPr>
              <w:t>Տնտեսական և այլ սանիտարական պարագաների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vAlign w:val="center"/>
          </w:tcPr>
          <w:p w14:paraId="72944CF4" w14:textId="77777777" w:rsidR="00B47C41" w:rsidRPr="00B47C41" w:rsidRDefault="00B47C41" w:rsidP="00B47C41">
            <w:pPr>
              <w:contextualSpacing/>
              <w:rPr>
                <w:rFonts w:ascii="GHEA Grapalat" w:hAnsi="GHEA Grapalat" w:cs="Sylfaen"/>
                <w:sz w:val="20"/>
                <w:szCs w:val="20"/>
                <w:highlight w:val="yellow"/>
              </w:rPr>
            </w:pPr>
          </w:p>
        </w:tc>
        <w:tc>
          <w:tcPr>
            <w:tcW w:w="1260" w:type="dxa"/>
            <w:vAlign w:val="center"/>
          </w:tcPr>
          <w:p w14:paraId="3E5911DF" w14:textId="77777777" w:rsidR="00B47C41" w:rsidRPr="00B47C41" w:rsidRDefault="00B47C41" w:rsidP="00B47C41">
            <w:pPr>
              <w:contextualSpacing/>
              <w:rPr>
                <w:rFonts w:ascii="GHEA Grapalat" w:hAnsi="GHEA Grapalat" w:cs="Sylfaen"/>
                <w:sz w:val="20"/>
                <w:szCs w:val="20"/>
                <w:highlight w:val="yellow"/>
              </w:rPr>
            </w:pPr>
          </w:p>
        </w:tc>
        <w:tc>
          <w:tcPr>
            <w:tcW w:w="2306" w:type="dxa"/>
            <w:vAlign w:val="center"/>
          </w:tcPr>
          <w:p w14:paraId="7A0F5AC5" w14:textId="77777777" w:rsidR="00B47C41" w:rsidRPr="00B47C41" w:rsidRDefault="00B47C41" w:rsidP="00B47C41">
            <w:pPr>
              <w:contextualSpacing/>
              <w:rPr>
                <w:rFonts w:ascii="GHEA Grapalat" w:hAnsi="GHEA Grapalat" w:cs="Sylfaen"/>
                <w:sz w:val="20"/>
                <w:szCs w:val="20"/>
                <w:highlight w:val="yellow"/>
              </w:rPr>
            </w:pPr>
          </w:p>
        </w:tc>
      </w:tr>
      <w:tr w:rsidR="00B47C41" w:rsidRPr="00B47C41" w14:paraId="36D37348" w14:textId="77777777" w:rsidTr="00B47C41">
        <w:tc>
          <w:tcPr>
            <w:tcW w:w="625" w:type="dxa"/>
            <w:vAlign w:val="center"/>
          </w:tcPr>
          <w:p w14:paraId="19F17CDE"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22</w:t>
            </w:r>
          </w:p>
        </w:tc>
        <w:tc>
          <w:tcPr>
            <w:tcW w:w="1989" w:type="dxa"/>
            <w:vAlign w:val="center"/>
          </w:tcPr>
          <w:p w14:paraId="60500625"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Սանհանգույց</w:t>
            </w:r>
          </w:p>
        </w:tc>
        <w:tc>
          <w:tcPr>
            <w:tcW w:w="1082" w:type="dxa"/>
            <w:gridSpan w:val="2"/>
            <w:vAlign w:val="center"/>
          </w:tcPr>
          <w:p w14:paraId="7908ADCD"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3</w:t>
            </w:r>
          </w:p>
        </w:tc>
        <w:tc>
          <w:tcPr>
            <w:tcW w:w="1844" w:type="dxa"/>
            <w:vAlign w:val="center"/>
          </w:tcPr>
          <w:p w14:paraId="5D00950C" w14:textId="77777777"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rPr>
              <w:t>Տղամարդկանց, կանանց և բնակչության սակավաշարժ խմբերի համար</w:t>
            </w:r>
            <w:r w:rsidRPr="00B47C41">
              <w:rPr>
                <w:rFonts w:ascii="GHEA Grapalat" w:hAnsi="GHEA Grapalat" w:cs="Sylfaen"/>
                <w:sz w:val="20"/>
                <w:szCs w:val="20"/>
                <w:lang w:val="hy-AM"/>
              </w:rPr>
              <w:t xml:space="preserve">, </w:t>
            </w:r>
            <w:r w:rsidRPr="00B47C41">
              <w:rPr>
                <w:rFonts w:ascii="GHEA Grapalat" w:hAnsi="GHEA Grapalat" w:cs="Sylfaen"/>
                <w:sz w:val="20"/>
                <w:szCs w:val="20"/>
              </w:rPr>
              <w:t xml:space="preserve"> ոչ պակաս 10 քմ</w:t>
            </w:r>
          </w:p>
        </w:tc>
        <w:tc>
          <w:tcPr>
            <w:tcW w:w="1350" w:type="dxa"/>
            <w:vAlign w:val="center"/>
          </w:tcPr>
          <w:p w14:paraId="7A62C5B2" w14:textId="77777777" w:rsidR="00B47C41" w:rsidRPr="00B47C41" w:rsidRDefault="00B47C41" w:rsidP="00B47C41">
            <w:pPr>
              <w:contextualSpacing/>
              <w:jc w:val="both"/>
              <w:rPr>
                <w:rFonts w:ascii="GHEA Grapalat" w:hAnsi="GHEA Grapalat" w:cs="Sylfaen"/>
                <w:sz w:val="20"/>
                <w:szCs w:val="20"/>
              </w:rPr>
            </w:pPr>
          </w:p>
        </w:tc>
        <w:tc>
          <w:tcPr>
            <w:tcW w:w="1260" w:type="dxa"/>
            <w:vAlign w:val="center"/>
          </w:tcPr>
          <w:p w14:paraId="3A4743C9" w14:textId="77777777" w:rsidR="00B47C41" w:rsidRPr="00B47C41" w:rsidRDefault="00B47C41" w:rsidP="00B47C41">
            <w:pPr>
              <w:contextualSpacing/>
              <w:jc w:val="both"/>
              <w:rPr>
                <w:rFonts w:ascii="GHEA Grapalat" w:hAnsi="GHEA Grapalat" w:cs="Sylfaen"/>
                <w:sz w:val="20"/>
                <w:szCs w:val="20"/>
              </w:rPr>
            </w:pPr>
          </w:p>
        </w:tc>
        <w:tc>
          <w:tcPr>
            <w:tcW w:w="2306" w:type="dxa"/>
            <w:vAlign w:val="center"/>
          </w:tcPr>
          <w:p w14:paraId="5B005541" w14:textId="77777777" w:rsidR="00B47C41" w:rsidRPr="00B47C41" w:rsidRDefault="00B47C41" w:rsidP="00B47C41">
            <w:pPr>
              <w:contextualSpacing/>
              <w:jc w:val="both"/>
              <w:rPr>
                <w:rFonts w:ascii="GHEA Grapalat" w:hAnsi="GHEA Grapalat" w:cs="Sylfaen"/>
                <w:sz w:val="20"/>
                <w:szCs w:val="20"/>
              </w:rPr>
            </w:pPr>
          </w:p>
        </w:tc>
      </w:tr>
      <w:tr w:rsidR="00B47C41" w:rsidRPr="00B47C41" w14:paraId="3AE27FCC" w14:textId="77777777" w:rsidTr="00B47C41">
        <w:tc>
          <w:tcPr>
            <w:tcW w:w="5540" w:type="dxa"/>
            <w:gridSpan w:val="5"/>
            <w:vAlign w:val="center"/>
          </w:tcPr>
          <w:p w14:paraId="68FA74BC"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b/>
                <w:sz w:val="20"/>
                <w:szCs w:val="20"/>
              </w:rPr>
              <w:t xml:space="preserve">Ախտորոշիչ բաժանմունք  </w:t>
            </w:r>
          </w:p>
        </w:tc>
        <w:tc>
          <w:tcPr>
            <w:tcW w:w="1350" w:type="dxa"/>
            <w:vAlign w:val="center"/>
          </w:tcPr>
          <w:p w14:paraId="6B5D397E" w14:textId="77777777" w:rsidR="00B47C41" w:rsidRPr="00B47C41" w:rsidRDefault="00B47C41" w:rsidP="00B47C41">
            <w:pPr>
              <w:contextualSpacing/>
              <w:jc w:val="both"/>
              <w:rPr>
                <w:rFonts w:ascii="GHEA Grapalat" w:hAnsi="GHEA Grapalat" w:cs="Sylfaen"/>
                <w:b/>
                <w:sz w:val="20"/>
                <w:szCs w:val="20"/>
              </w:rPr>
            </w:pPr>
          </w:p>
        </w:tc>
        <w:tc>
          <w:tcPr>
            <w:tcW w:w="1260" w:type="dxa"/>
            <w:vAlign w:val="center"/>
          </w:tcPr>
          <w:p w14:paraId="727397DF" w14:textId="77777777" w:rsidR="00B47C41" w:rsidRPr="00B47C41" w:rsidRDefault="00B47C41" w:rsidP="00B47C41">
            <w:pPr>
              <w:contextualSpacing/>
              <w:jc w:val="both"/>
              <w:rPr>
                <w:rFonts w:ascii="GHEA Grapalat" w:hAnsi="GHEA Grapalat" w:cs="Sylfaen"/>
                <w:b/>
                <w:sz w:val="20"/>
                <w:szCs w:val="20"/>
              </w:rPr>
            </w:pPr>
          </w:p>
        </w:tc>
        <w:tc>
          <w:tcPr>
            <w:tcW w:w="2306" w:type="dxa"/>
            <w:vAlign w:val="center"/>
          </w:tcPr>
          <w:p w14:paraId="57964504" w14:textId="77777777" w:rsidR="00B47C41" w:rsidRPr="00B47C41" w:rsidRDefault="00B47C41" w:rsidP="00B47C41">
            <w:pPr>
              <w:contextualSpacing/>
              <w:jc w:val="both"/>
              <w:rPr>
                <w:rFonts w:ascii="GHEA Grapalat" w:hAnsi="GHEA Grapalat" w:cs="Sylfaen"/>
                <w:b/>
                <w:sz w:val="20"/>
                <w:szCs w:val="20"/>
              </w:rPr>
            </w:pPr>
          </w:p>
        </w:tc>
      </w:tr>
      <w:tr w:rsidR="00B47C41" w:rsidRPr="00B47C41" w14:paraId="4FF93781" w14:textId="77777777" w:rsidTr="00B47C41">
        <w:tc>
          <w:tcPr>
            <w:tcW w:w="625" w:type="dxa"/>
            <w:vAlign w:val="center"/>
          </w:tcPr>
          <w:p w14:paraId="1E4D8AAE"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23</w:t>
            </w:r>
          </w:p>
        </w:tc>
        <w:tc>
          <w:tcPr>
            <w:tcW w:w="1989" w:type="dxa"/>
            <w:vAlign w:val="center"/>
          </w:tcPr>
          <w:p w14:paraId="1FCDF953" w14:textId="77777777"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lang w:val="hy-AM"/>
              </w:rPr>
              <w:t>Բաժնի վարիչի սենյակ</w:t>
            </w:r>
          </w:p>
        </w:tc>
        <w:tc>
          <w:tcPr>
            <w:tcW w:w="1082" w:type="dxa"/>
            <w:gridSpan w:val="2"/>
            <w:vAlign w:val="center"/>
          </w:tcPr>
          <w:p w14:paraId="3BE29CE6" w14:textId="77777777" w:rsidR="00B47C41" w:rsidRPr="00B47C41" w:rsidRDefault="00B47C41" w:rsidP="00B47C41">
            <w:pPr>
              <w:contextualSpacing/>
              <w:jc w:val="center"/>
              <w:rPr>
                <w:rFonts w:ascii="GHEA Grapalat" w:hAnsi="GHEA Grapalat" w:cs="Sylfaen"/>
                <w:sz w:val="20"/>
                <w:szCs w:val="20"/>
                <w:lang w:val="hy-AM"/>
              </w:rPr>
            </w:pPr>
            <w:r w:rsidRPr="00B47C41">
              <w:rPr>
                <w:rFonts w:ascii="GHEA Grapalat" w:hAnsi="GHEA Grapalat" w:cs="Sylfaen"/>
                <w:sz w:val="20"/>
                <w:szCs w:val="20"/>
                <w:lang w:val="hy-AM"/>
              </w:rPr>
              <w:t>1</w:t>
            </w:r>
          </w:p>
        </w:tc>
        <w:tc>
          <w:tcPr>
            <w:tcW w:w="1844" w:type="dxa"/>
            <w:vAlign w:val="center"/>
          </w:tcPr>
          <w:p w14:paraId="7FAA02C9" w14:textId="77777777"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lang w:val="hy-AM"/>
              </w:rPr>
              <w:t>Ոչ պակաս 12 քմ</w:t>
            </w:r>
          </w:p>
        </w:tc>
        <w:tc>
          <w:tcPr>
            <w:tcW w:w="1350" w:type="dxa"/>
            <w:vAlign w:val="center"/>
          </w:tcPr>
          <w:p w14:paraId="3839D40D" w14:textId="77777777" w:rsidR="00B47C41" w:rsidRPr="00B47C41" w:rsidRDefault="00B47C41" w:rsidP="00B47C41">
            <w:pPr>
              <w:contextualSpacing/>
              <w:jc w:val="both"/>
              <w:rPr>
                <w:rFonts w:ascii="GHEA Grapalat" w:hAnsi="GHEA Grapalat" w:cs="Sylfaen"/>
                <w:sz w:val="20"/>
                <w:szCs w:val="20"/>
                <w:lang w:val="hy-AM"/>
              </w:rPr>
            </w:pPr>
          </w:p>
        </w:tc>
        <w:tc>
          <w:tcPr>
            <w:tcW w:w="1260" w:type="dxa"/>
            <w:vAlign w:val="center"/>
          </w:tcPr>
          <w:p w14:paraId="1D88DA74" w14:textId="77777777" w:rsidR="00B47C41" w:rsidRPr="00B47C41" w:rsidRDefault="00B47C41" w:rsidP="00B47C41">
            <w:pPr>
              <w:contextualSpacing/>
              <w:jc w:val="both"/>
              <w:rPr>
                <w:rFonts w:ascii="GHEA Grapalat" w:hAnsi="GHEA Grapalat" w:cs="Sylfaen"/>
                <w:sz w:val="20"/>
                <w:szCs w:val="20"/>
                <w:lang w:val="hy-AM"/>
              </w:rPr>
            </w:pPr>
          </w:p>
        </w:tc>
        <w:tc>
          <w:tcPr>
            <w:tcW w:w="2306" w:type="dxa"/>
            <w:vAlign w:val="center"/>
          </w:tcPr>
          <w:p w14:paraId="263164EA" w14:textId="77777777" w:rsidR="00B47C41" w:rsidRPr="00B47C41" w:rsidRDefault="00B47C41" w:rsidP="00B47C41">
            <w:pPr>
              <w:contextualSpacing/>
              <w:jc w:val="both"/>
              <w:rPr>
                <w:rFonts w:ascii="GHEA Grapalat" w:hAnsi="GHEA Grapalat" w:cs="Sylfaen"/>
                <w:sz w:val="20"/>
                <w:szCs w:val="20"/>
                <w:lang w:val="hy-AM"/>
              </w:rPr>
            </w:pPr>
          </w:p>
        </w:tc>
      </w:tr>
      <w:tr w:rsidR="00B47C41" w:rsidRPr="00B47C41" w14:paraId="53B36ADC" w14:textId="77777777" w:rsidTr="00B47C41">
        <w:tc>
          <w:tcPr>
            <w:tcW w:w="625" w:type="dxa"/>
            <w:vAlign w:val="center"/>
          </w:tcPr>
          <w:p w14:paraId="26D3292E"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t>2</w:t>
            </w:r>
            <w:r w:rsidRPr="00B47C41">
              <w:rPr>
                <w:rFonts w:ascii="GHEA Grapalat" w:hAnsi="GHEA Grapalat"/>
                <w:sz w:val="20"/>
                <w:szCs w:val="20"/>
                <w:lang w:val="hy-AM"/>
              </w:rPr>
              <w:t>4</w:t>
            </w:r>
          </w:p>
        </w:tc>
        <w:tc>
          <w:tcPr>
            <w:tcW w:w="1989" w:type="dxa"/>
            <w:vAlign w:val="center"/>
          </w:tcPr>
          <w:p w14:paraId="0DDF90F9" w14:textId="77777777"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lang w:val="hy-AM"/>
              </w:rPr>
              <w:t>Ավագ բուժքրոջ սենյակ՝ պահեստով</w:t>
            </w:r>
          </w:p>
        </w:tc>
        <w:tc>
          <w:tcPr>
            <w:tcW w:w="1082" w:type="dxa"/>
            <w:gridSpan w:val="2"/>
            <w:vAlign w:val="center"/>
          </w:tcPr>
          <w:p w14:paraId="54C949F7" w14:textId="77777777" w:rsidR="00B47C41" w:rsidRPr="00B47C41" w:rsidRDefault="00B47C41" w:rsidP="00B47C41">
            <w:pPr>
              <w:contextualSpacing/>
              <w:jc w:val="center"/>
              <w:rPr>
                <w:rFonts w:ascii="GHEA Grapalat" w:hAnsi="GHEA Grapalat" w:cs="Sylfaen"/>
                <w:sz w:val="20"/>
                <w:szCs w:val="20"/>
                <w:lang w:val="hy-AM"/>
              </w:rPr>
            </w:pPr>
            <w:r w:rsidRPr="00B47C41">
              <w:rPr>
                <w:rFonts w:ascii="GHEA Grapalat" w:hAnsi="GHEA Grapalat" w:cs="Sylfaen"/>
                <w:sz w:val="20"/>
                <w:szCs w:val="20"/>
                <w:lang w:val="hy-AM"/>
              </w:rPr>
              <w:t>1</w:t>
            </w:r>
          </w:p>
        </w:tc>
        <w:tc>
          <w:tcPr>
            <w:tcW w:w="1844" w:type="dxa"/>
            <w:vAlign w:val="center"/>
          </w:tcPr>
          <w:p w14:paraId="49277AB2"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lang w:val="hy-AM"/>
              </w:rPr>
              <w:t xml:space="preserve">Ոչ պակաս 20 քմ </w:t>
            </w:r>
            <w:r w:rsidRPr="00B47C41">
              <w:rPr>
                <w:rFonts w:ascii="GHEA Grapalat" w:hAnsi="GHEA Grapalat" w:cs="Sylfaen"/>
                <w:sz w:val="20"/>
                <w:szCs w:val="20"/>
              </w:rPr>
              <w:t>(12+8)</w:t>
            </w:r>
          </w:p>
        </w:tc>
        <w:tc>
          <w:tcPr>
            <w:tcW w:w="1350" w:type="dxa"/>
            <w:vAlign w:val="center"/>
          </w:tcPr>
          <w:p w14:paraId="0A9AE312" w14:textId="77777777" w:rsidR="00B47C41" w:rsidRPr="00B47C41" w:rsidRDefault="00B47C41" w:rsidP="00B47C41">
            <w:pPr>
              <w:contextualSpacing/>
              <w:jc w:val="both"/>
              <w:rPr>
                <w:rFonts w:ascii="GHEA Grapalat" w:hAnsi="GHEA Grapalat" w:cs="Sylfaen"/>
                <w:sz w:val="20"/>
                <w:szCs w:val="20"/>
                <w:lang w:val="hy-AM"/>
              </w:rPr>
            </w:pPr>
          </w:p>
        </w:tc>
        <w:tc>
          <w:tcPr>
            <w:tcW w:w="1260" w:type="dxa"/>
            <w:vAlign w:val="center"/>
          </w:tcPr>
          <w:p w14:paraId="7305EC4C" w14:textId="77777777" w:rsidR="00B47C41" w:rsidRPr="00B47C41" w:rsidRDefault="00B47C41" w:rsidP="00B47C41">
            <w:pPr>
              <w:contextualSpacing/>
              <w:jc w:val="both"/>
              <w:rPr>
                <w:rFonts w:ascii="GHEA Grapalat" w:hAnsi="GHEA Grapalat" w:cs="Sylfaen"/>
                <w:sz w:val="20"/>
                <w:szCs w:val="20"/>
                <w:lang w:val="hy-AM"/>
              </w:rPr>
            </w:pPr>
          </w:p>
        </w:tc>
        <w:tc>
          <w:tcPr>
            <w:tcW w:w="2306" w:type="dxa"/>
            <w:vAlign w:val="center"/>
          </w:tcPr>
          <w:p w14:paraId="454719BE" w14:textId="77777777" w:rsidR="00B47C41" w:rsidRPr="00B47C41" w:rsidRDefault="00B47C41" w:rsidP="00B47C41">
            <w:pPr>
              <w:contextualSpacing/>
              <w:jc w:val="both"/>
              <w:rPr>
                <w:rFonts w:ascii="GHEA Grapalat" w:hAnsi="GHEA Grapalat" w:cs="Sylfaen"/>
                <w:sz w:val="20"/>
                <w:szCs w:val="20"/>
                <w:lang w:val="hy-AM"/>
              </w:rPr>
            </w:pPr>
          </w:p>
        </w:tc>
      </w:tr>
      <w:tr w:rsidR="00B47C41" w:rsidRPr="00B47C41" w14:paraId="1EDA7654" w14:textId="77777777" w:rsidTr="00B47C41">
        <w:tc>
          <w:tcPr>
            <w:tcW w:w="625" w:type="dxa"/>
            <w:vAlign w:val="center"/>
          </w:tcPr>
          <w:p w14:paraId="251755C9"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t>2</w:t>
            </w:r>
            <w:r w:rsidRPr="00B47C41">
              <w:rPr>
                <w:rFonts w:ascii="GHEA Grapalat" w:hAnsi="GHEA Grapalat"/>
                <w:sz w:val="20"/>
                <w:szCs w:val="20"/>
                <w:lang w:val="hy-AM"/>
              </w:rPr>
              <w:t>5</w:t>
            </w:r>
          </w:p>
        </w:tc>
        <w:tc>
          <w:tcPr>
            <w:tcW w:w="1989" w:type="dxa"/>
            <w:vAlign w:val="center"/>
          </w:tcPr>
          <w:p w14:paraId="0B42CE06" w14:textId="77777777"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lang w:val="hy-AM"/>
              </w:rPr>
              <w:t>Անձնակազմի սենյակ</w:t>
            </w:r>
          </w:p>
        </w:tc>
        <w:tc>
          <w:tcPr>
            <w:tcW w:w="1082" w:type="dxa"/>
            <w:gridSpan w:val="2"/>
            <w:vAlign w:val="center"/>
          </w:tcPr>
          <w:p w14:paraId="1CE67308" w14:textId="77777777" w:rsidR="00B47C41" w:rsidRPr="00B47C41" w:rsidRDefault="00B47C41" w:rsidP="00B47C41">
            <w:pPr>
              <w:contextualSpacing/>
              <w:jc w:val="center"/>
              <w:rPr>
                <w:rFonts w:ascii="GHEA Grapalat" w:hAnsi="GHEA Grapalat" w:cs="Sylfaen"/>
                <w:sz w:val="20"/>
                <w:szCs w:val="20"/>
                <w:lang w:val="hy-AM"/>
              </w:rPr>
            </w:pPr>
            <w:r w:rsidRPr="00B47C41">
              <w:rPr>
                <w:rFonts w:ascii="GHEA Grapalat" w:hAnsi="GHEA Grapalat" w:cs="Sylfaen"/>
                <w:sz w:val="20"/>
                <w:szCs w:val="20"/>
                <w:lang w:val="hy-AM"/>
              </w:rPr>
              <w:t>1</w:t>
            </w:r>
          </w:p>
        </w:tc>
        <w:tc>
          <w:tcPr>
            <w:tcW w:w="1844" w:type="dxa"/>
            <w:vAlign w:val="center"/>
          </w:tcPr>
          <w:p w14:paraId="4FD7ABE2" w14:textId="77777777"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lang w:val="hy-AM"/>
              </w:rPr>
              <w:t>Նախատեսված միջին բուժաշխատողների համար՝ ոչ պակաս 14 քմ</w:t>
            </w:r>
          </w:p>
        </w:tc>
        <w:tc>
          <w:tcPr>
            <w:tcW w:w="1350" w:type="dxa"/>
            <w:vAlign w:val="center"/>
          </w:tcPr>
          <w:p w14:paraId="1FE9DCDD" w14:textId="77777777" w:rsidR="00B47C41" w:rsidRPr="00B47C41" w:rsidRDefault="00B47C41" w:rsidP="00B47C41">
            <w:pPr>
              <w:contextualSpacing/>
              <w:jc w:val="both"/>
              <w:rPr>
                <w:rFonts w:ascii="GHEA Grapalat" w:hAnsi="GHEA Grapalat" w:cs="Sylfaen"/>
                <w:sz w:val="20"/>
                <w:szCs w:val="20"/>
                <w:lang w:val="hy-AM"/>
              </w:rPr>
            </w:pPr>
          </w:p>
        </w:tc>
        <w:tc>
          <w:tcPr>
            <w:tcW w:w="1260" w:type="dxa"/>
            <w:vAlign w:val="center"/>
          </w:tcPr>
          <w:p w14:paraId="69CAC301" w14:textId="77777777" w:rsidR="00B47C41" w:rsidRPr="00B47C41" w:rsidRDefault="00B47C41" w:rsidP="00B47C41">
            <w:pPr>
              <w:contextualSpacing/>
              <w:jc w:val="both"/>
              <w:rPr>
                <w:rFonts w:ascii="GHEA Grapalat" w:hAnsi="GHEA Grapalat" w:cs="Sylfaen"/>
                <w:sz w:val="20"/>
                <w:szCs w:val="20"/>
                <w:lang w:val="hy-AM"/>
              </w:rPr>
            </w:pPr>
          </w:p>
        </w:tc>
        <w:tc>
          <w:tcPr>
            <w:tcW w:w="2306" w:type="dxa"/>
            <w:vAlign w:val="center"/>
          </w:tcPr>
          <w:p w14:paraId="22A7EA76" w14:textId="77777777" w:rsidR="00B47C41" w:rsidRPr="00B47C41" w:rsidRDefault="00B47C41" w:rsidP="00B47C41">
            <w:pPr>
              <w:contextualSpacing/>
              <w:jc w:val="both"/>
              <w:rPr>
                <w:rFonts w:ascii="GHEA Grapalat" w:hAnsi="GHEA Grapalat" w:cs="Sylfaen"/>
                <w:sz w:val="20"/>
                <w:szCs w:val="20"/>
                <w:lang w:val="hy-AM"/>
              </w:rPr>
            </w:pPr>
          </w:p>
        </w:tc>
      </w:tr>
      <w:tr w:rsidR="00B47C41" w:rsidRPr="00B47C41" w14:paraId="7F09DF72" w14:textId="77777777" w:rsidTr="00B47C41">
        <w:tc>
          <w:tcPr>
            <w:tcW w:w="625" w:type="dxa"/>
            <w:vAlign w:val="center"/>
          </w:tcPr>
          <w:p w14:paraId="3DFA369A"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t>2</w:t>
            </w:r>
            <w:r w:rsidRPr="00B47C41">
              <w:rPr>
                <w:rFonts w:ascii="GHEA Grapalat" w:hAnsi="GHEA Grapalat"/>
                <w:sz w:val="20"/>
                <w:szCs w:val="20"/>
                <w:lang w:val="hy-AM"/>
              </w:rPr>
              <w:t>6</w:t>
            </w:r>
          </w:p>
        </w:tc>
        <w:tc>
          <w:tcPr>
            <w:tcW w:w="1989" w:type="dxa"/>
          </w:tcPr>
          <w:p w14:paraId="430D93BA" w14:textId="77777777"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lang w:val="hy-AM"/>
              </w:rPr>
              <w:t>Անձնակազմի սենյակ</w:t>
            </w:r>
          </w:p>
        </w:tc>
        <w:tc>
          <w:tcPr>
            <w:tcW w:w="1082" w:type="dxa"/>
            <w:gridSpan w:val="2"/>
          </w:tcPr>
          <w:p w14:paraId="7AE921FB" w14:textId="77777777" w:rsidR="00B47C41" w:rsidRPr="00B47C41" w:rsidRDefault="00B47C41" w:rsidP="00B47C41">
            <w:pPr>
              <w:contextualSpacing/>
              <w:jc w:val="center"/>
              <w:rPr>
                <w:rFonts w:ascii="GHEA Grapalat" w:hAnsi="GHEA Grapalat" w:cs="Sylfaen"/>
                <w:sz w:val="20"/>
                <w:szCs w:val="20"/>
                <w:lang w:val="hy-AM"/>
              </w:rPr>
            </w:pPr>
            <w:r w:rsidRPr="00B47C41">
              <w:rPr>
                <w:rFonts w:ascii="GHEA Grapalat" w:hAnsi="GHEA Grapalat" w:cs="Sylfaen"/>
                <w:sz w:val="20"/>
                <w:szCs w:val="20"/>
                <w:lang w:val="hy-AM"/>
              </w:rPr>
              <w:t>1</w:t>
            </w:r>
          </w:p>
        </w:tc>
        <w:tc>
          <w:tcPr>
            <w:tcW w:w="1844" w:type="dxa"/>
          </w:tcPr>
          <w:p w14:paraId="5CC98B19" w14:textId="77777777" w:rsidR="00B47C41" w:rsidRPr="00B47C41" w:rsidRDefault="00B47C41" w:rsidP="00B47C41">
            <w:pPr>
              <w:contextualSpacing/>
              <w:rPr>
                <w:rFonts w:ascii="GHEA Grapalat" w:hAnsi="GHEA Grapalat" w:cs="Sylfaen"/>
                <w:sz w:val="20"/>
                <w:szCs w:val="20"/>
                <w:lang w:val="hy-AM"/>
              </w:rPr>
            </w:pPr>
            <w:r w:rsidRPr="00B47C41">
              <w:rPr>
                <w:rFonts w:ascii="GHEA Grapalat" w:hAnsi="GHEA Grapalat" w:cs="Sylfaen"/>
                <w:sz w:val="20"/>
                <w:szCs w:val="20"/>
                <w:lang w:val="hy-AM"/>
              </w:rPr>
              <w:t>Նախատեսված կրտսեր բուժաշխատողների համար՝ ոչ պակաս 8 քմ</w:t>
            </w:r>
          </w:p>
        </w:tc>
        <w:tc>
          <w:tcPr>
            <w:tcW w:w="1350" w:type="dxa"/>
            <w:vAlign w:val="center"/>
          </w:tcPr>
          <w:p w14:paraId="3AEA3418" w14:textId="77777777" w:rsidR="00B47C41" w:rsidRPr="00B47C41" w:rsidRDefault="00B47C41" w:rsidP="00B47C41">
            <w:pPr>
              <w:contextualSpacing/>
              <w:jc w:val="both"/>
              <w:rPr>
                <w:rFonts w:ascii="GHEA Grapalat" w:hAnsi="GHEA Grapalat" w:cs="Sylfaen"/>
                <w:sz w:val="20"/>
                <w:szCs w:val="20"/>
                <w:lang w:val="hy-AM"/>
              </w:rPr>
            </w:pPr>
          </w:p>
        </w:tc>
        <w:tc>
          <w:tcPr>
            <w:tcW w:w="1260" w:type="dxa"/>
            <w:vAlign w:val="center"/>
          </w:tcPr>
          <w:p w14:paraId="45DD59C8" w14:textId="77777777" w:rsidR="00B47C41" w:rsidRPr="00B47C41" w:rsidRDefault="00B47C41" w:rsidP="00B47C41">
            <w:pPr>
              <w:contextualSpacing/>
              <w:jc w:val="both"/>
              <w:rPr>
                <w:rFonts w:ascii="GHEA Grapalat" w:hAnsi="GHEA Grapalat" w:cs="Sylfaen"/>
                <w:sz w:val="20"/>
                <w:szCs w:val="20"/>
                <w:lang w:val="hy-AM"/>
              </w:rPr>
            </w:pPr>
          </w:p>
        </w:tc>
        <w:tc>
          <w:tcPr>
            <w:tcW w:w="2306" w:type="dxa"/>
            <w:vAlign w:val="center"/>
          </w:tcPr>
          <w:p w14:paraId="57CA180F" w14:textId="77777777" w:rsidR="00B47C41" w:rsidRPr="00B47C41" w:rsidRDefault="00B47C41" w:rsidP="00B47C41">
            <w:pPr>
              <w:contextualSpacing/>
              <w:jc w:val="both"/>
              <w:rPr>
                <w:rFonts w:ascii="GHEA Grapalat" w:hAnsi="GHEA Grapalat" w:cs="Sylfaen"/>
                <w:sz w:val="20"/>
                <w:szCs w:val="20"/>
                <w:lang w:val="hy-AM"/>
              </w:rPr>
            </w:pPr>
          </w:p>
        </w:tc>
      </w:tr>
      <w:tr w:rsidR="00B47C41" w:rsidRPr="00B47C41" w14:paraId="4C323BE8" w14:textId="77777777" w:rsidTr="00B47C41">
        <w:tc>
          <w:tcPr>
            <w:tcW w:w="625" w:type="dxa"/>
            <w:vAlign w:val="center"/>
          </w:tcPr>
          <w:p w14:paraId="38CE1D1D"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t>2</w:t>
            </w:r>
            <w:r w:rsidRPr="00B47C41">
              <w:rPr>
                <w:rFonts w:ascii="GHEA Grapalat" w:hAnsi="GHEA Grapalat"/>
                <w:sz w:val="20"/>
                <w:szCs w:val="20"/>
                <w:lang w:val="hy-AM"/>
              </w:rPr>
              <w:t>7</w:t>
            </w:r>
          </w:p>
        </w:tc>
        <w:tc>
          <w:tcPr>
            <w:tcW w:w="1989" w:type="dxa"/>
            <w:vAlign w:val="center"/>
          </w:tcPr>
          <w:p w14:paraId="563FAF62"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Ուլտրաձայնային հետազոտման սենյակ</w:t>
            </w:r>
          </w:p>
        </w:tc>
        <w:tc>
          <w:tcPr>
            <w:tcW w:w="1082" w:type="dxa"/>
            <w:gridSpan w:val="2"/>
            <w:vAlign w:val="center"/>
          </w:tcPr>
          <w:p w14:paraId="6438383D"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5BD25CBE" w14:textId="77777777"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 xml:space="preserve">Ոչ պակաս </w:t>
            </w:r>
            <w:r w:rsidRPr="00B47C41">
              <w:rPr>
                <w:rFonts w:ascii="GHEA Grapalat" w:hAnsi="GHEA Grapalat"/>
                <w:sz w:val="20"/>
                <w:szCs w:val="20"/>
              </w:rPr>
              <w:t xml:space="preserve">18 </w:t>
            </w:r>
            <w:r w:rsidRPr="00B47C41">
              <w:rPr>
                <w:rFonts w:ascii="GHEA Grapalat" w:hAnsi="GHEA Grapalat" w:cs="Sylfaen"/>
                <w:sz w:val="20"/>
                <w:szCs w:val="20"/>
              </w:rPr>
              <w:t>քմ</w:t>
            </w:r>
          </w:p>
        </w:tc>
        <w:tc>
          <w:tcPr>
            <w:tcW w:w="1350" w:type="dxa"/>
            <w:vAlign w:val="center"/>
          </w:tcPr>
          <w:p w14:paraId="303CC409" w14:textId="77777777" w:rsidR="00B47C41" w:rsidRPr="00B47C41" w:rsidRDefault="00B47C41" w:rsidP="00B47C41">
            <w:pPr>
              <w:contextualSpacing/>
              <w:jc w:val="both"/>
              <w:rPr>
                <w:rFonts w:ascii="GHEA Grapalat" w:hAnsi="GHEA Grapalat" w:cs="Sylfaen"/>
                <w:sz w:val="20"/>
                <w:szCs w:val="20"/>
              </w:rPr>
            </w:pPr>
          </w:p>
        </w:tc>
        <w:tc>
          <w:tcPr>
            <w:tcW w:w="1260" w:type="dxa"/>
            <w:vAlign w:val="center"/>
          </w:tcPr>
          <w:p w14:paraId="26394D09" w14:textId="77777777" w:rsidR="00B47C41" w:rsidRPr="00B47C41" w:rsidRDefault="00B47C41" w:rsidP="00B47C41">
            <w:pPr>
              <w:contextualSpacing/>
              <w:jc w:val="both"/>
              <w:rPr>
                <w:rFonts w:ascii="GHEA Grapalat" w:hAnsi="GHEA Grapalat" w:cs="Sylfaen"/>
                <w:sz w:val="20"/>
                <w:szCs w:val="20"/>
              </w:rPr>
            </w:pPr>
          </w:p>
        </w:tc>
        <w:tc>
          <w:tcPr>
            <w:tcW w:w="2306" w:type="dxa"/>
            <w:vAlign w:val="center"/>
          </w:tcPr>
          <w:p w14:paraId="7F4D1BD8" w14:textId="77777777" w:rsidR="00B47C41" w:rsidRPr="00B47C41" w:rsidRDefault="00B47C41" w:rsidP="00B47C41">
            <w:pPr>
              <w:contextualSpacing/>
              <w:jc w:val="both"/>
              <w:rPr>
                <w:rFonts w:ascii="GHEA Grapalat" w:hAnsi="GHEA Grapalat" w:cs="Sylfaen"/>
                <w:sz w:val="20"/>
                <w:szCs w:val="20"/>
              </w:rPr>
            </w:pPr>
          </w:p>
        </w:tc>
      </w:tr>
      <w:tr w:rsidR="00B47C41" w:rsidRPr="00B47C41" w14:paraId="2F05ACB2" w14:textId="77777777" w:rsidTr="00B47C41">
        <w:tc>
          <w:tcPr>
            <w:tcW w:w="625" w:type="dxa"/>
            <w:vAlign w:val="center"/>
          </w:tcPr>
          <w:p w14:paraId="3E3118A9"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28</w:t>
            </w:r>
          </w:p>
        </w:tc>
        <w:tc>
          <w:tcPr>
            <w:tcW w:w="1989" w:type="dxa"/>
            <w:vAlign w:val="center"/>
          </w:tcPr>
          <w:p w14:paraId="7C8BDC04"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Էնդոսկոպիայի սենյակ</w:t>
            </w:r>
          </w:p>
        </w:tc>
        <w:tc>
          <w:tcPr>
            <w:tcW w:w="1082" w:type="dxa"/>
            <w:gridSpan w:val="2"/>
            <w:vAlign w:val="center"/>
          </w:tcPr>
          <w:p w14:paraId="1C847061"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1FD7F482"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Ոչ պակաս 24 քմ՝ սանհանգույցով:</w:t>
            </w:r>
          </w:p>
        </w:tc>
        <w:tc>
          <w:tcPr>
            <w:tcW w:w="1350" w:type="dxa"/>
            <w:vAlign w:val="center"/>
          </w:tcPr>
          <w:p w14:paraId="3ACBECB4" w14:textId="77777777" w:rsidR="00B47C41" w:rsidRPr="00B47C41" w:rsidRDefault="00B47C41" w:rsidP="00B47C41">
            <w:pPr>
              <w:contextualSpacing/>
              <w:jc w:val="both"/>
              <w:rPr>
                <w:rFonts w:ascii="GHEA Grapalat" w:hAnsi="GHEA Grapalat" w:cs="Sylfaen"/>
                <w:sz w:val="20"/>
                <w:szCs w:val="20"/>
              </w:rPr>
            </w:pPr>
          </w:p>
        </w:tc>
        <w:tc>
          <w:tcPr>
            <w:tcW w:w="1260" w:type="dxa"/>
            <w:vAlign w:val="center"/>
          </w:tcPr>
          <w:p w14:paraId="3C448830"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Թթվածին, վակում</w:t>
            </w:r>
          </w:p>
        </w:tc>
        <w:tc>
          <w:tcPr>
            <w:tcW w:w="2306" w:type="dxa"/>
            <w:vAlign w:val="center"/>
          </w:tcPr>
          <w:p w14:paraId="2C296843" w14:textId="77777777" w:rsidR="00B47C41" w:rsidRPr="00B47C41" w:rsidRDefault="00B47C41" w:rsidP="00B47C41">
            <w:pPr>
              <w:pStyle w:val="aff3"/>
              <w:ind w:left="-33" w:right="-117"/>
              <w:rPr>
                <w:rFonts w:ascii="GHEA Grapalat" w:hAnsi="GHEA Grapalat" w:cs="Times Armenian"/>
                <w:sz w:val="20"/>
                <w:szCs w:val="20"/>
                <w:lang w:val="hy-AM"/>
              </w:rPr>
            </w:pPr>
            <w:r w:rsidRPr="00B47C41">
              <w:rPr>
                <w:rFonts w:ascii="GHEA Grapalat" w:hAnsi="GHEA Grapalat" w:cs="Times Armenian"/>
                <w:sz w:val="20"/>
                <w:szCs w:val="20"/>
                <w:lang w:val="hy-AM"/>
              </w:rPr>
              <w:t xml:space="preserve">Էնդոսկոպիկ միջամտության սենք պետք է ունենա նախամուտք` լվացարանով: Բրոնխոսկոպիայի սենքը կառուցվում է մեկուսացման </w:t>
            </w:r>
            <w:r w:rsidRPr="00B47C41">
              <w:rPr>
                <w:rFonts w:ascii="GHEA Grapalat" w:hAnsi="GHEA Grapalat" w:cs="Times Armenian"/>
                <w:sz w:val="20"/>
                <w:szCs w:val="20"/>
                <w:lang w:val="hy-AM"/>
              </w:rPr>
              <w:lastRenderedPageBreak/>
              <w:t>սկզբունքով, բացասական ճնշման ապահովմամբ` մեխանիկական օդափոխության համակարգի միջոցով կամ ՀԵՊԱ (HEPA) զտիչով:</w:t>
            </w:r>
          </w:p>
          <w:p w14:paraId="4B91AF7A" w14:textId="77777777" w:rsidR="00B47C41" w:rsidRPr="00B47C41" w:rsidRDefault="00B47C41" w:rsidP="00B47C41">
            <w:pPr>
              <w:ind w:right="-117"/>
              <w:rPr>
                <w:rFonts w:ascii="GHEA Grapalat" w:hAnsi="GHEA Grapalat" w:cs="Times Armenian"/>
                <w:sz w:val="20"/>
                <w:szCs w:val="20"/>
                <w:lang w:val="hy-AM"/>
              </w:rPr>
            </w:pPr>
            <w:r w:rsidRPr="00B47C41">
              <w:rPr>
                <w:rFonts w:ascii="GHEA Grapalat" w:hAnsi="GHEA Grapalat" w:cs="Times Armenian"/>
                <w:sz w:val="20"/>
                <w:szCs w:val="20"/>
                <w:lang w:val="hy-AM"/>
              </w:rPr>
              <w:t>Աղեստամոքսային տրակտի ստորին հատվածի էնդոսկոպիայի սենքին կից նախատեսվում է սանհանգույց:</w:t>
            </w:r>
          </w:p>
        </w:tc>
      </w:tr>
      <w:tr w:rsidR="00B47C41" w:rsidRPr="00B47C41" w14:paraId="779AE659" w14:textId="77777777" w:rsidTr="00B47C41">
        <w:trPr>
          <w:trHeight w:val="325"/>
        </w:trPr>
        <w:tc>
          <w:tcPr>
            <w:tcW w:w="625" w:type="dxa"/>
            <w:vAlign w:val="center"/>
          </w:tcPr>
          <w:p w14:paraId="07BEE62F"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lastRenderedPageBreak/>
              <w:t>29</w:t>
            </w:r>
          </w:p>
        </w:tc>
        <w:tc>
          <w:tcPr>
            <w:tcW w:w="1989" w:type="dxa"/>
            <w:vAlign w:val="center"/>
          </w:tcPr>
          <w:p w14:paraId="4191516C"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Լվացման սենյակ</w:t>
            </w:r>
          </w:p>
        </w:tc>
        <w:tc>
          <w:tcPr>
            <w:tcW w:w="1082" w:type="dxa"/>
            <w:gridSpan w:val="2"/>
            <w:vAlign w:val="center"/>
          </w:tcPr>
          <w:p w14:paraId="7EED667C"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7481A379"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cs="Sylfaen"/>
                <w:sz w:val="20"/>
                <w:szCs w:val="20"/>
              </w:rPr>
              <w:t>Էնդոսկոպիկ գործիքների լվացման և վարակազերծման համար՝ Էնդոսկոպիայի սենյակին կից</w:t>
            </w:r>
            <w:r w:rsidRPr="00B47C41">
              <w:rPr>
                <w:rFonts w:ascii="GHEA Grapalat" w:hAnsi="GHEA Grapalat" w:cs="Sylfaen"/>
                <w:sz w:val="20"/>
                <w:szCs w:val="20"/>
                <w:lang w:val="hy-AM"/>
              </w:rPr>
              <w:t>՝ շուրջ 10քմ</w:t>
            </w:r>
          </w:p>
        </w:tc>
        <w:tc>
          <w:tcPr>
            <w:tcW w:w="1350" w:type="dxa"/>
            <w:vAlign w:val="center"/>
          </w:tcPr>
          <w:p w14:paraId="2C693FAF" w14:textId="77777777" w:rsidR="00B47C41" w:rsidRPr="00B47C41" w:rsidRDefault="00B47C41" w:rsidP="00B47C41">
            <w:pPr>
              <w:contextualSpacing/>
              <w:rPr>
                <w:rFonts w:ascii="GHEA Grapalat" w:hAnsi="GHEA Grapalat" w:cs="Sylfaen"/>
                <w:sz w:val="20"/>
                <w:szCs w:val="20"/>
              </w:rPr>
            </w:pPr>
          </w:p>
        </w:tc>
        <w:tc>
          <w:tcPr>
            <w:tcW w:w="1260" w:type="dxa"/>
            <w:vAlign w:val="center"/>
          </w:tcPr>
          <w:p w14:paraId="5CBCF79C" w14:textId="77777777" w:rsidR="00B47C41" w:rsidRPr="00B47C41" w:rsidRDefault="00B47C41" w:rsidP="00B47C41">
            <w:pPr>
              <w:contextualSpacing/>
              <w:rPr>
                <w:rFonts w:ascii="GHEA Grapalat" w:hAnsi="GHEA Grapalat" w:cs="Sylfaen"/>
                <w:sz w:val="20"/>
                <w:szCs w:val="20"/>
              </w:rPr>
            </w:pPr>
          </w:p>
        </w:tc>
        <w:tc>
          <w:tcPr>
            <w:tcW w:w="2306" w:type="dxa"/>
            <w:vAlign w:val="center"/>
          </w:tcPr>
          <w:p w14:paraId="5874101C" w14:textId="77777777" w:rsidR="00B47C41" w:rsidRPr="00B47C41" w:rsidRDefault="00B47C41" w:rsidP="00B47C41">
            <w:pPr>
              <w:contextualSpacing/>
              <w:rPr>
                <w:rFonts w:ascii="GHEA Grapalat" w:hAnsi="GHEA Grapalat" w:cs="Sylfaen"/>
                <w:sz w:val="20"/>
                <w:szCs w:val="20"/>
              </w:rPr>
            </w:pPr>
          </w:p>
        </w:tc>
      </w:tr>
      <w:tr w:rsidR="00B47C41" w:rsidRPr="00B47C41" w14:paraId="4C308A69" w14:textId="77777777" w:rsidTr="00B47C41">
        <w:tc>
          <w:tcPr>
            <w:tcW w:w="625" w:type="dxa"/>
            <w:vAlign w:val="center"/>
          </w:tcPr>
          <w:p w14:paraId="0C83DEEB"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30</w:t>
            </w:r>
          </w:p>
        </w:tc>
        <w:tc>
          <w:tcPr>
            <w:tcW w:w="1989" w:type="dxa"/>
            <w:vAlign w:val="center"/>
          </w:tcPr>
          <w:p w14:paraId="3A0B9724" w14:textId="77777777"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rPr>
              <w:t>ԷՍԳ/ ԷԷԳ</w:t>
            </w:r>
            <w:r w:rsidRPr="00B47C41">
              <w:rPr>
                <w:rFonts w:ascii="GHEA Grapalat" w:hAnsi="GHEA Grapalat" w:cs="Sylfaen"/>
                <w:sz w:val="20"/>
                <w:szCs w:val="20"/>
                <w:lang w:val="hy-AM"/>
              </w:rPr>
              <w:t>,  Հոլտեր</w:t>
            </w:r>
          </w:p>
        </w:tc>
        <w:tc>
          <w:tcPr>
            <w:tcW w:w="1082" w:type="dxa"/>
            <w:gridSpan w:val="2"/>
            <w:vAlign w:val="center"/>
          </w:tcPr>
          <w:p w14:paraId="69B21BA3"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70DB3B11" w14:textId="77777777"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 xml:space="preserve">Ոչ պակաս </w:t>
            </w:r>
            <w:r w:rsidRPr="00B47C41">
              <w:rPr>
                <w:rFonts w:ascii="GHEA Grapalat" w:hAnsi="GHEA Grapalat"/>
                <w:sz w:val="20"/>
                <w:szCs w:val="20"/>
              </w:rPr>
              <w:t xml:space="preserve">18 </w:t>
            </w:r>
            <w:r w:rsidRPr="00B47C41">
              <w:rPr>
                <w:rFonts w:ascii="GHEA Grapalat" w:hAnsi="GHEA Grapalat" w:cs="Sylfaen"/>
                <w:sz w:val="20"/>
                <w:szCs w:val="20"/>
              </w:rPr>
              <w:t>քմ</w:t>
            </w:r>
          </w:p>
        </w:tc>
        <w:tc>
          <w:tcPr>
            <w:tcW w:w="1350" w:type="dxa"/>
            <w:vAlign w:val="center"/>
          </w:tcPr>
          <w:p w14:paraId="2575E8DF" w14:textId="77777777" w:rsidR="00B47C41" w:rsidRPr="00B47C41" w:rsidRDefault="00B47C41" w:rsidP="00B47C41">
            <w:pPr>
              <w:contextualSpacing/>
              <w:jc w:val="both"/>
              <w:rPr>
                <w:rFonts w:ascii="GHEA Grapalat" w:hAnsi="GHEA Grapalat" w:cs="Sylfaen"/>
                <w:sz w:val="20"/>
                <w:szCs w:val="20"/>
              </w:rPr>
            </w:pPr>
          </w:p>
        </w:tc>
        <w:tc>
          <w:tcPr>
            <w:tcW w:w="1260" w:type="dxa"/>
            <w:vAlign w:val="center"/>
          </w:tcPr>
          <w:p w14:paraId="377389DB" w14:textId="77777777" w:rsidR="00B47C41" w:rsidRPr="00B47C41" w:rsidRDefault="00B47C41" w:rsidP="00B47C41">
            <w:pPr>
              <w:contextualSpacing/>
              <w:jc w:val="both"/>
              <w:rPr>
                <w:rFonts w:ascii="GHEA Grapalat" w:hAnsi="GHEA Grapalat" w:cs="Sylfaen"/>
                <w:sz w:val="20"/>
                <w:szCs w:val="20"/>
              </w:rPr>
            </w:pPr>
          </w:p>
        </w:tc>
        <w:tc>
          <w:tcPr>
            <w:tcW w:w="2306" w:type="dxa"/>
            <w:vAlign w:val="center"/>
          </w:tcPr>
          <w:p w14:paraId="667C5E0A" w14:textId="77777777" w:rsidR="00B47C41" w:rsidRPr="00B47C41" w:rsidRDefault="00B47C41" w:rsidP="00B47C41">
            <w:pPr>
              <w:contextualSpacing/>
              <w:jc w:val="both"/>
              <w:rPr>
                <w:rFonts w:ascii="GHEA Grapalat" w:hAnsi="GHEA Grapalat" w:cs="Sylfaen"/>
                <w:sz w:val="20"/>
                <w:szCs w:val="20"/>
              </w:rPr>
            </w:pPr>
          </w:p>
        </w:tc>
      </w:tr>
      <w:tr w:rsidR="00B47C41" w:rsidRPr="00B47C41" w14:paraId="21DEC853" w14:textId="77777777" w:rsidTr="00B47C41">
        <w:tc>
          <w:tcPr>
            <w:tcW w:w="625" w:type="dxa"/>
            <w:vAlign w:val="center"/>
          </w:tcPr>
          <w:p w14:paraId="7D3AC3BE"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31</w:t>
            </w:r>
          </w:p>
        </w:tc>
        <w:tc>
          <w:tcPr>
            <w:tcW w:w="1989" w:type="dxa"/>
            <w:vAlign w:val="center"/>
          </w:tcPr>
          <w:p w14:paraId="52745BEA"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Ռենտգեն նկարահանման սենյակ</w:t>
            </w:r>
          </w:p>
        </w:tc>
        <w:tc>
          <w:tcPr>
            <w:tcW w:w="1082" w:type="dxa"/>
            <w:gridSpan w:val="2"/>
            <w:vAlign w:val="center"/>
          </w:tcPr>
          <w:p w14:paraId="54F6FEA4"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2293C33B" w14:textId="77777777"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Ռենտգեն սարքավորման տեղակայման և նկարահանման համար՝ ոչ պակաս</w:t>
            </w:r>
            <w:r w:rsidRPr="00B47C41">
              <w:rPr>
                <w:rFonts w:ascii="GHEA Grapalat" w:hAnsi="GHEA Grapalat"/>
                <w:sz w:val="20"/>
                <w:szCs w:val="20"/>
              </w:rPr>
              <w:t xml:space="preserve"> 36 </w:t>
            </w:r>
            <w:r w:rsidRPr="00B47C41">
              <w:rPr>
                <w:rFonts w:ascii="GHEA Grapalat" w:hAnsi="GHEA Grapalat" w:cs="Sylfaen"/>
                <w:sz w:val="20"/>
                <w:szCs w:val="20"/>
              </w:rPr>
              <w:t>քմ</w:t>
            </w:r>
          </w:p>
        </w:tc>
        <w:tc>
          <w:tcPr>
            <w:tcW w:w="1350" w:type="dxa"/>
            <w:vAlign w:val="center"/>
          </w:tcPr>
          <w:p w14:paraId="19B56642"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Առանձին օդափոխու</w:t>
            </w:r>
          </w:p>
          <w:p w14:paraId="5F20B1D0"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թյան համակարգ</w:t>
            </w:r>
          </w:p>
        </w:tc>
        <w:tc>
          <w:tcPr>
            <w:tcW w:w="1260" w:type="dxa"/>
            <w:vAlign w:val="center"/>
          </w:tcPr>
          <w:p w14:paraId="04526F7A"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sz w:val="20"/>
                <w:szCs w:val="20"/>
              </w:rPr>
              <w:t>Թթվածին</w:t>
            </w:r>
          </w:p>
        </w:tc>
        <w:tc>
          <w:tcPr>
            <w:tcW w:w="2306" w:type="dxa"/>
            <w:vAlign w:val="center"/>
          </w:tcPr>
          <w:p w14:paraId="698B58E9" w14:textId="77777777" w:rsidR="00B47C41" w:rsidRPr="00B47C41" w:rsidRDefault="00B47C41" w:rsidP="00B47C41">
            <w:pPr>
              <w:contextualSpacing/>
              <w:rPr>
                <w:rFonts w:ascii="GHEA Grapalat" w:hAnsi="GHEA Grapalat" w:cs="Sylfaen"/>
                <w:sz w:val="20"/>
                <w:szCs w:val="20"/>
                <w:lang w:val="hy-AM"/>
              </w:rPr>
            </w:pPr>
            <w:r w:rsidRPr="00B47C41">
              <w:rPr>
                <w:rFonts w:ascii="GHEA Grapalat" w:hAnsi="GHEA Grapalat" w:cs="Sylfaen"/>
                <w:sz w:val="20"/>
                <w:szCs w:val="20"/>
              </w:rPr>
              <w:t>Սենյակի առաստաղի բարձրությունը ոչ պակաս քան 3 մ</w:t>
            </w:r>
            <w:r w:rsidRPr="00B47C41">
              <w:rPr>
                <w:rFonts w:ascii="GHEA Grapalat" w:hAnsi="GHEA Grapalat" w:cs="Sylfaen"/>
                <w:sz w:val="20"/>
                <w:szCs w:val="20"/>
                <w:lang w:val="hy-AM"/>
              </w:rPr>
              <w:t xml:space="preserve">, ամբողջական բարիտապատված, դռները կապարապատված, դռան չափսերը՝ ոչ պակաս 1,2*2,2մ </w:t>
            </w:r>
          </w:p>
        </w:tc>
      </w:tr>
      <w:tr w:rsidR="00B47C41" w:rsidRPr="00B47C41" w14:paraId="0DA0E83F" w14:textId="77777777" w:rsidTr="00B47C41">
        <w:tc>
          <w:tcPr>
            <w:tcW w:w="625" w:type="dxa"/>
            <w:vAlign w:val="center"/>
          </w:tcPr>
          <w:p w14:paraId="7AB7DE48"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32</w:t>
            </w:r>
          </w:p>
        </w:tc>
        <w:tc>
          <w:tcPr>
            <w:tcW w:w="1989" w:type="dxa"/>
            <w:vAlign w:val="center"/>
          </w:tcPr>
          <w:p w14:paraId="7AD770F4" w14:textId="77777777"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lang w:val="hy-AM"/>
              </w:rPr>
              <w:t>Ռենտգեն սարքի կառավարման  վահանակ/սենյակ</w:t>
            </w:r>
          </w:p>
        </w:tc>
        <w:tc>
          <w:tcPr>
            <w:tcW w:w="1082" w:type="dxa"/>
            <w:gridSpan w:val="2"/>
            <w:vAlign w:val="center"/>
          </w:tcPr>
          <w:p w14:paraId="36154A23"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69C9E02D" w14:textId="77777777"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Ռենտգեն նկարահանման սենյակին կից</w:t>
            </w:r>
            <w:r w:rsidRPr="00B47C41">
              <w:rPr>
                <w:rFonts w:ascii="GHEA Grapalat" w:hAnsi="GHEA Grapalat"/>
                <w:sz w:val="20"/>
                <w:szCs w:val="20"/>
              </w:rPr>
              <w:t xml:space="preserve">, </w:t>
            </w:r>
            <w:r w:rsidRPr="00B47C41">
              <w:rPr>
                <w:rFonts w:ascii="GHEA Grapalat" w:hAnsi="GHEA Grapalat" w:cs="Sylfaen"/>
                <w:sz w:val="20"/>
                <w:szCs w:val="20"/>
              </w:rPr>
              <w:t>կամ նրա ներսում՝ ոչ պակաս</w:t>
            </w:r>
            <w:r w:rsidRPr="00B47C41">
              <w:rPr>
                <w:rFonts w:ascii="GHEA Grapalat" w:hAnsi="GHEA Grapalat"/>
                <w:sz w:val="20"/>
                <w:szCs w:val="20"/>
              </w:rPr>
              <w:t xml:space="preserve"> 6 </w:t>
            </w:r>
            <w:r w:rsidRPr="00B47C41">
              <w:rPr>
                <w:rFonts w:ascii="GHEA Grapalat" w:hAnsi="GHEA Grapalat" w:cs="Sylfaen"/>
                <w:sz w:val="20"/>
                <w:szCs w:val="20"/>
              </w:rPr>
              <w:t>քմ</w:t>
            </w:r>
          </w:p>
        </w:tc>
        <w:tc>
          <w:tcPr>
            <w:tcW w:w="1350" w:type="dxa"/>
            <w:vAlign w:val="center"/>
          </w:tcPr>
          <w:p w14:paraId="00AA18C9" w14:textId="77777777" w:rsidR="00B47C41" w:rsidRPr="00B47C41" w:rsidRDefault="00B47C41" w:rsidP="00B47C41">
            <w:pPr>
              <w:contextualSpacing/>
              <w:rPr>
                <w:rFonts w:ascii="GHEA Grapalat" w:hAnsi="GHEA Grapalat"/>
                <w:sz w:val="20"/>
                <w:szCs w:val="20"/>
              </w:rPr>
            </w:pPr>
          </w:p>
        </w:tc>
        <w:tc>
          <w:tcPr>
            <w:tcW w:w="1260" w:type="dxa"/>
            <w:vAlign w:val="center"/>
          </w:tcPr>
          <w:p w14:paraId="188582DB" w14:textId="77777777" w:rsidR="00B47C41" w:rsidRPr="00B47C41" w:rsidRDefault="00B47C41" w:rsidP="00B47C41">
            <w:pPr>
              <w:contextualSpacing/>
              <w:rPr>
                <w:rFonts w:ascii="GHEA Grapalat" w:hAnsi="GHEA Grapalat"/>
                <w:sz w:val="20"/>
                <w:szCs w:val="20"/>
              </w:rPr>
            </w:pPr>
          </w:p>
        </w:tc>
        <w:tc>
          <w:tcPr>
            <w:tcW w:w="2306" w:type="dxa"/>
            <w:vAlign w:val="center"/>
          </w:tcPr>
          <w:p w14:paraId="54F9C900"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Դուռը կապարապատված</w:t>
            </w:r>
          </w:p>
        </w:tc>
      </w:tr>
      <w:tr w:rsidR="00B47C41" w:rsidRPr="00B47C41" w14:paraId="5D7412A2" w14:textId="77777777" w:rsidTr="00B47C41">
        <w:tc>
          <w:tcPr>
            <w:tcW w:w="625" w:type="dxa"/>
          </w:tcPr>
          <w:p w14:paraId="70FA6F95"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33</w:t>
            </w:r>
          </w:p>
        </w:tc>
        <w:tc>
          <w:tcPr>
            <w:tcW w:w="1989" w:type="dxa"/>
            <w:vAlign w:val="center"/>
          </w:tcPr>
          <w:p w14:paraId="529797E5"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Բժիշկ-ռադիոլոգի աշխատասենյակ</w:t>
            </w:r>
          </w:p>
        </w:tc>
        <w:tc>
          <w:tcPr>
            <w:tcW w:w="1082" w:type="dxa"/>
            <w:gridSpan w:val="2"/>
            <w:vAlign w:val="center"/>
          </w:tcPr>
          <w:p w14:paraId="1CAB1445"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6A355A01" w14:textId="77777777"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Սենյակ երկու բժշկի համար՝ ոչ պակաս</w:t>
            </w:r>
            <w:r w:rsidRPr="00B47C41">
              <w:rPr>
                <w:rFonts w:ascii="GHEA Grapalat" w:hAnsi="GHEA Grapalat"/>
                <w:sz w:val="20"/>
                <w:szCs w:val="20"/>
              </w:rPr>
              <w:t xml:space="preserve"> 16 </w:t>
            </w:r>
            <w:r w:rsidRPr="00B47C41">
              <w:rPr>
                <w:rFonts w:ascii="GHEA Grapalat" w:hAnsi="GHEA Grapalat" w:cs="Sylfaen"/>
                <w:sz w:val="20"/>
                <w:szCs w:val="20"/>
              </w:rPr>
              <w:t>քմ</w:t>
            </w:r>
          </w:p>
        </w:tc>
        <w:tc>
          <w:tcPr>
            <w:tcW w:w="1350" w:type="dxa"/>
            <w:vAlign w:val="center"/>
          </w:tcPr>
          <w:p w14:paraId="1BCAC862" w14:textId="77777777" w:rsidR="00B47C41" w:rsidRPr="00B47C41" w:rsidRDefault="00B47C41" w:rsidP="00B47C41">
            <w:pPr>
              <w:contextualSpacing/>
              <w:rPr>
                <w:rFonts w:ascii="GHEA Grapalat" w:hAnsi="GHEA Grapalat" w:cs="Sylfaen"/>
                <w:sz w:val="20"/>
                <w:szCs w:val="20"/>
              </w:rPr>
            </w:pPr>
          </w:p>
        </w:tc>
        <w:tc>
          <w:tcPr>
            <w:tcW w:w="1260" w:type="dxa"/>
            <w:vAlign w:val="center"/>
          </w:tcPr>
          <w:p w14:paraId="4D762048" w14:textId="77777777" w:rsidR="00B47C41" w:rsidRPr="00B47C41" w:rsidRDefault="00B47C41" w:rsidP="00B47C41">
            <w:pPr>
              <w:contextualSpacing/>
              <w:rPr>
                <w:rFonts w:ascii="GHEA Grapalat" w:hAnsi="GHEA Grapalat" w:cs="Sylfaen"/>
                <w:sz w:val="20"/>
                <w:szCs w:val="20"/>
              </w:rPr>
            </w:pPr>
          </w:p>
        </w:tc>
        <w:tc>
          <w:tcPr>
            <w:tcW w:w="2306" w:type="dxa"/>
            <w:vAlign w:val="center"/>
          </w:tcPr>
          <w:p w14:paraId="47C14B57" w14:textId="77777777" w:rsidR="00B47C41" w:rsidRPr="00B47C41" w:rsidRDefault="00B47C41" w:rsidP="00B47C41">
            <w:pPr>
              <w:contextualSpacing/>
              <w:rPr>
                <w:rFonts w:ascii="GHEA Grapalat" w:hAnsi="GHEA Grapalat" w:cs="Sylfaen"/>
                <w:sz w:val="20"/>
                <w:szCs w:val="20"/>
              </w:rPr>
            </w:pPr>
          </w:p>
        </w:tc>
      </w:tr>
      <w:tr w:rsidR="00B47C41" w:rsidRPr="00B47C41" w14:paraId="6AD60E25" w14:textId="77777777" w:rsidTr="00B47C41">
        <w:tc>
          <w:tcPr>
            <w:tcW w:w="625" w:type="dxa"/>
          </w:tcPr>
          <w:p w14:paraId="48FBBC60"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34</w:t>
            </w:r>
          </w:p>
        </w:tc>
        <w:tc>
          <w:tcPr>
            <w:tcW w:w="1989" w:type="dxa"/>
            <w:vAlign w:val="center"/>
          </w:tcPr>
          <w:p w14:paraId="7C767B73"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Տեխնիկական սենյակ (UPS)</w:t>
            </w:r>
          </w:p>
        </w:tc>
        <w:tc>
          <w:tcPr>
            <w:tcW w:w="1082" w:type="dxa"/>
            <w:gridSpan w:val="2"/>
            <w:vAlign w:val="center"/>
          </w:tcPr>
          <w:p w14:paraId="686ADD0A"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66AEC8FC"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sz w:val="20"/>
                <w:szCs w:val="20"/>
              </w:rPr>
              <w:t>Ոչ պակաս</w:t>
            </w:r>
            <w:r w:rsidRPr="00B47C41">
              <w:rPr>
                <w:rFonts w:ascii="GHEA Grapalat" w:hAnsi="GHEA Grapalat" w:cs="Sylfaen"/>
                <w:sz w:val="20"/>
                <w:szCs w:val="20"/>
              </w:rPr>
              <w:t xml:space="preserve"> 6 քմ </w:t>
            </w:r>
          </w:p>
        </w:tc>
        <w:tc>
          <w:tcPr>
            <w:tcW w:w="1350" w:type="dxa"/>
            <w:vAlign w:val="center"/>
          </w:tcPr>
          <w:p w14:paraId="5A614B27" w14:textId="77777777" w:rsidR="00B47C41" w:rsidRPr="00B47C41" w:rsidRDefault="00B47C41" w:rsidP="00B47C41">
            <w:pPr>
              <w:contextualSpacing/>
              <w:rPr>
                <w:rFonts w:ascii="GHEA Grapalat" w:hAnsi="GHEA Grapalat"/>
                <w:sz w:val="20"/>
                <w:szCs w:val="20"/>
              </w:rPr>
            </w:pPr>
          </w:p>
        </w:tc>
        <w:tc>
          <w:tcPr>
            <w:tcW w:w="1260" w:type="dxa"/>
            <w:vAlign w:val="center"/>
          </w:tcPr>
          <w:p w14:paraId="618D0EAD" w14:textId="77777777" w:rsidR="00B47C41" w:rsidRPr="00B47C41" w:rsidRDefault="00B47C41" w:rsidP="00B47C41">
            <w:pPr>
              <w:contextualSpacing/>
              <w:rPr>
                <w:rFonts w:ascii="GHEA Grapalat" w:hAnsi="GHEA Grapalat"/>
                <w:sz w:val="20"/>
                <w:szCs w:val="20"/>
              </w:rPr>
            </w:pPr>
          </w:p>
        </w:tc>
        <w:tc>
          <w:tcPr>
            <w:tcW w:w="2306" w:type="dxa"/>
            <w:vAlign w:val="center"/>
          </w:tcPr>
          <w:p w14:paraId="7B78F82F" w14:textId="77777777" w:rsidR="00B47C41" w:rsidRPr="00B47C41" w:rsidRDefault="00B47C41" w:rsidP="00B47C41">
            <w:pPr>
              <w:contextualSpacing/>
              <w:rPr>
                <w:rFonts w:ascii="GHEA Grapalat" w:hAnsi="GHEA Grapalat"/>
                <w:sz w:val="20"/>
                <w:szCs w:val="20"/>
              </w:rPr>
            </w:pPr>
          </w:p>
        </w:tc>
      </w:tr>
      <w:tr w:rsidR="00B47C41" w:rsidRPr="00B47C41" w14:paraId="2FDAE25F" w14:textId="77777777" w:rsidTr="00B47C41">
        <w:tc>
          <w:tcPr>
            <w:tcW w:w="625" w:type="dxa"/>
          </w:tcPr>
          <w:p w14:paraId="30E99103"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35</w:t>
            </w:r>
          </w:p>
        </w:tc>
        <w:tc>
          <w:tcPr>
            <w:tcW w:w="1989" w:type="dxa"/>
            <w:vAlign w:val="center"/>
          </w:tcPr>
          <w:p w14:paraId="0B6CE567"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Համակարգչային շերտագրման սենյակ</w:t>
            </w:r>
          </w:p>
        </w:tc>
        <w:tc>
          <w:tcPr>
            <w:tcW w:w="1082" w:type="dxa"/>
            <w:gridSpan w:val="2"/>
            <w:vAlign w:val="center"/>
          </w:tcPr>
          <w:p w14:paraId="6BA95491"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5A1E28B3" w14:textId="77777777"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Սարքավորման տեղակայման և նկարահանման համար՝ ոչ պակաս</w:t>
            </w:r>
            <w:r w:rsidRPr="00B47C41">
              <w:rPr>
                <w:rFonts w:ascii="GHEA Grapalat" w:hAnsi="GHEA Grapalat"/>
                <w:sz w:val="20"/>
                <w:szCs w:val="20"/>
              </w:rPr>
              <w:t xml:space="preserve"> 40 </w:t>
            </w:r>
            <w:r w:rsidRPr="00B47C41">
              <w:rPr>
                <w:rFonts w:ascii="GHEA Grapalat" w:hAnsi="GHEA Grapalat" w:cs="Sylfaen"/>
                <w:sz w:val="20"/>
                <w:szCs w:val="20"/>
              </w:rPr>
              <w:t>քմ</w:t>
            </w:r>
          </w:p>
        </w:tc>
        <w:tc>
          <w:tcPr>
            <w:tcW w:w="1350" w:type="dxa"/>
            <w:vAlign w:val="center"/>
          </w:tcPr>
          <w:p w14:paraId="520C35C4"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Առանձին օդափոխու</w:t>
            </w:r>
          </w:p>
          <w:p w14:paraId="397778C5"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թյան համակարգ</w:t>
            </w:r>
          </w:p>
        </w:tc>
        <w:tc>
          <w:tcPr>
            <w:tcW w:w="1260" w:type="dxa"/>
            <w:vAlign w:val="center"/>
          </w:tcPr>
          <w:p w14:paraId="3760EBDE"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Թթվածին</w:t>
            </w:r>
          </w:p>
        </w:tc>
        <w:tc>
          <w:tcPr>
            <w:tcW w:w="2306" w:type="dxa"/>
            <w:vAlign w:val="center"/>
          </w:tcPr>
          <w:p w14:paraId="1C45765F"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Սենյակի առաստաղի բարձրությունը ոչ պակաս քան 3 մ, ամբողջական բարիտապատված, դռները կապարապատված, դռան չափսերը՝ ոչ պակաս 1,2*2,2մ</w:t>
            </w:r>
          </w:p>
        </w:tc>
      </w:tr>
      <w:tr w:rsidR="00B47C41" w:rsidRPr="00B47C41" w14:paraId="0F88F433" w14:textId="77777777" w:rsidTr="00B47C41">
        <w:tc>
          <w:tcPr>
            <w:tcW w:w="625" w:type="dxa"/>
          </w:tcPr>
          <w:p w14:paraId="7B2B1167"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36</w:t>
            </w:r>
          </w:p>
        </w:tc>
        <w:tc>
          <w:tcPr>
            <w:tcW w:w="1989" w:type="dxa"/>
            <w:vAlign w:val="center"/>
          </w:tcPr>
          <w:p w14:paraId="3E4793C7"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Սարքավորման կառավարման վահանակի սենյակ</w:t>
            </w:r>
          </w:p>
        </w:tc>
        <w:tc>
          <w:tcPr>
            <w:tcW w:w="1082" w:type="dxa"/>
            <w:gridSpan w:val="2"/>
            <w:vAlign w:val="center"/>
          </w:tcPr>
          <w:p w14:paraId="5AFD20C5"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3BDEF97D" w14:textId="77777777"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Համակարգչային շերտագրման սենյակին կից, ոչ պակաս</w:t>
            </w:r>
            <w:r w:rsidRPr="00B47C41">
              <w:rPr>
                <w:rFonts w:ascii="GHEA Grapalat" w:hAnsi="GHEA Grapalat"/>
                <w:sz w:val="20"/>
                <w:szCs w:val="20"/>
              </w:rPr>
              <w:t xml:space="preserve"> 10 </w:t>
            </w:r>
            <w:r w:rsidRPr="00B47C41">
              <w:rPr>
                <w:rFonts w:ascii="GHEA Grapalat" w:hAnsi="GHEA Grapalat" w:cs="Sylfaen"/>
                <w:sz w:val="20"/>
                <w:szCs w:val="20"/>
              </w:rPr>
              <w:t>քմ</w:t>
            </w:r>
          </w:p>
        </w:tc>
        <w:tc>
          <w:tcPr>
            <w:tcW w:w="1350" w:type="dxa"/>
            <w:vAlign w:val="center"/>
          </w:tcPr>
          <w:p w14:paraId="7415F4AB" w14:textId="77777777" w:rsidR="00B47C41" w:rsidRPr="00B47C41" w:rsidRDefault="00B47C41" w:rsidP="00B47C41">
            <w:pPr>
              <w:contextualSpacing/>
              <w:rPr>
                <w:rFonts w:ascii="GHEA Grapalat" w:hAnsi="GHEA Grapalat"/>
                <w:sz w:val="20"/>
                <w:szCs w:val="20"/>
              </w:rPr>
            </w:pPr>
          </w:p>
        </w:tc>
        <w:tc>
          <w:tcPr>
            <w:tcW w:w="1260" w:type="dxa"/>
            <w:vAlign w:val="center"/>
          </w:tcPr>
          <w:p w14:paraId="0958302C" w14:textId="77777777" w:rsidR="00B47C41" w:rsidRPr="00B47C41" w:rsidRDefault="00B47C41" w:rsidP="00B47C41">
            <w:pPr>
              <w:contextualSpacing/>
              <w:rPr>
                <w:rFonts w:ascii="GHEA Grapalat" w:hAnsi="GHEA Grapalat"/>
                <w:sz w:val="20"/>
                <w:szCs w:val="20"/>
              </w:rPr>
            </w:pPr>
          </w:p>
        </w:tc>
        <w:tc>
          <w:tcPr>
            <w:tcW w:w="2306" w:type="dxa"/>
            <w:vAlign w:val="center"/>
          </w:tcPr>
          <w:p w14:paraId="173CB8C4"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lang w:val="hy-AM"/>
              </w:rPr>
              <w:t>Դուռը կապարապատված</w:t>
            </w:r>
          </w:p>
        </w:tc>
      </w:tr>
      <w:tr w:rsidR="00B47C41" w:rsidRPr="00B47C41" w14:paraId="77BD2C2D" w14:textId="77777777" w:rsidTr="00B47C41">
        <w:tc>
          <w:tcPr>
            <w:tcW w:w="625" w:type="dxa"/>
          </w:tcPr>
          <w:p w14:paraId="140CF676"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37</w:t>
            </w:r>
          </w:p>
        </w:tc>
        <w:tc>
          <w:tcPr>
            <w:tcW w:w="1989" w:type="dxa"/>
            <w:vAlign w:val="center"/>
          </w:tcPr>
          <w:p w14:paraId="5057CD9B"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 xml:space="preserve">Հանդերձարան և </w:t>
            </w:r>
            <w:r w:rsidRPr="00B47C41">
              <w:rPr>
                <w:rFonts w:ascii="GHEA Grapalat" w:hAnsi="GHEA Grapalat" w:cs="Sylfaen"/>
                <w:sz w:val="20"/>
                <w:szCs w:val="20"/>
              </w:rPr>
              <w:lastRenderedPageBreak/>
              <w:t>սանհանգույց</w:t>
            </w:r>
          </w:p>
        </w:tc>
        <w:tc>
          <w:tcPr>
            <w:tcW w:w="1082" w:type="dxa"/>
            <w:gridSpan w:val="2"/>
            <w:vAlign w:val="center"/>
          </w:tcPr>
          <w:p w14:paraId="53778AC0"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lastRenderedPageBreak/>
              <w:t>1</w:t>
            </w:r>
          </w:p>
        </w:tc>
        <w:tc>
          <w:tcPr>
            <w:tcW w:w="1844" w:type="dxa"/>
            <w:vAlign w:val="center"/>
          </w:tcPr>
          <w:p w14:paraId="2C12C09E" w14:textId="77777777"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Ոչ պակաս 6 քմ</w:t>
            </w:r>
          </w:p>
        </w:tc>
        <w:tc>
          <w:tcPr>
            <w:tcW w:w="1350" w:type="dxa"/>
            <w:vAlign w:val="center"/>
          </w:tcPr>
          <w:p w14:paraId="66743135" w14:textId="77777777" w:rsidR="00B47C41" w:rsidRPr="00B47C41" w:rsidRDefault="00B47C41" w:rsidP="00B47C41">
            <w:pPr>
              <w:contextualSpacing/>
              <w:rPr>
                <w:rFonts w:ascii="GHEA Grapalat" w:hAnsi="GHEA Grapalat"/>
                <w:sz w:val="20"/>
                <w:szCs w:val="20"/>
              </w:rPr>
            </w:pPr>
          </w:p>
        </w:tc>
        <w:tc>
          <w:tcPr>
            <w:tcW w:w="1260" w:type="dxa"/>
            <w:vAlign w:val="center"/>
          </w:tcPr>
          <w:p w14:paraId="1290A6DB" w14:textId="77777777" w:rsidR="00B47C41" w:rsidRPr="00B47C41" w:rsidRDefault="00B47C41" w:rsidP="00B47C41">
            <w:pPr>
              <w:contextualSpacing/>
              <w:rPr>
                <w:rFonts w:ascii="GHEA Grapalat" w:hAnsi="GHEA Grapalat"/>
                <w:sz w:val="20"/>
                <w:szCs w:val="20"/>
              </w:rPr>
            </w:pPr>
          </w:p>
        </w:tc>
        <w:tc>
          <w:tcPr>
            <w:tcW w:w="2306" w:type="dxa"/>
            <w:vAlign w:val="center"/>
          </w:tcPr>
          <w:p w14:paraId="525DE8EA" w14:textId="77777777" w:rsidR="00B47C41" w:rsidRPr="00B47C41" w:rsidRDefault="00B47C41" w:rsidP="00B47C41">
            <w:pPr>
              <w:contextualSpacing/>
              <w:rPr>
                <w:rFonts w:ascii="GHEA Grapalat" w:hAnsi="GHEA Grapalat"/>
                <w:sz w:val="20"/>
                <w:szCs w:val="20"/>
              </w:rPr>
            </w:pPr>
          </w:p>
        </w:tc>
      </w:tr>
      <w:tr w:rsidR="00B47C41" w:rsidRPr="00B47C41" w14:paraId="5975033F" w14:textId="77777777" w:rsidTr="00B47C41">
        <w:tc>
          <w:tcPr>
            <w:tcW w:w="625" w:type="dxa"/>
          </w:tcPr>
          <w:p w14:paraId="2F54AC04"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lastRenderedPageBreak/>
              <w:t>38</w:t>
            </w:r>
          </w:p>
        </w:tc>
        <w:tc>
          <w:tcPr>
            <w:tcW w:w="1989" w:type="dxa"/>
            <w:vAlign w:val="center"/>
          </w:tcPr>
          <w:p w14:paraId="5E57DE0F"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Բժիշկի  աշխատասենյակ</w:t>
            </w:r>
          </w:p>
        </w:tc>
        <w:tc>
          <w:tcPr>
            <w:tcW w:w="1082" w:type="dxa"/>
            <w:gridSpan w:val="2"/>
            <w:vAlign w:val="center"/>
          </w:tcPr>
          <w:p w14:paraId="6BEEBFA9"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413BAAE9" w14:textId="77777777"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Սենյակ նեգատոսկոպով երկու բժշկի համար՝ ոչ պակաս</w:t>
            </w:r>
            <w:r w:rsidRPr="00B47C41">
              <w:rPr>
                <w:rFonts w:ascii="GHEA Grapalat" w:hAnsi="GHEA Grapalat"/>
                <w:sz w:val="20"/>
                <w:szCs w:val="20"/>
              </w:rPr>
              <w:t xml:space="preserve"> 16 </w:t>
            </w:r>
            <w:r w:rsidRPr="00B47C41">
              <w:rPr>
                <w:rFonts w:ascii="GHEA Grapalat" w:hAnsi="GHEA Grapalat" w:cs="Sylfaen"/>
                <w:sz w:val="20"/>
                <w:szCs w:val="20"/>
              </w:rPr>
              <w:t>քմ</w:t>
            </w:r>
          </w:p>
        </w:tc>
        <w:tc>
          <w:tcPr>
            <w:tcW w:w="1350" w:type="dxa"/>
            <w:vAlign w:val="center"/>
          </w:tcPr>
          <w:p w14:paraId="29187181" w14:textId="77777777" w:rsidR="00B47C41" w:rsidRPr="00B47C41" w:rsidRDefault="00B47C41" w:rsidP="00B47C41">
            <w:pPr>
              <w:contextualSpacing/>
              <w:rPr>
                <w:rFonts w:ascii="GHEA Grapalat" w:hAnsi="GHEA Grapalat"/>
                <w:sz w:val="20"/>
                <w:szCs w:val="20"/>
              </w:rPr>
            </w:pPr>
          </w:p>
        </w:tc>
        <w:tc>
          <w:tcPr>
            <w:tcW w:w="1260" w:type="dxa"/>
            <w:vAlign w:val="center"/>
          </w:tcPr>
          <w:p w14:paraId="29C738EE" w14:textId="77777777" w:rsidR="00B47C41" w:rsidRPr="00B47C41" w:rsidRDefault="00B47C41" w:rsidP="00B47C41">
            <w:pPr>
              <w:contextualSpacing/>
              <w:rPr>
                <w:rFonts w:ascii="GHEA Grapalat" w:hAnsi="GHEA Grapalat"/>
                <w:sz w:val="20"/>
                <w:szCs w:val="20"/>
              </w:rPr>
            </w:pPr>
          </w:p>
        </w:tc>
        <w:tc>
          <w:tcPr>
            <w:tcW w:w="2306" w:type="dxa"/>
            <w:vAlign w:val="center"/>
          </w:tcPr>
          <w:p w14:paraId="5ADFDED9" w14:textId="77777777" w:rsidR="00B47C41" w:rsidRPr="00B47C41" w:rsidRDefault="00B47C41" w:rsidP="00B47C41">
            <w:pPr>
              <w:contextualSpacing/>
              <w:rPr>
                <w:rFonts w:ascii="GHEA Grapalat" w:hAnsi="GHEA Grapalat"/>
                <w:sz w:val="20"/>
                <w:szCs w:val="20"/>
              </w:rPr>
            </w:pPr>
          </w:p>
        </w:tc>
      </w:tr>
      <w:tr w:rsidR="00B47C41" w:rsidRPr="00B47C41" w14:paraId="22474C41" w14:textId="77777777" w:rsidTr="00B47C41">
        <w:tc>
          <w:tcPr>
            <w:tcW w:w="625" w:type="dxa"/>
          </w:tcPr>
          <w:p w14:paraId="790A6E9C"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39</w:t>
            </w:r>
          </w:p>
        </w:tc>
        <w:tc>
          <w:tcPr>
            <w:tcW w:w="1989" w:type="dxa"/>
            <w:vAlign w:val="center"/>
          </w:tcPr>
          <w:p w14:paraId="20425800"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Տեխնիկական սենյակ (UPS)</w:t>
            </w:r>
            <w:r w:rsidRPr="00B47C41">
              <w:rPr>
                <w:rStyle w:val="af6"/>
                <w:rFonts w:ascii="GHEA Grapalat" w:hAnsi="GHEA Grapalat" w:cs="Sylfaen"/>
                <w:sz w:val="20"/>
                <w:szCs w:val="20"/>
              </w:rPr>
              <w:footnoteReference w:id="6"/>
            </w:r>
          </w:p>
        </w:tc>
        <w:tc>
          <w:tcPr>
            <w:tcW w:w="1082" w:type="dxa"/>
            <w:gridSpan w:val="2"/>
            <w:vAlign w:val="center"/>
          </w:tcPr>
          <w:p w14:paraId="2C36BF42"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4B5416DA" w14:textId="77777777"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Ոչ պակաս 6 քմ</w:t>
            </w:r>
          </w:p>
        </w:tc>
        <w:tc>
          <w:tcPr>
            <w:tcW w:w="1350" w:type="dxa"/>
            <w:vAlign w:val="center"/>
          </w:tcPr>
          <w:p w14:paraId="73FD74CC" w14:textId="77777777" w:rsidR="00B47C41" w:rsidRPr="00B47C41" w:rsidRDefault="00B47C41" w:rsidP="00B47C41">
            <w:pPr>
              <w:contextualSpacing/>
              <w:rPr>
                <w:rFonts w:ascii="GHEA Grapalat" w:hAnsi="GHEA Grapalat"/>
                <w:sz w:val="20"/>
                <w:szCs w:val="20"/>
              </w:rPr>
            </w:pPr>
          </w:p>
        </w:tc>
        <w:tc>
          <w:tcPr>
            <w:tcW w:w="1260" w:type="dxa"/>
            <w:vAlign w:val="center"/>
          </w:tcPr>
          <w:p w14:paraId="5D769A83" w14:textId="77777777" w:rsidR="00B47C41" w:rsidRPr="00B47C41" w:rsidRDefault="00B47C41" w:rsidP="00B47C41">
            <w:pPr>
              <w:contextualSpacing/>
              <w:rPr>
                <w:rFonts w:ascii="GHEA Grapalat" w:hAnsi="GHEA Grapalat"/>
                <w:sz w:val="20"/>
                <w:szCs w:val="20"/>
              </w:rPr>
            </w:pPr>
          </w:p>
        </w:tc>
        <w:tc>
          <w:tcPr>
            <w:tcW w:w="2306" w:type="dxa"/>
            <w:vAlign w:val="center"/>
          </w:tcPr>
          <w:p w14:paraId="2A127CB7" w14:textId="77777777" w:rsidR="00B47C41" w:rsidRPr="00B47C41" w:rsidRDefault="00B47C41" w:rsidP="00B47C41">
            <w:pPr>
              <w:contextualSpacing/>
              <w:rPr>
                <w:rFonts w:ascii="GHEA Grapalat" w:hAnsi="GHEA Grapalat"/>
                <w:sz w:val="20"/>
                <w:szCs w:val="20"/>
              </w:rPr>
            </w:pPr>
          </w:p>
        </w:tc>
      </w:tr>
      <w:tr w:rsidR="00B47C41" w:rsidRPr="00B47C41" w14:paraId="01780460" w14:textId="77777777" w:rsidTr="00B47C41">
        <w:tc>
          <w:tcPr>
            <w:tcW w:w="625" w:type="dxa"/>
          </w:tcPr>
          <w:p w14:paraId="24450FF0"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40</w:t>
            </w:r>
          </w:p>
        </w:tc>
        <w:tc>
          <w:tcPr>
            <w:tcW w:w="1989" w:type="dxa"/>
            <w:vAlign w:val="center"/>
          </w:tcPr>
          <w:p w14:paraId="0881381E"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Բիոքիմիական լաբորատորիա</w:t>
            </w:r>
          </w:p>
        </w:tc>
        <w:tc>
          <w:tcPr>
            <w:tcW w:w="1082" w:type="dxa"/>
            <w:gridSpan w:val="2"/>
            <w:vAlign w:val="center"/>
          </w:tcPr>
          <w:p w14:paraId="605286C7"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59095CC1"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Ոչ պակաս 20 քմ</w:t>
            </w:r>
          </w:p>
        </w:tc>
        <w:tc>
          <w:tcPr>
            <w:tcW w:w="1350" w:type="dxa"/>
            <w:vAlign w:val="center"/>
          </w:tcPr>
          <w:p w14:paraId="5738377F" w14:textId="77777777" w:rsidR="00B47C41" w:rsidRPr="00B47C41" w:rsidRDefault="00B47C41" w:rsidP="00B47C41">
            <w:pPr>
              <w:contextualSpacing/>
              <w:rPr>
                <w:rFonts w:ascii="GHEA Grapalat" w:hAnsi="GHEA Grapalat" w:cs="Sylfaen"/>
                <w:sz w:val="20"/>
                <w:szCs w:val="20"/>
              </w:rPr>
            </w:pPr>
          </w:p>
        </w:tc>
        <w:tc>
          <w:tcPr>
            <w:tcW w:w="1260" w:type="dxa"/>
            <w:vAlign w:val="center"/>
          </w:tcPr>
          <w:p w14:paraId="22B5E5BF" w14:textId="77777777" w:rsidR="00B47C41" w:rsidRPr="00B47C41" w:rsidRDefault="00B47C41" w:rsidP="00B47C41">
            <w:pPr>
              <w:contextualSpacing/>
              <w:rPr>
                <w:rFonts w:ascii="GHEA Grapalat" w:hAnsi="GHEA Grapalat" w:cs="Sylfaen"/>
                <w:sz w:val="20"/>
                <w:szCs w:val="20"/>
              </w:rPr>
            </w:pPr>
          </w:p>
        </w:tc>
        <w:tc>
          <w:tcPr>
            <w:tcW w:w="2306" w:type="dxa"/>
            <w:vAlign w:val="center"/>
          </w:tcPr>
          <w:p w14:paraId="373B855D" w14:textId="77777777" w:rsidR="00B47C41" w:rsidRPr="00B47C41" w:rsidRDefault="00B47C41" w:rsidP="00B47C41">
            <w:pPr>
              <w:contextualSpacing/>
              <w:rPr>
                <w:rFonts w:ascii="GHEA Grapalat" w:hAnsi="GHEA Grapalat" w:cs="Sylfaen"/>
                <w:sz w:val="20"/>
                <w:szCs w:val="20"/>
              </w:rPr>
            </w:pPr>
          </w:p>
        </w:tc>
      </w:tr>
      <w:tr w:rsidR="00B47C41" w:rsidRPr="00B47C41" w14:paraId="1C6DE881" w14:textId="77777777" w:rsidTr="00B47C41">
        <w:tc>
          <w:tcPr>
            <w:tcW w:w="625" w:type="dxa"/>
          </w:tcPr>
          <w:p w14:paraId="744C8434"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t>41</w:t>
            </w:r>
          </w:p>
        </w:tc>
        <w:tc>
          <w:tcPr>
            <w:tcW w:w="1989" w:type="dxa"/>
            <w:vAlign w:val="center"/>
          </w:tcPr>
          <w:p w14:paraId="3678BAF9"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Կլինիկական լաբորատորիա</w:t>
            </w:r>
          </w:p>
        </w:tc>
        <w:tc>
          <w:tcPr>
            <w:tcW w:w="1082" w:type="dxa"/>
            <w:gridSpan w:val="2"/>
            <w:vAlign w:val="center"/>
          </w:tcPr>
          <w:p w14:paraId="50A9C00B"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1B393AD1"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Ոչ պակաս 18 քմ</w:t>
            </w:r>
          </w:p>
        </w:tc>
        <w:tc>
          <w:tcPr>
            <w:tcW w:w="1350" w:type="dxa"/>
            <w:vAlign w:val="center"/>
          </w:tcPr>
          <w:p w14:paraId="7D922F13" w14:textId="77777777" w:rsidR="00B47C41" w:rsidRPr="00B47C41" w:rsidRDefault="00B47C41" w:rsidP="00B47C41">
            <w:pPr>
              <w:contextualSpacing/>
              <w:rPr>
                <w:rFonts w:ascii="GHEA Grapalat" w:hAnsi="GHEA Grapalat" w:cs="Sylfaen"/>
                <w:sz w:val="20"/>
                <w:szCs w:val="20"/>
              </w:rPr>
            </w:pPr>
          </w:p>
        </w:tc>
        <w:tc>
          <w:tcPr>
            <w:tcW w:w="1260" w:type="dxa"/>
            <w:vAlign w:val="center"/>
          </w:tcPr>
          <w:p w14:paraId="6C24F338" w14:textId="77777777" w:rsidR="00B47C41" w:rsidRPr="00B47C41" w:rsidRDefault="00B47C41" w:rsidP="00B47C41">
            <w:pPr>
              <w:contextualSpacing/>
              <w:rPr>
                <w:rFonts w:ascii="GHEA Grapalat" w:hAnsi="GHEA Grapalat" w:cs="Sylfaen"/>
                <w:sz w:val="20"/>
                <w:szCs w:val="20"/>
              </w:rPr>
            </w:pPr>
          </w:p>
        </w:tc>
        <w:tc>
          <w:tcPr>
            <w:tcW w:w="2306" w:type="dxa"/>
            <w:vAlign w:val="center"/>
          </w:tcPr>
          <w:p w14:paraId="6093AD58" w14:textId="77777777" w:rsidR="00B47C41" w:rsidRPr="00B47C41" w:rsidRDefault="00B47C41" w:rsidP="00B47C41">
            <w:pPr>
              <w:contextualSpacing/>
              <w:rPr>
                <w:rFonts w:ascii="GHEA Grapalat" w:hAnsi="GHEA Grapalat" w:cs="Sylfaen"/>
                <w:sz w:val="20"/>
                <w:szCs w:val="20"/>
              </w:rPr>
            </w:pPr>
          </w:p>
        </w:tc>
      </w:tr>
      <w:tr w:rsidR="00B47C41" w:rsidRPr="00B47C41" w14:paraId="64D6AFF4" w14:textId="77777777" w:rsidTr="00B47C41">
        <w:tc>
          <w:tcPr>
            <w:tcW w:w="625" w:type="dxa"/>
          </w:tcPr>
          <w:p w14:paraId="3F7D670B"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42</w:t>
            </w:r>
          </w:p>
        </w:tc>
        <w:tc>
          <w:tcPr>
            <w:tcW w:w="1989" w:type="dxa"/>
            <w:vAlign w:val="center"/>
          </w:tcPr>
          <w:p w14:paraId="48E6E417"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Սեռոլոգիական լաբորատորիա</w:t>
            </w:r>
          </w:p>
        </w:tc>
        <w:tc>
          <w:tcPr>
            <w:tcW w:w="1082" w:type="dxa"/>
            <w:gridSpan w:val="2"/>
            <w:vAlign w:val="center"/>
          </w:tcPr>
          <w:p w14:paraId="5CC9310D"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2D6BB2BD"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Ոչ պակաս 20 քմ</w:t>
            </w:r>
          </w:p>
        </w:tc>
        <w:tc>
          <w:tcPr>
            <w:tcW w:w="1350" w:type="dxa"/>
            <w:vAlign w:val="center"/>
          </w:tcPr>
          <w:p w14:paraId="17B4CF89"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Առանձին օդափոխու</w:t>
            </w:r>
          </w:p>
          <w:p w14:paraId="0E8A6A34"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թյան համակարգ</w:t>
            </w:r>
          </w:p>
        </w:tc>
        <w:tc>
          <w:tcPr>
            <w:tcW w:w="1260" w:type="dxa"/>
            <w:vAlign w:val="center"/>
          </w:tcPr>
          <w:p w14:paraId="6F18FF8A" w14:textId="77777777" w:rsidR="00B47C41" w:rsidRPr="00B47C41" w:rsidRDefault="00B47C41" w:rsidP="00B47C41">
            <w:pPr>
              <w:contextualSpacing/>
              <w:rPr>
                <w:rFonts w:ascii="GHEA Grapalat" w:hAnsi="GHEA Grapalat" w:cs="Sylfaen"/>
                <w:sz w:val="20"/>
                <w:szCs w:val="20"/>
              </w:rPr>
            </w:pPr>
          </w:p>
        </w:tc>
        <w:tc>
          <w:tcPr>
            <w:tcW w:w="2306" w:type="dxa"/>
            <w:vAlign w:val="center"/>
          </w:tcPr>
          <w:p w14:paraId="2D10493F" w14:textId="77777777" w:rsidR="00B47C41" w:rsidRPr="00B47C41" w:rsidRDefault="00B47C41" w:rsidP="00B47C41">
            <w:pPr>
              <w:contextualSpacing/>
              <w:rPr>
                <w:rFonts w:ascii="GHEA Grapalat" w:hAnsi="GHEA Grapalat" w:cs="Sylfaen"/>
                <w:sz w:val="20"/>
                <w:szCs w:val="20"/>
              </w:rPr>
            </w:pPr>
          </w:p>
        </w:tc>
      </w:tr>
      <w:tr w:rsidR="00B47C41" w:rsidRPr="00B47C41" w14:paraId="7C389DFD" w14:textId="77777777" w:rsidTr="00B47C41">
        <w:tc>
          <w:tcPr>
            <w:tcW w:w="625" w:type="dxa"/>
          </w:tcPr>
          <w:p w14:paraId="1B291B14"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43</w:t>
            </w:r>
          </w:p>
        </w:tc>
        <w:tc>
          <w:tcPr>
            <w:tcW w:w="1989" w:type="dxa"/>
            <w:vAlign w:val="center"/>
          </w:tcPr>
          <w:p w14:paraId="13009646"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Իզոսեռոլոգիական լաբորատորիա</w:t>
            </w:r>
          </w:p>
        </w:tc>
        <w:tc>
          <w:tcPr>
            <w:tcW w:w="1082" w:type="dxa"/>
            <w:gridSpan w:val="2"/>
            <w:vAlign w:val="center"/>
          </w:tcPr>
          <w:p w14:paraId="1891C443"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2B230719"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Յուրաքանչյուրը ոչ պակաս 16 քմ</w:t>
            </w:r>
          </w:p>
        </w:tc>
        <w:tc>
          <w:tcPr>
            <w:tcW w:w="1350" w:type="dxa"/>
            <w:vAlign w:val="center"/>
          </w:tcPr>
          <w:p w14:paraId="79D40BDE" w14:textId="77777777" w:rsidR="00B47C41" w:rsidRPr="00B47C41" w:rsidRDefault="00B47C41" w:rsidP="00B47C41">
            <w:pPr>
              <w:contextualSpacing/>
              <w:jc w:val="both"/>
              <w:rPr>
                <w:rFonts w:ascii="GHEA Grapalat" w:hAnsi="GHEA Grapalat" w:cs="Sylfaen"/>
                <w:sz w:val="20"/>
                <w:szCs w:val="20"/>
              </w:rPr>
            </w:pPr>
          </w:p>
        </w:tc>
        <w:tc>
          <w:tcPr>
            <w:tcW w:w="1260" w:type="dxa"/>
            <w:vAlign w:val="center"/>
          </w:tcPr>
          <w:p w14:paraId="56D82FEB" w14:textId="77777777" w:rsidR="00B47C41" w:rsidRPr="00B47C41" w:rsidRDefault="00B47C41" w:rsidP="00B47C41">
            <w:pPr>
              <w:contextualSpacing/>
              <w:rPr>
                <w:rFonts w:ascii="GHEA Grapalat" w:hAnsi="GHEA Grapalat" w:cs="Sylfaen"/>
                <w:sz w:val="20"/>
                <w:szCs w:val="20"/>
              </w:rPr>
            </w:pPr>
          </w:p>
        </w:tc>
        <w:tc>
          <w:tcPr>
            <w:tcW w:w="2306" w:type="dxa"/>
            <w:vAlign w:val="center"/>
          </w:tcPr>
          <w:p w14:paraId="3EB33658" w14:textId="77777777" w:rsidR="00B47C41" w:rsidRPr="00B47C41" w:rsidRDefault="00B47C41" w:rsidP="00B47C41">
            <w:pPr>
              <w:contextualSpacing/>
              <w:rPr>
                <w:rFonts w:ascii="GHEA Grapalat" w:hAnsi="GHEA Grapalat" w:cs="Sylfaen"/>
                <w:sz w:val="20"/>
                <w:szCs w:val="20"/>
              </w:rPr>
            </w:pPr>
          </w:p>
        </w:tc>
      </w:tr>
      <w:tr w:rsidR="00B47C41" w:rsidRPr="00B47C41" w14:paraId="3B494C7F" w14:textId="77777777" w:rsidTr="00B47C41">
        <w:tc>
          <w:tcPr>
            <w:tcW w:w="625" w:type="dxa"/>
            <w:vAlign w:val="center"/>
          </w:tcPr>
          <w:p w14:paraId="2311F2D1"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44</w:t>
            </w:r>
          </w:p>
        </w:tc>
        <w:tc>
          <w:tcPr>
            <w:tcW w:w="1989" w:type="dxa"/>
            <w:vAlign w:val="center"/>
          </w:tcPr>
          <w:p w14:paraId="029CF1CE"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lang w:val="hy-AM"/>
              </w:rPr>
              <w:t xml:space="preserve">Մանրէաբանական </w:t>
            </w:r>
            <w:r w:rsidRPr="00B47C41">
              <w:rPr>
                <w:rFonts w:ascii="GHEA Grapalat" w:hAnsi="GHEA Grapalat" w:cs="Sylfaen"/>
                <w:sz w:val="20"/>
                <w:szCs w:val="20"/>
              </w:rPr>
              <w:t xml:space="preserve"> լաբորատորիա</w:t>
            </w:r>
          </w:p>
        </w:tc>
        <w:tc>
          <w:tcPr>
            <w:tcW w:w="1082" w:type="dxa"/>
            <w:gridSpan w:val="2"/>
            <w:vAlign w:val="center"/>
          </w:tcPr>
          <w:p w14:paraId="59F50FF3"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2971CC40" w14:textId="77777777" w:rsidR="00B47C41" w:rsidRPr="00B47C41" w:rsidRDefault="00B47C41" w:rsidP="00B47C41">
            <w:pPr>
              <w:contextualSpacing/>
              <w:jc w:val="both"/>
              <w:rPr>
                <w:rFonts w:ascii="GHEA Grapalat" w:hAnsi="GHEA Grapalat" w:cs="Sylfaen"/>
                <w:sz w:val="20"/>
                <w:szCs w:val="20"/>
                <w:highlight w:val="yellow"/>
              </w:rPr>
            </w:pPr>
            <w:r w:rsidRPr="00B47C41">
              <w:rPr>
                <w:rFonts w:ascii="GHEA Grapalat" w:hAnsi="GHEA Grapalat" w:cs="Sylfaen"/>
                <w:sz w:val="20"/>
                <w:szCs w:val="20"/>
              </w:rPr>
              <w:t>Յուրաքանչյուրը ոչ պակաս 16 քմ</w:t>
            </w:r>
          </w:p>
        </w:tc>
        <w:tc>
          <w:tcPr>
            <w:tcW w:w="1350" w:type="dxa"/>
            <w:vAlign w:val="center"/>
          </w:tcPr>
          <w:p w14:paraId="0DB57E1B" w14:textId="77777777" w:rsidR="00B47C41" w:rsidRPr="00B47C41" w:rsidRDefault="00B47C41" w:rsidP="00B47C41">
            <w:pPr>
              <w:contextualSpacing/>
              <w:rPr>
                <w:rFonts w:ascii="GHEA Grapalat" w:hAnsi="GHEA Grapalat" w:cs="Sylfaen"/>
                <w:sz w:val="20"/>
                <w:szCs w:val="20"/>
                <w:highlight w:val="yellow"/>
              </w:rPr>
            </w:pPr>
          </w:p>
        </w:tc>
        <w:tc>
          <w:tcPr>
            <w:tcW w:w="1260" w:type="dxa"/>
            <w:vAlign w:val="center"/>
          </w:tcPr>
          <w:p w14:paraId="06B396E5" w14:textId="77777777" w:rsidR="00B47C41" w:rsidRPr="00B47C41" w:rsidRDefault="00B47C41" w:rsidP="00B47C41">
            <w:pPr>
              <w:contextualSpacing/>
              <w:rPr>
                <w:rFonts w:ascii="GHEA Grapalat" w:hAnsi="GHEA Grapalat" w:cs="Sylfaen"/>
                <w:sz w:val="20"/>
                <w:szCs w:val="20"/>
                <w:highlight w:val="yellow"/>
              </w:rPr>
            </w:pPr>
          </w:p>
        </w:tc>
        <w:tc>
          <w:tcPr>
            <w:tcW w:w="2306" w:type="dxa"/>
            <w:vAlign w:val="center"/>
          </w:tcPr>
          <w:p w14:paraId="32B094CD" w14:textId="77777777" w:rsidR="00B47C41" w:rsidRPr="00B47C41" w:rsidRDefault="00B47C41" w:rsidP="00B47C41">
            <w:pPr>
              <w:contextualSpacing/>
              <w:rPr>
                <w:rFonts w:ascii="GHEA Grapalat" w:hAnsi="GHEA Grapalat" w:cs="Sylfaen"/>
                <w:sz w:val="20"/>
                <w:szCs w:val="20"/>
                <w:highlight w:val="yellow"/>
              </w:rPr>
            </w:pPr>
            <w:r w:rsidRPr="00B47C41">
              <w:rPr>
                <w:rFonts w:ascii="GHEA Grapalat" w:hAnsi="GHEA Grapalat" w:cs="Sylfaen"/>
                <w:sz w:val="20"/>
                <w:szCs w:val="20"/>
                <w:lang w:val="hy-AM"/>
              </w:rPr>
              <w:t xml:space="preserve">Մանրէաբանական </w:t>
            </w:r>
            <w:r w:rsidRPr="00B47C41">
              <w:rPr>
                <w:rFonts w:ascii="GHEA Grapalat" w:hAnsi="GHEA Grapalat" w:cs="Sylfaen"/>
                <w:sz w:val="20"/>
                <w:szCs w:val="20"/>
              </w:rPr>
              <w:t xml:space="preserve"> լաբորատորիան պետք է իրականցվի համաձայն Լիցենզիոն  N 867 որոշման պահանջների՝ ներառյալ ավտոկլավացման սենյակը</w:t>
            </w:r>
          </w:p>
        </w:tc>
      </w:tr>
      <w:tr w:rsidR="00B47C41" w:rsidRPr="00B47C41" w14:paraId="5243F538" w14:textId="77777777" w:rsidTr="00B47C41">
        <w:tc>
          <w:tcPr>
            <w:tcW w:w="625" w:type="dxa"/>
          </w:tcPr>
          <w:p w14:paraId="06087DAE"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45</w:t>
            </w:r>
          </w:p>
        </w:tc>
        <w:tc>
          <w:tcPr>
            <w:tcW w:w="1989" w:type="dxa"/>
            <w:vAlign w:val="center"/>
          </w:tcPr>
          <w:p w14:paraId="0ECA3203"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Պահեստ</w:t>
            </w:r>
          </w:p>
        </w:tc>
        <w:tc>
          <w:tcPr>
            <w:tcW w:w="1082" w:type="dxa"/>
            <w:gridSpan w:val="2"/>
            <w:vAlign w:val="center"/>
          </w:tcPr>
          <w:p w14:paraId="7DED6099"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169FC0AD"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Ոչ պակաս 12 քմ</w:t>
            </w:r>
          </w:p>
        </w:tc>
        <w:tc>
          <w:tcPr>
            <w:tcW w:w="1350" w:type="dxa"/>
            <w:vAlign w:val="center"/>
          </w:tcPr>
          <w:p w14:paraId="09AF6054" w14:textId="77777777" w:rsidR="00B47C41" w:rsidRPr="00B47C41" w:rsidRDefault="00B47C41" w:rsidP="00B47C41">
            <w:pPr>
              <w:contextualSpacing/>
              <w:rPr>
                <w:rFonts w:ascii="GHEA Grapalat" w:hAnsi="GHEA Grapalat" w:cs="Sylfaen"/>
                <w:sz w:val="20"/>
                <w:szCs w:val="20"/>
              </w:rPr>
            </w:pPr>
          </w:p>
        </w:tc>
        <w:tc>
          <w:tcPr>
            <w:tcW w:w="1260" w:type="dxa"/>
            <w:vAlign w:val="center"/>
          </w:tcPr>
          <w:p w14:paraId="280F21D3" w14:textId="77777777" w:rsidR="00B47C41" w:rsidRPr="00B47C41" w:rsidRDefault="00B47C41" w:rsidP="00B47C41">
            <w:pPr>
              <w:contextualSpacing/>
              <w:rPr>
                <w:rFonts w:ascii="GHEA Grapalat" w:hAnsi="GHEA Grapalat" w:cs="Sylfaen"/>
                <w:sz w:val="20"/>
                <w:szCs w:val="20"/>
              </w:rPr>
            </w:pPr>
          </w:p>
        </w:tc>
        <w:tc>
          <w:tcPr>
            <w:tcW w:w="2306" w:type="dxa"/>
            <w:vAlign w:val="center"/>
          </w:tcPr>
          <w:p w14:paraId="6791750A" w14:textId="77777777" w:rsidR="00B47C41" w:rsidRPr="00B47C41" w:rsidRDefault="00B47C41" w:rsidP="00B47C41">
            <w:pPr>
              <w:contextualSpacing/>
              <w:rPr>
                <w:rFonts w:ascii="GHEA Grapalat" w:hAnsi="GHEA Grapalat" w:cs="Sylfaen"/>
                <w:sz w:val="20"/>
                <w:szCs w:val="20"/>
              </w:rPr>
            </w:pPr>
          </w:p>
        </w:tc>
      </w:tr>
      <w:tr w:rsidR="00B47C41" w:rsidRPr="00B47C41" w14:paraId="7FAAB858" w14:textId="77777777" w:rsidTr="00B47C41">
        <w:tc>
          <w:tcPr>
            <w:tcW w:w="625" w:type="dxa"/>
          </w:tcPr>
          <w:p w14:paraId="14235776"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46</w:t>
            </w:r>
          </w:p>
        </w:tc>
        <w:tc>
          <w:tcPr>
            <w:tcW w:w="1989" w:type="dxa"/>
            <w:vAlign w:val="center"/>
          </w:tcPr>
          <w:p w14:paraId="2ADF15D9"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Արյան հանձնում</w:t>
            </w:r>
          </w:p>
        </w:tc>
        <w:tc>
          <w:tcPr>
            <w:tcW w:w="1082" w:type="dxa"/>
            <w:gridSpan w:val="2"/>
            <w:vAlign w:val="center"/>
          </w:tcPr>
          <w:p w14:paraId="4B55E05A"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388CB137"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Ոչ պակաս 10 քմ</w:t>
            </w:r>
          </w:p>
        </w:tc>
        <w:tc>
          <w:tcPr>
            <w:tcW w:w="1350" w:type="dxa"/>
            <w:vAlign w:val="center"/>
          </w:tcPr>
          <w:p w14:paraId="087760A1" w14:textId="77777777" w:rsidR="00B47C41" w:rsidRPr="00B47C41" w:rsidRDefault="00B47C41" w:rsidP="00B47C41">
            <w:pPr>
              <w:contextualSpacing/>
              <w:rPr>
                <w:rFonts w:ascii="GHEA Grapalat" w:hAnsi="GHEA Grapalat" w:cs="Sylfaen"/>
                <w:sz w:val="20"/>
                <w:szCs w:val="20"/>
              </w:rPr>
            </w:pPr>
          </w:p>
        </w:tc>
        <w:tc>
          <w:tcPr>
            <w:tcW w:w="1260" w:type="dxa"/>
            <w:vAlign w:val="center"/>
          </w:tcPr>
          <w:p w14:paraId="66C2A533" w14:textId="77777777" w:rsidR="00B47C41" w:rsidRPr="00B47C41" w:rsidRDefault="00B47C41" w:rsidP="00B47C41">
            <w:pPr>
              <w:contextualSpacing/>
              <w:rPr>
                <w:rFonts w:ascii="GHEA Grapalat" w:hAnsi="GHEA Grapalat" w:cs="Sylfaen"/>
                <w:sz w:val="20"/>
                <w:szCs w:val="20"/>
              </w:rPr>
            </w:pPr>
          </w:p>
        </w:tc>
        <w:tc>
          <w:tcPr>
            <w:tcW w:w="2306" w:type="dxa"/>
            <w:vAlign w:val="center"/>
          </w:tcPr>
          <w:p w14:paraId="544895E1" w14:textId="77777777" w:rsidR="00B47C41" w:rsidRPr="00B47C41" w:rsidRDefault="00B47C41" w:rsidP="00B47C41">
            <w:pPr>
              <w:contextualSpacing/>
              <w:rPr>
                <w:rFonts w:ascii="GHEA Grapalat" w:hAnsi="GHEA Grapalat" w:cs="Sylfaen"/>
                <w:sz w:val="20"/>
                <w:szCs w:val="20"/>
              </w:rPr>
            </w:pPr>
          </w:p>
        </w:tc>
      </w:tr>
      <w:tr w:rsidR="00B47C41" w:rsidRPr="00B47C41" w14:paraId="0F8BD218" w14:textId="77777777" w:rsidTr="00B47C41">
        <w:tc>
          <w:tcPr>
            <w:tcW w:w="625" w:type="dxa"/>
          </w:tcPr>
          <w:p w14:paraId="536EFF7B" w14:textId="77777777" w:rsidR="00B47C41" w:rsidRPr="00B47C41" w:rsidRDefault="00B47C41" w:rsidP="00B47C41">
            <w:pPr>
              <w:rPr>
                <w:rFonts w:ascii="GHEA Grapalat" w:hAnsi="GHEA Grapalat"/>
                <w:sz w:val="20"/>
                <w:szCs w:val="20"/>
                <w:lang w:val="hy-AM"/>
              </w:rPr>
            </w:pPr>
            <w:r w:rsidRPr="00B47C41">
              <w:rPr>
                <w:rFonts w:ascii="GHEA Grapalat" w:hAnsi="GHEA Grapalat"/>
                <w:sz w:val="20"/>
                <w:szCs w:val="20"/>
                <w:lang w:val="hy-AM"/>
              </w:rPr>
              <w:t>47</w:t>
            </w:r>
          </w:p>
        </w:tc>
        <w:tc>
          <w:tcPr>
            <w:tcW w:w="1989" w:type="dxa"/>
            <w:vAlign w:val="center"/>
          </w:tcPr>
          <w:p w14:paraId="644BE0BB"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Մեզի հանձնում</w:t>
            </w:r>
          </w:p>
        </w:tc>
        <w:tc>
          <w:tcPr>
            <w:tcW w:w="1082" w:type="dxa"/>
            <w:gridSpan w:val="2"/>
            <w:vAlign w:val="center"/>
          </w:tcPr>
          <w:p w14:paraId="4DF957F9"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71B0D6D4"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Ոչ պակաս 4 քմ, լաբորատորիայի մուտքի մոտ, սանհանգույցին կից</w:t>
            </w:r>
          </w:p>
        </w:tc>
        <w:tc>
          <w:tcPr>
            <w:tcW w:w="1350" w:type="dxa"/>
            <w:vAlign w:val="center"/>
          </w:tcPr>
          <w:p w14:paraId="282E6805" w14:textId="77777777" w:rsidR="00B47C41" w:rsidRPr="00B47C41" w:rsidRDefault="00B47C41" w:rsidP="00B47C41">
            <w:pPr>
              <w:contextualSpacing/>
              <w:rPr>
                <w:rFonts w:ascii="GHEA Grapalat" w:hAnsi="GHEA Grapalat" w:cs="Sylfaen"/>
                <w:sz w:val="20"/>
                <w:szCs w:val="20"/>
              </w:rPr>
            </w:pPr>
          </w:p>
        </w:tc>
        <w:tc>
          <w:tcPr>
            <w:tcW w:w="1260" w:type="dxa"/>
            <w:vAlign w:val="center"/>
          </w:tcPr>
          <w:p w14:paraId="17595BF7" w14:textId="77777777" w:rsidR="00B47C41" w:rsidRPr="00B47C41" w:rsidRDefault="00B47C41" w:rsidP="00B47C41">
            <w:pPr>
              <w:contextualSpacing/>
              <w:rPr>
                <w:rFonts w:ascii="GHEA Grapalat" w:hAnsi="GHEA Grapalat" w:cs="Sylfaen"/>
                <w:sz w:val="20"/>
                <w:szCs w:val="20"/>
              </w:rPr>
            </w:pPr>
          </w:p>
        </w:tc>
        <w:tc>
          <w:tcPr>
            <w:tcW w:w="2306" w:type="dxa"/>
            <w:vAlign w:val="center"/>
          </w:tcPr>
          <w:p w14:paraId="5A29C588" w14:textId="77777777" w:rsidR="00B47C41" w:rsidRPr="00B47C41" w:rsidRDefault="00B47C41" w:rsidP="00B47C41">
            <w:pPr>
              <w:contextualSpacing/>
              <w:rPr>
                <w:rFonts w:ascii="GHEA Grapalat" w:hAnsi="GHEA Grapalat" w:cs="Sylfaen"/>
                <w:sz w:val="20"/>
                <w:szCs w:val="20"/>
              </w:rPr>
            </w:pPr>
          </w:p>
        </w:tc>
      </w:tr>
      <w:tr w:rsidR="00B47C41" w:rsidRPr="00B47C41" w14:paraId="320381EE" w14:textId="77777777" w:rsidTr="00B47C41">
        <w:tc>
          <w:tcPr>
            <w:tcW w:w="625" w:type="dxa"/>
          </w:tcPr>
          <w:p w14:paraId="0207947A" w14:textId="77777777" w:rsidR="00B47C41" w:rsidRPr="00B47C41" w:rsidRDefault="00B47C41" w:rsidP="00B47C41">
            <w:pPr>
              <w:rPr>
                <w:rFonts w:ascii="GHEA Grapalat" w:hAnsi="GHEA Grapalat"/>
                <w:sz w:val="20"/>
                <w:szCs w:val="20"/>
                <w:lang w:val="hy-AM"/>
              </w:rPr>
            </w:pPr>
            <w:r w:rsidRPr="00B47C41">
              <w:rPr>
                <w:rFonts w:ascii="GHEA Grapalat" w:hAnsi="GHEA Grapalat"/>
                <w:sz w:val="20"/>
                <w:szCs w:val="20"/>
                <w:lang w:val="hy-AM"/>
              </w:rPr>
              <w:t>48</w:t>
            </w:r>
          </w:p>
        </w:tc>
        <w:tc>
          <w:tcPr>
            <w:tcW w:w="1989" w:type="dxa"/>
            <w:vAlign w:val="center"/>
          </w:tcPr>
          <w:p w14:paraId="77D7B0CF"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Լվացման սենյակ</w:t>
            </w:r>
          </w:p>
        </w:tc>
        <w:tc>
          <w:tcPr>
            <w:tcW w:w="1082" w:type="dxa"/>
            <w:gridSpan w:val="2"/>
            <w:vAlign w:val="center"/>
          </w:tcPr>
          <w:p w14:paraId="28A6E0A7"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25051CFE"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Ոչ պակաս 6 քմ</w:t>
            </w:r>
          </w:p>
        </w:tc>
        <w:tc>
          <w:tcPr>
            <w:tcW w:w="1350" w:type="dxa"/>
            <w:vAlign w:val="center"/>
          </w:tcPr>
          <w:p w14:paraId="50360A33" w14:textId="77777777" w:rsidR="00B47C41" w:rsidRPr="00B47C41" w:rsidRDefault="00B47C41" w:rsidP="00B47C41">
            <w:pPr>
              <w:contextualSpacing/>
              <w:rPr>
                <w:rFonts w:ascii="GHEA Grapalat" w:hAnsi="GHEA Grapalat" w:cs="Sylfaen"/>
                <w:sz w:val="20"/>
                <w:szCs w:val="20"/>
              </w:rPr>
            </w:pPr>
          </w:p>
        </w:tc>
        <w:tc>
          <w:tcPr>
            <w:tcW w:w="1260" w:type="dxa"/>
            <w:vAlign w:val="center"/>
          </w:tcPr>
          <w:p w14:paraId="44321CC5" w14:textId="77777777" w:rsidR="00B47C41" w:rsidRPr="00B47C41" w:rsidRDefault="00B47C41" w:rsidP="00B47C41">
            <w:pPr>
              <w:contextualSpacing/>
              <w:rPr>
                <w:rFonts w:ascii="GHEA Grapalat" w:hAnsi="GHEA Grapalat" w:cs="Sylfaen"/>
                <w:sz w:val="20"/>
                <w:szCs w:val="20"/>
              </w:rPr>
            </w:pPr>
          </w:p>
        </w:tc>
        <w:tc>
          <w:tcPr>
            <w:tcW w:w="2306" w:type="dxa"/>
            <w:vAlign w:val="center"/>
          </w:tcPr>
          <w:p w14:paraId="51868E07" w14:textId="77777777" w:rsidR="00B47C41" w:rsidRPr="00B47C41" w:rsidRDefault="00B47C41" w:rsidP="00B47C41">
            <w:pPr>
              <w:contextualSpacing/>
              <w:rPr>
                <w:rFonts w:ascii="GHEA Grapalat" w:hAnsi="GHEA Grapalat" w:cs="Sylfaen"/>
                <w:sz w:val="20"/>
                <w:szCs w:val="20"/>
              </w:rPr>
            </w:pPr>
          </w:p>
        </w:tc>
      </w:tr>
      <w:tr w:rsidR="00B47C41" w:rsidRPr="00B47C41" w14:paraId="7A1B1B18" w14:textId="77777777" w:rsidTr="00B47C41">
        <w:tc>
          <w:tcPr>
            <w:tcW w:w="625" w:type="dxa"/>
          </w:tcPr>
          <w:p w14:paraId="4B9C43B4"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t>4</w:t>
            </w:r>
            <w:r w:rsidRPr="00B47C41">
              <w:rPr>
                <w:rFonts w:ascii="GHEA Grapalat" w:hAnsi="GHEA Grapalat"/>
                <w:sz w:val="20"/>
                <w:szCs w:val="20"/>
                <w:lang w:val="hy-AM"/>
              </w:rPr>
              <w:t>9</w:t>
            </w:r>
          </w:p>
        </w:tc>
        <w:tc>
          <w:tcPr>
            <w:tcW w:w="1989" w:type="dxa"/>
            <w:vAlign w:val="center"/>
          </w:tcPr>
          <w:p w14:paraId="44DE2BBA"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Սանհանգույց</w:t>
            </w:r>
          </w:p>
        </w:tc>
        <w:tc>
          <w:tcPr>
            <w:tcW w:w="1082" w:type="dxa"/>
            <w:gridSpan w:val="2"/>
            <w:vAlign w:val="center"/>
          </w:tcPr>
          <w:p w14:paraId="1A406886"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3</w:t>
            </w:r>
          </w:p>
        </w:tc>
        <w:tc>
          <w:tcPr>
            <w:tcW w:w="1844" w:type="dxa"/>
            <w:vAlign w:val="center"/>
          </w:tcPr>
          <w:p w14:paraId="33F68A03" w14:textId="77777777"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rPr>
              <w:t>Տղամարդկանց, կանանց և բնակչության սակավաշարժ խմբերի համար</w:t>
            </w:r>
            <w:r w:rsidRPr="00B47C41">
              <w:rPr>
                <w:rFonts w:ascii="GHEA Grapalat" w:hAnsi="GHEA Grapalat" w:cs="Sylfaen"/>
                <w:sz w:val="20"/>
                <w:szCs w:val="20"/>
                <w:lang w:val="hy-AM"/>
              </w:rPr>
              <w:t xml:space="preserve">՝ </w:t>
            </w:r>
            <w:r w:rsidRPr="00B47C41">
              <w:rPr>
                <w:rFonts w:ascii="GHEA Grapalat" w:hAnsi="GHEA Grapalat" w:cs="Sylfaen"/>
                <w:sz w:val="20"/>
                <w:szCs w:val="20"/>
              </w:rPr>
              <w:t xml:space="preserve"> ոչ պակաս </w:t>
            </w:r>
            <w:r w:rsidRPr="00B47C41">
              <w:rPr>
                <w:rFonts w:ascii="GHEA Grapalat" w:hAnsi="GHEA Grapalat" w:cs="Sylfaen"/>
                <w:sz w:val="20"/>
                <w:szCs w:val="20"/>
                <w:lang w:val="hy-AM"/>
              </w:rPr>
              <w:t>10</w:t>
            </w:r>
            <w:r w:rsidRPr="00B47C41">
              <w:rPr>
                <w:rFonts w:ascii="GHEA Grapalat" w:hAnsi="GHEA Grapalat" w:cs="Sylfaen"/>
                <w:sz w:val="20"/>
                <w:szCs w:val="20"/>
              </w:rPr>
              <w:t xml:space="preserve"> քմ</w:t>
            </w:r>
          </w:p>
        </w:tc>
        <w:tc>
          <w:tcPr>
            <w:tcW w:w="1350" w:type="dxa"/>
            <w:vAlign w:val="center"/>
          </w:tcPr>
          <w:p w14:paraId="14196AD0" w14:textId="77777777" w:rsidR="00B47C41" w:rsidRPr="00B47C41" w:rsidRDefault="00B47C41" w:rsidP="00B47C41">
            <w:pPr>
              <w:contextualSpacing/>
              <w:rPr>
                <w:rFonts w:ascii="GHEA Grapalat" w:hAnsi="GHEA Grapalat" w:cs="Sylfaen"/>
                <w:sz w:val="20"/>
                <w:szCs w:val="20"/>
              </w:rPr>
            </w:pPr>
          </w:p>
        </w:tc>
        <w:tc>
          <w:tcPr>
            <w:tcW w:w="1260" w:type="dxa"/>
            <w:vAlign w:val="center"/>
          </w:tcPr>
          <w:p w14:paraId="2E23593F" w14:textId="77777777" w:rsidR="00B47C41" w:rsidRPr="00B47C41" w:rsidRDefault="00B47C41" w:rsidP="00B47C41">
            <w:pPr>
              <w:contextualSpacing/>
              <w:rPr>
                <w:rFonts w:ascii="GHEA Grapalat" w:hAnsi="GHEA Grapalat" w:cs="Sylfaen"/>
                <w:sz w:val="20"/>
                <w:szCs w:val="20"/>
              </w:rPr>
            </w:pPr>
          </w:p>
        </w:tc>
        <w:tc>
          <w:tcPr>
            <w:tcW w:w="2306" w:type="dxa"/>
            <w:vAlign w:val="center"/>
          </w:tcPr>
          <w:p w14:paraId="1D239BC2" w14:textId="77777777" w:rsidR="00B47C41" w:rsidRPr="00B47C41" w:rsidRDefault="00B47C41" w:rsidP="00B47C41">
            <w:pPr>
              <w:contextualSpacing/>
              <w:rPr>
                <w:rFonts w:ascii="GHEA Grapalat" w:hAnsi="GHEA Grapalat" w:cs="Sylfaen"/>
                <w:sz w:val="20"/>
                <w:szCs w:val="20"/>
              </w:rPr>
            </w:pPr>
          </w:p>
        </w:tc>
      </w:tr>
      <w:tr w:rsidR="00B47C41" w:rsidRPr="00B47C41" w14:paraId="045D8794" w14:textId="77777777" w:rsidTr="00B47C41">
        <w:tc>
          <w:tcPr>
            <w:tcW w:w="625" w:type="dxa"/>
          </w:tcPr>
          <w:p w14:paraId="7CEB5BB4" w14:textId="77777777" w:rsidR="00B47C41" w:rsidRPr="00B47C41" w:rsidRDefault="00B47C41" w:rsidP="00B47C41">
            <w:pPr>
              <w:rPr>
                <w:rFonts w:ascii="GHEA Grapalat" w:hAnsi="GHEA Grapalat"/>
                <w:sz w:val="20"/>
                <w:szCs w:val="20"/>
                <w:lang w:val="hy-AM"/>
              </w:rPr>
            </w:pPr>
            <w:r w:rsidRPr="00B47C41">
              <w:rPr>
                <w:rFonts w:ascii="GHEA Grapalat" w:hAnsi="GHEA Grapalat"/>
                <w:sz w:val="20"/>
                <w:szCs w:val="20"/>
              </w:rPr>
              <w:t>50</w:t>
            </w:r>
          </w:p>
        </w:tc>
        <w:tc>
          <w:tcPr>
            <w:tcW w:w="1989" w:type="dxa"/>
            <w:vAlign w:val="center"/>
          </w:tcPr>
          <w:p w14:paraId="6C2A0F7C"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Տնտեսական պարագաներ</w:t>
            </w:r>
          </w:p>
        </w:tc>
        <w:tc>
          <w:tcPr>
            <w:tcW w:w="1082" w:type="dxa"/>
            <w:gridSpan w:val="2"/>
            <w:vAlign w:val="center"/>
          </w:tcPr>
          <w:p w14:paraId="24A0F512"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4DE6721B" w14:textId="77777777"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rPr>
              <w:t>Տնտեսական և այլ սանիտարական պարագաների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vAlign w:val="center"/>
          </w:tcPr>
          <w:p w14:paraId="1CB442FD" w14:textId="77777777" w:rsidR="00B47C41" w:rsidRPr="00B47C41" w:rsidRDefault="00B47C41" w:rsidP="00B47C41">
            <w:pPr>
              <w:contextualSpacing/>
              <w:rPr>
                <w:rFonts w:ascii="GHEA Grapalat" w:hAnsi="GHEA Grapalat" w:cs="Sylfaen"/>
                <w:sz w:val="20"/>
                <w:szCs w:val="20"/>
              </w:rPr>
            </w:pPr>
          </w:p>
        </w:tc>
        <w:tc>
          <w:tcPr>
            <w:tcW w:w="1260" w:type="dxa"/>
            <w:vAlign w:val="center"/>
          </w:tcPr>
          <w:p w14:paraId="4A7A9AD5" w14:textId="77777777" w:rsidR="00B47C41" w:rsidRPr="00B47C41" w:rsidRDefault="00B47C41" w:rsidP="00B47C41">
            <w:pPr>
              <w:contextualSpacing/>
              <w:rPr>
                <w:rFonts w:ascii="GHEA Grapalat" w:hAnsi="GHEA Grapalat" w:cs="Sylfaen"/>
                <w:sz w:val="20"/>
                <w:szCs w:val="20"/>
              </w:rPr>
            </w:pPr>
          </w:p>
        </w:tc>
        <w:tc>
          <w:tcPr>
            <w:tcW w:w="2306" w:type="dxa"/>
            <w:vAlign w:val="center"/>
          </w:tcPr>
          <w:p w14:paraId="5C92BCB0" w14:textId="77777777" w:rsidR="00B47C41" w:rsidRPr="00B47C41" w:rsidRDefault="00B47C41" w:rsidP="00B47C41">
            <w:pPr>
              <w:contextualSpacing/>
              <w:rPr>
                <w:rFonts w:ascii="GHEA Grapalat" w:hAnsi="GHEA Grapalat" w:cs="Sylfaen"/>
                <w:sz w:val="20"/>
                <w:szCs w:val="20"/>
              </w:rPr>
            </w:pPr>
          </w:p>
        </w:tc>
      </w:tr>
      <w:tr w:rsidR="00B47C41" w:rsidRPr="00B47C41" w14:paraId="79A059B9" w14:textId="77777777" w:rsidTr="00B47C41">
        <w:tc>
          <w:tcPr>
            <w:tcW w:w="625" w:type="dxa"/>
          </w:tcPr>
          <w:p w14:paraId="1326F1DD" w14:textId="77777777" w:rsidR="00B47C41" w:rsidRPr="00B47C41" w:rsidRDefault="00B47C41" w:rsidP="00B47C41">
            <w:pPr>
              <w:rPr>
                <w:rFonts w:ascii="GHEA Grapalat" w:hAnsi="GHEA Grapalat"/>
                <w:sz w:val="20"/>
                <w:szCs w:val="20"/>
                <w:lang w:val="hy-AM"/>
              </w:rPr>
            </w:pPr>
            <w:r w:rsidRPr="00B47C41">
              <w:rPr>
                <w:rFonts w:ascii="GHEA Grapalat" w:hAnsi="GHEA Grapalat"/>
                <w:sz w:val="20"/>
                <w:szCs w:val="20"/>
                <w:lang w:val="hy-AM"/>
              </w:rPr>
              <w:t>51</w:t>
            </w:r>
          </w:p>
        </w:tc>
        <w:tc>
          <w:tcPr>
            <w:tcW w:w="1989" w:type="dxa"/>
            <w:vAlign w:val="center"/>
          </w:tcPr>
          <w:p w14:paraId="58196E7F"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Մաքուր պարագաներ</w:t>
            </w:r>
          </w:p>
        </w:tc>
        <w:tc>
          <w:tcPr>
            <w:tcW w:w="1082" w:type="dxa"/>
            <w:gridSpan w:val="2"/>
            <w:vAlign w:val="center"/>
          </w:tcPr>
          <w:p w14:paraId="62B0D55A"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34F5C805" w14:textId="77777777"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Սպիտակեղենի և այլ մաքուր պարագաների պահեստավորման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 xml:space="preserve">ոչ պակաս 5 քմ </w:t>
            </w:r>
            <w:r w:rsidRPr="00B47C41">
              <w:rPr>
                <w:rFonts w:ascii="GHEA Grapalat" w:hAnsi="GHEA Grapalat" w:cs="Sylfaen"/>
                <w:sz w:val="20"/>
                <w:szCs w:val="20"/>
              </w:rPr>
              <w:t xml:space="preserve"> </w:t>
            </w:r>
          </w:p>
        </w:tc>
        <w:tc>
          <w:tcPr>
            <w:tcW w:w="1350" w:type="dxa"/>
            <w:vAlign w:val="center"/>
          </w:tcPr>
          <w:p w14:paraId="540737FD" w14:textId="77777777" w:rsidR="00B47C41" w:rsidRPr="00B47C41" w:rsidRDefault="00B47C41" w:rsidP="00B47C41">
            <w:pPr>
              <w:contextualSpacing/>
              <w:rPr>
                <w:rFonts w:ascii="GHEA Grapalat" w:hAnsi="GHEA Grapalat" w:cs="Sylfaen"/>
                <w:sz w:val="20"/>
                <w:szCs w:val="20"/>
              </w:rPr>
            </w:pPr>
          </w:p>
        </w:tc>
        <w:tc>
          <w:tcPr>
            <w:tcW w:w="1260" w:type="dxa"/>
            <w:vAlign w:val="center"/>
          </w:tcPr>
          <w:p w14:paraId="33FBCC63" w14:textId="77777777" w:rsidR="00B47C41" w:rsidRPr="00B47C41" w:rsidRDefault="00B47C41" w:rsidP="00B47C41">
            <w:pPr>
              <w:contextualSpacing/>
              <w:rPr>
                <w:rFonts w:ascii="GHEA Grapalat" w:hAnsi="GHEA Grapalat" w:cs="Sylfaen"/>
                <w:sz w:val="20"/>
                <w:szCs w:val="20"/>
              </w:rPr>
            </w:pPr>
          </w:p>
        </w:tc>
        <w:tc>
          <w:tcPr>
            <w:tcW w:w="2306" w:type="dxa"/>
            <w:vAlign w:val="center"/>
          </w:tcPr>
          <w:p w14:paraId="5DDCC5E2" w14:textId="77777777" w:rsidR="00B47C41" w:rsidRPr="00B47C41" w:rsidRDefault="00B47C41" w:rsidP="00B47C41">
            <w:pPr>
              <w:contextualSpacing/>
              <w:rPr>
                <w:rFonts w:ascii="GHEA Grapalat" w:hAnsi="GHEA Grapalat" w:cs="Sylfaen"/>
                <w:sz w:val="20"/>
                <w:szCs w:val="20"/>
              </w:rPr>
            </w:pPr>
          </w:p>
        </w:tc>
      </w:tr>
      <w:tr w:rsidR="00B47C41" w:rsidRPr="00B47C41" w14:paraId="7B9F8F29" w14:textId="77777777" w:rsidTr="00B47C41">
        <w:tc>
          <w:tcPr>
            <w:tcW w:w="625" w:type="dxa"/>
          </w:tcPr>
          <w:p w14:paraId="179EFA42" w14:textId="77777777" w:rsidR="00B47C41" w:rsidRPr="00B47C41" w:rsidRDefault="00B47C41" w:rsidP="00B47C41">
            <w:pPr>
              <w:rPr>
                <w:rFonts w:ascii="GHEA Grapalat" w:hAnsi="GHEA Grapalat"/>
                <w:sz w:val="20"/>
                <w:szCs w:val="20"/>
                <w:lang w:val="hy-AM"/>
              </w:rPr>
            </w:pPr>
            <w:r w:rsidRPr="00B47C41">
              <w:rPr>
                <w:rFonts w:ascii="GHEA Grapalat" w:hAnsi="GHEA Grapalat"/>
                <w:sz w:val="20"/>
                <w:szCs w:val="20"/>
                <w:lang w:val="hy-AM"/>
              </w:rPr>
              <w:t>52</w:t>
            </w:r>
          </w:p>
        </w:tc>
        <w:tc>
          <w:tcPr>
            <w:tcW w:w="1989" w:type="dxa"/>
            <w:vAlign w:val="center"/>
          </w:tcPr>
          <w:p w14:paraId="48F366C1"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 xml:space="preserve">Կեղտոտ պարագաներ </w:t>
            </w:r>
          </w:p>
        </w:tc>
        <w:tc>
          <w:tcPr>
            <w:tcW w:w="1082" w:type="dxa"/>
            <w:gridSpan w:val="2"/>
            <w:vAlign w:val="center"/>
          </w:tcPr>
          <w:p w14:paraId="3CB9DD78"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417218E3" w14:textId="77777777" w:rsidR="00B47C41" w:rsidRPr="00B47C41" w:rsidRDefault="00B47C41" w:rsidP="00B47C41">
            <w:pPr>
              <w:contextualSpacing/>
              <w:jc w:val="both"/>
              <w:rPr>
                <w:rFonts w:ascii="GHEA Grapalat" w:hAnsi="GHEA Grapalat"/>
                <w:sz w:val="20"/>
                <w:szCs w:val="20"/>
                <w:lang w:val="hy-AM"/>
              </w:rPr>
            </w:pPr>
            <w:r w:rsidRPr="00B47C41">
              <w:rPr>
                <w:rFonts w:ascii="GHEA Grapalat" w:hAnsi="GHEA Grapalat" w:cs="Sylfaen"/>
                <w:sz w:val="20"/>
                <w:szCs w:val="20"/>
              </w:rPr>
              <w:t xml:space="preserve">Ցանկալի է տեղակայված </w:t>
            </w:r>
            <w:r w:rsidRPr="00B47C41">
              <w:rPr>
                <w:rFonts w:ascii="GHEA Grapalat" w:hAnsi="GHEA Grapalat" w:cs="Sylfaen"/>
                <w:sz w:val="20"/>
                <w:szCs w:val="20"/>
              </w:rPr>
              <w:lastRenderedPageBreak/>
              <w:t>լինի ելքին մոտ</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vAlign w:val="center"/>
          </w:tcPr>
          <w:p w14:paraId="5131A391" w14:textId="77777777" w:rsidR="00B47C41" w:rsidRPr="00B47C41" w:rsidRDefault="00B47C41" w:rsidP="00B47C41">
            <w:pPr>
              <w:contextualSpacing/>
              <w:rPr>
                <w:rFonts w:ascii="GHEA Grapalat" w:hAnsi="GHEA Grapalat" w:cs="Sylfaen"/>
                <w:sz w:val="20"/>
                <w:szCs w:val="20"/>
              </w:rPr>
            </w:pPr>
          </w:p>
        </w:tc>
        <w:tc>
          <w:tcPr>
            <w:tcW w:w="1260" w:type="dxa"/>
            <w:vAlign w:val="center"/>
          </w:tcPr>
          <w:p w14:paraId="785CC91D" w14:textId="77777777" w:rsidR="00B47C41" w:rsidRPr="00B47C41" w:rsidRDefault="00B47C41" w:rsidP="00B47C41">
            <w:pPr>
              <w:contextualSpacing/>
              <w:rPr>
                <w:rFonts w:ascii="GHEA Grapalat" w:hAnsi="GHEA Grapalat" w:cs="Sylfaen"/>
                <w:sz w:val="20"/>
                <w:szCs w:val="20"/>
              </w:rPr>
            </w:pPr>
          </w:p>
        </w:tc>
        <w:tc>
          <w:tcPr>
            <w:tcW w:w="2306" w:type="dxa"/>
            <w:vAlign w:val="center"/>
          </w:tcPr>
          <w:p w14:paraId="1A9C5CC4" w14:textId="77777777" w:rsidR="00B47C41" w:rsidRPr="00B47C41" w:rsidRDefault="00B47C41" w:rsidP="00B47C41">
            <w:pPr>
              <w:contextualSpacing/>
              <w:rPr>
                <w:rFonts w:ascii="GHEA Grapalat" w:hAnsi="GHEA Grapalat" w:cs="Sylfaen"/>
                <w:sz w:val="20"/>
                <w:szCs w:val="20"/>
              </w:rPr>
            </w:pPr>
          </w:p>
        </w:tc>
      </w:tr>
      <w:tr w:rsidR="00B47C41" w:rsidRPr="00B47C41" w14:paraId="42BC1B8E" w14:textId="77777777" w:rsidTr="00B47C41">
        <w:tc>
          <w:tcPr>
            <w:tcW w:w="625" w:type="dxa"/>
            <w:vAlign w:val="center"/>
          </w:tcPr>
          <w:p w14:paraId="33440E6F" w14:textId="77777777" w:rsidR="00B47C41" w:rsidRPr="00B47C41" w:rsidRDefault="00B47C41" w:rsidP="00B47C41">
            <w:pPr>
              <w:rPr>
                <w:rFonts w:ascii="GHEA Grapalat" w:hAnsi="GHEA Grapalat"/>
                <w:sz w:val="20"/>
                <w:szCs w:val="20"/>
              </w:rPr>
            </w:pPr>
            <w:r w:rsidRPr="00B47C41">
              <w:rPr>
                <w:rFonts w:ascii="GHEA Grapalat" w:hAnsi="GHEA Grapalat"/>
                <w:sz w:val="20"/>
                <w:szCs w:val="20"/>
              </w:rPr>
              <w:lastRenderedPageBreak/>
              <w:t>53</w:t>
            </w:r>
          </w:p>
        </w:tc>
        <w:tc>
          <w:tcPr>
            <w:tcW w:w="1989" w:type="dxa"/>
            <w:vAlign w:val="center"/>
          </w:tcPr>
          <w:p w14:paraId="54EA7996"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Թափոններ</w:t>
            </w:r>
          </w:p>
        </w:tc>
        <w:tc>
          <w:tcPr>
            <w:tcW w:w="1082" w:type="dxa"/>
            <w:gridSpan w:val="2"/>
            <w:vAlign w:val="center"/>
          </w:tcPr>
          <w:p w14:paraId="42475159"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4508A5B7" w14:textId="77777777" w:rsidR="00B47C41" w:rsidRPr="00B47C41" w:rsidRDefault="00B47C41" w:rsidP="00B47C41">
            <w:pPr>
              <w:contextualSpacing/>
              <w:jc w:val="both"/>
              <w:rPr>
                <w:rFonts w:ascii="GHEA Grapalat" w:hAnsi="GHEA Grapalat"/>
                <w:sz w:val="20"/>
                <w:szCs w:val="20"/>
                <w:lang w:val="hy-AM"/>
              </w:rPr>
            </w:pPr>
            <w:r w:rsidRPr="00B47C41">
              <w:rPr>
                <w:rFonts w:ascii="GHEA Grapalat" w:hAnsi="GHEA Grapalat" w:cs="Sylfaen"/>
                <w:sz w:val="20"/>
                <w:szCs w:val="20"/>
              </w:rPr>
              <w:t>Ցանկալի է տեղակայված լինի բաժանմունքի ելքին մոտ/ հոսակով ու լվացարանով</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vAlign w:val="center"/>
          </w:tcPr>
          <w:p w14:paraId="77CA23E9" w14:textId="77777777" w:rsidR="00B47C41" w:rsidRPr="00B47C41" w:rsidRDefault="00B47C41" w:rsidP="00B47C41">
            <w:pPr>
              <w:contextualSpacing/>
              <w:rPr>
                <w:rFonts w:ascii="GHEA Grapalat" w:hAnsi="GHEA Grapalat" w:cs="Sylfaen"/>
                <w:sz w:val="20"/>
                <w:szCs w:val="20"/>
              </w:rPr>
            </w:pPr>
          </w:p>
        </w:tc>
        <w:tc>
          <w:tcPr>
            <w:tcW w:w="1260" w:type="dxa"/>
            <w:vAlign w:val="center"/>
          </w:tcPr>
          <w:p w14:paraId="20D097F5" w14:textId="77777777" w:rsidR="00B47C41" w:rsidRPr="00B47C41" w:rsidRDefault="00B47C41" w:rsidP="00B47C41">
            <w:pPr>
              <w:contextualSpacing/>
              <w:rPr>
                <w:rFonts w:ascii="GHEA Grapalat" w:hAnsi="GHEA Grapalat" w:cs="Sylfaen"/>
                <w:sz w:val="20"/>
                <w:szCs w:val="20"/>
              </w:rPr>
            </w:pPr>
          </w:p>
        </w:tc>
        <w:tc>
          <w:tcPr>
            <w:tcW w:w="2306" w:type="dxa"/>
            <w:vAlign w:val="center"/>
          </w:tcPr>
          <w:p w14:paraId="7D6264A5" w14:textId="77777777" w:rsidR="00B47C41" w:rsidRPr="00B47C41" w:rsidRDefault="00B47C41" w:rsidP="00B47C41">
            <w:pPr>
              <w:contextualSpacing/>
              <w:rPr>
                <w:rFonts w:ascii="GHEA Grapalat" w:hAnsi="GHEA Grapalat" w:cs="Sylfaen"/>
                <w:sz w:val="20"/>
                <w:szCs w:val="20"/>
              </w:rPr>
            </w:pPr>
          </w:p>
        </w:tc>
      </w:tr>
      <w:tr w:rsidR="00B47C41" w:rsidRPr="00B47C41" w14:paraId="6EC3901E" w14:textId="77777777" w:rsidTr="00B47C41">
        <w:trPr>
          <w:trHeight w:val="449"/>
        </w:trPr>
        <w:tc>
          <w:tcPr>
            <w:tcW w:w="5540" w:type="dxa"/>
            <w:gridSpan w:val="5"/>
            <w:vAlign w:val="center"/>
          </w:tcPr>
          <w:p w14:paraId="4579FC1D" w14:textId="77777777" w:rsidR="00B47C41" w:rsidRPr="00B47C41" w:rsidRDefault="00B47C41" w:rsidP="00B47C41">
            <w:pPr>
              <w:tabs>
                <w:tab w:val="left" w:pos="1380"/>
              </w:tabs>
              <w:ind w:hanging="540"/>
              <w:contextualSpacing/>
              <w:rPr>
                <w:rFonts w:ascii="GHEA Grapalat" w:hAnsi="GHEA Grapalat" w:cs="Sylfaen"/>
                <w:b/>
                <w:sz w:val="20"/>
                <w:szCs w:val="20"/>
              </w:rPr>
            </w:pPr>
            <w:r w:rsidRPr="00B47C41">
              <w:rPr>
                <w:rFonts w:ascii="GHEA Grapalat" w:hAnsi="GHEA Grapalat" w:cs="Sylfaen"/>
                <w:b/>
                <w:sz w:val="20"/>
                <w:szCs w:val="20"/>
              </w:rPr>
              <w:tab/>
              <w:t>Կենտրոնական մանրէազերծման բաժին</w:t>
            </w:r>
          </w:p>
        </w:tc>
        <w:tc>
          <w:tcPr>
            <w:tcW w:w="1350" w:type="dxa"/>
            <w:vAlign w:val="center"/>
          </w:tcPr>
          <w:p w14:paraId="73C9C318" w14:textId="77777777" w:rsidR="00B47C41" w:rsidRPr="00B47C41" w:rsidRDefault="00B47C41" w:rsidP="00B47C41">
            <w:pPr>
              <w:tabs>
                <w:tab w:val="left" w:pos="1380"/>
              </w:tabs>
              <w:ind w:hanging="540"/>
              <w:contextualSpacing/>
              <w:jc w:val="both"/>
              <w:rPr>
                <w:rFonts w:ascii="GHEA Grapalat" w:hAnsi="GHEA Grapalat" w:cs="Sylfaen"/>
                <w:b/>
                <w:sz w:val="20"/>
                <w:szCs w:val="20"/>
              </w:rPr>
            </w:pPr>
          </w:p>
        </w:tc>
        <w:tc>
          <w:tcPr>
            <w:tcW w:w="1260" w:type="dxa"/>
            <w:vAlign w:val="center"/>
          </w:tcPr>
          <w:p w14:paraId="1E4E5267" w14:textId="77777777" w:rsidR="00B47C41" w:rsidRPr="00B47C41" w:rsidRDefault="00B47C41" w:rsidP="00B47C41">
            <w:pPr>
              <w:tabs>
                <w:tab w:val="left" w:pos="1380"/>
              </w:tabs>
              <w:ind w:hanging="540"/>
              <w:contextualSpacing/>
              <w:jc w:val="both"/>
              <w:rPr>
                <w:rFonts w:ascii="GHEA Grapalat" w:hAnsi="GHEA Grapalat" w:cs="Sylfaen"/>
                <w:b/>
                <w:sz w:val="20"/>
                <w:szCs w:val="20"/>
              </w:rPr>
            </w:pPr>
          </w:p>
        </w:tc>
        <w:tc>
          <w:tcPr>
            <w:tcW w:w="2306" w:type="dxa"/>
            <w:vAlign w:val="center"/>
          </w:tcPr>
          <w:p w14:paraId="3DBBF570" w14:textId="77777777" w:rsidR="00B47C41" w:rsidRPr="00B47C41" w:rsidRDefault="00B47C41" w:rsidP="00B47C41">
            <w:pPr>
              <w:tabs>
                <w:tab w:val="left" w:pos="1380"/>
              </w:tabs>
              <w:ind w:hanging="540"/>
              <w:contextualSpacing/>
              <w:jc w:val="both"/>
              <w:rPr>
                <w:rFonts w:ascii="GHEA Grapalat" w:hAnsi="GHEA Grapalat" w:cs="Sylfaen"/>
                <w:b/>
                <w:sz w:val="20"/>
                <w:szCs w:val="20"/>
              </w:rPr>
            </w:pPr>
          </w:p>
        </w:tc>
      </w:tr>
      <w:tr w:rsidR="00B47C41" w:rsidRPr="00B47C41" w14:paraId="3115C6FF" w14:textId="77777777" w:rsidTr="00B47C41">
        <w:trPr>
          <w:trHeight w:val="279"/>
        </w:trPr>
        <w:tc>
          <w:tcPr>
            <w:tcW w:w="625" w:type="dxa"/>
            <w:vAlign w:val="center"/>
          </w:tcPr>
          <w:p w14:paraId="5F7CC535"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54</w:t>
            </w:r>
          </w:p>
        </w:tc>
        <w:tc>
          <w:tcPr>
            <w:tcW w:w="1989" w:type="dxa"/>
            <w:vAlign w:val="center"/>
          </w:tcPr>
          <w:p w14:paraId="50A67B43"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 xml:space="preserve">Կենտրոնական </w:t>
            </w:r>
            <w:r w:rsidRPr="00B47C41">
              <w:rPr>
                <w:rFonts w:ascii="GHEA Grapalat" w:hAnsi="GHEA Grapalat" w:cs="Sylfaen"/>
                <w:b/>
                <w:sz w:val="20"/>
                <w:szCs w:val="20"/>
              </w:rPr>
              <w:t xml:space="preserve"> </w:t>
            </w:r>
            <w:r w:rsidRPr="00B47C41">
              <w:rPr>
                <w:rFonts w:ascii="GHEA Grapalat" w:hAnsi="GHEA Grapalat" w:cs="Sylfaen"/>
                <w:sz w:val="20"/>
                <w:szCs w:val="20"/>
              </w:rPr>
              <w:t>մանրէազերծում</w:t>
            </w:r>
          </w:p>
        </w:tc>
        <w:tc>
          <w:tcPr>
            <w:tcW w:w="1082" w:type="dxa"/>
            <w:gridSpan w:val="2"/>
            <w:vAlign w:val="center"/>
          </w:tcPr>
          <w:p w14:paraId="1DD3A098"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4</w:t>
            </w:r>
          </w:p>
        </w:tc>
        <w:tc>
          <w:tcPr>
            <w:tcW w:w="1844" w:type="dxa"/>
            <w:vAlign w:val="center"/>
          </w:tcPr>
          <w:p w14:paraId="5AC4A63B" w14:textId="77777777"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 xml:space="preserve">Պարագաների ընդունման, լվացման, մանրէազերծման, և բաց թողնման  համար: Ներսում նաև նախատեսված է սենյակ անձնակազմի համար, հանդերձարան, սանհանգույց, ցնցուղ՝ ընդհանուրը,  ոչ պակաս 50 քմ </w:t>
            </w:r>
          </w:p>
        </w:tc>
        <w:tc>
          <w:tcPr>
            <w:tcW w:w="1350" w:type="dxa"/>
            <w:vAlign w:val="center"/>
          </w:tcPr>
          <w:p w14:paraId="452A1C6B" w14:textId="77777777" w:rsidR="00B47C41" w:rsidRPr="00B47C41" w:rsidRDefault="00B47C41" w:rsidP="00B47C41">
            <w:pPr>
              <w:contextualSpacing/>
              <w:jc w:val="both"/>
              <w:rPr>
                <w:rFonts w:ascii="GHEA Grapalat" w:hAnsi="GHEA Grapalat" w:cs="Sylfaen"/>
                <w:sz w:val="20"/>
                <w:szCs w:val="20"/>
              </w:rPr>
            </w:pPr>
          </w:p>
        </w:tc>
        <w:tc>
          <w:tcPr>
            <w:tcW w:w="1260" w:type="dxa"/>
            <w:vAlign w:val="center"/>
          </w:tcPr>
          <w:p w14:paraId="7B911FCA" w14:textId="77777777" w:rsidR="00B47C41" w:rsidRPr="00B47C41" w:rsidRDefault="00B47C41" w:rsidP="00B47C41">
            <w:pPr>
              <w:contextualSpacing/>
              <w:jc w:val="both"/>
              <w:rPr>
                <w:rFonts w:ascii="GHEA Grapalat" w:hAnsi="GHEA Grapalat" w:cs="Sylfaen"/>
                <w:sz w:val="20"/>
                <w:szCs w:val="20"/>
              </w:rPr>
            </w:pPr>
          </w:p>
        </w:tc>
        <w:tc>
          <w:tcPr>
            <w:tcW w:w="2306" w:type="dxa"/>
            <w:vAlign w:val="center"/>
          </w:tcPr>
          <w:p w14:paraId="097D904E"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color w:val="000000"/>
                <w:sz w:val="20"/>
                <w:szCs w:val="20"/>
                <w:shd w:val="clear" w:color="auto" w:fill="FFFFFF"/>
              </w:rPr>
              <w:t>Կենտրոնական մանրէազերծման բաժնի սենքերը բաժանվում են 3 հատվածի` կեղտոտ, մաքուր և մանրէազերծ: Կեղտոտ գոտին բաղկացած է բժշկական արտադրատեսակների ընդունման և լվացման, մաքուր գոտին` փաթեթավորման, լրակազմման (կոմպլեկտավորման) և մանրէազերծիչների բեռնման սենքերից, մանրէազերծ գոտին` մանրէազերծ նյութերի պահպանման և առաքման սենքերից:</w:t>
            </w:r>
            <w:r w:rsidRPr="00B47C41">
              <w:rPr>
                <w:rFonts w:ascii="Calibri" w:hAnsi="Calibri" w:cs="Calibri"/>
                <w:color w:val="000000"/>
                <w:sz w:val="20"/>
                <w:szCs w:val="20"/>
                <w:shd w:val="clear" w:color="auto" w:fill="FFFFFF"/>
              </w:rPr>
              <w:t> </w:t>
            </w:r>
            <w:r w:rsidRPr="00B47C41">
              <w:rPr>
                <w:rFonts w:ascii="GHEA Grapalat" w:hAnsi="GHEA Grapalat" w:cs="Arial"/>
                <w:color w:val="FF0000"/>
                <w:sz w:val="20"/>
                <w:szCs w:val="20"/>
              </w:rPr>
              <w:t xml:space="preserve"> </w:t>
            </w:r>
            <w:r w:rsidRPr="00B47C41">
              <w:rPr>
                <w:rFonts w:ascii="GHEA Grapalat" w:hAnsi="GHEA Grapalat" w:cs="Sylfaen"/>
                <w:color w:val="000000"/>
                <w:sz w:val="20"/>
                <w:szCs w:val="20"/>
                <w:shd w:val="clear" w:color="auto" w:fill="FFFFFF"/>
              </w:rPr>
              <w:t>ԿՄԲ-ն պետք է ապահովված լինի առանձին ելքով և մուտքուվ՝ հոսքերը պետք է լինեն առանձին:</w:t>
            </w:r>
          </w:p>
        </w:tc>
      </w:tr>
      <w:tr w:rsidR="00B47C41" w:rsidRPr="00B47C41" w14:paraId="02F9D9A6" w14:textId="77777777" w:rsidTr="00B47C41">
        <w:trPr>
          <w:trHeight w:val="209"/>
        </w:trPr>
        <w:tc>
          <w:tcPr>
            <w:tcW w:w="625" w:type="dxa"/>
            <w:vAlign w:val="center"/>
          </w:tcPr>
          <w:p w14:paraId="2B7FE321"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55</w:t>
            </w:r>
          </w:p>
        </w:tc>
        <w:tc>
          <w:tcPr>
            <w:tcW w:w="1989" w:type="dxa"/>
            <w:vAlign w:val="center"/>
          </w:tcPr>
          <w:p w14:paraId="64392F32"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Լվացքատուն</w:t>
            </w:r>
          </w:p>
        </w:tc>
        <w:tc>
          <w:tcPr>
            <w:tcW w:w="1082" w:type="dxa"/>
            <w:gridSpan w:val="2"/>
            <w:vAlign w:val="center"/>
          </w:tcPr>
          <w:p w14:paraId="00D47293"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4</w:t>
            </w:r>
          </w:p>
        </w:tc>
        <w:tc>
          <w:tcPr>
            <w:tcW w:w="1844" w:type="dxa"/>
            <w:vAlign w:val="center"/>
          </w:tcPr>
          <w:p w14:paraId="713C29F8"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Պարագաների ընդունման, լվացման, չորացման համար՝ ոչ պակաս 35 քմ, ինֆեկցիոն բաժանմունքի պարագաների համար առանձին</w:t>
            </w:r>
          </w:p>
        </w:tc>
        <w:tc>
          <w:tcPr>
            <w:tcW w:w="1350" w:type="dxa"/>
            <w:vAlign w:val="center"/>
          </w:tcPr>
          <w:p w14:paraId="2C23149E" w14:textId="77777777" w:rsidR="00B47C41" w:rsidRPr="00B47C41" w:rsidRDefault="00B47C41" w:rsidP="00B47C41">
            <w:pPr>
              <w:contextualSpacing/>
              <w:jc w:val="both"/>
              <w:rPr>
                <w:rFonts w:ascii="GHEA Grapalat" w:hAnsi="GHEA Grapalat" w:cs="Sylfaen"/>
                <w:sz w:val="20"/>
                <w:szCs w:val="20"/>
              </w:rPr>
            </w:pPr>
          </w:p>
        </w:tc>
        <w:tc>
          <w:tcPr>
            <w:tcW w:w="1260" w:type="dxa"/>
            <w:vAlign w:val="center"/>
          </w:tcPr>
          <w:p w14:paraId="58DACAA3" w14:textId="77777777" w:rsidR="00B47C41" w:rsidRPr="00B47C41" w:rsidRDefault="00B47C41" w:rsidP="00B47C41">
            <w:pPr>
              <w:contextualSpacing/>
              <w:jc w:val="both"/>
              <w:rPr>
                <w:rFonts w:ascii="GHEA Grapalat" w:hAnsi="GHEA Grapalat" w:cs="Sylfaen"/>
                <w:sz w:val="20"/>
                <w:szCs w:val="20"/>
              </w:rPr>
            </w:pPr>
          </w:p>
        </w:tc>
        <w:tc>
          <w:tcPr>
            <w:tcW w:w="2306" w:type="dxa"/>
            <w:vAlign w:val="center"/>
          </w:tcPr>
          <w:p w14:paraId="5C9CB5DD" w14:textId="77777777" w:rsidR="00B47C41" w:rsidRPr="00B47C41" w:rsidRDefault="00B47C41" w:rsidP="00B47C41">
            <w:pPr>
              <w:contextualSpacing/>
              <w:jc w:val="both"/>
              <w:rPr>
                <w:rFonts w:ascii="GHEA Grapalat" w:hAnsi="GHEA Grapalat" w:cs="Sylfaen"/>
                <w:sz w:val="20"/>
                <w:szCs w:val="20"/>
              </w:rPr>
            </w:pPr>
          </w:p>
        </w:tc>
      </w:tr>
      <w:tr w:rsidR="00B47C41" w:rsidRPr="00B47C41" w14:paraId="4BD44BD8" w14:textId="77777777" w:rsidTr="00B47C41">
        <w:tc>
          <w:tcPr>
            <w:tcW w:w="625" w:type="dxa"/>
            <w:vAlign w:val="center"/>
          </w:tcPr>
          <w:p w14:paraId="461F5A2B"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56</w:t>
            </w:r>
          </w:p>
        </w:tc>
        <w:tc>
          <w:tcPr>
            <w:tcW w:w="1989" w:type="dxa"/>
            <w:vAlign w:val="center"/>
          </w:tcPr>
          <w:p w14:paraId="3BD30B8D"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Հանդերձարան</w:t>
            </w:r>
          </w:p>
        </w:tc>
        <w:tc>
          <w:tcPr>
            <w:tcW w:w="1082" w:type="dxa"/>
            <w:gridSpan w:val="2"/>
            <w:vAlign w:val="center"/>
          </w:tcPr>
          <w:p w14:paraId="2A6EE83B"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7BCFE843" w14:textId="77777777" w:rsidR="00B47C41" w:rsidRPr="00B47C41" w:rsidRDefault="00B47C41" w:rsidP="00B47C41">
            <w:pPr>
              <w:contextualSpacing/>
              <w:jc w:val="both"/>
              <w:rPr>
                <w:rFonts w:ascii="GHEA Grapalat" w:hAnsi="GHEA Grapalat"/>
                <w:sz w:val="20"/>
                <w:szCs w:val="20"/>
              </w:rPr>
            </w:pPr>
            <w:r w:rsidRPr="00B47C41">
              <w:rPr>
                <w:rFonts w:ascii="GHEA Grapalat" w:hAnsi="GHEA Grapalat"/>
                <w:sz w:val="20"/>
                <w:szCs w:val="20"/>
              </w:rPr>
              <w:t>Ոչ պակաս 6 քմ</w:t>
            </w:r>
          </w:p>
        </w:tc>
        <w:tc>
          <w:tcPr>
            <w:tcW w:w="1350" w:type="dxa"/>
            <w:vAlign w:val="center"/>
          </w:tcPr>
          <w:p w14:paraId="720E4175" w14:textId="77777777" w:rsidR="00B47C41" w:rsidRPr="00B47C41" w:rsidRDefault="00B47C41" w:rsidP="00B47C41">
            <w:pPr>
              <w:contextualSpacing/>
              <w:jc w:val="both"/>
              <w:rPr>
                <w:rFonts w:ascii="GHEA Grapalat" w:hAnsi="GHEA Grapalat"/>
                <w:sz w:val="20"/>
                <w:szCs w:val="20"/>
              </w:rPr>
            </w:pPr>
          </w:p>
        </w:tc>
        <w:tc>
          <w:tcPr>
            <w:tcW w:w="1260" w:type="dxa"/>
            <w:vAlign w:val="center"/>
          </w:tcPr>
          <w:p w14:paraId="27F20DBB" w14:textId="77777777" w:rsidR="00B47C41" w:rsidRPr="00B47C41" w:rsidRDefault="00B47C41" w:rsidP="00B47C41">
            <w:pPr>
              <w:contextualSpacing/>
              <w:jc w:val="both"/>
              <w:rPr>
                <w:rFonts w:ascii="GHEA Grapalat" w:hAnsi="GHEA Grapalat"/>
                <w:sz w:val="20"/>
                <w:szCs w:val="20"/>
              </w:rPr>
            </w:pPr>
          </w:p>
        </w:tc>
        <w:tc>
          <w:tcPr>
            <w:tcW w:w="2306" w:type="dxa"/>
            <w:vAlign w:val="center"/>
          </w:tcPr>
          <w:p w14:paraId="0C058BE3" w14:textId="77777777" w:rsidR="00B47C41" w:rsidRPr="00B47C41" w:rsidRDefault="00B47C41" w:rsidP="00B47C41">
            <w:pPr>
              <w:contextualSpacing/>
              <w:jc w:val="both"/>
              <w:rPr>
                <w:rFonts w:ascii="GHEA Grapalat" w:hAnsi="GHEA Grapalat"/>
                <w:sz w:val="20"/>
                <w:szCs w:val="20"/>
              </w:rPr>
            </w:pPr>
          </w:p>
        </w:tc>
      </w:tr>
      <w:tr w:rsidR="00B47C41" w:rsidRPr="00B47C41" w14:paraId="0984F2F5" w14:textId="77777777" w:rsidTr="00B47C41">
        <w:tc>
          <w:tcPr>
            <w:tcW w:w="625" w:type="dxa"/>
            <w:vAlign w:val="center"/>
          </w:tcPr>
          <w:p w14:paraId="2A6E8924"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lang w:val="hy-AM"/>
              </w:rPr>
              <w:t>57</w:t>
            </w:r>
          </w:p>
        </w:tc>
        <w:tc>
          <w:tcPr>
            <w:tcW w:w="1989" w:type="dxa"/>
            <w:vAlign w:val="center"/>
          </w:tcPr>
          <w:p w14:paraId="6D900497" w14:textId="77777777" w:rsidR="00B47C41" w:rsidRPr="00B47C41" w:rsidRDefault="00B47C41" w:rsidP="00B47C41">
            <w:pPr>
              <w:tabs>
                <w:tab w:val="left" w:pos="709"/>
              </w:tabs>
              <w:contextualSpacing/>
              <w:jc w:val="both"/>
              <w:rPr>
                <w:rFonts w:ascii="GHEA Grapalat" w:hAnsi="GHEA Grapalat" w:cs="Sylfaen"/>
                <w:sz w:val="20"/>
                <w:szCs w:val="20"/>
              </w:rPr>
            </w:pPr>
            <w:r w:rsidRPr="00B47C41">
              <w:rPr>
                <w:rFonts w:ascii="GHEA Grapalat" w:hAnsi="GHEA Grapalat" w:cs="Sylfaen"/>
                <w:sz w:val="20"/>
                <w:szCs w:val="20"/>
              </w:rPr>
              <w:t xml:space="preserve">Ներհիվանդանոցային դեղատուն </w:t>
            </w:r>
          </w:p>
        </w:tc>
        <w:tc>
          <w:tcPr>
            <w:tcW w:w="1082" w:type="dxa"/>
            <w:gridSpan w:val="2"/>
            <w:vAlign w:val="center"/>
          </w:tcPr>
          <w:p w14:paraId="490CFEE1"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129AD87B" w14:textId="77777777" w:rsidR="00B47C41" w:rsidRPr="00B47C41" w:rsidRDefault="00B47C41" w:rsidP="00B47C41">
            <w:pPr>
              <w:tabs>
                <w:tab w:val="left" w:pos="709"/>
              </w:tabs>
              <w:contextualSpacing/>
              <w:jc w:val="both"/>
              <w:rPr>
                <w:rFonts w:ascii="GHEA Grapalat" w:hAnsi="GHEA Grapalat"/>
                <w:sz w:val="20"/>
                <w:szCs w:val="20"/>
                <w:lang w:val="hy-AM"/>
              </w:rPr>
            </w:pPr>
            <w:r w:rsidRPr="00B47C41">
              <w:rPr>
                <w:rFonts w:ascii="GHEA Grapalat" w:hAnsi="GHEA Grapalat"/>
                <w:sz w:val="20"/>
                <w:szCs w:val="20"/>
              </w:rPr>
              <w:t xml:space="preserve">Ոչ պակաս </w:t>
            </w:r>
            <w:r w:rsidRPr="00B47C41">
              <w:rPr>
                <w:rFonts w:ascii="GHEA Grapalat" w:hAnsi="GHEA Grapalat"/>
                <w:sz w:val="20"/>
                <w:szCs w:val="20"/>
                <w:lang w:val="hy-AM"/>
              </w:rPr>
              <w:t>50</w:t>
            </w:r>
            <w:r w:rsidRPr="00B47C41">
              <w:rPr>
                <w:rFonts w:ascii="GHEA Grapalat" w:hAnsi="GHEA Grapalat"/>
                <w:sz w:val="20"/>
                <w:szCs w:val="20"/>
              </w:rPr>
              <w:t xml:space="preserve"> քմ՝ կազմված 4 հատվածից՝ դեղորայքի համար նախատեսված </w:t>
            </w:r>
            <w:r w:rsidRPr="00B47C41">
              <w:rPr>
                <w:rFonts w:ascii="GHEA Grapalat" w:hAnsi="GHEA Grapalat"/>
                <w:sz w:val="20"/>
                <w:szCs w:val="20"/>
              </w:rPr>
              <w:lastRenderedPageBreak/>
              <w:t>երկու պահեստից, լվացարանով, հոգեմետ դեղերի համար նախատեսված մետաղյա դռներով պահեստից՝ ոչ պակաս 5 քմ</w:t>
            </w:r>
            <w:r w:rsidRPr="00B47C41">
              <w:rPr>
                <w:rFonts w:ascii="GHEA Grapalat" w:hAnsi="GHEA Grapalat"/>
                <w:sz w:val="20"/>
                <w:szCs w:val="20"/>
                <w:lang w:val="hy-AM"/>
              </w:rPr>
              <w:t xml:space="preserve">։ </w:t>
            </w:r>
          </w:p>
        </w:tc>
        <w:tc>
          <w:tcPr>
            <w:tcW w:w="1350" w:type="dxa"/>
            <w:vAlign w:val="center"/>
          </w:tcPr>
          <w:p w14:paraId="596F98E2" w14:textId="77777777" w:rsidR="00B47C41" w:rsidRPr="00B47C41" w:rsidRDefault="00B47C41" w:rsidP="00B47C41">
            <w:pPr>
              <w:tabs>
                <w:tab w:val="left" w:pos="709"/>
              </w:tabs>
              <w:contextualSpacing/>
              <w:jc w:val="both"/>
              <w:rPr>
                <w:rFonts w:ascii="GHEA Grapalat" w:hAnsi="GHEA Grapalat"/>
                <w:sz w:val="20"/>
                <w:szCs w:val="20"/>
              </w:rPr>
            </w:pPr>
          </w:p>
        </w:tc>
        <w:tc>
          <w:tcPr>
            <w:tcW w:w="1260" w:type="dxa"/>
            <w:vAlign w:val="center"/>
          </w:tcPr>
          <w:p w14:paraId="29490AC4" w14:textId="77777777" w:rsidR="00B47C41" w:rsidRPr="00B47C41" w:rsidRDefault="00B47C41" w:rsidP="00B47C41">
            <w:pPr>
              <w:tabs>
                <w:tab w:val="left" w:pos="709"/>
              </w:tabs>
              <w:contextualSpacing/>
              <w:jc w:val="both"/>
              <w:rPr>
                <w:rFonts w:ascii="GHEA Grapalat" w:hAnsi="GHEA Grapalat"/>
                <w:sz w:val="20"/>
                <w:szCs w:val="20"/>
              </w:rPr>
            </w:pPr>
          </w:p>
        </w:tc>
        <w:tc>
          <w:tcPr>
            <w:tcW w:w="2306" w:type="dxa"/>
            <w:vAlign w:val="center"/>
          </w:tcPr>
          <w:p w14:paraId="722ED3EC" w14:textId="77777777" w:rsidR="00B47C41" w:rsidRPr="00B47C41" w:rsidRDefault="00B47C41" w:rsidP="00B47C41">
            <w:pPr>
              <w:tabs>
                <w:tab w:val="left" w:pos="709"/>
              </w:tabs>
              <w:contextualSpacing/>
              <w:jc w:val="both"/>
              <w:rPr>
                <w:rFonts w:ascii="GHEA Grapalat" w:hAnsi="GHEA Grapalat"/>
                <w:sz w:val="20"/>
                <w:szCs w:val="20"/>
              </w:rPr>
            </w:pPr>
          </w:p>
        </w:tc>
      </w:tr>
      <w:tr w:rsidR="00B47C41" w:rsidRPr="00B47C41" w14:paraId="53AAE8E0" w14:textId="77777777" w:rsidTr="00B47C41">
        <w:tc>
          <w:tcPr>
            <w:tcW w:w="625" w:type="dxa"/>
            <w:vAlign w:val="center"/>
          </w:tcPr>
          <w:p w14:paraId="4C695BF9"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lang w:val="hy-AM"/>
              </w:rPr>
              <w:lastRenderedPageBreak/>
              <w:t>58</w:t>
            </w:r>
          </w:p>
        </w:tc>
        <w:tc>
          <w:tcPr>
            <w:tcW w:w="1989" w:type="dxa"/>
            <w:vAlign w:val="center"/>
          </w:tcPr>
          <w:p w14:paraId="00FA376D" w14:textId="77777777" w:rsidR="00B47C41" w:rsidRPr="00B47C41" w:rsidRDefault="00B47C41" w:rsidP="00B47C41">
            <w:pPr>
              <w:tabs>
                <w:tab w:val="left" w:pos="709"/>
              </w:tabs>
              <w:contextualSpacing/>
              <w:jc w:val="both"/>
              <w:rPr>
                <w:rFonts w:ascii="GHEA Grapalat" w:hAnsi="GHEA Grapalat" w:cs="Sylfaen"/>
                <w:sz w:val="20"/>
                <w:szCs w:val="20"/>
              </w:rPr>
            </w:pPr>
            <w:r w:rsidRPr="00B47C41">
              <w:rPr>
                <w:rFonts w:ascii="GHEA Grapalat" w:hAnsi="GHEA Grapalat" w:cs="Sylfaen"/>
                <w:sz w:val="20"/>
                <w:szCs w:val="20"/>
              </w:rPr>
              <w:t>Թափոնների կենտրոնական հավաքման կետ</w:t>
            </w:r>
          </w:p>
        </w:tc>
        <w:tc>
          <w:tcPr>
            <w:tcW w:w="1082" w:type="dxa"/>
            <w:gridSpan w:val="2"/>
            <w:vAlign w:val="center"/>
          </w:tcPr>
          <w:p w14:paraId="1A2D0D84"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4D6C4E48"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cs="Sylfaen"/>
                <w:sz w:val="20"/>
                <w:szCs w:val="20"/>
              </w:rPr>
              <w:t>Ցանկալի է տեղակայված լինի ելքին մոտ՝ ոչ պակաս 8 քմ/ հոսակով ու լվացարանով</w:t>
            </w:r>
          </w:p>
        </w:tc>
        <w:tc>
          <w:tcPr>
            <w:tcW w:w="1350" w:type="dxa"/>
            <w:vAlign w:val="center"/>
          </w:tcPr>
          <w:p w14:paraId="4F03F084" w14:textId="77777777" w:rsidR="00B47C41" w:rsidRPr="00B47C41" w:rsidRDefault="00B47C41" w:rsidP="00B47C41">
            <w:pPr>
              <w:tabs>
                <w:tab w:val="left" w:pos="709"/>
              </w:tabs>
              <w:contextualSpacing/>
              <w:jc w:val="both"/>
              <w:rPr>
                <w:rFonts w:ascii="GHEA Grapalat" w:hAnsi="GHEA Grapalat" w:cs="Sylfaen"/>
                <w:sz w:val="20"/>
                <w:szCs w:val="20"/>
              </w:rPr>
            </w:pPr>
          </w:p>
        </w:tc>
        <w:tc>
          <w:tcPr>
            <w:tcW w:w="1260" w:type="dxa"/>
            <w:vAlign w:val="center"/>
          </w:tcPr>
          <w:p w14:paraId="652EDDB4" w14:textId="77777777" w:rsidR="00B47C41" w:rsidRPr="00B47C41" w:rsidRDefault="00B47C41" w:rsidP="00B47C41">
            <w:pPr>
              <w:tabs>
                <w:tab w:val="left" w:pos="709"/>
              </w:tabs>
              <w:contextualSpacing/>
              <w:jc w:val="both"/>
              <w:rPr>
                <w:rFonts w:ascii="GHEA Grapalat" w:hAnsi="GHEA Grapalat" w:cs="Sylfaen"/>
                <w:sz w:val="20"/>
                <w:szCs w:val="20"/>
              </w:rPr>
            </w:pPr>
          </w:p>
        </w:tc>
        <w:tc>
          <w:tcPr>
            <w:tcW w:w="2306" w:type="dxa"/>
            <w:vAlign w:val="center"/>
          </w:tcPr>
          <w:p w14:paraId="51FC35DB" w14:textId="77777777" w:rsidR="00B47C41" w:rsidRPr="00B47C41" w:rsidRDefault="00B47C41" w:rsidP="00B47C41">
            <w:pPr>
              <w:tabs>
                <w:tab w:val="left" w:pos="709"/>
              </w:tabs>
              <w:contextualSpacing/>
              <w:jc w:val="both"/>
              <w:rPr>
                <w:rFonts w:ascii="GHEA Grapalat" w:hAnsi="GHEA Grapalat" w:cs="Sylfaen"/>
                <w:sz w:val="20"/>
                <w:szCs w:val="20"/>
              </w:rPr>
            </w:pPr>
          </w:p>
        </w:tc>
      </w:tr>
      <w:tr w:rsidR="00B47C41" w:rsidRPr="00B47C41" w14:paraId="20C16ED5" w14:textId="77777777" w:rsidTr="00B47C41">
        <w:trPr>
          <w:trHeight w:val="422"/>
        </w:trPr>
        <w:tc>
          <w:tcPr>
            <w:tcW w:w="5540" w:type="dxa"/>
            <w:gridSpan w:val="5"/>
            <w:vAlign w:val="center"/>
          </w:tcPr>
          <w:p w14:paraId="5EB4BCCE" w14:textId="77777777" w:rsidR="00B47C41" w:rsidRPr="00B47C41" w:rsidRDefault="00B47C41" w:rsidP="00B47C41">
            <w:pPr>
              <w:tabs>
                <w:tab w:val="left" w:pos="709"/>
              </w:tabs>
              <w:contextualSpacing/>
              <w:rPr>
                <w:rFonts w:ascii="GHEA Grapalat" w:hAnsi="GHEA Grapalat" w:cs="Sylfaen"/>
                <w:b/>
                <w:sz w:val="20"/>
                <w:szCs w:val="20"/>
              </w:rPr>
            </w:pPr>
            <w:r w:rsidRPr="00B47C41">
              <w:rPr>
                <w:rFonts w:ascii="GHEA Grapalat" w:hAnsi="GHEA Grapalat" w:cs="Sylfaen"/>
                <w:b/>
                <w:sz w:val="20"/>
                <w:szCs w:val="20"/>
              </w:rPr>
              <w:t xml:space="preserve">Ադմինիստրացիա </w:t>
            </w:r>
          </w:p>
        </w:tc>
        <w:tc>
          <w:tcPr>
            <w:tcW w:w="1350" w:type="dxa"/>
            <w:vAlign w:val="center"/>
          </w:tcPr>
          <w:p w14:paraId="56BC0619" w14:textId="77777777" w:rsidR="00B47C41" w:rsidRPr="00B47C41" w:rsidRDefault="00B47C41" w:rsidP="00B47C41">
            <w:pPr>
              <w:tabs>
                <w:tab w:val="left" w:pos="709"/>
              </w:tabs>
              <w:contextualSpacing/>
              <w:jc w:val="both"/>
              <w:rPr>
                <w:rFonts w:ascii="GHEA Grapalat" w:hAnsi="GHEA Grapalat" w:cs="Sylfaen"/>
                <w:b/>
                <w:sz w:val="20"/>
                <w:szCs w:val="20"/>
              </w:rPr>
            </w:pPr>
          </w:p>
        </w:tc>
        <w:tc>
          <w:tcPr>
            <w:tcW w:w="1260" w:type="dxa"/>
            <w:vAlign w:val="center"/>
          </w:tcPr>
          <w:p w14:paraId="0642D011" w14:textId="77777777" w:rsidR="00B47C41" w:rsidRPr="00B47C41" w:rsidRDefault="00B47C41" w:rsidP="00B47C41">
            <w:pPr>
              <w:tabs>
                <w:tab w:val="left" w:pos="709"/>
              </w:tabs>
              <w:contextualSpacing/>
              <w:jc w:val="both"/>
              <w:rPr>
                <w:rFonts w:ascii="GHEA Grapalat" w:hAnsi="GHEA Grapalat" w:cs="Sylfaen"/>
                <w:b/>
                <w:sz w:val="20"/>
                <w:szCs w:val="20"/>
              </w:rPr>
            </w:pPr>
          </w:p>
        </w:tc>
        <w:tc>
          <w:tcPr>
            <w:tcW w:w="2306" w:type="dxa"/>
            <w:vAlign w:val="center"/>
          </w:tcPr>
          <w:p w14:paraId="4C34CDA1" w14:textId="77777777" w:rsidR="00B47C41" w:rsidRPr="00B47C41" w:rsidRDefault="00B47C41" w:rsidP="00B47C41">
            <w:pPr>
              <w:tabs>
                <w:tab w:val="left" w:pos="709"/>
              </w:tabs>
              <w:contextualSpacing/>
              <w:jc w:val="both"/>
              <w:rPr>
                <w:rFonts w:ascii="GHEA Grapalat" w:hAnsi="GHEA Grapalat" w:cs="Sylfaen"/>
                <w:b/>
                <w:sz w:val="20"/>
                <w:szCs w:val="20"/>
              </w:rPr>
            </w:pPr>
          </w:p>
        </w:tc>
      </w:tr>
      <w:tr w:rsidR="00B47C41" w:rsidRPr="00B47C41" w14:paraId="4F715EC0" w14:textId="77777777" w:rsidTr="00B47C41">
        <w:tc>
          <w:tcPr>
            <w:tcW w:w="625" w:type="dxa"/>
            <w:vAlign w:val="center"/>
          </w:tcPr>
          <w:p w14:paraId="37C5B6F3"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t>5</w:t>
            </w:r>
            <w:r w:rsidRPr="00B47C41">
              <w:rPr>
                <w:rFonts w:ascii="GHEA Grapalat" w:hAnsi="GHEA Grapalat"/>
                <w:sz w:val="20"/>
                <w:szCs w:val="20"/>
                <w:lang w:val="hy-AM"/>
              </w:rPr>
              <w:t>9</w:t>
            </w:r>
          </w:p>
        </w:tc>
        <w:tc>
          <w:tcPr>
            <w:tcW w:w="1989" w:type="dxa"/>
            <w:vAlign w:val="center"/>
          </w:tcPr>
          <w:p w14:paraId="37084C63"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Տնօրենի աշխատասենյակ</w:t>
            </w:r>
          </w:p>
        </w:tc>
        <w:tc>
          <w:tcPr>
            <w:tcW w:w="1082" w:type="dxa"/>
            <w:gridSpan w:val="2"/>
            <w:vAlign w:val="center"/>
          </w:tcPr>
          <w:p w14:paraId="54675013"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1A77C824"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Սանհանգույցով՝ ոչ պակաս 30 քմ</w:t>
            </w:r>
          </w:p>
        </w:tc>
        <w:tc>
          <w:tcPr>
            <w:tcW w:w="1350" w:type="dxa"/>
            <w:vAlign w:val="center"/>
          </w:tcPr>
          <w:p w14:paraId="0045BB63" w14:textId="77777777" w:rsidR="00B47C41" w:rsidRPr="00B47C41" w:rsidRDefault="00B47C41" w:rsidP="00B47C41">
            <w:pPr>
              <w:contextualSpacing/>
              <w:jc w:val="both"/>
              <w:rPr>
                <w:rFonts w:ascii="GHEA Grapalat" w:hAnsi="GHEA Grapalat" w:cs="Sylfaen"/>
                <w:sz w:val="20"/>
                <w:szCs w:val="20"/>
              </w:rPr>
            </w:pPr>
          </w:p>
        </w:tc>
        <w:tc>
          <w:tcPr>
            <w:tcW w:w="1260" w:type="dxa"/>
            <w:vAlign w:val="center"/>
          </w:tcPr>
          <w:p w14:paraId="0E32822F" w14:textId="77777777" w:rsidR="00B47C41" w:rsidRPr="00B47C41" w:rsidRDefault="00B47C41" w:rsidP="00B47C41">
            <w:pPr>
              <w:contextualSpacing/>
              <w:jc w:val="both"/>
              <w:rPr>
                <w:rFonts w:ascii="GHEA Grapalat" w:hAnsi="GHEA Grapalat" w:cs="Sylfaen"/>
                <w:sz w:val="20"/>
                <w:szCs w:val="20"/>
              </w:rPr>
            </w:pPr>
          </w:p>
        </w:tc>
        <w:tc>
          <w:tcPr>
            <w:tcW w:w="2306" w:type="dxa"/>
            <w:vAlign w:val="center"/>
          </w:tcPr>
          <w:p w14:paraId="42B907E9" w14:textId="77777777" w:rsidR="00B47C41" w:rsidRPr="00B47C41" w:rsidRDefault="00B47C41" w:rsidP="00B47C41">
            <w:pPr>
              <w:contextualSpacing/>
              <w:jc w:val="both"/>
              <w:rPr>
                <w:rFonts w:ascii="GHEA Grapalat" w:hAnsi="GHEA Grapalat" w:cs="Sylfaen"/>
                <w:sz w:val="20"/>
                <w:szCs w:val="20"/>
              </w:rPr>
            </w:pPr>
          </w:p>
        </w:tc>
      </w:tr>
      <w:tr w:rsidR="00B47C41" w:rsidRPr="00B47C41" w14:paraId="3C2E31F3" w14:textId="77777777" w:rsidTr="00B47C41">
        <w:tc>
          <w:tcPr>
            <w:tcW w:w="625" w:type="dxa"/>
            <w:vAlign w:val="center"/>
          </w:tcPr>
          <w:p w14:paraId="4B4CC763"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60</w:t>
            </w:r>
          </w:p>
        </w:tc>
        <w:tc>
          <w:tcPr>
            <w:tcW w:w="1989" w:type="dxa"/>
            <w:vAlign w:val="center"/>
          </w:tcPr>
          <w:p w14:paraId="5B8A006C" w14:textId="77777777"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 xml:space="preserve">Տնօրենի ընդունարան </w:t>
            </w:r>
          </w:p>
        </w:tc>
        <w:tc>
          <w:tcPr>
            <w:tcW w:w="1082" w:type="dxa"/>
            <w:gridSpan w:val="2"/>
            <w:vAlign w:val="center"/>
          </w:tcPr>
          <w:p w14:paraId="583F18CF"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07A7946B" w14:textId="77777777"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Ոչ պակաս 10 քմ</w:t>
            </w:r>
          </w:p>
        </w:tc>
        <w:tc>
          <w:tcPr>
            <w:tcW w:w="1350" w:type="dxa"/>
            <w:vAlign w:val="center"/>
          </w:tcPr>
          <w:p w14:paraId="42F590D5" w14:textId="77777777" w:rsidR="00B47C41" w:rsidRPr="00B47C41" w:rsidRDefault="00B47C41" w:rsidP="00B47C41">
            <w:pPr>
              <w:contextualSpacing/>
              <w:jc w:val="both"/>
              <w:rPr>
                <w:rFonts w:ascii="GHEA Grapalat" w:hAnsi="GHEA Grapalat" w:cs="Sylfaen"/>
                <w:sz w:val="20"/>
                <w:szCs w:val="20"/>
              </w:rPr>
            </w:pPr>
          </w:p>
        </w:tc>
        <w:tc>
          <w:tcPr>
            <w:tcW w:w="1260" w:type="dxa"/>
            <w:vAlign w:val="center"/>
          </w:tcPr>
          <w:p w14:paraId="61C20B8D" w14:textId="77777777" w:rsidR="00B47C41" w:rsidRPr="00B47C41" w:rsidRDefault="00B47C41" w:rsidP="00B47C41">
            <w:pPr>
              <w:contextualSpacing/>
              <w:jc w:val="both"/>
              <w:rPr>
                <w:rFonts w:ascii="GHEA Grapalat" w:hAnsi="GHEA Grapalat" w:cs="Sylfaen"/>
                <w:sz w:val="20"/>
                <w:szCs w:val="20"/>
              </w:rPr>
            </w:pPr>
          </w:p>
        </w:tc>
        <w:tc>
          <w:tcPr>
            <w:tcW w:w="2306" w:type="dxa"/>
            <w:vAlign w:val="center"/>
          </w:tcPr>
          <w:p w14:paraId="6C4207B2" w14:textId="77777777" w:rsidR="00B47C41" w:rsidRPr="00B47C41" w:rsidRDefault="00B47C41" w:rsidP="00B47C41">
            <w:pPr>
              <w:contextualSpacing/>
              <w:jc w:val="both"/>
              <w:rPr>
                <w:rFonts w:ascii="GHEA Grapalat" w:hAnsi="GHEA Grapalat" w:cs="Sylfaen"/>
                <w:sz w:val="20"/>
                <w:szCs w:val="20"/>
              </w:rPr>
            </w:pPr>
          </w:p>
        </w:tc>
      </w:tr>
      <w:tr w:rsidR="00B47C41" w:rsidRPr="00B47C41" w14:paraId="0FC24D04" w14:textId="77777777" w:rsidTr="00B47C41">
        <w:tc>
          <w:tcPr>
            <w:tcW w:w="625" w:type="dxa"/>
            <w:vAlign w:val="center"/>
          </w:tcPr>
          <w:p w14:paraId="533EFB89"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t>61</w:t>
            </w:r>
          </w:p>
        </w:tc>
        <w:tc>
          <w:tcPr>
            <w:tcW w:w="1989" w:type="dxa"/>
            <w:vAlign w:val="center"/>
          </w:tcPr>
          <w:p w14:paraId="3244A2D1" w14:textId="77777777"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lang w:val="hy-AM"/>
              </w:rPr>
              <w:t>Բուժական գծով տեղակալ</w:t>
            </w:r>
          </w:p>
        </w:tc>
        <w:tc>
          <w:tcPr>
            <w:tcW w:w="1082" w:type="dxa"/>
            <w:gridSpan w:val="2"/>
            <w:vAlign w:val="center"/>
          </w:tcPr>
          <w:p w14:paraId="0E2702EC"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09A7C6CB" w14:textId="77777777"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Ոչ պակաս 18 քմ</w:t>
            </w:r>
          </w:p>
        </w:tc>
        <w:tc>
          <w:tcPr>
            <w:tcW w:w="1350" w:type="dxa"/>
            <w:vAlign w:val="center"/>
          </w:tcPr>
          <w:p w14:paraId="04820FEC" w14:textId="77777777" w:rsidR="00B47C41" w:rsidRPr="00B47C41" w:rsidRDefault="00B47C41" w:rsidP="00B47C41">
            <w:pPr>
              <w:contextualSpacing/>
              <w:jc w:val="both"/>
              <w:rPr>
                <w:rFonts w:ascii="GHEA Grapalat" w:hAnsi="GHEA Grapalat" w:cs="Sylfaen"/>
                <w:sz w:val="20"/>
                <w:szCs w:val="20"/>
              </w:rPr>
            </w:pPr>
          </w:p>
        </w:tc>
        <w:tc>
          <w:tcPr>
            <w:tcW w:w="1260" w:type="dxa"/>
            <w:vAlign w:val="center"/>
          </w:tcPr>
          <w:p w14:paraId="0CA990BA" w14:textId="77777777" w:rsidR="00B47C41" w:rsidRPr="00B47C41" w:rsidRDefault="00B47C41" w:rsidP="00B47C41">
            <w:pPr>
              <w:contextualSpacing/>
              <w:jc w:val="both"/>
              <w:rPr>
                <w:rFonts w:ascii="GHEA Grapalat" w:hAnsi="GHEA Grapalat" w:cs="Sylfaen"/>
                <w:sz w:val="20"/>
                <w:szCs w:val="20"/>
              </w:rPr>
            </w:pPr>
          </w:p>
        </w:tc>
        <w:tc>
          <w:tcPr>
            <w:tcW w:w="2306" w:type="dxa"/>
            <w:vAlign w:val="center"/>
          </w:tcPr>
          <w:p w14:paraId="6021E7B1" w14:textId="77777777" w:rsidR="00B47C41" w:rsidRPr="00B47C41" w:rsidRDefault="00B47C41" w:rsidP="00B47C41">
            <w:pPr>
              <w:contextualSpacing/>
              <w:jc w:val="both"/>
              <w:rPr>
                <w:rFonts w:ascii="GHEA Grapalat" w:hAnsi="GHEA Grapalat" w:cs="Sylfaen"/>
                <w:sz w:val="20"/>
                <w:szCs w:val="20"/>
              </w:rPr>
            </w:pPr>
          </w:p>
        </w:tc>
      </w:tr>
      <w:tr w:rsidR="00B47C41" w:rsidRPr="00B47C41" w14:paraId="233E96C1" w14:textId="77777777" w:rsidTr="00B47C41">
        <w:tc>
          <w:tcPr>
            <w:tcW w:w="625" w:type="dxa"/>
            <w:vAlign w:val="center"/>
          </w:tcPr>
          <w:p w14:paraId="2C115285"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t>6</w:t>
            </w:r>
            <w:r w:rsidRPr="00B47C41">
              <w:rPr>
                <w:rFonts w:ascii="GHEA Grapalat" w:hAnsi="GHEA Grapalat"/>
                <w:sz w:val="20"/>
                <w:szCs w:val="20"/>
                <w:lang w:val="hy-AM"/>
              </w:rPr>
              <w:t>2</w:t>
            </w:r>
          </w:p>
        </w:tc>
        <w:tc>
          <w:tcPr>
            <w:tcW w:w="1989" w:type="dxa"/>
            <w:vAlign w:val="center"/>
          </w:tcPr>
          <w:p w14:paraId="2F977768" w14:textId="77777777"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lang w:val="hy-AM"/>
              </w:rPr>
              <w:t>Ֆինանսատնտեսական վերլուծության և գնումների բաժնի ղեկավար</w:t>
            </w:r>
          </w:p>
        </w:tc>
        <w:tc>
          <w:tcPr>
            <w:tcW w:w="1082" w:type="dxa"/>
            <w:gridSpan w:val="2"/>
            <w:vAlign w:val="center"/>
          </w:tcPr>
          <w:p w14:paraId="60CCA85F" w14:textId="77777777" w:rsidR="00B47C41" w:rsidRPr="00B47C41" w:rsidRDefault="00B47C41" w:rsidP="00B47C41">
            <w:pPr>
              <w:contextualSpacing/>
              <w:jc w:val="center"/>
              <w:rPr>
                <w:rFonts w:ascii="GHEA Grapalat" w:hAnsi="GHEA Grapalat"/>
                <w:sz w:val="20"/>
                <w:szCs w:val="20"/>
                <w:lang w:val="hy-AM"/>
              </w:rPr>
            </w:pPr>
            <w:r w:rsidRPr="00B47C41">
              <w:rPr>
                <w:rFonts w:ascii="GHEA Grapalat" w:hAnsi="GHEA Grapalat"/>
                <w:sz w:val="20"/>
                <w:szCs w:val="20"/>
                <w:lang w:val="hy-AM"/>
              </w:rPr>
              <w:t>1</w:t>
            </w:r>
          </w:p>
        </w:tc>
        <w:tc>
          <w:tcPr>
            <w:tcW w:w="1844" w:type="dxa"/>
            <w:vAlign w:val="center"/>
          </w:tcPr>
          <w:p w14:paraId="26642B51" w14:textId="77777777"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rPr>
              <w:t xml:space="preserve">Ոչ պակաս </w:t>
            </w:r>
            <w:r w:rsidRPr="00B47C41">
              <w:rPr>
                <w:rFonts w:ascii="GHEA Grapalat" w:hAnsi="GHEA Grapalat" w:cs="Sylfaen"/>
                <w:sz w:val="20"/>
                <w:szCs w:val="20"/>
                <w:lang w:val="hy-AM"/>
              </w:rPr>
              <w:t xml:space="preserve">8 </w:t>
            </w:r>
            <w:r w:rsidRPr="00B47C41">
              <w:rPr>
                <w:rFonts w:ascii="GHEA Grapalat" w:hAnsi="GHEA Grapalat" w:cs="Sylfaen"/>
                <w:sz w:val="20"/>
                <w:szCs w:val="20"/>
              </w:rPr>
              <w:t>քմ</w:t>
            </w:r>
          </w:p>
        </w:tc>
        <w:tc>
          <w:tcPr>
            <w:tcW w:w="1350" w:type="dxa"/>
            <w:vAlign w:val="center"/>
          </w:tcPr>
          <w:p w14:paraId="6BDE7DFE" w14:textId="77777777" w:rsidR="00B47C41" w:rsidRPr="00B47C41" w:rsidRDefault="00B47C41" w:rsidP="00B47C41">
            <w:pPr>
              <w:contextualSpacing/>
              <w:jc w:val="both"/>
              <w:rPr>
                <w:rFonts w:ascii="GHEA Grapalat" w:hAnsi="GHEA Grapalat" w:cs="Sylfaen"/>
                <w:sz w:val="20"/>
                <w:szCs w:val="20"/>
                <w:lang w:val="hy-AM"/>
              </w:rPr>
            </w:pPr>
          </w:p>
        </w:tc>
        <w:tc>
          <w:tcPr>
            <w:tcW w:w="1260" w:type="dxa"/>
            <w:vAlign w:val="center"/>
          </w:tcPr>
          <w:p w14:paraId="5194629F" w14:textId="77777777" w:rsidR="00B47C41" w:rsidRPr="00B47C41" w:rsidRDefault="00B47C41" w:rsidP="00B47C41">
            <w:pPr>
              <w:contextualSpacing/>
              <w:jc w:val="both"/>
              <w:rPr>
                <w:rFonts w:ascii="GHEA Grapalat" w:hAnsi="GHEA Grapalat" w:cs="Sylfaen"/>
                <w:sz w:val="20"/>
                <w:szCs w:val="20"/>
                <w:lang w:val="hy-AM"/>
              </w:rPr>
            </w:pPr>
          </w:p>
        </w:tc>
        <w:tc>
          <w:tcPr>
            <w:tcW w:w="2306" w:type="dxa"/>
            <w:vAlign w:val="center"/>
          </w:tcPr>
          <w:p w14:paraId="44985696" w14:textId="77777777" w:rsidR="00B47C41" w:rsidRPr="00B47C41" w:rsidRDefault="00B47C41" w:rsidP="00B47C41">
            <w:pPr>
              <w:contextualSpacing/>
              <w:jc w:val="both"/>
              <w:rPr>
                <w:rFonts w:ascii="GHEA Grapalat" w:hAnsi="GHEA Grapalat" w:cs="Sylfaen"/>
                <w:sz w:val="20"/>
                <w:szCs w:val="20"/>
                <w:lang w:val="hy-AM"/>
              </w:rPr>
            </w:pPr>
          </w:p>
        </w:tc>
      </w:tr>
      <w:tr w:rsidR="00B47C41" w:rsidRPr="00B47C41" w14:paraId="32735153" w14:textId="77777777" w:rsidTr="00B47C41">
        <w:tc>
          <w:tcPr>
            <w:tcW w:w="625" w:type="dxa"/>
            <w:vAlign w:val="center"/>
          </w:tcPr>
          <w:p w14:paraId="332A30EC"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63</w:t>
            </w:r>
          </w:p>
        </w:tc>
        <w:tc>
          <w:tcPr>
            <w:tcW w:w="1989" w:type="dxa"/>
            <w:vAlign w:val="center"/>
          </w:tcPr>
          <w:p w14:paraId="74A39A29" w14:textId="77777777"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lang w:val="hy-AM"/>
              </w:rPr>
              <w:t>Գլխավոր հաշվապահ</w:t>
            </w:r>
          </w:p>
        </w:tc>
        <w:tc>
          <w:tcPr>
            <w:tcW w:w="1082" w:type="dxa"/>
            <w:gridSpan w:val="2"/>
            <w:vAlign w:val="center"/>
          </w:tcPr>
          <w:p w14:paraId="435DFB39" w14:textId="77777777" w:rsidR="00B47C41" w:rsidRPr="00B47C41" w:rsidRDefault="00B47C41" w:rsidP="00B47C41">
            <w:pPr>
              <w:contextualSpacing/>
              <w:jc w:val="center"/>
              <w:rPr>
                <w:rFonts w:ascii="GHEA Grapalat" w:hAnsi="GHEA Grapalat"/>
                <w:sz w:val="20"/>
                <w:szCs w:val="20"/>
                <w:lang w:val="hy-AM"/>
              </w:rPr>
            </w:pPr>
          </w:p>
        </w:tc>
        <w:tc>
          <w:tcPr>
            <w:tcW w:w="1844" w:type="dxa"/>
            <w:vAlign w:val="center"/>
          </w:tcPr>
          <w:p w14:paraId="077B9BF1"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 xml:space="preserve">Ոչ պակաս </w:t>
            </w:r>
            <w:r w:rsidRPr="00B47C41">
              <w:rPr>
                <w:rFonts w:ascii="GHEA Grapalat" w:hAnsi="GHEA Grapalat" w:cs="Sylfaen"/>
                <w:sz w:val="20"/>
                <w:szCs w:val="20"/>
                <w:lang w:val="hy-AM"/>
              </w:rPr>
              <w:t>8</w:t>
            </w:r>
            <w:r w:rsidRPr="00B47C41">
              <w:rPr>
                <w:rFonts w:ascii="GHEA Grapalat" w:hAnsi="GHEA Grapalat" w:cs="Sylfaen"/>
                <w:sz w:val="20"/>
                <w:szCs w:val="20"/>
              </w:rPr>
              <w:t xml:space="preserve"> քմ</w:t>
            </w:r>
          </w:p>
        </w:tc>
        <w:tc>
          <w:tcPr>
            <w:tcW w:w="1350" w:type="dxa"/>
            <w:vAlign w:val="center"/>
          </w:tcPr>
          <w:p w14:paraId="2C1A250C" w14:textId="77777777" w:rsidR="00B47C41" w:rsidRPr="00B47C41" w:rsidRDefault="00B47C41" w:rsidP="00B47C41">
            <w:pPr>
              <w:contextualSpacing/>
              <w:jc w:val="both"/>
              <w:rPr>
                <w:rFonts w:ascii="GHEA Grapalat" w:hAnsi="GHEA Grapalat" w:cs="Sylfaen"/>
                <w:sz w:val="20"/>
                <w:szCs w:val="20"/>
                <w:lang w:val="hy-AM"/>
              </w:rPr>
            </w:pPr>
          </w:p>
        </w:tc>
        <w:tc>
          <w:tcPr>
            <w:tcW w:w="1260" w:type="dxa"/>
            <w:vAlign w:val="center"/>
          </w:tcPr>
          <w:p w14:paraId="020C158E" w14:textId="77777777" w:rsidR="00B47C41" w:rsidRPr="00B47C41" w:rsidRDefault="00B47C41" w:rsidP="00B47C41">
            <w:pPr>
              <w:contextualSpacing/>
              <w:jc w:val="both"/>
              <w:rPr>
                <w:rFonts w:ascii="GHEA Grapalat" w:hAnsi="GHEA Grapalat" w:cs="Sylfaen"/>
                <w:sz w:val="20"/>
                <w:szCs w:val="20"/>
                <w:lang w:val="hy-AM"/>
              </w:rPr>
            </w:pPr>
          </w:p>
        </w:tc>
        <w:tc>
          <w:tcPr>
            <w:tcW w:w="2306" w:type="dxa"/>
            <w:vAlign w:val="center"/>
          </w:tcPr>
          <w:p w14:paraId="24A3940C" w14:textId="77777777" w:rsidR="00B47C41" w:rsidRPr="00B47C41" w:rsidRDefault="00B47C41" w:rsidP="00B47C41">
            <w:pPr>
              <w:contextualSpacing/>
              <w:jc w:val="both"/>
              <w:rPr>
                <w:rFonts w:ascii="GHEA Grapalat" w:hAnsi="GHEA Grapalat" w:cs="Sylfaen"/>
                <w:sz w:val="20"/>
                <w:szCs w:val="20"/>
                <w:lang w:val="hy-AM"/>
              </w:rPr>
            </w:pPr>
          </w:p>
        </w:tc>
      </w:tr>
      <w:tr w:rsidR="00B47C41" w:rsidRPr="00B47C41" w14:paraId="0E48F104" w14:textId="77777777" w:rsidTr="00B47C41">
        <w:tc>
          <w:tcPr>
            <w:tcW w:w="625" w:type="dxa"/>
            <w:vAlign w:val="center"/>
          </w:tcPr>
          <w:p w14:paraId="0D03BA24"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64</w:t>
            </w:r>
          </w:p>
        </w:tc>
        <w:tc>
          <w:tcPr>
            <w:tcW w:w="1989" w:type="dxa"/>
            <w:vAlign w:val="center"/>
          </w:tcPr>
          <w:p w14:paraId="6308BA83" w14:textId="77777777"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 xml:space="preserve">Ֆինանսական բաժին և հաշվապահություն </w:t>
            </w:r>
          </w:p>
        </w:tc>
        <w:tc>
          <w:tcPr>
            <w:tcW w:w="1082" w:type="dxa"/>
            <w:gridSpan w:val="2"/>
            <w:vAlign w:val="center"/>
          </w:tcPr>
          <w:p w14:paraId="60E81FB6"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44156714" w14:textId="77777777"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 xml:space="preserve">Ոչ պակաս </w:t>
            </w:r>
            <w:r w:rsidRPr="00B47C41">
              <w:rPr>
                <w:rFonts w:ascii="GHEA Grapalat" w:hAnsi="GHEA Grapalat" w:cs="Sylfaen"/>
                <w:sz w:val="20"/>
                <w:szCs w:val="20"/>
                <w:lang w:val="hy-AM"/>
              </w:rPr>
              <w:t>25</w:t>
            </w:r>
            <w:r w:rsidRPr="00B47C41">
              <w:rPr>
                <w:rFonts w:ascii="GHEA Grapalat" w:hAnsi="GHEA Grapalat" w:cs="Sylfaen"/>
                <w:sz w:val="20"/>
                <w:szCs w:val="20"/>
              </w:rPr>
              <w:t xml:space="preserve"> քմ</w:t>
            </w:r>
          </w:p>
        </w:tc>
        <w:tc>
          <w:tcPr>
            <w:tcW w:w="1350" w:type="dxa"/>
            <w:vAlign w:val="center"/>
          </w:tcPr>
          <w:p w14:paraId="04203B91" w14:textId="77777777" w:rsidR="00B47C41" w:rsidRPr="00B47C41" w:rsidRDefault="00B47C41" w:rsidP="00B47C41">
            <w:pPr>
              <w:contextualSpacing/>
              <w:rPr>
                <w:rFonts w:ascii="GHEA Grapalat" w:hAnsi="GHEA Grapalat" w:cs="Sylfaen"/>
                <w:sz w:val="20"/>
                <w:szCs w:val="20"/>
              </w:rPr>
            </w:pPr>
          </w:p>
        </w:tc>
        <w:tc>
          <w:tcPr>
            <w:tcW w:w="1260" w:type="dxa"/>
            <w:vAlign w:val="center"/>
          </w:tcPr>
          <w:p w14:paraId="6399E039" w14:textId="77777777" w:rsidR="00B47C41" w:rsidRPr="00B47C41" w:rsidRDefault="00B47C41" w:rsidP="00B47C41">
            <w:pPr>
              <w:contextualSpacing/>
              <w:rPr>
                <w:rFonts w:ascii="GHEA Grapalat" w:hAnsi="GHEA Grapalat" w:cs="Sylfaen"/>
                <w:sz w:val="20"/>
                <w:szCs w:val="20"/>
              </w:rPr>
            </w:pPr>
          </w:p>
        </w:tc>
        <w:tc>
          <w:tcPr>
            <w:tcW w:w="2306" w:type="dxa"/>
            <w:vAlign w:val="center"/>
          </w:tcPr>
          <w:p w14:paraId="213BCD8A" w14:textId="77777777" w:rsidR="00B47C41" w:rsidRPr="00B47C41" w:rsidRDefault="00B47C41" w:rsidP="00B47C41">
            <w:pPr>
              <w:contextualSpacing/>
              <w:rPr>
                <w:rFonts w:ascii="GHEA Grapalat" w:hAnsi="GHEA Grapalat" w:cs="Sylfaen"/>
                <w:sz w:val="20"/>
                <w:szCs w:val="20"/>
              </w:rPr>
            </w:pPr>
          </w:p>
        </w:tc>
      </w:tr>
      <w:tr w:rsidR="00B47C41" w:rsidRPr="00B47C41" w14:paraId="3B0C4616" w14:textId="77777777" w:rsidTr="00B47C41">
        <w:tc>
          <w:tcPr>
            <w:tcW w:w="625" w:type="dxa"/>
            <w:vAlign w:val="center"/>
          </w:tcPr>
          <w:p w14:paraId="1F52DDAD"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65</w:t>
            </w:r>
          </w:p>
        </w:tc>
        <w:tc>
          <w:tcPr>
            <w:tcW w:w="1989" w:type="dxa"/>
            <w:vAlign w:val="center"/>
          </w:tcPr>
          <w:p w14:paraId="490F0AAB" w14:textId="77777777"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lang w:val="hy-AM"/>
              </w:rPr>
              <w:t>Մարդկային ռեսուրսների կառավարման բաժնի համակարգող</w:t>
            </w:r>
          </w:p>
        </w:tc>
        <w:tc>
          <w:tcPr>
            <w:tcW w:w="1082" w:type="dxa"/>
            <w:gridSpan w:val="2"/>
            <w:vAlign w:val="center"/>
          </w:tcPr>
          <w:p w14:paraId="61190D46" w14:textId="77777777" w:rsidR="00B47C41" w:rsidRPr="00B47C41" w:rsidRDefault="00B47C41" w:rsidP="00B47C41">
            <w:pPr>
              <w:contextualSpacing/>
              <w:jc w:val="center"/>
              <w:rPr>
                <w:rFonts w:ascii="GHEA Grapalat" w:hAnsi="GHEA Grapalat"/>
                <w:sz w:val="20"/>
                <w:szCs w:val="20"/>
                <w:lang w:val="hy-AM"/>
              </w:rPr>
            </w:pPr>
            <w:r w:rsidRPr="00B47C41">
              <w:rPr>
                <w:rFonts w:ascii="GHEA Grapalat" w:hAnsi="GHEA Grapalat"/>
                <w:sz w:val="20"/>
                <w:szCs w:val="20"/>
                <w:lang w:val="hy-AM"/>
              </w:rPr>
              <w:t>1</w:t>
            </w:r>
          </w:p>
        </w:tc>
        <w:tc>
          <w:tcPr>
            <w:tcW w:w="1844" w:type="dxa"/>
            <w:vAlign w:val="center"/>
          </w:tcPr>
          <w:p w14:paraId="191F1764" w14:textId="77777777"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rPr>
              <w:t xml:space="preserve">Ոչ պակաս </w:t>
            </w:r>
            <w:r w:rsidRPr="00B47C41">
              <w:rPr>
                <w:rFonts w:ascii="GHEA Grapalat" w:hAnsi="GHEA Grapalat" w:cs="Sylfaen"/>
                <w:sz w:val="20"/>
                <w:szCs w:val="20"/>
                <w:lang w:val="hy-AM"/>
              </w:rPr>
              <w:t>8</w:t>
            </w:r>
            <w:r w:rsidRPr="00B47C41">
              <w:rPr>
                <w:rFonts w:ascii="GHEA Grapalat" w:hAnsi="GHEA Grapalat" w:cs="Sylfaen"/>
                <w:sz w:val="20"/>
                <w:szCs w:val="20"/>
              </w:rPr>
              <w:t xml:space="preserve"> քմ</w:t>
            </w:r>
          </w:p>
        </w:tc>
        <w:tc>
          <w:tcPr>
            <w:tcW w:w="1350" w:type="dxa"/>
            <w:vAlign w:val="center"/>
          </w:tcPr>
          <w:p w14:paraId="58D10C73" w14:textId="77777777" w:rsidR="00B47C41" w:rsidRPr="00B47C41" w:rsidRDefault="00B47C41" w:rsidP="00B47C41">
            <w:pPr>
              <w:contextualSpacing/>
              <w:jc w:val="both"/>
              <w:rPr>
                <w:rFonts w:ascii="GHEA Grapalat" w:hAnsi="GHEA Grapalat" w:cs="Sylfaen"/>
                <w:sz w:val="20"/>
                <w:szCs w:val="20"/>
                <w:lang w:val="hy-AM"/>
              </w:rPr>
            </w:pPr>
          </w:p>
        </w:tc>
        <w:tc>
          <w:tcPr>
            <w:tcW w:w="1260" w:type="dxa"/>
            <w:vAlign w:val="center"/>
          </w:tcPr>
          <w:p w14:paraId="66D78FA9" w14:textId="77777777" w:rsidR="00B47C41" w:rsidRPr="00B47C41" w:rsidRDefault="00B47C41" w:rsidP="00B47C41">
            <w:pPr>
              <w:contextualSpacing/>
              <w:jc w:val="both"/>
              <w:rPr>
                <w:rFonts w:ascii="GHEA Grapalat" w:hAnsi="GHEA Grapalat" w:cs="Sylfaen"/>
                <w:sz w:val="20"/>
                <w:szCs w:val="20"/>
                <w:lang w:val="hy-AM"/>
              </w:rPr>
            </w:pPr>
          </w:p>
        </w:tc>
        <w:tc>
          <w:tcPr>
            <w:tcW w:w="2306" w:type="dxa"/>
            <w:vAlign w:val="center"/>
          </w:tcPr>
          <w:p w14:paraId="76AF3835" w14:textId="77777777" w:rsidR="00B47C41" w:rsidRPr="00B47C41" w:rsidRDefault="00B47C41" w:rsidP="00B47C41">
            <w:pPr>
              <w:contextualSpacing/>
              <w:jc w:val="both"/>
              <w:rPr>
                <w:rFonts w:ascii="GHEA Grapalat" w:hAnsi="GHEA Grapalat" w:cs="Sylfaen"/>
                <w:sz w:val="20"/>
                <w:szCs w:val="20"/>
                <w:lang w:val="hy-AM"/>
              </w:rPr>
            </w:pPr>
          </w:p>
        </w:tc>
      </w:tr>
      <w:tr w:rsidR="00B47C41" w:rsidRPr="00B47C41" w14:paraId="77D87B51" w14:textId="77777777" w:rsidTr="00B47C41">
        <w:tc>
          <w:tcPr>
            <w:tcW w:w="625" w:type="dxa"/>
            <w:vAlign w:val="center"/>
          </w:tcPr>
          <w:p w14:paraId="60E98525"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66</w:t>
            </w:r>
          </w:p>
        </w:tc>
        <w:tc>
          <w:tcPr>
            <w:tcW w:w="1989" w:type="dxa"/>
            <w:vAlign w:val="center"/>
          </w:tcPr>
          <w:p w14:paraId="79A5BD65"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Կադրերի բաժին և վիճակագիր</w:t>
            </w:r>
          </w:p>
        </w:tc>
        <w:tc>
          <w:tcPr>
            <w:tcW w:w="1082" w:type="dxa"/>
            <w:gridSpan w:val="2"/>
            <w:vAlign w:val="center"/>
          </w:tcPr>
          <w:p w14:paraId="665FCD8A"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045D1F19" w14:textId="77777777"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 xml:space="preserve">Ոչ պակաս </w:t>
            </w:r>
            <w:r w:rsidRPr="00B47C41">
              <w:rPr>
                <w:rFonts w:ascii="GHEA Grapalat" w:hAnsi="GHEA Grapalat" w:cs="Sylfaen"/>
                <w:sz w:val="20"/>
                <w:szCs w:val="20"/>
                <w:lang w:val="hy-AM"/>
              </w:rPr>
              <w:t>25</w:t>
            </w:r>
            <w:r w:rsidRPr="00B47C41">
              <w:rPr>
                <w:rFonts w:ascii="GHEA Grapalat" w:hAnsi="GHEA Grapalat" w:cs="Sylfaen"/>
                <w:sz w:val="20"/>
                <w:szCs w:val="20"/>
              </w:rPr>
              <w:t xml:space="preserve"> քմ</w:t>
            </w:r>
          </w:p>
        </w:tc>
        <w:tc>
          <w:tcPr>
            <w:tcW w:w="1350" w:type="dxa"/>
            <w:vAlign w:val="center"/>
          </w:tcPr>
          <w:p w14:paraId="037EAE25" w14:textId="77777777" w:rsidR="00B47C41" w:rsidRPr="00B47C41" w:rsidRDefault="00B47C41" w:rsidP="00B47C41">
            <w:pPr>
              <w:contextualSpacing/>
              <w:rPr>
                <w:rFonts w:ascii="GHEA Grapalat" w:hAnsi="GHEA Grapalat" w:cs="Sylfaen"/>
                <w:sz w:val="20"/>
                <w:szCs w:val="20"/>
              </w:rPr>
            </w:pPr>
          </w:p>
        </w:tc>
        <w:tc>
          <w:tcPr>
            <w:tcW w:w="1260" w:type="dxa"/>
            <w:vAlign w:val="center"/>
          </w:tcPr>
          <w:p w14:paraId="2DEB6D6D" w14:textId="77777777" w:rsidR="00B47C41" w:rsidRPr="00B47C41" w:rsidRDefault="00B47C41" w:rsidP="00B47C41">
            <w:pPr>
              <w:contextualSpacing/>
              <w:rPr>
                <w:rFonts w:ascii="GHEA Grapalat" w:hAnsi="GHEA Grapalat" w:cs="Sylfaen"/>
                <w:sz w:val="20"/>
                <w:szCs w:val="20"/>
              </w:rPr>
            </w:pPr>
          </w:p>
        </w:tc>
        <w:tc>
          <w:tcPr>
            <w:tcW w:w="2306" w:type="dxa"/>
            <w:vAlign w:val="center"/>
          </w:tcPr>
          <w:p w14:paraId="3BD1B9FA" w14:textId="77777777" w:rsidR="00B47C41" w:rsidRPr="00B47C41" w:rsidRDefault="00B47C41" w:rsidP="00B47C41">
            <w:pPr>
              <w:contextualSpacing/>
              <w:rPr>
                <w:rFonts w:ascii="GHEA Grapalat" w:hAnsi="GHEA Grapalat" w:cs="Sylfaen"/>
                <w:sz w:val="20"/>
                <w:szCs w:val="20"/>
              </w:rPr>
            </w:pPr>
          </w:p>
        </w:tc>
      </w:tr>
      <w:tr w:rsidR="00B47C41" w:rsidRPr="00B47C41" w14:paraId="4AAA8B9C" w14:textId="77777777" w:rsidTr="00B47C41">
        <w:tc>
          <w:tcPr>
            <w:tcW w:w="625" w:type="dxa"/>
            <w:vAlign w:val="center"/>
          </w:tcPr>
          <w:p w14:paraId="46FFC7EA"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lang w:val="hy-AM"/>
              </w:rPr>
              <w:t>6</w:t>
            </w:r>
            <w:r w:rsidRPr="00B47C41">
              <w:rPr>
                <w:rFonts w:ascii="GHEA Grapalat" w:hAnsi="GHEA Grapalat"/>
                <w:sz w:val="20"/>
                <w:szCs w:val="20"/>
              </w:rPr>
              <w:t>7</w:t>
            </w:r>
          </w:p>
        </w:tc>
        <w:tc>
          <w:tcPr>
            <w:tcW w:w="1989" w:type="dxa"/>
            <w:vAlign w:val="center"/>
          </w:tcPr>
          <w:p w14:paraId="5DA52EA7"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Որակի բարելավման բաժին</w:t>
            </w:r>
          </w:p>
        </w:tc>
        <w:tc>
          <w:tcPr>
            <w:tcW w:w="1082" w:type="dxa"/>
            <w:gridSpan w:val="2"/>
            <w:vAlign w:val="center"/>
          </w:tcPr>
          <w:p w14:paraId="24FBA3EC" w14:textId="77777777" w:rsidR="00B47C41" w:rsidRPr="00B47C41" w:rsidRDefault="00B47C41" w:rsidP="00B47C41">
            <w:pPr>
              <w:contextualSpacing/>
              <w:jc w:val="center"/>
              <w:rPr>
                <w:rFonts w:ascii="GHEA Grapalat" w:hAnsi="GHEA Grapalat"/>
                <w:sz w:val="20"/>
                <w:szCs w:val="20"/>
                <w:lang w:val="hy-AM"/>
              </w:rPr>
            </w:pPr>
            <w:r w:rsidRPr="00B47C41">
              <w:rPr>
                <w:rFonts w:ascii="GHEA Grapalat" w:hAnsi="GHEA Grapalat"/>
                <w:sz w:val="20"/>
                <w:szCs w:val="20"/>
                <w:lang w:val="hy-AM"/>
              </w:rPr>
              <w:t>1</w:t>
            </w:r>
          </w:p>
        </w:tc>
        <w:tc>
          <w:tcPr>
            <w:tcW w:w="1844" w:type="dxa"/>
            <w:vAlign w:val="center"/>
          </w:tcPr>
          <w:p w14:paraId="64CC53BF"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Ոչ պակաս 12 քմ</w:t>
            </w:r>
          </w:p>
        </w:tc>
        <w:tc>
          <w:tcPr>
            <w:tcW w:w="1350" w:type="dxa"/>
            <w:vAlign w:val="center"/>
          </w:tcPr>
          <w:p w14:paraId="0DB5BD60" w14:textId="77777777" w:rsidR="00B47C41" w:rsidRPr="00B47C41" w:rsidRDefault="00B47C41" w:rsidP="00B47C41">
            <w:pPr>
              <w:contextualSpacing/>
              <w:rPr>
                <w:rFonts w:ascii="GHEA Grapalat" w:hAnsi="GHEA Grapalat" w:cs="Sylfaen"/>
                <w:sz w:val="20"/>
                <w:szCs w:val="20"/>
                <w:highlight w:val="yellow"/>
              </w:rPr>
            </w:pPr>
          </w:p>
        </w:tc>
        <w:tc>
          <w:tcPr>
            <w:tcW w:w="1260" w:type="dxa"/>
            <w:vAlign w:val="center"/>
          </w:tcPr>
          <w:p w14:paraId="102ED070" w14:textId="77777777" w:rsidR="00B47C41" w:rsidRPr="00B47C41" w:rsidRDefault="00B47C41" w:rsidP="00B47C41">
            <w:pPr>
              <w:contextualSpacing/>
              <w:rPr>
                <w:rFonts w:ascii="GHEA Grapalat" w:hAnsi="GHEA Grapalat" w:cs="Sylfaen"/>
                <w:sz w:val="20"/>
                <w:szCs w:val="20"/>
                <w:highlight w:val="yellow"/>
              </w:rPr>
            </w:pPr>
          </w:p>
        </w:tc>
        <w:tc>
          <w:tcPr>
            <w:tcW w:w="2306" w:type="dxa"/>
            <w:vAlign w:val="center"/>
          </w:tcPr>
          <w:p w14:paraId="6EFF13E1" w14:textId="77777777" w:rsidR="00B47C41" w:rsidRPr="00B47C41" w:rsidRDefault="00B47C41" w:rsidP="00B47C41">
            <w:pPr>
              <w:contextualSpacing/>
              <w:rPr>
                <w:rFonts w:ascii="GHEA Grapalat" w:hAnsi="GHEA Grapalat" w:cs="Sylfaen"/>
                <w:sz w:val="20"/>
                <w:szCs w:val="20"/>
                <w:highlight w:val="yellow"/>
              </w:rPr>
            </w:pPr>
          </w:p>
        </w:tc>
      </w:tr>
      <w:tr w:rsidR="00B47C41" w:rsidRPr="00B47C41" w14:paraId="7C8C3184" w14:textId="77777777" w:rsidTr="00B47C41">
        <w:tc>
          <w:tcPr>
            <w:tcW w:w="625" w:type="dxa"/>
            <w:vAlign w:val="center"/>
          </w:tcPr>
          <w:p w14:paraId="0BBAB6AB"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lang w:val="hy-AM"/>
              </w:rPr>
              <w:t>6</w:t>
            </w:r>
            <w:r w:rsidRPr="00B47C41">
              <w:rPr>
                <w:rFonts w:ascii="GHEA Grapalat" w:hAnsi="GHEA Grapalat"/>
                <w:sz w:val="20"/>
                <w:szCs w:val="20"/>
              </w:rPr>
              <w:t>8</w:t>
            </w:r>
          </w:p>
        </w:tc>
        <w:tc>
          <w:tcPr>
            <w:tcW w:w="1989" w:type="dxa"/>
            <w:vAlign w:val="center"/>
          </w:tcPr>
          <w:p w14:paraId="14FE6D2E"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Արխիվ</w:t>
            </w:r>
          </w:p>
        </w:tc>
        <w:tc>
          <w:tcPr>
            <w:tcW w:w="1082" w:type="dxa"/>
            <w:gridSpan w:val="2"/>
            <w:vAlign w:val="center"/>
          </w:tcPr>
          <w:p w14:paraId="7FAF33E1"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7F664B73" w14:textId="77777777"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Ոչ պակաս 20 քմ</w:t>
            </w:r>
          </w:p>
        </w:tc>
        <w:tc>
          <w:tcPr>
            <w:tcW w:w="1350" w:type="dxa"/>
            <w:vAlign w:val="center"/>
          </w:tcPr>
          <w:p w14:paraId="12697FC7" w14:textId="77777777" w:rsidR="00B47C41" w:rsidRPr="00B47C41" w:rsidRDefault="00B47C41" w:rsidP="00B47C41">
            <w:pPr>
              <w:contextualSpacing/>
              <w:rPr>
                <w:rFonts w:ascii="GHEA Grapalat" w:hAnsi="GHEA Grapalat" w:cs="Sylfaen"/>
                <w:sz w:val="20"/>
                <w:szCs w:val="20"/>
              </w:rPr>
            </w:pPr>
          </w:p>
        </w:tc>
        <w:tc>
          <w:tcPr>
            <w:tcW w:w="1260" w:type="dxa"/>
            <w:vAlign w:val="center"/>
          </w:tcPr>
          <w:p w14:paraId="7457B8A7" w14:textId="77777777" w:rsidR="00B47C41" w:rsidRPr="00B47C41" w:rsidRDefault="00B47C41" w:rsidP="00B47C41">
            <w:pPr>
              <w:contextualSpacing/>
              <w:rPr>
                <w:rFonts w:ascii="GHEA Grapalat" w:hAnsi="GHEA Grapalat" w:cs="Sylfaen"/>
                <w:sz w:val="20"/>
                <w:szCs w:val="20"/>
              </w:rPr>
            </w:pPr>
          </w:p>
        </w:tc>
        <w:tc>
          <w:tcPr>
            <w:tcW w:w="2306" w:type="dxa"/>
            <w:vAlign w:val="center"/>
          </w:tcPr>
          <w:p w14:paraId="6453C3D2" w14:textId="77777777" w:rsidR="00B47C41" w:rsidRPr="00B47C41" w:rsidRDefault="00B47C41" w:rsidP="00B47C41">
            <w:pPr>
              <w:contextualSpacing/>
              <w:rPr>
                <w:rFonts w:ascii="GHEA Grapalat" w:hAnsi="GHEA Grapalat" w:cs="Sylfaen"/>
                <w:sz w:val="20"/>
                <w:szCs w:val="20"/>
              </w:rPr>
            </w:pPr>
          </w:p>
        </w:tc>
      </w:tr>
      <w:tr w:rsidR="00B47C41" w:rsidRPr="00B47C41" w14:paraId="6F2B83D7" w14:textId="77777777" w:rsidTr="00B47C41">
        <w:tc>
          <w:tcPr>
            <w:tcW w:w="625" w:type="dxa"/>
            <w:vAlign w:val="center"/>
          </w:tcPr>
          <w:p w14:paraId="29549A2D"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lang w:val="hy-AM"/>
              </w:rPr>
              <w:t>6</w:t>
            </w:r>
            <w:r w:rsidRPr="00B47C41">
              <w:rPr>
                <w:rFonts w:ascii="GHEA Grapalat" w:hAnsi="GHEA Grapalat"/>
                <w:sz w:val="20"/>
                <w:szCs w:val="20"/>
              </w:rPr>
              <w:t>9</w:t>
            </w:r>
          </w:p>
        </w:tc>
        <w:tc>
          <w:tcPr>
            <w:tcW w:w="1989" w:type="dxa"/>
            <w:vAlign w:val="center"/>
          </w:tcPr>
          <w:p w14:paraId="2DAB88B1"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Համաճարակաբան</w:t>
            </w:r>
          </w:p>
        </w:tc>
        <w:tc>
          <w:tcPr>
            <w:tcW w:w="1082" w:type="dxa"/>
            <w:gridSpan w:val="2"/>
            <w:vAlign w:val="center"/>
          </w:tcPr>
          <w:p w14:paraId="28A7A7B3"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42D936C0"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Ոչ պակաս 12 քմ</w:t>
            </w:r>
          </w:p>
        </w:tc>
        <w:tc>
          <w:tcPr>
            <w:tcW w:w="1350" w:type="dxa"/>
            <w:vAlign w:val="center"/>
          </w:tcPr>
          <w:p w14:paraId="22162A7C" w14:textId="77777777" w:rsidR="00B47C41" w:rsidRPr="00B47C41" w:rsidRDefault="00B47C41" w:rsidP="00B47C41">
            <w:pPr>
              <w:contextualSpacing/>
              <w:rPr>
                <w:rFonts w:ascii="GHEA Grapalat" w:hAnsi="GHEA Grapalat" w:cs="Sylfaen"/>
                <w:sz w:val="20"/>
                <w:szCs w:val="20"/>
              </w:rPr>
            </w:pPr>
          </w:p>
        </w:tc>
        <w:tc>
          <w:tcPr>
            <w:tcW w:w="1260" w:type="dxa"/>
            <w:vAlign w:val="center"/>
          </w:tcPr>
          <w:p w14:paraId="47689C81" w14:textId="77777777" w:rsidR="00B47C41" w:rsidRPr="00B47C41" w:rsidRDefault="00B47C41" w:rsidP="00B47C41">
            <w:pPr>
              <w:contextualSpacing/>
              <w:rPr>
                <w:rFonts w:ascii="GHEA Grapalat" w:hAnsi="GHEA Grapalat" w:cs="Sylfaen"/>
                <w:sz w:val="20"/>
                <w:szCs w:val="20"/>
              </w:rPr>
            </w:pPr>
          </w:p>
        </w:tc>
        <w:tc>
          <w:tcPr>
            <w:tcW w:w="2306" w:type="dxa"/>
            <w:vAlign w:val="center"/>
          </w:tcPr>
          <w:p w14:paraId="1348E951" w14:textId="77777777" w:rsidR="00B47C41" w:rsidRPr="00B47C41" w:rsidRDefault="00B47C41" w:rsidP="00B47C41">
            <w:pPr>
              <w:contextualSpacing/>
              <w:rPr>
                <w:rFonts w:ascii="GHEA Grapalat" w:hAnsi="GHEA Grapalat" w:cs="Sylfaen"/>
                <w:sz w:val="20"/>
                <w:szCs w:val="20"/>
              </w:rPr>
            </w:pPr>
          </w:p>
        </w:tc>
      </w:tr>
      <w:tr w:rsidR="00B47C41" w:rsidRPr="00B47C41" w14:paraId="741B022D" w14:textId="77777777" w:rsidTr="00B47C41">
        <w:tc>
          <w:tcPr>
            <w:tcW w:w="625" w:type="dxa"/>
            <w:vAlign w:val="center"/>
          </w:tcPr>
          <w:p w14:paraId="736DD0E1"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lang w:val="hy-AM"/>
              </w:rPr>
              <w:t>70</w:t>
            </w:r>
          </w:p>
        </w:tc>
        <w:tc>
          <w:tcPr>
            <w:tcW w:w="1989" w:type="dxa"/>
            <w:vAlign w:val="center"/>
          </w:tcPr>
          <w:p w14:paraId="56F338A7"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Դրամարկղ</w:t>
            </w:r>
          </w:p>
        </w:tc>
        <w:tc>
          <w:tcPr>
            <w:tcW w:w="1082" w:type="dxa"/>
            <w:gridSpan w:val="2"/>
            <w:vAlign w:val="center"/>
          </w:tcPr>
          <w:p w14:paraId="4BD154AE"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38AA7446" w14:textId="77777777"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Ոչ պակաս 12 քմ, մուտքին և սպասասրահին կից</w:t>
            </w:r>
          </w:p>
        </w:tc>
        <w:tc>
          <w:tcPr>
            <w:tcW w:w="1350" w:type="dxa"/>
            <w:vAlign w:val="center"/>
          </w:tcPr>
          <w:p w14:paraId="7E3B6BD4" w14:textId="77777777" w:rsidR="00B47C41" w:rsidRPr="00B47C41" w:rsidRDefault="00B47C41" w:rsidP="00B47C41">
            <w:pPr>
              <w:contextualSpacing/>
              <w:rPr>
                <w:rFonts w:ascii="GHEA Grapalat" w:hAnsi="GHEA Grapalat" w:cs="Sylfaen"/>
                <w:sz w:val="20"/>
                <w:szCs w:val="20"/>
              </w:rPr>
            </w:pPr>
          </w:p>
        </w:tc>
        <w:tc>
          <w:tcPr>
            <w:tcW w:w="1260" w:type="dxa"/>
            <w:vAlign w:val="center"/>
          </w:tcPr>
          <w:p w14:paraId="48A4B261" w14:textId="77777777" w:rsidR="00B47C41" w:rsidRPr="00B47C41" w:rsidRDefault="00B47C41" w:rsidP="00B47C41">
            <w:pPr>
              <w:contextualSpacing/>
              <w:rPr>
                <w:rFonts w:ascii="GHEA Grapalat" w:hAnsi="GHEA Grapalat" w:cs="Sylfaen"/>
                <w:sz w:val="20"/>
                <w:szCs w:val="20"/>
              </w:rPr>
            </w:pPr>
          </w:p>
        </w:tc>
        <w:tc>
          <w:tcPr>
            <w:tcW w:w="2306" w:type="dxa"/>
            <w:vAlign w:val="center"/>
          </w:tcPr>
          <w:p w14:paraId="715C1192" w14:textId="77777777" w:rsidR="00B47C41" w:rsidRPr="00B47C41" w:rsidRDefault="00B47C41" w:rsidP="00B47C41">
            <w:pPr>
              <w:contextualSpacing/>
              <w:rPr>
                <w:rFonts w:ascii="GHEA Grapalat" w:hAnsi="GHEA Grapalat" w:cs="Sylfaen"/>
                <w:sz w:val="20"/>
                <w:szCs w:val="20"/>
              </w:rPr>
            </w:pPr>
          </w:p>
        </w:tc>
      </w:tr>
      <w:tr w:rsidR="00B47C41" w:rsidRPr="00B47C41" w14:paraId="08AA4CB5" w14:textId="77777777" w:rsidTr="00B47C41">
        <w:tc>
          <w:tcPr>
            <w:tcW w:w="625" w:type="dxa"/>
            <w:vAlign w:val="center"/>
          </w:tcPr>
          <w:p w14:paraId="4B2F672B"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71</w:t>
            </w:r>
          </w:p>
        </w:tc>
        <w:tc>
          <w:tcPr>
            <w:tcW w:w="1989" w:type="dxa"/>
            <w:vAlign w:val="center"/>
          </w:tcPr>
          <w:p w14:paraId="7495A8F8"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Գլխավոր բուժքույր</w:t>
            </w:r>
          </w:p>
        </w:tc>
        <w:tc>
          <w:tcPr>
            <w:tcW w:w="1082" w:type="dxa"/>
            <w:gridSpan w:val="2"/>
            <w:vAlign w:val="center"/>
          </w:tcPr>
          <w:p w14:paraId="2C8035D2"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4D9D795A" w14:textId="77777777"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Ոչ պակաս 14 քմ</w:t>
            </w:r>
          </w:p>
        </w:tc>
        <w:tc>
          <w:tcPr>
            <w:tcW w:w="1350" w:type="dxa"/>
            <w:vAlign w:val="center"/>
          </w:tcPr>
          <w:p w14:paraId="2D455726" w14:textId="77777777" w:rsidR="00B47C41" w:rsidRPr="00B47C41" w:rsidRDefault="00B47C41" w:rsidP="00B47C41">
            <w:pPr>
              <w:contextualSpacing/>
              <w:rPr>
                <w:rFonts w:ascii="GHEA Grapalat" w:hAnsi="GHEA Grapalat" w:cs="Sylfaen"/>
                <w:sz w:val="20"/>
                <w:szCs w:val="20"/>
              </w:rPr>
            </w:pPr>
          </w:p>
        </w:tc>
        <w:tc>
          <w:tcPr>
            <w:tcW w:w="1260" w:type="dxa"/>
            <w:vAlign w:val="center"/>
          </w:tcPr>
          <w:p w14:paraId="582D2465" w14:textId="77777777" w:rsidR="00B47C41" w:rsidRPr="00B47C41" w:rsidRDefault="00B47C41" w:rsidP="00B47C41">
            <w:pPr>
              <w:contextualSpacing/>
              <w:rPr>
                <w:rFonts w:ascii="GHEA Grapalat" w:hAnsi="GHEA Grapalat" w:cs="Sylfaen"/>
                <w:sz w:val="20"/>
                <w:szCs w:val="20"/>
              </w:rPr>
            </w:pPr>
          </w:p>
        </w:tc>
        <w:tc>
          <w:tcPr>
            <w:tcW w:w="2306" w:type="dxa"/>
            <w:vAlign w:val="center"/>
          </w:tcPr>
          <w:p w14:paraId="56DA1D7E" w14:textId="77777777" w:rsidR="00B47C41" w:rsidRPr="00B47C41" w:rsidRDefault="00B47C41" w:rsidP="00B47C41">
            <w:pPr>
              <w:contextualSpacing/>
              <w:rPr>
                <w:rFonts w:ascii="GHEA Grapalat" w:hAnsi="GHEA Grapalat" w:cs="Sylfaen"/>
                <w:sz w:val="20"/>
                <w:szCs w:val="20"/>
              </w:rPr>
            </w:pPr>
          </w:p>
        </w:tc>
      </w:tr>
      <w:tr w:rsidR="00B47C41" w:rsidRPr="00B47C41" w14:paraId="2FCD3533" w14:textId="77777777" w:rsidTr="00B47C41">
        <w:tc>
          <w:tcPr>
            <w:tcW w:w="625" w:type="dxa"/>
            <w:vAlign w:val="center"/>
          </w:tcPr>
          <w:p w14:paraId="084D7EBE"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lang w:val="hy-AM"/>
              </w:rPr>
              <w:t>72</w:t>
            </w:r>
          </w:p>
        </w:tc>
        <w:tc>
          <w:tcPr>
            <w:tcW w:w="1989" w:type="dxa"/>
            <w:vAlign w:val="center"/>
          </w:tcPr>
          <w:p w14:paraId="20040156"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Տնտեսվարի սենյակ</w:t>
            </w:r>
          </w:p>
        </w:tc>
        <w:tc>
          <w:tcPr>
            <w:tcW w:w="1082" w:type="dxa"/>
            <w:gridSpan w:val="2"/>
            <w:vAlign w:val="center"/>
          </w:tcPr>
          <w:p w14:paraId="54B41090"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14:paraId="1AEC59BA" w14:textId="77777777"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Ոչ պակաս 14 քմ</w:t>
            </w:r>
          </w:p>
        </w:tc>
        <w:tc>
          <w:tcPr>
            <w:tcW w:w="1350" w:type="dxa"/>
            <w:vAlign w:val="center"/>
          </w:tcPr>
          <w:p w14:paraId="783B003F" w14:textId="77777777" w:rsidR="00B47C41" w:rsidRPr="00B47C41" w:rsidRDefault="00B47C41" w:rsidP="00B47C41">
            <w:pPr>
              <w:contextualSpacing/>
              <w:rPr>
                <w:rFonts w:ascii="GHEA Grapalat" w:hAnsi="GHEA Grapalat" w:cs="Sylfaen"/>
                <w:sz w:val="20"/>
                <w:szCs w:val="20"/>
              </w:rPr>
            </w:pPr>
          </w:p>
        </w:tc>
        <w:tc>
          <w:tcPr>
            <w:tcW w:w="1260" w:type="dxa"/>
            <w:vAlign w:val="center"/>
          </w:tcPr>
          <w:p w14:paraId="0A855C43" w14:textId="77777777" w:rsidR="00B47C41" w:rsidRPr="00B47C41" w:rsidRDefault="00B47C41" w:rsidP="00B47C41">
            <w:pPr>
              <w:contextualSpacing/>
              <w:rPr>
                <w:rFonts w:ascii="GHEA Grapalat" w:hAnsi="GHEA Grapalat" w:cs="Sylfaen"/>
                <w:sz w:val="20"/>
                <w:szCs w:val="20"/>
              </w:rPr>
            </w:pPr>
          </w:p>
        </w:tc>
        <w:tc>
          <w:tcPr>
            <w:tcW w:w="2306" w:type="dxa"/>
            <w:vAlign w:val="center"/>
          </w:tcPr>
          <w:p w14:paraId="3931350E" w14:textId="77777777" w:rsidR="00B47C41" w:rsidRPr="00B47C41" w:rsidRDefault="00B47C41" w:rsidP="00B47C41">
            <w:pPr>
              <w:contextualSpacing/>
              <w:rPr>
                <w:rFonts w:ascii="GHEA Grapalat" w:hAnsi="GHEA Grapalat" w:cs="Sylfaen"/>
                <w:sz w:val="20"/>
                <w:szCs w:val="20"/>
              </w:rPr>
            </w:pPr>
          </w:p>
        </w:tc>
      </w:tr>
      <w:tr w:rsidR="00B47C41" w:rsidRPr="00B47C41" w14:paraId="11452CDB" w14:textId="77777777" w:rsidTr="00B47C41">
        <w:tc>
          <w:tcPr>
            <w:tcW w:w="625" w:type="dxa"/>
            <w:tcBorders>
              <w:bottom w:val="single" w:sz="4" w:space="0" w:color="auto"/>
            </w:tcBorders>
            <w:vAlign w:val="center"/>
          </w:tcPr>
          <w:p w14:paraId="6E7EBA92"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73</w:t>
            </w:r>
          </w:p>
        </w:tc>
        <w:tc>
          <w:tcPr>
            <w:tcW w:w="1989" w:type="dxa"/>
            <w:tcBorders>
              <w:bottom w:val="single" w:sz="4" w:space="0" w:color="auto"/>
            </w:tcBorders>
            <w:vAlign w:val="center"/>
          </w:tcPr>
          <w:p w14:paraId="0EC8531A"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Խորհրդակցությունների դահլիճ</w:t>
            </w:r>
          </w:p>
        </w:tc>
        <w:tc>
          <w:tcPr>
            <w:tcW w:w="1082" w:type="dxa"/>
            <w:gridSpan w:val="2"/>
            <w:tcBorders>
              <w:bottom w:val="single" w:sz="4" w:space="0" w:color="auto"/>
            </w:tcBorders>
            <w:vAlign w:val="center"/>
          </w:tcPr>
          <w:p w14:paraId="3628BAD4"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bottom w:val="single" w:sz="4" w:space="0" w:color="auto"/>
            </w:tcBorders>
            <w:vAlign w:val="center"/>
          </w:tcPr>
          <w:p w14:paraId="53941B33" w14:textId="77777777"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 xml:space="preserve">Ոչ պակաս </w:t>
            </w:r>
            <w:r w:rsidRPr="00B47C41">
              <w:rPr>
                <w:rFonts w:ascii="GHEA Grapalat" w:hAnsi="GHEA Grapalat" w:cs="Sylfaen"/>
                <w:sz w:val="20"/>
                <w:szCs w:val="20"/>
                <w:lang w:val="hy-AM"/>
              </w:rPr>
              <w:t>50</w:t>
            </w:r>
            <w:r w:rsidRPr="00B47C41">
              <w:rPr>
                <w:rFonts w:ascii="GHEA Grapalat" w:hAnsi="GHEA Grapalat" w:cs="Sylfaen"/>
                <w:sz w:val="20"/>
                <w:szCs w:val="20"/>
              </w:rPr>
              <w:t xml:space="preserve"> քմ</w:t>
            </w:r>
          </w:p>
        </w:tc>
        <w:tc>
          <w:tcPr>
            <w:tcW w:w="1350" w:type="dxa"/>
            <w:tcBorders>
              <w:bottom w:val="single" w:sz="4" w:space="0" w:color="auto"/>
            </w:tcBorders>
            <w:vAlign w:val="center"/>
          </w:tcPr>
          <w:p w14:paraId="73E4589A" w14:textId="77777777" w:rsidR="00B47C41" w:rsidRPr="00B47C41" w:rsidRDefault="00B47C41" w:rsidP="00B47C41">
            <w:pPr>
              <w:contextualSpacing/>
              <w:rPr>
                <w:rFonts w:ascii="GHEA Grapalat" w:hAnsi="GHEA Grapalat" w:cs="Sylfaen"/>
                <w:sz w:val="20"/>
                <w:szCs w:val="20"/>
              </w:rPr>
            </w:pPr>
          </w:p>
        </w:tc>
        <w:tc>
          <w:tcPr>
            <w:tcW w:w="1260" w:type="dxa"/>
            <w:tcBorders>
              <w:bottom w:val="single" w:sz="4" w:space="0" w:color="auto"/>
            </w:tcBorders>
            <w:vAlign w:val="center"/>
          </w:tcPr>
          <w:p w14:paraId="1A280D6D" w14:textId="77777777" w:rsidR="00B47C41" w:rsidRPr="00B47C41" w:rsidRDefault="00B47C41" w:rsidP="00B47C41">
            <w:pPr>
              <w:contextualSpacing/>
              <w:rPr>
                <w:rFonts w:ascii="GHEA Grapalat" w:hAnsi="GHEA Grapalat" w:cs="Sylfaen"/>
                <w:sz w:val="20"/>
                <w:szCs w:val="20"/>
              </w:rPr>
            </w:pPr>
          </w:p>
        </w:tc>
        <w:tc>
          <w:tcPr>
            <w:tcW w:w="2306" w:type="dxa"/>
            <w:tcBorders>
              <w:bottom w:val="single" w:sz="4" w:space="0" w:color="auto"/>
            </w:tcBorders>
            <w:vAlign w:val="center"/>
          </w:tcPr>
          <w:p w14:paraId="0D97BD48" w14:textId="77777777" w:rsidR="00B47C41" w:rsidRPr="00B47C41" w:rsidRDefault="00B47C41" w:rsidP="00B47C41">
            <w:pPr>
              <w:contextualSpacing/>
              <w:rPr>
                <w:rFonts w:ascii="GHEA Grapalat" w:hAnsi="GHEA Grapalat" w:cs="Sylfaen"/>
                <w:sz w:val="20"/>
                <w:szCs w:val="20"/>
              </w:rPr>
            </w:pPr>
          </w:p>
        </w:tc>
      </w:tr>
      <w:tr w:rsidR="00B47C41" w:rsidRPr="00B47C41" w14:paraId="15914F5B" w14:textId="77777777" w:rsidTr="00B47C41">
        <w:tc>
          <w:tcPr>
            <w:tcW w:w="625" w:type="dxa"/>
            <w:tcBorders>
              <w:bottom w:val="single" w:sz="4" w:space="0" w:color="auto"/>
            </w:tcBorders>
            <w:vAlign w:val="center"/>
          </w:tcPr>
          <w:p w14:paraId="25D67BCB"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74</w:t>
            </w:r>
          </w:p>
        </w:tc>
        <w:tc>
          <w:tcPr>
            <w:tcW w:w="1989" w:type="dxa"/>
            <w:tcBorders>
              <w:bottom w:val="single" w:sz="4" w:space="0" w:color="auto"/>
            </w:tcBorders>
            <w:vAlign w:val="center"/>
          </w:tcPr>
          <w:p w14:paraId="3057D0FF"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Անձնակազմի սենյակ</w:t>
            </w:r>
          </w:p>
        </w:tc>
        <w:tc>
          <w:tcPr>
            <w:tcW w:w="1082" w:type="dxa"/>
            <w:gridSpan w:val="2"/>
            <w:tcBorders>
              <w:bottom w:val="single" w:sz="4" w:space="0" w:color="auto"/>
            </w:tcBorders>
            <w:vAlign w:val="center"/>
          </w:tcPr>
          <w:p w14:paraId="33F98D98"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bottom w:val="single" w:sz="4" w:space="0" w:color="auto"/>
            </w:tcBorders>
            <w:vAlign w:val="center"/>
          </w:tcPr>
          <w:p w14:paraId="07B9DA96"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 xml:space="preserve">Նախաեսված օպերատորների </w:t>
            </w:r>
            <w:r w:rsidRPr="00B47C41">
              <w:rPr>
                <w:rFonts w:ascii="GHEA Grapalat" w:hAnsi="GHEA Grapalat" w:cs="Sylfaen"/>
                <w:sz w:val="20"/>
                <w:szCs w:val="20"/>
              </w:rPr>
              <w:lastRenderedPageBreak/>
              <w:t>համար, ոչ պակաս քան 20 քմ</w:t>
            </w:r>
          </w:p>
        </w:tc>
        <w:tc>
          <w:tcPr>
            <w:tcW w:w="1350" w:type="dxa"/>
            <w:tcBorders>
              <w:bottom w:val="single" w:sz="4" w:space="0" w:color="auto"/>
            </w:tcBorders>
            <w:vAlign w:val="center"/>
          </w:tcPr>
          <w:p w14:paraId="00036238" w14:textId="77777777" w:rsidR="00B47C41" w:rsidRPr="00B47C41" w:rsidRDefault="00B47C41" w:rsidP="00B47C41">
            <w:pPr>
              <w:contextualSpacing/>
              <w:rPr>
                <w:rFonts w:ascii="GHEA Grapalat" w:hAnsi="GHEA Grapalat" w:cs="Sylfaen"/>
                <w:sz w:val="20"/>
                <w:szCs w:val="20"/>
              </w:rPr>
            </w:pPr>
          </w:p>
        </w:tc>
        <w:tc>
          <w:tcPr>
            <w:tcW w:w="1260" w:type="dxa"/>
            <w:tcBorders>
              <w:bottom w:val="single" w:sz="4" w:space="0" w:color="auto"/>
            </w:tcBorders>
            <w:vAlign w:val="center"/>
          </w:tcPr>
          <w:p w14:paraId="1CDBBAE3" w14:textId="77777777" w:rsidR="00B47C41" w:rsidRPr="00B47C41" w:rsidRDefault="00B47C41" w:rsidP="00B47C41">
            <w:pPr>
              <w:contextualSpacing/>
              <w:rPr>
                <w:rFonts w:ascii="GHEA Grapalat" w:hAnsi="GHEA Grapalat" w:cs="Sylfaen"/>
                <w:sz w:val="20"/>
                <w:szCs w:val="20"/>
              </w:rPr>
            </w:pPr>
          </w:p>
        </w:tc>
        <w:tc>
          <w:tcPr>
            <w:tcW w:w="2306" w:type="dxa"/>
            <w:tcBorders>
              <w:bottom w:val="single" w:sz="4" w:space="0" w:color="auto"/>
            </w:tcBorders>
            <w:vAlign w:val="center"/>
          </w:tcPr>
          <w:p w14:paraId="349D6751" w14:textId="77777777" w:rsidR="00B47C41" w:rsidRPr="00B47C41" w:rsidRDefault="00B47C41" w:rsidP="00B47C41">
            <w:pPr>
              <w:contextualSpacing/>
              <w:rPr>
                <w:rFonts w:ascii="GHEA Grapalat" w:hAnsi="GHEA Grapalat" w:cs="Sylfaen"/>
                <w:sz w:val="20"/>
                <w:szCs w:val="20"/>
              </w:rPr>
            </w:pPr>
          </w:p>
        </w:tc>
      </w:tr>
      <w:tr w:rsidR="00B47C41" w:rsidRPr="00B47C41" w14:paraId="50F2514C" w14:textId="77777777" w:rsidTr="00B47C41">
        <w:tc>
          <w:tcPr>
            <w:tcW w:w="625" w:type="dxa"/>
            <w:tcBorders>
              <w:bottom w:val="single" w:sz="4" w:space="0" w:color="auto"/>
            </w:tcBorders>
            <w:vAlign w:val="center"/>
          </w:tcPr>
          <w:p w14:paraId="029E0561"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lastRenderedPageBreak/>
              <w:t>75</w:t>
            </w:r>
          </w:p>
        </w:tc>
        <w:tc>
          <w:tcPr>
            <w:tcW w:w="1989" w:type="dxa"/>
            <w:tcBorders>
              <w:bottom w:val="single" w:sz="4" w:space="0" w:color="auto"/>
            </w:tcBorders>
            <w:vAlign w:val="center"/>
          </w:tcPr>
          <w:p w14:paraId="0341159F"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Տեխնիկական անձնակազմի սենյակ</w:t>
            </w:r>
          </w:p>
        </w:tc>
        <w:tc>
          <w:tcPr>
            <w:tcW w:w="1082" w:type="dxa"/>
            <w:gridSpan w:val="2"/>
            <w:tcBorders>
              <w:bottom w:val="single" w:sz="4" w:space="0" w:color="auto"/>
            </w:tcBorders>
            <w:vAlign w:val="center"/>
          </w:tcPr>
          <w:p w14:paraId="72E73982"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bottom w:val="single" w:sz="4" w:space="0" w:color="auto"/>
            </w:tcBorders>
            <w:vAlign w:val="center"/>
          </w:tcPr>
          <w:p w14:paraId="2B962706"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ոչ պակաս քան 12քմ</w:t>
            </w:r>
          </w:p>
        </w:tc>
        <w:tc>
          <w:tcPr>
            <w:tcW w:w="1350" w:type="dxa"/>
            <w:tcBorders>
              <w:bottom w:val="single" w:sz="4" w:space="0" w:color="auto"/>
            </w:tcBorders>
            <w:vAlign w:val="center"/>
          </w:tcPr>
          <w:p w14:paraId="3A63CFE5" w14:textId="77777777" w:rsidR="00B47C41" w:rsidRPr="00B47C41" w:rsidRDefault="00B47C41" w:rsidP="00B47C41">
            <w:pPr>
              <w:contextualSpacing/>
              <w:rPr>
                <w:rFonts w:ascii="GHEA Grapalat" w:hAnsi="GHEA Grapalat" w:cs="Sylfaen"/>
                <w:sz w:val="20"/>
                <w:szCs w:val="20"/>
              </w:rPr>
            </w:pPr>
          </w:p>
        </w:tc>
        <w:tc>
          <w:tcPr>
            <w:tcW w:w="1260" w:type="dxa"/>
            <w:tcBorders>
              <w:bottom w:val="single" w:sz="4" w:space="0" w:color="auto"/>
            </w:tcBorders>
            <w:vAlign w:val="center"/>
          </w:tcPr>
          <w:p w14:paraId="222B5F4E" w14:textId="77777777" w:rsidR="00B47C41" w:rsidRPr="00B47C41" w:rsidRDefault="00B47C41" w:rsidP="00B47C41">
            <w:pPr>
              <w:contextualSpacing/>
              <w:rPr>
                <w:rFonts w:ascii="GHEA Grapalat" w:hAnsi="GHEA Grapalat" w:cs="Sylfaen"/>
                <w:sz w:val="20"/>
                <w:szCs w:val="20"/>
              </w:rPr>
            </w:pPr>
          </w:p>
        </w:tc>
        <w:tc>
          <w:tcPr>
            <w:tcW w:w="2306" w:type="dxa"/>
            <w:tcBorders>
              <w:bottom w:val="single" w:sz="4" w:space="0" w:color="auto"/>
            </w:tcBorders>
            <w:vAlign w:val="center"/>
          </w:tcPr>
          <w:p w14:paraId="74F40860"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Սենյակը կարող է տեղակայվել նաև կիսանկուղային հարկում</w:t>
            </w:r>
          </w:p>
        </w:tc>
      </w:tr>
      <w:tr w:rsidR="00B47C41" w:rsidRPr="00B47C41" w14:paraId="62B06474" w14:textId="77777777" w:rsidTr="00B47C41">
        <w:tc>
          <w:tcPr>
            <w:tcW w:w="625" w:type="dxa"/>
            <w:vAlign w:val="center"/>
          </w:tcPr>
          <w:p w14:paraId="7B25A55A"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76</w:t>
            </w:r>
          </w:p>
        </w:tc>
        <w:tc>
          <w:tcPr>
            <w:tcW w:w="1989" w:type="dxa"/>
            <w:vAlign w:val="center"/>
          </w:tcPr>
          <w:p w14:paraId="6E45583E"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Սանհանգույց</w:t>
            </w:r>
          </w:p>
        </w:tc>
        <w:tc>
          <w:tcPr>
            <w:tcW w:w="1082" w:type="dxa"/>
            <w:gridSpan w:val="2"/>
            <w:vAlign w:val="center"/>
          </w:tcPr>
          <w:p w14:paraId="755727C0"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3</w:t>
            </w:r>
          </w:p>
        </w:tc>
        <w:tc>
          <w:tcPr>
            <w:tcW w:w="1844" w:type="dxa"/>
            <w:vAlign w:val="center"/>
          </w:tcPr>
          <w:p w14:paraId="2B9CD9E0" w14:textId="77777777" w:rsidR="00B47C41" w:rsidRPr="00B47C41" w:rsidRDefault="00B47C41" w:rsidP="00B47C41">
            <w:pPr>
              <w:contextualSpacing/>
              <w:jc w:val="both"/>
              <w:rPr>
                <w:rFonts w:ascii="GHEA Grapalat" w:hAnsi="GHEA Grapalat"/>
                <w:sz w:val="20"/>
                <w:szCs w:val="20"/>
                <w:lang w:val="hy-AM"/>
              </w:rPr>
            </w:pPr>
            <w:r w:rsidRPr="00B47C41">
              <w:rPr>
                <w:rFonts w:ascii="GHEA Grapalat" w:hAnsi="GHEA Grapalat" w:cs="Sylfaen"/>
                <w:sz w:val="20"/>
                <w:szCs w:val="20"/>
              </w:rPr>
              <w:t>Տղամարդկանց, կանանց և բնակչության սակավաշարժ խմբերի համար</w:t>
            </w:r>
            <w:r w:rsidRPr="00B47C41">
              <w:rPr>
                <w:rFonts w:ascii="GHEA Grapalat" w:hAnsi="GHEA Grapalat" w:cs="Sylfaen"/>
                <w:sz w:val="20"/>
                <w:szCs w:val="20"/>
                <w:lang w:val="hy-AM"/>
              </w:rPr>
              <w:t xml:space="preserve">, </w:t>
            </w:r>
            <w:r w:rsidRPr="00B47C41">
              <w:rPr>
                <w:rFonts w:ascii="GHEA Grapalat" w:hAnsi="GHEA Grapalat" w:cs="Sylfaen"/>
                <w:sz w:val="20"/>
                <w:szCs w:val="20"/>
              </w:rPr>
              <w:t xml:space="preserve"> ոչ պակաս </w:t>
            </w:r>
            <w:r w:rsidRPr="00B47C41">
              <w:rPr>
                <w:rFonts w:ascii="GHEA Grapalat" w:hAnsi="GHEA Grapalat" w:cs="Sylfaen"/>
                <w:sz w:val="20"/>
                <w:szCs w:val="20"/>
                <w:lang w:val="hy-AM"/>
              </w:rPr>
              <w:t>10</w:t>
            </w:r>
            <w:r w:rsidRPr="00B47C41">
              <w:rPr>
                <w:rFonts w:ascii="GHEA Grapalat" w:hAnsi="GHEA Grapalat" w:cs="Sylfaen"/>
                <w:sz w:val="20"/>
                <w:szCs w:val="20"/>
              </w:rPr>
              <w:t xml:space="preserve"> քմ</w:t>
            </w:r>
          </w:p>
        </w:tc>
        <w:tc>
          <w:tcPr>
            <w:tcW w:w="1350" w:type="dxa"/>
            <w:vAlign w:val="center"/>
          </w:tcPr>
          <w:p w14:paraId="3B5F3A38" w14:textId="77777777" w:rsidR="00B47C41" w:rsidRPr="00B47C41" w:rsidRDefault="00B47C41" w:rsidP="00B47C41">
            <w:pPr>
              <w:contextualSpacing/>
              <w:rPr>
                <w:rFonts w:ascii="GHEA Grapalat" w:hAnsi="GHEA Grapalat" w:cs="Sylfaen"/>
                <w:sz w:val="20"/>
                <w:szCs w:val="20"/>
              </w:rPr>
            </w:pPr>
          </w:p>
        </w:tc>
        <w:tc>
          <w:tcPr>
            <w:tcW w:w="1260" w:type="dxa"/>
            <w:vAlign w:val="center"/>
          </w:tcPr>
          <w:p w14:paraId="4F4959FF" w14:textId="77777777" w:rsidR="00B47C41" w:rsidRPr="00B47C41" w:rsidRDefault="00B47C41" w:rsidP="00B47C41">
            <w:pPr>
              <w:contextualSpacing/>
              <w:rPr>
                <w:rFonts w:ascii="GHEA Grapalat" w:hAnsi="GHEA Grapalat" w:cs="Sylfaen"/>
                <w:sz w:val="20"/>
                <w:szCs w:val="20"/>
              </w:rPr>
            </w:pPr>
          </w:p>
        </w:tc>
        <w:tc>
          <w:tcPr>
            <w:tcW w:w="2306" w:type="dxa"/>
            <w:vAlign w:val="center"/>
          </w:tcPr>
          <w:p w14:paraId="4C0E7BCE" w14:textId="77777777" w:rsidR="00B47C41" w:rsidRPr="00B47C41" w:rsidRDefault="00B47C41" w:rsidP="00B47C41">
            <w:pPr>
              <w:contextualSpacing/>
              <w:rPr>
                <w:rFonts w:ascii="GHEA Grapalat" w:hAnsi="GHEA Grapalat" w:cs="Sylfaen"/>
                <w:sz w:val="20"/>
                <w:szCs w:val="20"/>
              </w:rPr>
            </w:pPr>
          </w:p>
        </w:tc>
      </w:tr>
      <w:tr w:rsidR="00B47C41" w:rsidRPr="00B47C41" w14:paraId="441FE368" w14:textId="77777777" w:rsidTr="00B47C41">
        <w:tblPrEx>
          <w:tblBorders>
            <w:left w:val="none" w:sz="0" w:space="0" w:color="auto"/>
            <w:right w:val="none" w:sz="0" w:space="0" w:color="auto"/>
          </w:tblBorders>
        </w:tblPrEx>
        <w:trPr>
          <w:trHeight w:val="449"/>
        </w:trPr>
        <w:tc>
          <w:tcPr>
            <w:tcW w:w="10456" w:type="dxa"/>
            <w:gridSpan w:val="8"/>
            <w:tcBorders>
              <w:left w:val="single" w:sz="4" w:space="0" w:color="auto"/>
              <w:right w:val="single" w:sz="4" w:space="0" w:color="auto"/>
            </w:tcBorders>
            <w:vAlign w:val="center"/>
          </w:tcPr>
          <w:p w14:paraId="240A8F15" w14:textId="77777777" w:rsidR="00B47C41" w:rsidRPr="00B47C41" w:rsidRDefault="00B47C41" w:rsidP="00B47C41">
            <w:pPr>
              <w:ind w:left="-360"/>
              <w:contextualSpacing/>
              <w:rPr>
                <w:rFonts w:ascii="GHEA Grapalat" w:hAnsi="GHEA Grapalat" w:cs="Sylfaen"/>
                <w:b/>
                <w:sz w:val="20"/>
                <w:szCs w:val="20"/>
              </w:rPr>
            </w:pPr>
            <w:r w:rsidRPr="00B47C41">
              <w:rPr>
                <w:rFonts w:ascii="GHEA Grapalat" w:hAnsi="GHEA Grapalat" w:cs="Sylfaen"/>
                <w:b/>
                <w:sz w:val="20"/>
                <w:szCs w:val="20"/>
              </w:rPr>
              <w:t xml:space="preserve">        Թերապևտիկ բաժանմունք</w:t>
            </w:r>
            <w:r w:rsidRPr="00B47C41">
              <w:rPr>
                <w:rFonts w:ascii="GHEA Grapalat" w:hAnsi="GHEA Grapalat"/>
                <w:b/>
                <w:sz w:val="20"/>
                <w:szCs w:val="20"/>
              </w:rPr>
              <w:t xml:space="preserve"> (7 </w:t>
            </w:r>
            <w:r w:rsidRPr="00B47C41">
              <w:rPr>
                <w:rFonts w:ascii="GHEA Grapalat" w:hAnsi="GHEA Grapalat" w:cs="Sylfaen"/>
                <w:b/>
                <w:sz w:val="20"/>
                <w:szCs w:val="20"/>
              </w:rPr>
              <w:t>մահճակալ</w:t>
            </w:r>
            <w:r w:rsidRPr="00B47C41">
              <w:rPr>
                <w:rFonts w:ascii="GHEA Grapalat" w:hAnsi="GHEA Grapalat"/>
                <w:b/>
                <w:sz w:val="20"/>
                <w:szCs w:val="20"/>
              </w:rPr>
              <w:t xml:space="preserve">) </w:t>
            </w:r>
          </w:p>
        </w:tc>
      </w:tr>
      <w:tr w:rsidR="00B47C41" w:rsidRPr="00B47C41" w14:paraId="2BF010F7" w14:textId="77777777" w:rsidTr="00B47C41">
        <w:tblPrEx>
          <w:tblBorders>
            <w:left w:val="none" w:sz="0" w:space="0" w:color="auto"/>
            <w:right w:val="none" w:sz="0" w:space="0" w:color="auto"/>
          </w:tblBorders>
        </w:tblPrEx>
        <w:trPr>
          <w:trHeight w:val="431"/>
        </w:trPr>
        <w:tc>
          <w:tcPr>
            <w:tcW w:w="625" w:type="dxa"/>
            <w:tcBorders>
              <w:left w:val="single" w:sz="4" w:space="0" w:color="auto"/>
            </w:tcBorders>
            <w:vAlign w:val="center"/>
          </w:tcPr>
          <w:p w14:paraId="1663F143" w14:textId="77777777" w:rsidR="00B47C41" w:rsidRPr="00B47C41" w:rsidRDefault="00B47C41" w:rsidP="00B47C41">
            <w:pPr>
              <w:tabs>
                <w:tab w:val="left" w:pos="709"/>
              </w:tabs>
              <w:contextualSpacing/>
              <w:rPr>
                <w:rFonts w:ascii="GHEA Grapalat" w:hAnsi="GHEA Grapalat"/>
                <w:b/>
                <w:sz w:val="20"/>
                <w:szCs w:val="20"/>
              </w:rPr>
            </w:pPr>
            <w:r w:rsidRPr="00B47C41">
              <w:rPr>
                <w:rFonts w:ascii="GHEA Grapalat" w:hAnsi="GHEA Grapalat"/>
                <w:b/>
                <w:sz w:val="20"/>
                <w:szCs w:val="20"/>
              </w:rPr>
              <w:t>N</w:t>
            </w:r>
          </w:p>
        </w:tc>
        <w:tc>
          <w:tcPr>
            <w:tcW w:w="1989" w:type="dxa"/>
            <w:vAlign w:val="center"/>
          </w:tcPr>
          <w:p w14:paraId="132B6113" w14:textId="77777777" w:rsidR="00B47C41" w:rsidRPr="00B47C41" w:rsidRDefault="00B47C41" w:rsidP="00B47C41">
            <w:pPr>
              <w:tabs>
                <w:tab w:val="left" w:pos="709"/>
              </w:tabs>
              <w:contextualSpacing/>
              <w:rPr>
                <w:rFonts w:ascii="GHEA Grapalat" w:hAnsi="GHEA Grapalat"/>
                <w:b/>
                <w:sz w:val="20"/>
                <w:szCs w:val="20"/>
              </w:rPr>
            </w:pPr>
            <w:r w:rsidRPr="00B47C41">
              <w:rPr>
                <w:rFonts w:ascii="GHEA Grapalat" w:hAnsi="GHEA Grapalat"/>
                <w:b/>
                <w:sz w:val="20"/>
                <w:szCs w:val="20"/>
              </w:rPr>
              <w:t>Սենյակների կազմը</w:t>
            </w:r>
          </w:p>
        </w:tc>
        <w:tc>
          <w:tcPr>
            <w:tcW w:w="1082" w:type="dxa"/>
            <w:gridSpan w:val="2"/>
            <w:vAlign w:val="center"/>
          </w:tcPr>
          <w:p w14:paraId="0237BF31" w14:textId="77777777" w:rsidR="00B47C41" w:rsidRPr="00B47C41" w:rsidRDefault="00B47C41" w:rsidP="00B47C41">
            <w:pPr>
              <w:tabs>
                <w:tab w:val="left" w:pos="709"/>
              </w:tabs>
              <w:contextualSpacing/>
              <w:jc w:val="center"/>
              <w:rPr>
                <w:rFonts w:ascii="GHEA Grapalat" w:hAnsi="GHEA Grapalat"/>
                <w:b/>
                <w:sz w:val="20"/>
                <w:szCs w:val="20"/>
              </w:rPr>
            </w:pPr>
            <w:r w:rsidRPr="00B47C41">
              <w:rPr>
                <w:rFonts w:ascii="GHEA Grapalat" w:hAnsi="GHEA Grapalat"/>
                <w:b/>
                <w:sz w:val="20"/>
                <w:szCs w:val="20"/>
              </w:rPr>
              <w:t>Քանակը</w:t>
            </w:r>
          </w:p>
        </w:tc>
        <w:tc>
          <w:tcPr>
            <w:tcW w:w="1844" w:type="dxa"/>
            <w:tcBorders>
              <w:right w:val="single" w:sz="4" w:space="0" w:color="auto"/>
            </w:tcBorders>
            <w:vAlign w:val="center"/>
          </w:tcPr>
          <w:p w14:paraId="2FAE7180" w14:textId="77777777" w:rsidR="00B47C41" w:rsidRPr="00B47C41" w:rsidRDefault="00B47C41" w:rsidP="00B47C41">
            <w:pPr>
              <w:tabs>
                <w:tab w:val="left" w:pos="709"/>
              </w:tabs>
              <w:contextualSpacing/>
              <w:jc w:val="center"/>
              <w:rPr>
                <w:rFonts w:ascii="GHEA Grapalat" w:hAnsi="GHEA Grapalat"/>
                <w:b/>
                <w:sz w:val="20"/>
                <w:szCs w:val="20"/>
              </w:rPr>
            </w:pPr>
            <w:r w:rsidRPr="00B47C41">
              <w:rPr>
                <w:rFonts w:ascii="GHEA Grapalat" w:hAnsi="GHEA Grapalat"/>
                <w:b/>
                <w:sz w:val="20"/>
                <w:szCs w:val="20"/>
              </w:rPr>
              <w:t>Նշանակությունը</w:t>
            </w:r>
          </w:p>
        </w:tc>
        <w:tc>
          <w:tcPr>
            <w:tcW w:w="1350" w:type="dxa"/>
            <w:tcBorders>
              <w:right w:val="single" w:sz="4" w:space="0" w:color="auto"/>
            </w:tcBorders>
            <w:vAlign w:val="center"/>
          </w:tcPr>
          <w:p w14:paraId="524505E8" w14:textId="77777777" w:rsidR="00B47C41" w:rsidRPr="00B47C41" w:rsidRDefault="00B47C41" w:rsidP="00B47C41">
            <w:pPr>
              <w:contextualSpacing/>
              <w:jc w:val="center"/>
              <w:rPr>
                <w:rFonts w:ascii="GHEA Grapalat" w:hAnsi="GHEA Grapalat" w:cs="Sylfaen"/>
                <w:b/>
                <w:sz w:val="20"/>
                <w:szCs w:val="20"/>
              </w:rPr>
            </w:pPr>
            <w:r w:rsidRPr="00B47C41">
              <w:rPr>
                <w:rFonts w:ascii="GHEA Grapalat" w:hAnsi="GHEA Grapalat" w:cs="Sylfaen"/>
                <w:b/>
                <w:sz w:val="20"/>
                <w:szCs w:val="20"/>
              </w:rPr>
              <w:t>Օդափոխություն</w:t>
            </w:r>
          </w:p>
        </w:tc>
        <w:tc>
          <w:tcPr>
            <w:tcW w:w="1260" w:type="dxa"/>
            <w:tcBorders>
              <w:right w:val="single" w:sz="4" w:space="0" w:color="auto"/>
            </w:tcBorders>
            <w:vAlign w:val="center"/>
          </w:tcPr>
          <w:p w14:paraId="3D006DEC" w14:textId="77777777" w:rsidR="00B47C41" w:rsidRPr="00B47C41" w:rsidRDefault="00B47C41" w:rsidP="00B47C41">
            <w:pPr>
              <w:contextualSpacing/>
              <w:jc w:val="center"/>
              <w:rPr>
                <w:rFonts w:ascii="GHEA Grapalat" w:hAnsi="GHEA Grapalat" w:cs="Sylfaen"/>
                <w:b/>
                <w:sz w:val="20"/>
                <w:szCs w:val="20"/>
              </w:rPr>
            </w:pPr>
            <w:r w:rsidRPr="00B47C41">
              <w:rPr>
                <w:rFonts w:ascii="GHEA Grapalat" w:hAnsi="GHEA Grapalat" w:cs="Sylfaen"/>
                <w:b/>
                <w:sz w:val="20"/>
                <w:szCs w:val="20"/>
              </w:rPr>
              <w:t>Բնական գազեր</w:t>
            </w:r>
          </w:p>
        </w:tc>
        <w:tc>
          <w:tcPr>
            <w:tcW w:w="2306" w:type="dxa"/>
            <w:tcBorders>
              <w:right w:val="single" w:sz="4" w:space="0" w:color="auto"/>
            </w:tcBorders>
            <w:vAlign w:val="center"/>
          </w:tcPr>
          <w:p w14:paraId="5485CC00" w14:textId="77777777" w:rsidR="00B47C41" w:rsidRPr="00B47C41" w:rsidRDefault="00B47C41" w:rsidP="00B47C41">
            <w:pPr>
              <w:contextualSpacing/>
              <w:jc w:val="center"/>
              <w:rPr>
                <w:rFonts w:ascii="GHEA Grapalat" w:hAnsi="GHEA Grapalat" w:cs="Sylfaen"/>
                <w:b/>
                <w:sz w:val="20"/>
                <w:szCs w:val="20"/>
              </w:rPr>
            </w:pPr>
            <w:r w:rsidRPr="00B47C41">
              <w:rPr>
                <w:rFonts w:ascii="GHEA Grapalat" w:hAnsi="GHEA Grapalat" w:cs="Sylfaen"/>
                <w:b/>
                <w:sz w:val="20"/>
                <w:szCs w:val="20"/>
              </w:rPr>
              <w:t>Ծանոթագրություն</w:t>
            </w:r>
          </w:p>
        </w:tc>
      </w:tr>
      <w:tr w:rsidR="00B47C41" w:rsidRPr="00B47C41" w14:paraId="7B7DBB73"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33C79BF6"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77</w:t>
            </w:r>
          </w:p>
        </w:tc>
        <w:tc>
          <w:tcPr>
            <w:tcW w:w="1989" w:type="dxa"/>
            <w:vAlign w:val="center"/>
          </w:tcPr>
          <w:p w14:paraId="0BB70A1B"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 xml:space="preserve">Երկտեղանոց հիվանդասենյակներ </w:t>
            </w:r>
          </w:p>
        </w:tc>
        <w:tc>
          <w:tcPr>
            <w:tcW w:w="1082" w:type="dxa"/>
            <w:gridSpan w:val="2"/>
            <w:vAlign w:val="center"/>
          </w:tcPr>
          <w:p w14:paraId="080B6A34"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2</w:t>
            </w:r>
          </w:p>
        </w:tc>
        <w:tc>
          <w:tcPr>
            <w:tcW w:w="1844" w:type="dxa"/>
            <w:tcBorders>
              <w:right w:val="single" w:sz="4" w:space="0" w:color="auto"/>
            </w:tcBorders>
            <w:vAlign w:val="center"/>
          </w:tcPr>
          <w:p w14:paraId="38F60FCD" w14:textId="77777777" w:rsidR="00B47C41" w:rsidRPr="00B47C41" w:rsidRDefault="00B47C41" w:rsidP="00B47C41">
            <w:pPr>
              <w:tabs>
                <w:tab w:val="left" w:pos="709"/>
              </w:tabs>
              <w:contextualSpacing/>
              <w:jc w:val="both"/>
              <w:rPr>
                <w:rFonts w:ascii="GHEA Grapalat" w:hAnsi="GHEA Grapalat"/>
                <w:sz w:val="20"/>
                <w:szCs w:val="20"/>
                <w:lang w:val="hy-AM"/>
              </w:rPr>
            </w:pPr>
            <w:r w:rsidRPr="00B47C41">
              <w:rPr>
                <w:rFonts w:ascii="GHEA Grapalat" w:hAnsi="GHEA Grapalat"/>
                <w:sz w:val="20"/>
                <w:szCs w:val="20"/>
                <w:lang w:val="hy-AM"/>
              </w:rPr>
              <w:t>ոչ պակաս 32 քմ, սանհանգույցով և ցնցուղով</w:t>
            </w:r>
          </w:p>
        </w:tc>
        <w:tc>
          <w:tcPr>
            <w:tcW w:w="1350" w:type="dxa"/>
            <w:tcBorders>
              <w:right w:val="single" w:sz="4" w:space="0" w:color="auto"/>
            </w:tcBorders>
            <w:vAlign w:val="center"/>
          </w:tcPr>
          <w:p w14:paraId="52C90D2E" w14:textId="77777777" w:rsidR="00B47C41" w:rsidRPr="00B47C41" w:rsidRDefault="00B47C41" w:rsidP="00B47C41">
            <w:pPr>
              <w:tabs>
                <w:tab w:val="left" w:pos="709"/>
              </w:tabs>
              <w:contextualSpacing/>
              <w:rPr>
                <w:rFonts w:ascii="GHEA Grapalat" w:hAnsi="GHEA Grapalat"/>
                <w:sz w:val="20"/>
                <w:szCs w:val="20"/>
                <w:lang w:val="hy-AM"/>
              </w:rPr>
            </w:pPr>
          </w:p>
        </w:tc>
        <w:tc>
          <w:tcPr>
            <w:tcW w:w="1260" w:type="dxa"/>
            <w:tcBorders>
              <w:right w:val="single" w:sz="4" w:space="0" w:color="auto"/>
            </w:tcBorders>
            <w:vAlign w:val="center"/>
          </w:tcPr>
          <w:p w14:paraId="060B7229"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 սենյակում Թթվածին</w:t>
            </w:r>
          </w:p>
        </w:tc>
        <w:tc>
          <w:tcPr>
            <w:tcW w:w="2306" w:type="dxa"/>
            <w:tcBorders>
              <w:right w:val="single" w:sz="4" w:space="0" w:color="auto"/>
            </w:tcBorders>
            <w:vAlign w:val="center"/>
          </w:tcPr>
          <w:p w14:paraId="00273736"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49A93FE2"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218D2AC2"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78</w:t>
            </w:r>
          </w:p>
        </w:tc>
        <w:tc>
          <w:tcPr>
            <w:tcW w:w="1989" w:type="dxa"/>
            <w:vAlign w:val="center"/>
          </w:tcPr>
          <w:p w14:paraId="3FAE1FA1"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Մեկտեղանոց հիվանդասենյակներ</w:t>
            </w:r>
          </w:p>
        </w:tc>
        <w:tc>
          <w:tcPr>
            <w:tcW w:w="1082" w:type="dxa"/>
            <w:gridSpan w:val="2"/>
            <w:vAlign w:val="center"/>
          </w:tcPr>
          <w:p w14:paraId="16004473"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3</w:t>
            </w:r>
          </w:p>
        </w:tc>
        <w:tc>
          <w:tcPr>
            <w:tcW w:w="1844" w:type="dxa"/>
            <w:tcBorders>
              <w:right w:val="single" w:sz="4" w:space="0" w:color="auto"/>
            </w:tcBorders>
            <w:vAlign w:val="center"/>
          </w:tcPr>
          <w:p w14:paraId="234EA4E7"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ոչ պակաս 24 քմ, սանհանգույցով և ցնցուղով</w:t>
            </w:r>
          </w:p>
        </w:tc>
        <w:tc>
          <w:tcPr>
            <w:tcW w:w="1350" w:type="dxa"/>
            <w:tcBorders>
              <w:right w:val="single" w:sz="4" w:space="0" w:color="auto"/>
            </w:tcBorders>
            <w:vAlign w:val="center"/>
          </w:tcPr>
          <w:p w14:paraId="1B190371"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29A5D181"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 սենյակում Թթվածին</w:t>
            </w:r>
          </w:p>
        </w:tc>
        <w:tc>
          <w:tcPr>
            <w:tcW w:w="2306" w:type="dxa"/>
            <w:tcBorders>
              <w:right w:val="single" w:sz="4" w:space="0" w:color="auto"/>
            </w:tcBorders>
            <w:vAlign w:val="center"/>
          </w:tcPr>
          <w:p w14:paraId="59631854"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51AD8B55"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7D04941E"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79</w:t>
            </w:r>
          </w:p>
        </w:tc>
        <w:tc>
          <w:tcPr>
            <w:tcW w:w="1989" w:type="dxa"/>
            <w:vAlign w:val="center"/>
          </w:tcPr>
          <w:p w14:paraId="33B34CFE"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Սանհանգույց</w:t>
            </w:r>
          </w:p>
        </w:tc>
        <w:tc>
          <w:tcPr>
            <w:tcW w:w="1082" w:type="dxa"/>
            <w:gridSpan w:val="2"/>
            <w:vAlign w:val="center"/>
          </w:tcPr>
          <w:p w14:paraId="009D7D20"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3</w:t>
            </w:r>
          </w:p>
        </w:tc>
        <w:tc>
          <w:tcPr>
            <w:tcW w:w="1844" w:type="dxa"/>
            <w:tcBorders>
              <w:right w:val="single" w:sz="4" w:space="0" w:color="auto"/>
            </w:tcBorders>
            <w:vAlign w:val="center"/>
          </w:tcPr>
          <w:p w14:paraId="34D5E7BA" w14:textId="77777777" w:rsidR="00B47C41" w:rsidRPr="00B47C41" w:rsidRDefault="00B47C41" w:rsidP="00B47C41">
            <w:pPr>
              <w:tabs>
                <w:tab w:val="left" w:pos="709"/>
              </w:tabs>
              <w:contextualSpacing/>
              <w:jc w:val="both"/>
              <w:rPr>
                <w:rFonts w:ascii="GHEA Grapalat" w:hAnsi="GHEA Grapalat"/>
                <w:sz w:val="20"/>
                <w:szCs w:val="20"/>
                <w:lang w:val="hy-AM"/>
              </w:rPr>
            </w:pPr>
            <w:r w:rsidRPr="00B47C41">
              <w:rPr>
                <w:rFonts w:ascii="GHEA Grapalat" w:hAnsi="GHEA Grapalat" w:cs="Sylfaen"/>
                <w:sz w:val="20"/>
                <w:szCs w:val="20"/>
              </w:rPr>
              <w:t>Տղամարդկանց, կանանց և բնակչության սակավաշարժ խմբերի համար</w:t>
            </w:r>
            <w:r w:rsidRPr="00B47C41">
              <w:rPr>
                <w:rFonts w:ascii="GHEA Grapalat" w:hAnsi="GHEA Grapalat" w:cs="Sylfaen"/>
                <w:sz w:val="20"/>
                <w:szCs w:val="20"/>
                <w:lang w:val="hy-AM"/>
              </w:rPr>
              <w:t xml:space="preserve">, </w:t>
            </w:r>
            <w:r w:rsidRPr="00B47C41">
              <w:rPr>
                <w:rFonts w:ascii="GHEA Grapalat" w:hAnsi="GHEA Grapalat" w:cs="Sylfaen"/>
                <w:sz w:val="20"/>
                <w:szCs w:val="20"/>
              </w:rPr>
              <w:t xml:space="preserve"> ոչ պակաս </w:t>
            </w:r>
            <w:r w:rsidRPr="00B47C41">
              <w:rPr>
                <w:rFonts w:ascii="GHEA Grapalat" w:hAnsi="GHEA Grapalat" w:cs="Sylfaen"/>
                <w:sz w:val="20"/>
                <w:szCs w:val="20"/>
                <w:lang w:val="hy-AM"/>
              </w:rPr>
              <w:t>10</w:t>
            </w:r>
            <w:r w:rsidRPr="00B47C41">
              <w:rPr>
                <w:rFonts w:ascii="GHEA Grapalat" w:hAnsi="GHEA Grapalat" w:cs="Sylfaen"/>
                <w:sz w:val="20"/>
                <w:szCs w:val="20"/>
              </w:rPr>
              <w:t xml:space="preserve"> քմ</w:t>
            </w:r>
          </w:p>
        </w:tc>
        <w:tc>
          <w:tcPr>
            <w:tcW w:w="1350" w:type="dxa"/>
            <w:tcBorders>
              <w:right w:val="single" w:sz="4" w:space="0" w:color="auto"/>
            </w:tcBorders>
            <w:vAlign w:val="center"/>
          </w:tcPr>
          <w:p w14:paraId="0D279FC5" w14:textId="77777777" w:rsidR="00B47C41" w:rsidRPr="00B47C41" w:rsidRDefault="00B47C41" w:rsidP="00B47C41">
            <w:pPr>
              <w:tabs>
                <w:tab w:val="left" w:pos="709"/>
              </w:tabs>
              <w:contextualSpacing/>
              <w:rPr>
                <w:rFonts w:ascii="GHEA Grapalat" w:hAnsi="GHEA Grapalat" w:cs="Sylfaen"/>
                <w:sz w:val="20"/>
                <w:szCs w:val="20"/>
              </w:rPr>
            </w:pPr>
          </w:p>
        </w:tc>
        <w:tc>
          <w:tcPr>
            <w:tcW w:w="1260" w:type="dxa"/>
            <w:tcBorders>
              <w:right w:val="single" w:sz="4" w:space="0" w:color="auto"/>
            </w:tcBorders>
            <w:vAlign w:val="center"/>
          </w:tcPr>
          <w:p w14:paraId="4428F556" w14:textId="77777777" w:rsidR="00B47C41" w:rsidRPr="00B47C41" w:rsidRDefault="00B47C41" w:rsidP="00B47C41">
            <w:pPr>
              <w:tabs>
                <w:tab w:val="left" w:pos="709"/>
              </w:tabs>
              <w:contextualSpacing/>
              <w:rPr>
                <w:rFonts w:ascii="GHEA Grapalat" w:hAnsi="GHEA Grapalat" w:cs="Sylfaen"/>
                <w:sz w:val="20"/>
                <w:szCs w:val="20"/>
              </w:rPr>
            </w:pPr>
          </w:p>
        </w:tc>
        <w:tc>
          <w:tcPr>
            <w:tcW w:w="2306" w:type="dxa"/>
            <w:tcBorders>
              <w:right w:val="single" w:sz="4" w:space="0" w:color="auto"/>
            </w:tcBorders>
            <w:vAlign w:val="center"/>
          </w:tcPr>
          <w:p w14:paraId="7258BF3D" w14:textId="77777777" w:rsidR="00B47C41" w:rsidRPr="00B47C41" w:rsidRDefault="00B47C41" w:rsidP="00B47C41">
            <w:pPr>
              <w:tabs>
                <w:tab w:val="left" w:pos="709"/>
              </w:tabs>
              <w:contextualSpacing/>
              <w:rPr>
                <w:rFonts w:ascii="GHEA Grapalat" w:hAnsi="GHEA Grapalat" w:cs="Sylfaen"/>
                <w:sz w:val="20"/>
                <w:szCs w:val="20"/>
              </w:rPr>
            </w:pPr>
          </w:p>
        </w:tc>
      </w:tr>
      <w:tr w:rsidR="00B47C41" w:rsidRPr="00B47C41" w14:paraId="13F3F133"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09C7259B"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80</w:t>
            </w:r>
          </w:p>
        </w:tc>
        <w:tc>
          <w:tcPr>
            <w:tcW w:w="1989" w:type="dxa"/>
            <w:vAlign w:val="center"/>
          </w:tcPr>
          <w:p w14:paraId="37FA6A19"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Միջամտությունների սենյակներ</w:t>
            </w:r>
          </w:p>
        </w:tc>
        <w:tc>
          <w:tcPr>
            <w:tcW w:w="1082" w:type="dxa"/>
            <w:gridSpan w:val="2"/>
            <w:vAlign w:val="center"/>
          </w:tcPr>
          <w:p w14:paraId="1CC5232A"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2</w:t>
            </w:r>
          </w:p>
        </w:tc>
        <w:tc>
          <w:tcPr>
            <w:tcW w:w="1844" w:type="dxa"/>
            <w:tcBorders>
              <w:right w:val="single" w:sz="4" w:space="0" w:color="auto"/>
            </w:tcBorders>
            <w:vAlign w:val="center"/>
          </w:tcPr>
          <w:p w14:paraId="51E2D32E"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Բժշկական միջամտությունների և հետազոտման համար՝ ոչ պակաս 18 քմ</w:t>
            </w:r>
          </w:p>
        </w:tc>
        <w:tc>
          <w:tcPr>
            <w:tcW w:w="1350" w:type="dxa"/>
            <w:tcBorders>
              <w:right w:val="single" w:sz="4" w:space="0" w:color="auto"/>
            </w:tcBorders>
            <w:vAlign w:val="center"/>
          </w:tcPr>
          <w:p w14:paraId="05CC6C26"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0E5D9884"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37B0C7F6"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716A1BA6"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1078FA49"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81</w:t>
            </w:r>
          </w:p>
        </w:tc>
        <w:tc>
          <w:tcPr>
            <w:tcW w:w="1989" w:type="dxa"/>
            <w:vAlign w:val="center"/>
          </w:tcPr>
          <w:p w14:paraId="0C26844F"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Բժիշկների աշխատասենյակ</w:t>
            </w:r>
          </w:p>
        </w:tc>
        <w:tc>
          <w:tcPr>
            <w:tcW w:w="1082" w:type="dxa"/>
            <w:gridSpan w:val="2"/>
            <w:vAlign w:val="center"/>
          </w:tcPr>
          <w:p w14:paraId="3CAE909C"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0FEE7635"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3 անձի համար՝ ոչ պակաս 20 քմ</w:t>
            </w:r>
          </w:p>
        </w:tc>
        <w:tc>
          <w:tcPr>
            <w:tcW w:w="1350" w:type="dxa"/>
            <w:tcBorders>
              <w:right w:val="single" w:sz="4" w:space="0" w:color="auto"/>
            </w:tcBorders>
            <w:vAlign w:val="center"/>
          </w:tcPr>
          <w:p w14:paraId="4A39984F"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1E94EC5D"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523C6135"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42B124E8"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0EB390A4"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82</w:t>
            </w:r>
          </w:p>
        </w:tc>
        <w:tc>
          <w:tcPr>
            <w:tcW w:w="1989" w:type="dxa"/>
            <w:vAlign w:val="center"/>
          </w:tcPr>
          <w:p w14:paraId="19C09542"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Անձնակազմի սենյակ</w:t>
            </w:r>
          </w:p>
        </w:tc>
        <w:tc>
          <w:tcPr>
            <w:tcW w:w="1082" w:type="dxa"/>
            <w:gridSpan w:val="2"/>
            <w:vAlign w:val="center"/>
          </w:tcPr>
          <w:p w14:paraId="0C2AC8DD"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60688F7D"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cs="Sylfaen"/>
                <w:sz w:val="20"/>
                <w:szCs w:val="20"/>
              </w:rPr>
              <w:t>Նախատեսված միջին բուժաշխատողների համար՝ ոչ պակաս 1</w:t>
            </w:r>
            <w:r w:rsidRPr="00B47C41">
              <w:rPr>
                <w:rFonts w:ascii="GHEA Grapalat" w:hAnsi="GHEA Grapalat" w:cs="Sylfaen"/>
                <w:sz w:val="20"/>
                <w:szCs w:val="20"/>
                <w:lang w:val="hy-AM"/>
              </w:rPr>
              <w:t xml:space="preserve">4 </w:t>
            </w:r>
            <w:r w:rsidRPr="00B47C41">
              <w:rPr>
                <w:rFonts w:ascii="GHEA Grapalat" w:hAnsi="GHEA Grapalat" w:cs="Sylfaen"/>
                <w:sz w:val="20"/>
                <w:szCs w:val="20"/>
              </w:rPr>
              <w:t>քմ</w:t>
            </w:r>
          </w:p>
        </w:tc>
        <w:tc>
          <w:tcPr>
            <w:tcW w:w="1350" w:type="dxa"/>
            <w:tcBorders>
              <w:right w:val="single" w:sz="4" w:space="0" w:color="auto"/>
            </w:tcBorders>
            <w:vAlign w:val="center"/>
          </w:tcPr>
          <w:p w14:paraId="26559A02" w14:textId="77777777" w:rsidR="00B47C41" w:rsidRPr="00B47C41" w:rsidRDefault="00B47C41" w:rsidP="00B47C41">
            <w:pPr>
              <w:tabs>
                <w:tab w:val="left" w:pos="709"/>
              </w:tabs>
              <w:contextualSpacing/>
              <w:rPr>
                <w:rFonts w:ascii="GHEA Grapalat" w:hAnsi="GHEA Grapalat" w:cs="Sylfaen"/>
                <w:sz w:val="20"/>
                <w:szCs w:val="20"/>
              </w:rPr>
            </w:pPr>
          </w:p>
        </w:tc>
        <w:tc>
          <w:tcPr>
            <w:tcW w:w="1260" w:type="dxa"/>
            <w:tcBorders>
              <w:right w:val="single" w:sz="4" w:space="0" w:color="auto"/>
            </w:tcBorders>
            <w:vAlign w:val="center"/>
          </w:tcPr>
          <w:p w14:paraId="3D021246" w14:textId="77777777" w:rsidR="00B47C41" w:rsidRPr="00B47C41" w:rsidRDefault="00B47C41" w:rsidP="00B47C41">
            <w:pPr>
              <w:tabs>
                <w:tab w:val="left" w:pos="709"/>
              </w:tabs>
              <w:contextualSpacing/>
              <w:rPr>
                <w:rFonts w:ascii="GHEA Grapalat" w:hAnsi="GHEA Grapalat" w:cs="Sylfaen"/>
                <w:sz w:val="20"/>
                <w:szCs w:val="20"/>
              </w:rPr>
            </w:pPr>
          </w:p>
        </w:tc>
        <w:tc>
          <w:tcPr>
            <w:tcW w:w="2306" w:type="dxa"/>
            <w:tcBorders>
              <w:right w:val="single" w:sz="4" w:space="0" w:color="auto"/>
            </w:tcBorders>
            <w:vAlign w:val="center"/>
          </w:tcPr>
          <w:p w14:paraId="1383CF37" w14:textId="77777777" w:rsidR="00B47C41" w:rsidRPr="00B47C41" w:rsidRDefault="00B47C41" w:rsidP="00B47C41">
            <w:pPr>
              <w:tabs>
                <w:tab w:val="left" w:pos="709"/>
              </w:tabs>
              <w:contextualSpacing/>
              <w:rPr>
                <w:rFonts w:ascii="GHEA Grapalat" w:hAnsi="GHEA Grapalat" w:cs="Sylfaen"/>
                <w:sz w:val="20"/>
                <w:szCs w:val="20"/>
              </w:rPr>
            </w:pPr>
          </w:p>
        </w:tc>
      </w:tr>
      <w:tr w:rsidR="00B47C41" w:rsidRPr="00B47C41" w14:paraId="400FCCCB"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20E1AD67"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83</w:t>
            </w:r>
          </w:p>
        </w:tc>
        <w:tc>
          <w:tcPr>
            <w:tcW w:w="1989" w:type="dxa"/>
            <w:vAlign w:val="center"/>
          </w:tcPr>
          <w:p w14:paraId="0CC60916"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Անձնակազմի սենյակ</w:t>
            </w:r>
          </w:p>
        </w:tc>
        <w:tc>
          <w:tcPr>
            <w:tcW w:w="1082" w:type="dxa"/>
            <w:gridSpan w:val="2"/>
            <w:vAlign w:val="center"/>
          </w:tcPr>
          <w:p w14:paraId="24573B1B" w14:textId="77777777" w:rsidR="00B47C41" w:rsidRPr="00B47C41" w:rsidRDefault="00B47C41" w:rsidP="00B47C41">
            <w:pPr>
              <w:tabs>
                <w:tab w:val="left" w:pos="709"/>
              </w:tabs>
              <w:contextualSpacing/>
              <w:jc w:val="center"/>
              <w:rPr>
                <w:rFonts w:ascii="GHEA Grapalat" w:hAnsi="GHEA Grapalat"/>
                <w:sz w:val="20"/>
                <w:szCs w:val="20"/>
                <w:lang w:val="hy-AM"/>
              </w:rPr>
            </w:pPr>
            <w:r w:rsidRPr="00B47C41">
              <w:rPr>
                <w:rFonts w:ascii="GHEA Grapalat" w:hAnsi="GHEA Grapalat"/>
                <w:sz w:val="20"/>
                <w:szCs w:val="20"/>
                <w:lang w:val="hy-AM"/>
              </w:rPr>
              <w:t>1</w:t>
            </w:r>
          </w:p>
        </w:tc>
        <w:tc>
          <w:tcPr>
            <w:tcW w:w="1844" w:type="dxa"/>
            <w:tcBorders>
              <w:right w:val="single" w:sz="4" w:space="0" w:color="auto"/>
            </w:tcBorders>
            <w:vAlign w:val="center"/>
          </w:tcPr>
          <w:p w14:paraId="4183316E" w14:textId="77777777" w:rsidR="00B47C41" w:rsidRPr="00B47C41" w:rsidRDefault="00B47C41" w:rsidP="00B47C41">
            <w:pPr>
              <w:tabs>
                <w:tab w:val="left" w:pos="709"/>
              </w:tabs>
              <w:contextualSpacing/>
              <w:jc w:val="both"/>
              <w:rPr>
                <w:rFonts w:ascii="GHEA Grapalat" w:hAnsi="GHEA Grapalat" w:cs="Sylfaen"/>
                <w:sz w:val="20"/>
                <w:szCs w:val="20"/>
                <w:lang w:val="hy-AM"/>
              </w:rPr>
            </w:pPr>
            <w:r w:rsidRPr="00B47C41">
              <w:rPr>
                <w:rFonts w:ascii="GHEA Grapalat" w:hAnsi="GHEA Grapalat" w:cs="Sylfaen"/>
                <w:sz w:val="20"/>
                <w:szCs w:val="20"/>
                <w:lang w:val="hy-AM"/>
              </w:rPr>
              <w:t>Նախատեսված կրտսեր բուժաշխատողների համար՝ ոչ պակաս 8 քմ</w:t>
            </w:r>
          </w:p>
        </w:tc>
        <w:tc>
          <w:tcPr>
            <w:tcW w:w="1350" w:type="dxa"/>
            <w:tcBorders>
              <w:right w:val="single" w:sz="4" w:space="0" w:color="auto"/>
            </w:tcBorders>
            <w:vAlign w:val="center"/>
          </w:tcPr>
          <w:p w14:paraId="610C32C2" w14:textId="77777777" w:rsidR="00B47C41" w:rsidRPr="00B47C41" w:rsidRDefault="00B47C41" w:rsidP="00B47C41">
            <w:pPr>
              <w:tabs>
                <w:tab w:val="left" w:pos="709"/>
              </w:tabs>
              <w:contextualSpacing/>
              <w:rPr>
                <w:rFonts w:ascii="GHEA Grapalat" w:hAnsi="GHEA Grapalat" w:cs="Sylfaen"/>
                <w:sz w:val="20"/>
                <w:szCs w:val="20"/>
                <w:lang w:val="hy-AM"/>
              </w:rPr>
            </w:pPr>
          </w:p>
        </w:tc>
        <w:tc>
          <w:tcPr>
            <w:tcW w:w="1260" w:type="dxa"/>
            <w:tcBorders>
              <w:right w:val="single" w:sz="4" w:space="0" w:color="auto"/>
            </w:tcBorders>
            <w:vAlign w:val="center"/>
          </w:tcPr>
          <w:p w14:paraId="2C04289A" w14:textId="77777777" w:rsidR="00B47C41" w:rsidRPr="00B47C41" w:rsidRDefault="00B47C41" w:rsidP="00B47C41">
            <w:pPr>
              <w:tabs>
                <w:tab w:val="left" w:pos="709"/>
              </w:tabs>
              <w:contextualSpacing/>
              <w:rPr>
                <w:rFonts w:ascii="GHEA Grapalat" w:hAnsi="GHEA Grapalat" w:cs="Sylfaen"/>
                <w:sz w:val="20"/>
                <w:szCs w:val="20"/>
                <w:lang w:val="hy-AM"/>
              </w:rPr>
            </w:pPr>
          </w:p>
        </w:tc>
        <w:tc>
          <w:tcPr>
            <w:tcW w:w="2306" w:type="dxa"/>
            <w:tcBorders>
              <w:right w:val="single" w:sz="4" w:space="0" w:color="auto"/>
            </w:tcBorders>
            <w:vAlign w:val="center"/>
          </w:tcPr>
          <w:p w14:paraId="3696538B" w14:textId="77777777" w:rsidR="00B47C41" w:rsidRPr="00B47C41" w:rsidRDefault="00B47C41" w:rsidP="00B47C41">
            <w:pPr>
              <w:tabs>
                <w:tab w:val="left" w:pos="709"/>
              </w:tabs>
              <w:contextualSpacing/>
              <w:rPr>
                <w:rFonts w:ascii="GHEA Grapalat" w:hAnsi="GHEA Grapalat" w:cs="Sylfaen"/>
                <w:sz w:val="20"/>
                <w:szCs w:val="20"/>
                <w:lang w:val="hy-AM"/>
              </w:rPr>
            </w:pPr>
          </w:p>
        </w:tc>
      </w:tr>
      <w:tr w:rsidR="00B47C41" w:rsidRPr="00B47C41" w14:paraId="4F882A8F"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393064A8"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84</w:t>
            </w:r>
          </w:p>
        </w:tc>
        <w:tc>
          <w:tcPr>
            <w:tcW w:w="1989" w:type="dxa"/>
            <w:vAlign w:val="center"/>
          </w:tcPr>
          <w:p w14:paraId="109263DD"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Բաժնի վարիչի աշխատասենյակ</w:t>
            </w:r>
          </w:p>
        </w:tc>
        <w:tc>
          <w:tcPr>
            <w:tcW w:w="1082" w:type="dxa"/>
            <w:gridSpan w:val="2"/>
            <w:vAlign w:val="center"/>
          </w:tcPr>
          <w:p w14:paraId="5B0DDF2A"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3E372BD8"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Ոչ պակաս 1</w:t>
            </w:r>
            <w:r w:rsidRPr="00B47C41">
              <w:rPr>
                <w:rFonts w:ascii="GHEA Grapalat" w:hAnsi="GHEA Grapalat"/>
                <w:sz w:val="20"/>
                <w:szCs w:val="20"/>
                <w:lang w:val="hy-AM"/>
              </w:rPr>
              <w:t>2</w:t>
            </w:r>
            <w:r w:rsidRPr="00B47C41">
              <w:rPr>
                <w:rFonts w:ascii="GHEA Grapalat" w:hAnsi="GHEA Grapalat"/>
                <w:sz w:val="20"/>
                <w:szCs w:val="20"/>
              </w:rPr>
              <w:t xml:space="preserve"> քմ</w:t>
            </w:r>
          </w:p>
        </w:tc>
        <w:tc>
          <w:tcPr>
            <w:tcW w:w="1350" w:type="dxa"/>
            <w:tcBorders>
              <w:right w:val="single" w:sz="4" w:space="0" w:color="auto"/>
            </w:tcBorders>
            <w:vAlign w:val="center"/>
          </w:tcPr>
          <w:p w14:paraId="6599D249"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59252C09"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0217363B"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771045ED"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35D58179"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85</w:t>
            </w:r>
          </w:p>
        </w:tc>
        <w:tc>
          <w:tcPr>
            <w:tcW w:w="1989" w:type="dxa"/>
            <w:vAlign w:val="center"/>
          </w:tcPr>
          <w:p w14:paraId="5AD4E169" w14:textId="77777777" w:rsidR="00B47C41" w:rsidRPr="00B47C41" w:rsidRDefault="00B47C41" w:rsidP="00B47C41">
            <w:pPr>
              <w:tabs>
                <w:tab w:val="left" w:pos="709"/>
              </w:tabs>
              <w:contextualSpacing/>
              <w:jc w:val="both"/>
              <w:rPr>
                <w:rFonts w:ascii="GHEA Grapalat" w:hAnsi="GHEA Grapalat"/>
                <w:sz w:val="20"/>
                <w:szCs w:val="20"/>
                <w:lang w:val="hy-AM"/>
              </w:rPr>
            </w:pPr>
            <w:r w:rsidRPr="00B47C41">
              <w:rPr>
                <w:rFonts w:ascii="GHEA Grapalat" w:hAnsi="GHEA Grapalat"/>
                <w:sz w:val="20"/>
                <w:szCs w:val="20"/>
                <w:lang w:val="hy-AM"/>
              </w:rPr>
              <w:t>Ավագ բուժքրոջ աշխատասենյակ կից դեղորայքի պահեստով</w:t>
            </w:r>
          </w:p>
        </w:tc>
        <w:tc>
          <w:tcPr>
            <w:tcW w:w="1082" w:type="dxa"/>
            <w:gridSpan w:val="2"/>
            <w:vAlign w:val="center"/>
          </w:tcPr>
          <w:p w14:paraId="33D86CE9"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10D6F27A"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Ոչ պակաս 16 քմ` ներառյալ պահեստը ոչ պակաս 4 քմ</w:t>
            </w:r>
          </w:p>
        </w:tc>
        <w:tc>
          <w:tcPr>
            <w:tcW w:w="1350" w:type="dxa"/>
            <w:tcBorders>
              <w:right w:val="single" w:sz="4" w:space="0" w:color="auto"/>
            </w:tcBorders>
            <w:vAlign w:val="center"/>
          </w:tcPr>
          <w:p w14:paraId="2120DEE8"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051420AF"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7036881A"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5739F4CD"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4657984C"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86</w:t>
            </w:r>
          </w:p>
        </w:tc>
        <w:tc>
          <w:tcPr>
            <w:tcW w:w="1989" w:type="dxa"/>
            <w:vAlign w:val="center"/>
          </w:tcPr>
          <w:p w14:paraId="297A778C"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Մաքուր պարագաների սենյակ</w:t>
            </w:r>
          </w:p>
        </w:tc>
        <w:tc>
          <w:tcPr>
            <w:tcW w:w="1082" w:type="dxa"/>
            <w:gridSpan w:val="2"/>
            <w:vAlign w:val="center"/>
          </w:tcPr>
          <w:p w14:paraId="5A490AD4"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3F31401B" w14:textId="77777777" w:rsidR="00B47C41" w:rsidRPr="00B47C41" w:rsidRDefault="00B47C41" w:rsidP="00B47C41">
            <w:pPr>
              <w:tabs>
                <w:tab w:val="left" w:pos="709"/>
              </w:tabs>
              <w:contextualSpacing/>
              <w:jc w:val="both"/>
              <w:rPr>
                <w:rFonts w:ascii="GHEA Grapalat" w:hAnsi="GHEA Grapalat"/>
                <w:sz w:val="20"/>
                <w:szCs w:val="20"/>
                <w:lang w:val="hy-AM"/>
              </w:rPr>
            </w:pPr>
            <w:r w:rsidRPr="00B47C41">
              <w:rPr>
                <w:rFonts w:ascii="GHEA Grapalat" w:hAnsi="GHEA Grapalat" w:cs="Sylfaen"/>
                <w:sz w:val="20"/>
                <w:szCs w:val="20"/>
              </w:rPr>
              <w:t>Սպիտակեղենի և այլ մաքուր պարագաների պահեստավորմա</w:t>
            </w:r>
            <w:r w:rsidRPr="00B47C41">
              <w:rPr>
                <w:rFonts w:ascii="GHEA Grapalat" w:hAnsi="GHEA Grapalat" w:cs="Sylfaen"/>
                <w:sz w:val="20"/>
                <w:szCs w:val="20"/>
              </w:rPr>
              <w:lastRenderedPageBreak/>
              <w:t>ն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right w:val="single" w:sz="4" w:space="0" w:color="auto"/>
            </w:tcBorders>
            <w:vAlign w:val="center"/>
          </w:tcPr>
          <w:p w14:paraId="5F752486" w14:textId="77777777" w:rsidR="00B47C41" w:rsidRPr="00B47C41" w:rsidRDefault="00B47C41" w:rsidP="00B47C41">
            <w:pPr>
              <w:tabs>
                <w:tab w:val="left" w:pos="709"/>
              </w:tabs>
              <w:contextualSpacing/>
              <w:rPr>
                <w:rFonts w:ascii="GHEA Grapalat" w:hAnsi="GHEA Grapalat" w:cs="Sylfaen"/>
                <w:sz w:val="20"/>
                <w:szCs w:val="20"/>
              </w:rPr>
            </w:pPr>
          </w:p>
        </w:tc>
        <w:tc>
          <w:tcPr>
            <w:tcW w:w="1260" w:type="dxa"/>
            <w:tcBorders>
              <w:right w:val="single" w:sz="4" w:space="0" w:color="auto"/>
            </w:tcBorders>
            <w:vAlign w:val="center"/>
          </w:tcPr>
          <w:p w14:paraId="2C0704EB" w14:textId="77777777" w:rsidR="00B47C41" w:rsidRPr="00B47C41" w:rsidRDefault="00B47C41" w:rsidP="00B47C41">
            <w:pPr>
              <w:tabs>
                <w:tab w:val="left" w:pos="709"/>
              </w:tabs>
              <w:contextualSpacing/>
              <w:rPr>
                <w:rFonts w:ascii="GHEA Grapalat" w:hAnsi="GHEA Grapalat" w:cs="Sylfaen"/>
                <w:sz w:val="20"/>
                <w:szCs w:val="20"/>
              </w:rPr>
            </w:pPr>
          </w:p>
        </w:tc>
        <w:tc>
          <w:tcPr>
            <w:tcW w:w="2306" w:type="dxa"/>
            <w:tcBorders>
              <w:right w:val="single" w:sz="4" w:space="0" w:color="auto"/>
            </w:tcBorders>
            <w:vAlign w:val="center"/>
          </w:tcPr>
          <w:p w14:paraId="245475DA" w14:textId="77777777" w:rsidR="00B47C41" w:rsidRPr="00B47C41" w:rsidRDefault="00B47C41" w:rsidP="00B47C41">
            <w:pPr>
              <w:tabs>
                <w:tab w:val="left" w:pos="709"/>
              </w:tabs>
              <w:contextualSpacing/>
              <w:rPr>
                <w:rFonts w:ascii="GHEA Grapalat" w:hAnsi="GHEA Grapalat" w:cs="Sylfaen"/>
                <w:sz w:val="20"/>
                <w:szCs w:val="20"/>
              </w:rPr>
            </w:pPr>
          </w:p>
        </w:tc>
      </w:tr>
      <w:tr w:rsidR="00B47C41" w:rsidRPr="00B47C41" w14:paraId="0B4AB296"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657136AF"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lastRenderedPageBreak/>
              <w:t>87</w:t>
            </w:r>
          </w:p>
        </w:tc>
        <w:tc>
          <w:tcPr>
            <w:tcW w:w="1989" w:type="dxa"/>
            <w:vAlign w:val="center"/>
          </w:tcPr>
          <w:p w14:paraId="434BCC16"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 xml:space="preserve">Կեղտոտ պարագաներ </w:t>
            </w:r>
          </w:p>
        </w:tc>
        <w:tc>
          <w:tcPr>
            <w:tcW w:w="1082" w:type="dxa"/>
            <w:gridSpan w:val="2"/>
            <w:vAlign w:val="center"/>
          </w:tcPr>
          <w:p w14:paraId="4DE15324"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583F5C2D" w14:textId="77777777" w:rsidR="00B47C41" w:rsidRPr="00B47C41" w:rsidRDefault="00B47C41" w:rsidP="00B47C41">
            <w:pPr>
              <w:tabs>
                <w:tab w:val="left" w:pos="709"/>
              </w:tabs>
              <w:contextualSpacing/>
              <w:jc w:val="both"/>
              <w:rPr>
                <w:rFonts w:ascii="GHEA Grapalat" w:hAnsi="GHEA Grapalat"/>
                <w:sz w:val="20"/>
                <w:szCs w:val="20"/>
                <w:lang w:val="hy-AM"/>
              </w:rPr>
            </w:pPr>
            <w:r w:rsidRPr="00B47C41">
              <w:rPr>
                <w:rFonts w:ascii="GHEA Grapalat" w:hAnsi="GHEA Grapalat" w:cs="Sylfaen"/>
                <w:sz w:val="20"/>
                <w:szCs w:val="20"/>
              </w:rPr>
              <w:t>Ցանկալի է տեղակայված լինի ելքին մոտ</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right w:val="single" w:sz="4" w:space="0" w:color="auto"/>
            </w:tcBorders>
            <w:vAlign w:val="center"/>
          </w:tcPr>
          <w:p w14:paraId="11C00ADC"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0F6D4B9A"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6EFA16D4"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5C059A56"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4BB1E9CD"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lang w:val="hy-AM"/>
              </w:rPr>
              <w:t>8</w:t>
            </w:r>
            <w:r w:rsidRPr="00B47C41">
              <w:rPr>
                <w:rFonts w:ascii="GHEA Grapalat" w:hAnsi="GHEA Grapalat"/>
                <w:sz w:val="20"/>
                <w:szCs w:val="20"/>
              </w:rPr>
              <w:t>8</w:t>
            </w:r>
          </w:p>
        </w:tc>
        <w:tc>
          <w:tcPr>
            <w:tcW w:w="1989" w:type="dxa"/>
            <w:vAlign w:val="center"/>
          </w:tcPr>
          <w:p w14:paraId="036337FD"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Թափոնների սենյակ</w:t>
            </w:r>
          </w:p>
        </w:tc>
        <w:tc>
          <w:tcPr>
            <w:tcW w:w="1082" w:type="dxa"/>
            <w:gridSpan w:val="2"/>
            <w:vAlign w:val="center"/>
          </w:tcPr>
          <w:p w14:paraId="1067A893"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73BAC3B3" w14:textId="77777777" w:rsidR="00B47C41" w:rsidRPr="00B47C41" w:rsidRDefault="00B47C41" w:rsidP="00B47C41">
            <w:pPr>
              <w:tabs>
                <w:tab w:val="left" w:pos="709"/>
              </w:tabs>
              <w:contextualSpacing/>
              <w:jc w:val="both"/>
              <w:rPr>
                <w:rFonts w:ascii="GHEA Grapalat" w:hAnsi="GHEA Grapalat"/>
                <w:sz w:val="20"/>
                <w:szCs w:val="20"/>
                <w:lang w:val="hy-AM"/>
              </w:rPr>
            </w:pPr>
            <w:r w:rsidRPr="00B47C41">
              <w:rPr>
                <w:rFonts w:ascii="GHEA Grapalat" w:hAnsi="GHEA Grapalat"/>
                <w:sz w:val="20"/>
                <w:szCs w:val="20"/>
              </w:rPr>
              <w:t>Ցանկալի է տեղակայված լինի բաժնի ելքին մոտ</w:t>
            </w:r>
            <w:r w:rsidRPr="00B47C41">
              <w:rPr>
                <w:rFonts w:ascii="GHEA Grapalat" w:hAnsi="GHEA Grapalat" w:cs="Sylfaen"/>
                <w:sz w:val="20"/>
                <w:szCs w:val="20"/>
              </w:rPr>
              <w:t>/ հոսակով ու լվացարանով</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right w:val="single" w:sz="4" w:space="0" w:color="auto"/>
            </w:tcBorders>
            <w:vAlign w:val="center"/>
          </w:tcPr>
          <w:p w14:paraId="5EF2A1FC"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1D3D3969"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50D02418"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32DD5743"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5DFECB7A"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89</w:t>
            </w:r>
          </w:p>
        </w:tc>
        <w:tc>
          <w:tcPr>
            <w:tcW w:w="1989" w:type="dxa"/>
            <w:vAlign w:val="center"/>
          </w:tcPr>
          <w:p w14:paraId="12D0F94A"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Տնտեսական պարագաներ</w:t>
            </w:r>
          </w:p>
        </w:tc>
        <w:tc>
          <w:tcPr>
            <w:tcW w:w="1082" w:type="dxa"/>
            <w:gridSpan w:val="2"/>
            <w:vAlign w:val="center"/>
          </w:tcPr>
          <w:p w14:paraId="75F849EC"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5138CBDC" w14:textId="77777777"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rPr>
              <w:t>Տնտեսական և այլ սանիտարական պարագաների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right w:val="single" w:sz="4" w:space="0" w:color="auto"/>
            </w:tcBorders>
            <w:vAlign w:val="center"/>
          </w:tcPr>
          <w:p w14:paraId="0AF18AC5" w14:textId="77777777" w:rsidR="00B47C41" w:rsidRPr="00B47C41" w:rsidRDefault="00B47C41" w:rsidP="00B47C41">
            <w:pPr>
              <w:contextualSpacing/>
              <w:rPr>
                <w:rFonts w:ascii="GHEA Grapalat" w:hAnsi="GHEA Grapalat" w:cs="Sylfaen"/>
                <w:sz w:val="20"/>
                <w:szCs w:val="20"/>
                <w:highlight w:val="yellow"/>
              </w:rPr>
            </w:pPr>
          </w:p>
        </w:tc>
        <w:tc>
          <w:tcPr>
            <w:tcW w:w="1260" w:type="dxa"/>
            <w:tcBorders>
              <w:right w:val="single" w:sz="4" w:space="0" w:color="auto"/>
            </w:tcBorders>
            <w:vAlign w:val="center"/>
          </w:tcPr>
          <w:p w14:paraId="6F6564DB" w14:textId="77777777" w:rsidR="00B47C41" w:rsidRPr="00B47C41" w:rsidRDefault="00B47C41" w:rsidP="00B47C41">
            <w:pPr>
              <w:contextualSpacing/>
              <w:rPr>
                <w:rFonts w:ascii="GHEA Grapalat" w:hAnsi="GHEA Grapalat" w:cs="Sylfaen"/>
                <w:sz w:val="20"/>
                <w:szCs w:val="20"/>
                <w:highlight w:val="yellow"/>
              </w:rPr>
            </w:pPr>
          </w:p>
        </w:tc>
        <w:tc>
          <w:tcPr>
            <w:tcW w:w="2306" w:type="dxa"/>
            <w:tcBorders>
              <w:right w:val="single" w:sz="4" w:space="0" w:color="auto"/>
            </w:tcBorders>
            <w:vAlign w:val="center"/>
          </w:tcPr>
          <w:p w14:paraId="1FDB15BB" w14:textId="77777777" w:rsidR="00B47C41" w:rsidRPr="00B47C41" w:rsidRDefault="00B47C41" w:rsidP="00B47C41">
            <w:pPr>
              <w:contextualSpacing/>
              <w:rPr>
                <w:rFonts w:ascii="GHEA Grapalat" w:hAnsi="GHEA Grapalat" w:cs="Sylfaen"/>
                <w:sz w:val="20"/>
                <w:szCs w:val="20"/>
                <w:highlight w:val="yellow"/>
              </w:rPr>
            </w:pPr>
          </w:p>
        </w:tc>
      </w:tr>
      <w:tr w:rsidR="00B47C41" w:rsidRPr="00B47C41" w14:paraId="0C7931C0"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7069853F"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90</w:t>
            </w:r>
          </w:p>
        </w:tc>
        <w:tc>
          <w:tcPr>
            <w:tcW w:w="1989" w:type="dxa"/>
            <w:vAlign w:val="center"/>
          </w:tcPr>
          <w:p w14:paraId="1B29AEE9"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Խոհանոց</w:t>
            </w:r>
          </w:p>
        </w:tc>
        <w:tc>
          <w:tcPr>
            <w:tcW w:w="1082" w:type="dxa"/>
            <w:gridSpan w:val="2"/>
            <w:vAlign w:val="center"/>
          </w:tcPr>
          <w:p w14:paraId="2927DF36"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79AAE7CA"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Ոչ պակաս 20 քմ</w:t>
            </w:r>
          </w:p>
        </w:tc>
        <w:tc>
          <w:tcPr>
            <w:tcW w:w="1350" w:type="dxa"/>
            <w:tcBorders>
              <w:right w:val="single" w:sz="4" w:space="0" w:color="auto"/>
            </w:tcBorders>
            <w:vAlign w:val="center"/>
          </w:tcPr>
          <w:p w14:paraId="2C8B3409"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7357F64A"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1090577E"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747A10A1"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20765656"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91</w:t>
            </w:r>
          </w:p>
        </w:tc>
        <w:tc>
          <w:tcPr>
            <w:tcW w:w="1989" w:type="dxa"/>
            <w:vAlign w:val="center"/>
          </w:tcPr>
          <w:p w14:paraId="76DAF4EF"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Քույրական պոստ</w:t>
            </w:r>
          </w:p>
        </w:tc>
        <w:tc>
          <w:tcPr>
            <w:tcW w:w="1082" w:type="dxa"/>
            <w:gridSpan w:val="2"/>
            <w:vAlign w:val="center"/>
          </w:tcPr>
          <w:p w14:paraId="48F370E8"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3E3F4654"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Ոչ պակաս 8 քմ հիվանդասենյակներին մոտ</w:t>
            </w:r>
          </w:p>
        </w:tc>
        <w:tc>
          <w:tcPr>
            <w:tcW w:w="1350" w:type="dxa"/>
            <w:tcBorders>
              <w:right w:val="single" w:sz="4" w:space="0" w:color="auto"/>
            </w:tcBorders>
            <w:vAlign w:val="center"/>
          </w:tcPr>
          <w:p w14:paraId="1C79DA63"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09BBC197"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02FE651F"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7927E049" w14:textId="77777777" w:rsidTr="00B47C41">
        <w:tblPrEx>
          <w:tblBorders>
            <w:left w:val="none" w:sz="0" w:space="0" w:color="auto"/>
            <w:right w:val="none" w:sz="0" w:space="0" w:color="auto"/>
          </w:tblBorders>
        </w:tblPrEx>
        <w:tc>
          <w:tcPr>
            <w:tcW w:w="10456" w:type="dxa"/>
            <w:gridSpan w:val="8"/>
            <w:tcBorders>
              <w:left w:val="single" w:sz="4" w:space="0" w:color="auto"/>
              <w:right w:val="single" w:sz="4" w:space="0" w:color="auto"/>
            </w:tcBorders>
            <w:vAlign w:val="center"/>
          </w:tcPr>
          <w:p w14:paraId="09DCDD71"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cs="Sylfaen"/>
                <w:b/>
                <w:sz w:val="20"/>
                <w:szCs w:val="20"/>
              </w:rPr>
              <w:t>Մանկական բաժանմունք</w:t>
            </w:r>
            <w:r w:rsidRPr="00B47C41">
              <w:rPr>
                <w:rFonts w:ascii="GHEA Grapalat" w:hAnsi="GHEA Grapalat"/>
                <w:b/>
                <w:sz w:val="20"/>
                <w:szCs w:val="20"/>
              </w:rPr>
              <w:t xml:space="preserve"> (2</w:t>
            </w:r>
            <w:r w:rsidRPr="00B47C41">
              <w:rPr>
                <w:rFonts w:ascii="GHEA Grapalat" w:hAnsi="GHEA Grapalat"/>
                <w:b/>
                <w:sz w:val="20"/>
                <w:szCs w:val="20"/>
                <w:lang w:val="hy-AM"/>
              </w:rPr>
              <w:t>0</w:t>
            </w:r>
            <w:r w:rsidRPr="00B47C41">
              <w:rPr>
                <w:rFonts w:ascii="GHEA Grapalat" w:hAnsi="GHEA Grapalat"/>
                <w:b/>
                <w:sz w:val="20"/>
                <w:szCs w:val="20"/>
              </w:rPr>
              <w:t xml:space="preserve"> </w:t>
            </w:r>
            <w:r w:rsidRPr="00B47C41">
              <w:rPr>
                <w:rFonts w:ascii="GHEA Grapalat" w:hAnsi="GHEA Grapalat" w:cs="Sylfaen"/>
                <w:b/>
                <w:sz w:val="20"/>
                <w:szCs w:val="20"/>
              </w:rPr>
              <w:t>մահճակալ</w:t>
            </w:r>
            <w:r w:rsidRPr="00B47C41">
              <w:rPr>
                <w:rFonts w:ascii="GHEA Grapalat" w:hAnsi="GHEA Grapalat"/>
                <w:b/>
                <w:sz w:val="20"/>
                <w:szCs w:val="20"/>
              </w:rPr>
              <w:t>)</w:t>
            </w:r>
          </w:p>
        </w:tc>
      </w:tr>
      <w:tr w:rsidR="00B47C41" w:rsidRPr="00B47C41" w14:paraId="436026A7"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09D43F1E"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92</w:t>
            </w:r>
          </w:p>
        </w:tc>
        <w:tc>
          <w:tcPr>
            <w:tcW w:w="1989" w:type="dxa"/>
            <w:vAlign w:val="center"/>
          </w:tcPr>
          <w:p w14:paraId="2E861946"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Խաղասենյակ</w:t>
            </w:r>
          </w:p>
        </w:tc>
        <w:tc>
          <w:tcPr>
            <w:tcW w:w="1082" w:type="dxa"/>
            <w:gridSpan w:val="2"/>
            <w:vAlign w:val="center"/>
          </w:tcPr>
          <w:p w14:paraId="69844ED2"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13D0B791"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Ոչ պակաս 15 քմ</w:t>
            </w:r>
          </w:p>
        </w:tc>
        <w:tc>
          <w:tcPr>
            <w:tcW w:w="1350" w:type="dxa"/>
            <w:tcBorders>
              <w:right w:val="single" w:sz="4" w:space="0" w:color="auto"/>
            </w:tcBorders>
            <w:vAlign w:val="center"/>
          </w:tcPr>
          <w:p w14:paraId="491EF105" w14:textId="77777777" w:rsidR="00B47C41" w:rsidRPr="00B47C41" w:rsidRDefault="00B47C41" w:rsidP="00B47C41">
            <w:pPr>
              <w:tabs>
                <w:tab w:val="left" w:pos="709"/>
              </w:tabs>
              <w:contextualSpacing/>
              <w:jc w:val="center"/>
              <w:rPr>
                <w:rFonts w:ascii="GHEA Grapalat" w:hAnsi="GHEA Grapalat"/>
                <w:sz w:val="20"/>
                <w:szCs w:val="20"/>
                <w:lang w:val="hy-AM"/>
              </w:rPr>
            </w:pPr>
          </w:p>
        </w:tc>
        <w:tc>
          <w:tcPr>
            <w:tcW w:w="1260" w:type="dxa"/>
            <w:tcBorders>
              <w:right w:val="single" w:sz="4" w:space="0" w:color="auto"/>
            </w:tcBorders>
            <w:vAlign w:val="center"/>
          </w:tcPr>
          <w:p w14:paraId="43112143" w14:textId="77777777" w:rsidR="00B47C41" w:rsidRPr="00B47C41" w:rsidRDefault="00B47C41" w:rsidP="00B47C41">
            <w:pPr>
              <w:jc w:val="center"/>
              <w:rPr>
                <w:rFonts w:ascii="GHEA Grapalat" w:hAnsi="GHEA Grapalat"/>
                <w:sz w:val="20"/>
                <w:szCs w:val="20"/>
              </w:rPr>
            </w:pPr>
          </w:p>
        </w:tc>
        <w:tc>
          <w:tcPr>
            <w:tcW w:w="2306" w:type="dxa"/>
            <w:tcBorders>
              <w:right w:val="single" w:sz="4" w:space="0" w:color="auto"/>
            </w:tcBorders>
            <w:vAlign w:val="center"/>
          </w:tcPr>
          <w:p w14:paraId="0335D605"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1AB7C20E"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5AB7AE49"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93</w:t>
            </w:r>
          </w:p>
        </w:tc>
        <w:tc>
          <w:tcPr>
            <w:tcW w:w="1989" w:type="dxa"/>
            <w:vAlign w:val="center"/>
          </w:tcPr>
          <w:p w14:paraId="53A5FA4A"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 xml:space="preserve">Երկտեղանոց հիվանդասենյակներ </w:t>
            </w:r>
          </w:p>
        </w:tc>
        <w:tc>
          <w:tcPr>
            <w:tcW w:w="1082" w:type="dxa"/>
            <w:gridSpan w:val="2"/>
            <w:vAlign w:val="center"/>
          </w:tcPr>
          <w:p w14:paraId="217FC592" w14:textId="77777777" w:rsidR="00B47C41" w:rsidRPr="00B47C41" w:rsidRDefault="00B47C41" w:rsidP="00B47C41">
            <w:pPr>
              <w:tabs>
                <w:tab w:val="left" w:pos="709"/>
              </w:tabs>
              <w:contextualSpacing/>
              <w:jc w:val="center"/>
              <w:rPr>
                <w:rFonts w:ascii="GHEA Grapalat" w:hAnsi="GHEA Grapalat"/>
                <w:sz w:val="20"/>
                <w:szCs w:val="20"/>
                <w:lang w:val="hy-AM"/>
              </w:rPr>
            </w:pPr>
            <w:r w:rsidRPr="00B47C41">
              <w:rPr>
                <w:rFonts w:ascii="GHEA Grapalat" w:hAnsi="GHEA Grapalat"/>
                <w:sz w:val="20"/>
                <w:szCs w:val="20"/>
                <w:lang w:val="hy-AM"/>
              </w:rPr>
              <w:t>8</w:t>
            </w:r>
          </w:p>
        </w:tc>
        <w:tc>
          <w:tcPr>
            <w:tcW w:w="1844" w:type="dxa"/>
            <w:tcBorders>
              <w:right w:val="single" w:sz="4" w:space="0" w:color="auto"/>
            </w:tcBorders>
            <w:vAlign w:val="center"/>
          </w:tcPr>
          <w:p w14:paraId="3DCB3FF7" w14:textId="77777777" w:rsidR="00B47C41" w:rsidRPr="00B47C41" w:rsidRDefault="00B47C41" w:rsidP="00B47C41">
            <w:pPr>
              <w:tabs>
                <w:tab w:val="left" w:pos="709"/>
              </w:tabs>
              <w:contextualSpacing/>
              <w:jc w:val="both"/>
              <w:rPr>
                <w:rFonts w:ascii="GHEA Grapalat" w:hAnsi="GHEA Grapalat"/>
                <w:sz w:val="20"/>
                <w:szCs w:val="20"/>
                <w:lang w:val="hy-AM"/>
              </w:rPr>
            </w:pPr>
            <w:r w:rsidRPr="00B47C41">
              <w:rPr>
                <w:rFonts w:ascii="GHEA Grapalat" w:hAnsi="GHEA Grapalat"/>
                <w:sz w:val="20"/>
                <w:szCs w:val="20"/>
                <w:lang w:val="hy-AM"/>
              </w:rPr>
              <w:t>ոչ պակաս 32 քմ, սանհանգույցով և ցնցուղով</w:t>
            </w:r>
          </w:p>
        </w:tc>
        <w:tc>
          <w:tcPr>
            <w:tcW w:w="1350" w:type="dxa"/>
            <w:tcBorders>
              <w:right w:val="single" w:sz="4" w:space="0" w:color="auto"/>
            </w:tcBorders>
            <w:vAlign w:val="center"/>
          </w:tcPr>
          <w:p w14:paraId="3961BCF9" w14:textId="77777777" w:rsidR="00B47C41" w:rsidRPr="00B47C41" w:rsidRDefault="00B47C41" w:rsidP="00B47C41">
            <w:pPr>
              <w:tabs>
                <w:tab w:val="left" w:pos="709"/>
              </w:tabs>
              <w:contextualSpacing/>
              <w:jc w:val="center"/>
              <w:rPr>
                <w:rFonts w:ascii="GHEA Grapalat" w:hAnsi="GHEA Grapalat"/>
                <w:sz w:val="20"/>
                <w:szCs w:val="20"/>
                <w:lang w:val="hy-AM"/>
              </w:rPr>
            </w:pPr>
          </w:p>
        </w:tc>
        <w:tc>
          <w:tcPr>
            <w:tcW w:w="1260" w:type="dxa"/>
            <w:tcBorders>
              <w:right w:val="single" w:sz="4" w:space="0" w:color="auto"/>
            </w:tcBorders>
            <w:vAlign w:val="center"/>
          </w:tcPr>
          <w:p w14:paraId="759B78EA" w14:textId="77777777" w:rsidR="00B47C41" w:rsidRPr="00B47C41" w:rsidRDefault="00B47C41" w:rsidP="00B47C41">
            <w:pPr>
              <w:jc w:val="center"/>
              <w:rPr>
                <w:rFonts w:ascii="GHEA Grapalat" w:hAnsi="GHEA Grapalat"/>
                <w:sz w:val="20"/>
                <w:szCs w:val="20"/>
              </w:rPr>
            </w:pPr>
            <w:r w:rsidRPr="00B47C41">
              <w:rPr>
                <w:rFonts w:ascii="GHEA Grapalat" w:hAnsi="GHEA Grapalat"/>
                <w:sz w:val="20"/>
                <w:szCs w:val="20"/>
              </w:rPr>
              <w:t>3</w:t>
            </w:r>
          </w:p>
          <w:p w14:paraId="687AAEC1" w14:textId="77777777" w:rsidR="00B47C41" w:rsidRPr="00B47C41" w:rsidRDefault="00B47C41" w:rsidP="00B47C41">
            <w:pPr>
              <w:jc w:val="center"/>
              <w:rPr>
                <w:rFonts w:ascii="GHEA Grapalat" w:hAnsi="GHEA Grapalat"/>
                <w:sz w:val="20"/>
                <w:szCs w:val="20"/>
              </w:rPr>
            </w:pPr>
            <w:r w:rsidRPr="00B47C41">
              <w:rPr>
                <w:rFonts w:ascii="GHEA Grapalat" w:hAnsi="GHEA Grapalat"/>
                <w:sz w:val="20"/>
                <w:szCs w:val="20"/>
              </w:rPr>
              <w:t>սենյակումԹթվածին</w:t>
            </w:r>
          </w:p>
        </w:tc>
        <w:tc>
          <w:tcPr>
            <w:tcW w:w="2306" w:type="dxa"/>
            <w:tcBorders>
              <w:right w:val="single" w:sz="4" w:space="0" w:color="auto"/>
            </w:tcBorders>
            <w:vAlign w:val="center"/>
          </w:tcPr>
          <w:p w14:paraId="458F04CB"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33FC44A4"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169C528E"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94</w:t>
            </w:r>
          </w:p>
        </w:tc>
        <w:tc>
          <w:tcPr>
            <w:tcW w:w="1989" w:type="dxa"/>
            <w:vAlign w:val="center"/>
          </w:tcPr>
          <w:p w14:paraId="0617BF4C"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Մեկտեղանոց հիվանդասենյակներ</w:t>
            </w:r>
          </w:p>
        </w:tc>
        <w:tc>
          <w:tcPr>
            <w:tcW w:w="1082" w:type="dxa"/>
            <w:gridSpan w:val="2"/>
            <w:vAlign w:val="center"/>
          </w:tcPr>
          <w:p w14:paraId="58127271"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4</w:t>
            </w:r>
          </w:p>
        </w:tc>
        <w:tc>
          <w:tcPr>
            <w:tcW w:w="1844" w:type="dxa"/>
            <w:tcBorders>
              <w:right w:val="single" w:sz="4" w:space="0" w:color="auto"/>
            </w:tcBorders>
            <w:vAlign w:val="center"/>
          </w:tcPr>
          <w:p w14:paraId="56BD3CDB"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ոչ պակաս 24 քմ, սանհանգույցով և ցնցուղով</w:t>
            </w:r>
          </w:p>
        </w:tc>
        <w:tc>
          <w:tcPr>
            <w:tcW w:w="1350" w:type="dxa"/>
            <w:tcBorders>
              <w:right w:val="single" w:sz="4" w:space="0" w:color="auto"/>
            </w:tcBorders>
            <w:vAlign w:val="center"/>
          </w:tcPr>
          <w:p w14:paraId="34D4754D" w14:textId="77777777" w:rsidR="00B47C41" w:rsidRPr="00B47C41" w:rsidRDefault="00B47C41" w:rsidP="00B47C41">
            <w:pPr>
              <w:tabs>
                <w:tab w:val="left" w:pos="709"/>
              </w:tabs>
              <w:contextualSpacing/>
              <w:jc w:val="center"/>
              <w:rPr>
                <w:rFonts w:ascii="GHEA Grapalat" w:hAnsi="GHEA Grapalat"/>
                <w:sz w:val="20"/>
                <w:szCs w:val="20"/>
              </w:rPr>
            </w:pPr>
          </w:p>
        </w:tc>
        <w:tc>
          <w:tcPr>
            <w:tcW w:w="1260" w:type="dxa"/>
            <w:tcBorders>
              <w:right w:val="single" w:sz="4" w:space="0" w:color="auto"/>
            </w:tcBorders>
            <w:vAlign w:val="center"/>
          </w:tcPr>
          <w:p w14:paraId="55A4D959" w14:textId="77777777" w:rsidR="00B47C41" w:rsidRPr="00B47C41" w:rsidRDefault="00B47C41" w:rsidP="00B47C41">
            <w:pPr>
              <w:jc w:val="center"/>
              <w:rPr>
                <w:rFonts w:ascii="GHEA Grapalat" w:hAnsi="GHEA Grapalat"/>
                <w:sz w:val="20"/>
                <w:szCs w:val="20"/>
              </w:rPr>
            </w:pPr>
            <w:r w:rsidRPr="00B47C41">
              <w:rPr>
                <w:rFonts w:ascii="GHEA Grapalat" w:hAnsi="GHEA Grapalat"/>
                <w:sz w:val="20"/>
                <w:szCs w:val="20"/>
              </w:rPr>
              <w:t xml:space="preserve"> 2</w:t>
            </w:r>
          </w:p>
          <w:p w14:paraId="30330506" w14:textId="77777777" w:rsidR="00B47C41" w:rsidRPr="00B47C41" w:rsidRDefault="00B47C41" w:rsidP="00B47C41">
            <w:pPr>
              <w:jc w:val="center"/>
              <w:rPr>
                <w:rFonts w:ascii="GHEA Grapalat" w:hAnsi="GHEA Grapalat"/>
                <w:sz w:val="20"/>
                <w:szCs w:val="20"/>
              </w:rPr>
            </w:pPr>
            <w:r w:rsidRPr="00B47C41">
              <w:rPr>
                <w:rFonts w:ascii="GHEA Grapalat" w:hAnsi="GHEA Grapalat"/>
                <w:sz w:val="20"/>
                <w:szCs w:val="20"/>
              </w:rPr>
              <w:t>սենյակումԹթվածին</w:t>
            </w:r>
          </w:p>
        </w:tc>
        <w:tc>
          <w:tcPr>
            <w:tcW w:w="2306" w:type="dxa"/>
            <w:tcBorders>
              <w:right w:val="single" w:sz="4" w:space="0" w:color="auto"/>
            </w:tcBorders>
            <w:vAlign w:val="center"/>
          </w:tcPr>
          <w:p w14:paraId="30547AEB"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0F98BEC8"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6FE2150D"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95</w:t>
            </w:r>
          </w:p>
        </w:tc>
        <w:tc>
          <w:tcPr>
            <w:tcW w:w="1989" w:type="dxa"/>
            <w:vAlign w:val="center"/>
          </w:tcPr>
          <w:p w14:paraId="4F4E8CE2"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Սանհանգույց</w:t>
            </w:r>
          </w:p>
        </w:tc>
        <w:tc>
          <w:tcPr>
            <w:tcW w:w="1082" w:type="dxa"/>
            <w:gridSpan w:val="2"/>
            <w:vAlign w:val="center"/>
          </w:tcPr>
          <w:p w14:paraId="137F8901"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3</w:t>
            </w:r>
          </w:p>
        </w:tc>
        <w:tc>
          <w:tcPr>
            <w:tcW w:w="1844" w:type="dxa"/>
            <w:tcBorders>
              <w:right w:val="single" w:sz="4" w:space="0" w:color="auto"/>
            </w:tcBorders>
            <w:vAlign w:val="center"/>
          </w:tcPr>
          <w:p w14:paraId="1EB7A91B" w14:textId="77777777" w:rsidR="00B47C41" w:rsidRPr="00B47C41" w:rsidRDefault="00B47C41" w:rsidP="00B47C41">
            <w:pPr>
              <w:tabs>
                <w:tab w:val="left" w:pos="709"/>
              </w:tabs>
              <w:contextualSpacing/>
              <w:jc w:val="both"/>
              <w:rPr>
                <w:rFonts w:ascii="GHEA Grapalat" w:hAnsi="GHEA Grapalat"/>
                <w:sz w:val="20"/>
                <w:szCs w:val="20"/>
                <w:lang w:val="hy-AM"/>
              </w:rPr>
            </w:pPr>
            <w:r w:rsidRPr="00B47C41">
              <w:rPr>
                <w:rFonts w:ascii="GHEA Grapalat" w:hAnsi="GHEA Grapalat" w:cs="Sylfaen"/>
                <w:sz w:val="20"/>
                <w:szCs w:val="20"/>
              </w:rPr>
              <w:t>Տղամարդկանց, կանանց և բնակչության սակավաշարժ խմբերի համար</w:t>
            </w:r>
            <w:r w:rsidRPr="00B47C41">
              <w:rPr>
                <w:rFonts w:ascii="GHEA Grapalat" w:hAnsi="GHEA Grapalat" w:cs="Sylfaen"/>
                <w:sz w:val="20"/>
                <w:szCs w:val="20"/>
                <w:lang w:val="hy-AM"/>
              </w:rPr>
              <w:t xml:space="preserve">, </w:t>
            </w:r>
            <w:r w:rsidRPr="00B47C41">
              <w:rPr>
                <w:rFonts w:ascii="GHEA Grapalat" w:hAnsi="GHEA Grapalat" w:cs="Sylfaen"/>
                <w:sz w:val="20"/>
                <w:szCs w:val="20"/>
              </w:rPr>
              <w:t xml:space="preserve"> ոչ պակաս </w:t>
            </w:r>
            <w:r w:rsidRPr="00B47C41">
              <w:rPr>
                <w:rFonts w:ascii="GHEA Grapalat" w:hAnsi="GHEA Grapalat" w:cs="Sylfaen"/>
                <w:sz w:val="20"/>
                <w:szCs w:val="20"/>
                <w:lang w:val="hy-AM"/>
              </w:rPr>
              <w:t>10</w:t>
            </w:r>
            <w:r w:rsidRPr="00B47C41">
              <w:rPr>
                <w:rFonts w:ascii="GHEA Grapalat" w:hAnsi="GHEA Grapalat" w:cs="Sylfaen"/>
                <w:sz w:val="20"/>
                <w:szCs w:val="20"/>
              </w:rPr>
              <w:t xml:space="preserve"> քմ</w:t>
            </w:r>
          </w:p>
        </w:tc>
        <w:tc>
          <w:tcPr>
            <w:tcW w:w="1350" w:type="dxa"/>
            <w:tcBorders>
              <w:right w:val="single" w:sz="4" w:space="0" w:color="auto"/>
            </w:tcBorders>
            <w:vAlign w:val="center"/>
          </w:tcPr>
          <w:p w14:paraId="06DF3E10"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3D5CA9B4"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26E73995"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34B821BF"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71DBB43A"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96</w:t>
            </w:r>
          </w:p>
        </w:tc>
        <w:tc>
          <w:tcPr>
            <w:tcW w:w="1989" w:type="dxa"/>
            <w:vAlign w:val="center"/>
          </w:tcPr>
          <w:p w14:paraId="149E1068"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Միջամտությունների սենյակներ</w:t>
            </w:r>
          </w:p>
        </w:tc>
        <w:tc>
          <w:tcPr>
            <w:tcW w:w="1082" w:type="dxa"/>
            <w:gridSpan w:val="2"/>
            <w:vAlign w:val="center"/>
          </w:tcPr>
          <w:p w14:paraId="0EE818A9"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7906CBAE"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Բժշկական միջամտությունների համար՝ ոչ պակաս 18 քմ</w:t>
            </w:r>
          </w:p>
        </w:tc>
        <w:tc>
          <w:tcPr>
            <w:tcW w:w="1350" w:type="dxa"/>
            <w:tcBorders>
              <w:right w:val="single" w:sz="4" w:space="0" w:color="auto"/>
            </w:tcBorders>
            <w:vAlign w:val="center"/>
          </w:tcPr>
          <w:p w14:paraId="14C0CC92"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4374C858"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7236A07F"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724539DA"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16F36EBC"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97</w:t>
            </w:r>
          </w:p>
        </w:tc>
        <w:tc>
          <w:tcPr>
            <w:tcW w:w="1989" w:type="dxa"/>
            <w:vAlign w:val="center"/>
          </w:tcPr>
          <w:p w14:paraId="13EBEDAE"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Հետազոտման սենյակ</w:t>
            </w:r>
          </w:p>
        </w:tc>
        <w:tc>
          <w:tcPr>
            <w:tcW w:w="1082" w:type="dxa"/>
            <w:gridSpan w:val="2"/>
            <w:vAlign w:val="center"/>
          </w:tcPr>
          <w:p w14:paraId="5D09D558"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5D4A8674"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Բժշկական հետազոտման համար՝ ոչ պակաս 18 քմ</w:t>
            </w:r>
          </w:p>
        </w:tc>
        <w:tc>
          <w:tcPr>
            <w:tcW w:w="1350" w:type="dxa"/>
            <w:tcBorders>
              <w:right w:val="single" w:sz="4" w:space="0" w:color="auto"/>
            </w:tcBorders>
            <w:vAlign w:val="center"/>
          </w:tcPr>
          <w:p w14:paraId="0F150927"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350CDE0F"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49AFA477"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01E579C5"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64C94B1E"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98</w:t>
            </w:r>
          </w:p>
        </w:tc>
        <w:tc>
          <w:tcPr>
            <w:tcW w:w="1989" w:type="dxa"/>
            <w:vAlign w:val="center"/>
          </w:tcPr>
          <w:p w14:paraId="19539F88"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Բաժնի վարիչի աշխատասենյակ</w:t>
            </w:r>
          </w:p>
        </w:tc>
        <w:tc>
          <w:tcPr>
            <w:tcW w:w="1082" w:type="dxa"/>
            <w:gridSpan w:val="2"/>
            <w:vAlign w:val="center"/>
          </w:tcPr>
          <w:p w14:paraId="381BF1E2"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231B3DE6"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Ոչ պակաս 1</w:t>
            </w:r>
            <w:r w:rsidRPr="00B47C41">
              <w:rPr>
                <w:rFonts w:ascii="GHEA Grapalat" w:hAnsi="GHEA Grapalat"/>
                <w:sz w:val="20"/>
                <w:szCs w:val="20"/>
                <w:lang w:val="hy-AM"/>
              </w:rPr>
              <w:t>2</w:t>
            </w:r>
            <w:r w:rsidRPr="00B47C41">
              <w:rPr>
                <w:rFonts w:ascii="GHEA Grapalat" w:hAnsi="GHEA Grapalat"/>
                <w:sz w:val="20"/>
                <w:szCs w:val="20"/>
              </w:rPr>
              <w:t xml:space="preserve"> քմ</w:t>
            </w:r>
          </w:p>
        </w:tc>
        <w:tc>
          <w:tcPr>
            <w:tcW w:w="1350" w:type="dxa"/>
            <w:tcBorders>
              <w:right w:val="single" w:sz="4" w:space="0" w:color="auto"/>
            </w:tcBorders>
            <w:vAlign w:val="center"/>
          </w:tcPr>
          <w:p w14:paraId="67226F61"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2F17B960"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3C2F693F"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2D2B34D4"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5B7D32E9"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99</w:t>
            </w:r>
          </w:p>
        </w:tc>
        <w:tc>
          <w:tcPr>
            <w:tcW w:w="1989" w:type="dxa"/>
            <w:vAlign w:val="center"/>
          </w:tcPr>
          <w:p w14:paraId="6D170543"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Բժիշկների աշխատասենյակ</w:t>
            </w:r>
          </w:p>
        </w:tc>
        <w:tc>
          <w:tcPr>
            <w:tcW w:w="1082" w:type="dxa"/>
            <w:gridSpan w:val="2"/>
            <w:vAlign w:val="center"/>
          </w:tcPr>
          <w:p w14:paraId="2731CC69"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3C7B8F5E"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3 անձի համար՝ ոչ պակաս 20 քմ</w:t>
            </w:r>
          </w:p>
        </w:tc>
        <w:tc>
          <w:tcPr>
            <w:tcW w:w="1350" w:type="dxa"/>
            <w:tcBorders>
              <w:right w:val="single" w:sz="4" w:space="0" w:color="auto"/>
            </w:tcBorders>
            <w:vAlign w:val="center"/>
          </w:tcPr>
          <w:p w14:paraId="6B37DDF7"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594B3E3F"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369FD7EB"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1E005D36"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6D96766A"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100</w:t>
            </w:r>
          </w:p>
        </w:tc>
        <w:tc>
          <w:tcPr>
            <w:tcW w:w="1989" w:type="dxa"/>
            <w:vAlign w:val="center"/>
          </w:tcPr>
          <w:p w14:paraId="4049B2B3"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Անձնակազմի սենյակ</w:t>
            </w:r>
          </w:p>
        </w:tc>
        <w:tc>
          <w:tcPr>
            <w:tcW w:w="1082" w:type="dxa"/>
            <w:gridSpan w:val="2"/>
            <w:vAlign w:val="center"/>
          </w:tcPr>
          <w:p w14:paraId="66594FF9"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0B5DE039"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cs="Sylfaen"/>
                <w:sz w:val="20"/>
                <w:szCs w:val="20"/>
              </w:rPr>
              <w:t xml:space="preserve">Նախատեսված միջին բուժաշխատողների համար՝ ոչ պակաս </w:t>
            </w:r>
            <w:r w:rsidRPr="00B47C41">
              <w:rPr>
                <w:rFonts w:ascii="GHEA Grapalat" w:hAnsi="GHEA Grapalat" w:cs="Sylfaen"/>
                <w:sz w:val="20"/>
                <w:szCs w:val="20"/>
                <w:lang w:val="hy-AM"/>
              </w:rPr>
              <w:t xml:space="preserve">14 </w:t>
            </w:r>
            <w:r w:rsidRPr="00B47C41">
              <w:rPr>
                <w:rFonts w:ascii="GHEA Grapalat" w:hAnsi="GHEA Grapalat" w:cs="Sylfaen"/>
                <w:sz w:val="20"/>
                <w:szCs w:val="20"/>
              </w:rPr>
              <w:t>քմ</w:t>
            </w:r>
          </w:p>
        </w:tc>
        <w:tc>
          <w:tcPr>
            <w:tcW w:w="1350" w:type="dxa"/>
            <w:tcBorders>
              <w:right w:val="single" w:sz="4" w:space="0" w:color="auto"/>
            </w:tcBorders>
            <w:vAlign w:val="center"/>
          </w:tcPr>
          <w:p w14:paraId="2B6F993D"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73568B47"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5A2A25FE"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7362AC00"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0F04B597"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101</w:t>
            </w:r>
          </w:p>
        </w:tc>
        <w:tc>
          <w:tcPr>
            <w:tcW w:w="1989" w:type="dxa"/>
            <w:vAlign w:val="center"/>
          </w:tcPr>
          <w:p w14:paraId="42B71495"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Անձնակազմի սենյակ</w:t>
            </w:r>
          </w:p>
        </w:tc>
        <w:tc>
          <w:tcPr>
            <w:tcW w:w="1082" w:type="dxa"/>
            <w:gridSpan w:val="2"/>
            <w:vAlign w:val="center"/>
          </w:tcPr>
          <w:p w14:paraId="049D70D9"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26FEEAB5"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cs="Sylfaen"/>
                <w:sz w:val="20"/>
                <w:szCs w:val="20"/>
              </w:rPr>
              <w:t xml:space="preserve">Նախատեսված կրտսեր բուժաշխատողների համար՝ ոչ </w:t>
            </w:r>
            <w:r w:rsidRPr="00B47C41">
              <w:rPr>
                <w:rFonts w:ascii="GHEA Grapalat" w:hAnsi="GHEA Grapalat" w:cs="Sylfaen"/>
                <w:sz w:val="20"/>
                <w:szCs w:val="20"/>
              </w:rPr>
              <w:lastRenderedPageBreak/>
              <w:t xml:space="preserve">պակաս </w:t>
            </w:r>
            <w:r w:rsidRPr="00B47C41">
              <w:rPr>
                <w:rFonts w:ascii="GHEA Grapalat" w:hAnsi="GHEA Grapalat" w:cs="Sylfaen"/>
                <w:sz w:val="20"/>
                <w:szCs w:val="20"/>
                <w:lang w:val="hy-AM"/>
              </w:rPr>
              <w:t>8</w:t>
            </w:r>
            <w:r w:rsidRPr="00B47C41">
              <w:rPr>
                <w:rFonts w:ascii="GHEA Grapalat" w:hAnsi="GHEA Grapalat" w:cs="Sylfaen"/>
                <w:sz w:val="20"/>
                <w:szCs w:val="20"/>
              </w:rPr>
              <w:t xml:space="preserve"> քմ</w:t>
            </w:r>
          </w:p>
        </w:tc>
        <w:tc>
          <w:tcPr>
            <w:tcW w:w="1350" w:type="dxa"/>
            <w:tcBorders>
              <w:right w:val="single" w:sz="4" w:space="0" w:color="auto"/>
            </w:tcBorders>
            <w:vAlign w:val="center"/>
          </w:tcPr>
          <w:p w14:paraId="1C7EEC3C"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4C398267"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554C83A1"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33341A97"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2B6D6726"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lastRenderedPageBreak/>
              <w:t>102</w:t>
            </w:r>
          </w:p>
        </w:tc>
        <w:tc>
          <w:tcPr>
            <w:tcW w:w="1989" w:type="dxa"/>
            <w:vAlign w:val="center"/>
          </w:tcPr>
          <w:p w14:paraId="1F1AED0E" w14:textId="77777777" w:rsidR="00B47C41" w:rsidRPr="00B47C41" w:rsidRDefault="00B47C41" w:rsidP="00B47C41">
            <w:pPr>
              <w:tabs>
                <w:tab w:val="left" w:pos="709"/>
              </w:tabs>
              <w:contextualSpacing/>
              <w:jc w:val="both"/>
              <w:rPr>
                <w:rFonts w:ascii="GHEA Grapalat" w:hAnsi="GHEA Grapalat"/>
                <w:sz w:val="20"/>
                <w:szCs w:val="20"/>
                <w:lang w:val="hy-AM"/>
              </w:rPr>
            </w:pPr>
            <w:r w:rsidRPr="00B47C41">
              <w:rPr>
                <w:rFonts w:ascii="GHEA Grapalat" w:hAnsi="GHEA Grapalat"/>
                <w:sz w:val="20"/>
                <w:szCs w:val="20"/>
                <w:lang w:val="hy-AM"/>
              </w:rPr>
              <w:t>Ավագ բուժքրոջ աշխատասենյակ կից դեղորայքի պահեստով</w:t>
            </w:r>
          </w:p>
        </w:tc>
        <w:tc>
          <w:tcPr>
            <w:tcW w:w="1082" w:type="dxa"/>
            <w:gridSpan w:val="2"/>
            <w:vAlign w:val="center"/>
          </w:tcPr>
          <w:p w14:paraId="6704FA2A"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44FE136B"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Ոչ պակաս 16 քմ` ներառյալ պահեստը ոչ պակաս 4 քմ</w:t>
            </w:r>
          </w:p>
        </w:tc>
        <w:tc>
          <w:tcPr>
            <w:tcW w:w="1350" w:type="dxa"/>
            <w:tcBorders>
              <w:right w:val="single" w:sz="4" w:space="0" w:color="auto"/>
            </w:tcBorders>
            <w:vAlign w:val="center"/>
          </w:tcPr>
          <w:p w14:paraId="623BDADE"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2D485F2D"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4C7803BC"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0813798B"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70ECDDC8"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103</w:t>
            </w:r>
          </w:p>
        </w:tc>
        <w:tc>
          <w:tcPr>
            <w:tcW w:w="1989" w:type="dxa"/>
            <w:vAlign w:val="center"/>
          </w:tcPr>
          <w:p w14:paraId="4A053412"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Մաքուր պարագաների սենյակ</w:t>
            </w:r>
          </w:p>
        </w:tc>
        <w:tc>
          <w:tcPr>
            <w:tcW w:w="1082" w:type="dxa"/>
            <w:gridSpan w:val="2"/>
            <w:vAlign w:val="center"/>
          </w:tcPr>
          <w:p w14:paraId="44AB7E77"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021F729A" w14:textId="77777777" w:rsidR="00B47C41" w:rsidRPr="00B47C41" w:rsidRDefault="00B47C41" w:rsidP="00B47C41">
            <w:pPr>
              <w:tabs>
                <w:tab w:val="left" w:pos="709"/>
              </w:tabs>
              <w:contextualSpacing/>
              <w:jc w:val="both"/>
              <w:rPr>
                <w:rFonts w:ascii="GHEA Grapalat" w:hAnsi="GHEA Grapalat"/>
                <w:sz w:val="20"/>
                <w:szCs w:val="20"/>
                <w:lang w:val="hy-AM"/>
              </w:rPr>
            </w:pPr>
            <w:r w:rsidRPr="00B47C41">
              <w:rPr>
                <w:rFonts w:ascii="GHEA Grapalat" w:hAnsi="GHEA Grapalat" w:cs="Sylfaen"/>
                <w:sz w:val="20"/>
                <w:szCs w:val="20"/>
              </w:rPr>
              <w:t>Սպիտակեղենի և այլ մաքուր պարագաների պահեստավորման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right w:val="single" w:sz="4" w:space="0" w:color="auto"/>
            </w:tcBorders>
            <w:vAlign w:val="center"/>
          </w:tcPr>
          <w:p w14:paraId="0B7C297B"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35501B9E"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5D405541"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27048D22"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6E2A79E6"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104</w:t>
            </w:r>
          </w:p>
        </w:tc>
        <w:tc>
          <w:tcPr>
            <w:tcW w:w="1989" w:type="dxa"/>
            <w:vAlign w:val="center"/>
          </w:tcPr>
          <w:p w14:paraId="6E93536E"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 xml:space="preserve">Կեղտոտ պարագաներ </w:t>
            </w:r>
          </w:p>
        </w:tc>
        <w:tc>
          <w:tcPr>
            <w:tcW w:w="1082" w:type="dxa"/>
            <w:gridSpan w:val="2"/>
            <w:vAlign w:val="center"/>
          </w:tcPr>
          <w:p w14:paraId="24F48BF0"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54A93C18" w14:textId="77777777" w:rsidR="00B47C41" w:rsidRPr="00B47C41" w:rsidRDefault="00B47C41" w:rsidP="00B47C41">
            <w:pPr>
              <w:tabs>
                <w:tab w:val="left" w:pos="709"/>
              </w:tabs>
              <w:contextualSpacing/>
              <w:jc w:val="both"/>
              <w:rPr>
                <w:rFonts w:ascii="GHEA Grapalat" w:hAnsi="GHEA Grapalat"/>
                <w:sz w:val="20"/>
                <w:szCs w:val="20"/>
                <w:lang w:val="hy-AM"/>
              </w:rPr>
            </w:pPr>
            <w:r w:rsidRPr="00B47C41">
              <w:rPr>
                <w:rFonts w:ascii="GHEA Grapalat" w:hAnsi="GHEA Grapalat" w:cs="Sylfaen"/>
                <w:sz w:val="20"/>
                <w:szCs w:val="20"/>
              </w:rPr>
              <w:t>Ցանկալի է տեղակայված լինի ելքին մոտ</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right w:val="single" w:sz="4" w:space="0" w:color="auto"/>
            </w:tcBorders>
            <w:vAlign w:val="center"/>
          </w:tcPr>
          <w:p w14:paraId="7B73509D"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11E88675"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207AEDE1"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3ABE24F5"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74A71442"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105</w:t>
            </w:r>
          </w:p>
        </w:tc>
        <w:tc>
          <w:tcPr>
            <w:tcW w:w="1989" w:type="dxa"/>
            <w:vAlign w:val="center"/>
          </w:tcPr>
          <w:p w14:paraId="48C1300C"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Թափոնների սենյակ</w:t>
            </w:r>
          </w:p>
        </w:tc>
        <w:tc>
          <w:tcPr>
            <w:tcW w:w="1082" w:type="dxa"/>
            <w:gridSpan w:val="2"/>
            <w:vAlign w:val="center"/>
          </w:tcPr>
          <w:p w14:paraId="365D10CE"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2B5A7D83" w14:textId="77777777" w:rsidR="00B47C41" w:rsidRPr="00B47C41" w:rsidRDefault="00B47C41" w:rsidP="00B47C41">
            <w:pPr>
              <w:tabs>
                <w:tab w:val="left" w:pos="709"/>
              </w:tabs>
              <w:contextualSpacing/>
              <w:jc w:val="both"/>
              <w:rPr>
                <w:rFonts w:ascii="GHEA Grapalat" w:hAnsi="GHEA Grapalat"/>
                <w:sz w:val="20"/>
                <w:szCs w:val="20"/>
                <w:lang w:val="hy-AM"/>
              </w:rPr>
            </w:pPr>
            <w:r w:rsidRPr="00B47C41">
              <w:rPr>
                <w:rFonts w:ascii="GHEA Grapalat" w:hAnsi="GHEA Grapalat"/>
                <w:sz w:val="20"/>
                <w:szCs w:val="20"/>
              </w:rPr>
              <w:t>Ցանկալի է տեղակայված լինի բաժնի ելքին մոտ</w:t>
            </w:r>
            <w:r w:rsidRPr="00B47C41">
              <w:rPr>
                <w:rFonts w:ascii="GHEA Grapalat" w:hAnsi="GHEA Grapalat" w:cs="Sylfaen"/>
                <w:sz w:val="20"/>
                <w:szCs w:val="20"/>
              </w:rPr>
              <w:t>/ հոսակով ու լվացարանով</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right w:val="single" w:sz="4" w:space="0" w:color="auto"/>
            </w:tcBorders>
            <w:vAlign w:val="center"/>
          </w:tcPr>
          <w:p w14:paraId="498DD9CA"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61E8F3FF"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40E560C4"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703F8632"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2B9C981B"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106</w:t>
            </w:r>
          </w:p>
        </w:tc>
        <w:tc>
          <w:tcPr>
            <w:tcW w:w="1989" w:type="dxa"/>
            <w:vAlign w:val="center"/>
          </w:tcPr>
          <w:p w14:paraId="31841A21"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Տնտեսական պարագաներ</w:t>
            </w:r>
          </w:p>
        </w:tc>
        <w:tc>
          <w:tcPr>
            <w:tcW w:w="1082" w:type="dxa"/>
            <w:gridSpan w:val="2"/>
            <w:vAlign w:val="center"/>
          </w:tcPr>
          <w:p w14:paraId="33EB210E"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5E5FF159" w14:textId="77777777"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rPr>
              <w:t>Տնտեսական և այլ սանիտարական պարագաների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right w:val="single" w:sz="4" w:space="0" w:color="auto"/>
            </w:tcBorders>
            <w:vAlign w:val="center"/>
          </w:tcPr>
          <w:p w14:paraId="21BAC651" w14:textId="77777777" w:rsidR="00B47C41" w:rsidRPr="00B47C41" w:rsidRDefault="00B47C41" w:rsidP="00B47C41">
            <w:pPr>
              <w:contextualSpacing/>
              <w:rPr>
                <w:rFonts w:ascii="GHEA Grapalat" w:hAnsi="GHEA Grapalat" w:cs="Sylfaen"/>
                <w:sz w:val="20"/>
                <w:szCs w:val="20"/>
                <w:highlight w:val="yellow"/>
              </w:rPr>
            </w:pPr>
          </w:p>
        </w:tc>
        <w:tc>
          <w:tcPr>
            <w:tcW w:w="1260" w:type="dxa"/>
            <w:tcBorders>
              <w:right w:val="single" w:sz="4" w:space="0" w:color="auto"/>
            </w:tcBorders>
            <w:vAlign w:val="center"/>
          </w:tcPr>
          <w:p w14:paraId="1556C2E2" w14:textId="77777777" w:rsidR="00B47C41" w:rsidRPr="00B47C41" w:rsidRDefault="00B47C41" w:rsidP="00B47C41">
            <w:pPr>
              <w:contextualSpacing/>
              <w:rPr>
                <w:rFonts w:ascii="GHEA Grapalat" w:hAnsi="GHEA Grapalat" w:cs="Sylfaen"/>
                <w:sz w:val="20"/>
                <w:szCs w:val="20"/>
                <w:highlight w:val="yellow"/>
              </w:rPr>
            </w:pPr>
          </w:p>
        </w:tc>
        <w:tc>
          <w:tcPr>
            <w:tcW w:w="2306" w:type="dxa"/>
            <w:tcBorders>
              <w:right w:val="single" w:sz="4" w:space="0" w:color="auto"/>
            </w:tcBorders>
            <w:vAlign w:val="center"/>
          </w:tcPr>
          <w:p w14:paraId="3C7F0715" w14:textId="77777777" w:rsidR="00B47C41" w:rsidRPr="00B47C41" w:rsidRDefault="00B47C41" w:rsidP="00B47C41">
            <w:pPr>
              <w:contextualSpacing/>
              <w:rPr>
                <w:rFonts w:ascii="GHEA Grapalat" w:hAnsi="GHEA Grapalat" w:cs="Sylfaen"/>
                <w:sz w:val="20"/>
                <w:szCs w:val="20"/>
                <w:highlight w:val="yellow"/>
              </w:rPr>
            </w:pPr>
          </w:p>
        </w:tc>
      </w:tr>
      <w:tr w:rsidR="00B47C41" w:rsidRPr="00B47C41" w14:paraId="5CF68F84"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500C16A3"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107</w:t>
            </w:r>
          </w:p>
        </w:tc>
        <w:tc>
          <w:tcPr>
            <w:tcW w:w="1989" w:type="dxa"/>
            <w:vAlign w:val="center"/>
          </w:tcPr>
          <w:p w14:paraId="7ACD4965"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Խոհանոց</w:t>
            </w:r>
          </w:p>
        </w:tc>
        <w:tc>
          <w:tcPr>
            <w:tcW w:w="1082" w:type="dxa"/>
            <w:gridSpan w:val="2"/>
            <w:vAlign w:val="center"/>
          </w:tcPr>
          <w:p w14:paraId="3085B442"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14611887"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Ոչ պակաս 20 քմ</w:t>
            </w:r>
          </w:p>
        </w:tc>
        <w:tc>
          <w:tcPr>
            <w:tcW w:w="1350" w:type="dxa"/>
            <w:tcBorders>
              <w:right w:val="single" w:sz="4" w:space="0" w:color="auto"/>
            </w:tcBorders>
            <w:vAlign w:val="center"/>
          </w:tcPr>
          <w:p w14:paraId="6BF6B0A2"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71E31C87"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30CA539E"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42050A96"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79ECA0DA"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108</w:t>
            </w:r>
          </w:p>
        </w:tc>
        <w:tc>
          <w:tcPr>
            <w:tcW w:w="1989" w:type="dxa"/>
            <w:vAlign w:val="center"/>
          </w:tcPr>
          <w:p w14:paraId="05E3CC9A"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Քույրական պոստ</w:t>
            </w:r>
          </w:p>
        </w:tc>
        <w:tc>
          <w:tcPr>
            <w:tcW w:w="1082" w:type="dxa"/>
            <w:gridSpan w:val="2"/>
            <w:vAlign w:val="center"/>
          </w:tcPr>
          <w:p w14:paraId="0F2CD7BC"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465D0C15"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Ոչ պակաս 8 քմ հիվանդասենյակներին մոտ</w:t>
            </w:r>
          </w:p>
        </w:tc>
        <w:tc>
          <w:tcPr>
            <w:tcW w:w="1350" w:type="dxa"/>
            <w:tcBorders>
              <w:right w:val="single" w:sz="4" w:space="0" w:color="auto"/>
            </w:tcBorders>
            <w:vAlign w:val="center"/>
          </w:tcPr>
          <w:p w14:paraId="7AA551B9"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333D2D14"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4CF7304E"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373FC943" w14:textId="77777777" w:rsidTr="00B47C41">
        <w:tblPrEx>
          <w:tblBorders>
            <w:left w:val="none" w:sz="0" w:space="0" w:color="auto"/>
            <w:right w:val="none" w:sz="0" w:space="0" w:color="auto"/>
          </w:tblBorders>
        </w:tblPrEx>
        <w:tc>
          <w:tcPr>
            <w:tcW w:w="10456" w:type="dxa"/>
            <w:gridSpan w:val="8"/>
            <w:tcBorders>
              <w:left w:val="single" w:sz="4" w:space="0" w:color="auto"/>
              <w:right w:val="single" w:sz="4" w:space="0" w:color="auto"/>
            </w:tcBorders>
            <w:vAlign w:val="center"/>
          </w:tcPr>
          <w:p w14:paraId="5673E5B2" w14:textId="77777777" w:rsidR="00B47C41" w:rsidRPr="00B47C41" w:rsidRDefault="00B47C41" w:rsidP="00B47C41">
            <w:pPr>
              <w:ind w:left="-360"/>
              <w:contextualSpacing/>
              <w:rPr>
                <w:rFonts w:ascii="GHEA Grapalat" w:hAnsi="GHEA Grapalat"/>
                <w:b/>
                <w:sz w:val="20"/>
                <w:szCs w:val="20"/>
              </w:rPr>
            </w:pPr>
            <w:r w:rsidRPr="00B47C41">
              <w:rPr>
                <w:rFonts w:ascii="GHEA Grapalat" w:hAnsi="GHEA Grapalat" w:cs="Sylfaen"/>
                <w:b/>
                <w:sz w:val="20"/>
                <w:szCs w:val="20"/>
              </w:rPr>
              <w:t xml:space="preserve">        Նյարդաբանական բաժանմունք</w:t>
            </w:r>
            <w:r w:rsidRPr="00B47C41">
              <w:rPr>
                <w:rFonts w:ascii="GHEA Grapalat" w:hAnsi="GHEA Grapalat"/>
                <w:b/>
                <w:sz w:val="20"/>
                <w:szCs w:val="20"/>
              </w:rPr>
              <w:t xml:space="preserve"> (</w:t>
            </w:r>
            <w:r w:rsidRPr="00B47C41">
              <w:rPr>
                <w:rFonts w:ascii="GHEA Grapalat" w:hAnsi="GHEA Grapalat"/>
                <w:b/>
                <w:sz w:val="20"/>
                <w:szCs w:val="20"/>
                <w:lang w:val="hy-AM"/>
              </w:rPr>
              <w:t>20</w:t>
            </w:r>
            <w:r w:rsidRPr="00B47C41">
              <w:rPr>
                <w:rFonts w:ascii="GHEA Grapalat" w:hAnsi="GHEA Grapalat"/>
                <w:b/>
                <w:sz w:val="20"/>
                <w:szCs w:val="20"/>
              </w:rPr>
              <w:t xml:space="preserve"> </w:t>
            </w:r>
            <w:r w:rsidRPr="00B47C41">
              <w:rPr>
                <w:rFonts w:ascii="GHEA Grapalat" w:hAnsi="GHEA Grapalat" w:cs="Sylfaen"/>
                <w:b/>
                <w:sz w:val="20"/>
                <w:szCs w:val="20"/>
              </w:rPr>
              <w:t>մահճակալ</w:t>
            </w:r>
            <w:r w:rsidRPr="00B47C41">
              <w:rPr>
                <w:rFonts w:ascii="GHEA Grapalat" w:hAnsi="GHEA Grapalat"/>
                <w:b/>
                <w:sz w:val="20"/>
                <w:szCs w:val="20"/>
              </w:rPr>
              <w:t xml:space="preserve">) </w:t>
            </w:r>
          </w:p>
        </w:tc>
      </w:tr>
      <w:tr w:rsidR="00B47C41" w:rsidRPr="00B47C41" w14:paraId="68CBC2A3"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2518E2E3"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109</w:t>
            </w:r>
          </w:p>
        </w:tc>
        <w:tc>
          <w:tcPr>
            <w:tcW w:w="1989" w:type="dxa"/>
            <w:vAlign w:val="center"/>
          </w:tcPr>
          <w:p w14:paraId="46C4E63F"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 xml:space="preserve">Երկտեղանոց հիվանդասենյակներ </w:t>
            </w:r>
          </w:p>
        </w:tc>
        <w:tc>
          <w:tcPr>
            <w:tcW w:w="1082" w:type="dxa"/>
            <w:gridSpan w:val="2"/>
            <w:vAlign w:val="center"/>
          </w:tcPr>
          <w:p w14:paraId="0AC1D92E" w14:textId="77777777" w:rsidR="00B47C41" w:rsidRPr="00B47C41" w:rsidRDefault="00B47C41" w:rsidP="00B47C41">
            <w:pPr>
              <w:tabs>
                <w:tab w:val="left" w:pos="709"/>
              </w:tabs>
              <w:contextualSpacing/>
              <w:jc w:val="center"/>
              <w:rPr>
                <w:rFonts w:ascii="GHEA Grapalat" w:hAnsi="GHEA Grapalat"/>
                <w:sz w:val="20"/>
                <w:szCs w:val="20"/>
                <w:lang w:val="hy-AM"/>
              </w:rPr>
            </w:pPr>
            <w:r w:rsidRPr="00B47C41">
              <w:rPr>
                <w:rFonts w:ascii="GHEA Grapalat" w:hAnsi="GHEA Grapalat"/>
                <w:sz w:val="20"/>
                <w:szCs w:val="20"/>
                <w:lang w:val="hy-AM"/>
              </w:rPr>
              <w:t>7</w:t>
            </w:r>
          </w:p>
        </w:tc>
        <w:tc>
          <w:tcPr>
            <w:tcW w:w="1844" w:type="dxa"/>
            <w:tcBorders>
              <w:right w:val="single" w:sz="4" w:space="0" w:color="auto"/>
            </w:tcBorders>
            <w:vAlign w:val="center"/>
          </w:tcPr>
          <w:p w14:paraId="49B56877"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ոչ պակաս 32 քմ, սանհանգույցով և ցնցուղով</w:t>
            </w:r>
          </w:p>
        </w:tc>
        <w:tc>
          <w:tcPr>
            <w:tcW w:w="1350" w:type="dxa"/>
            <w:tcBorders>
              <w:right w:val="single" w:sz="4" w:space="0" w:color="auto"/>
            </w:tcBorders>
            <w:vAlign w:val="center"/>
          </w:tcPr>
          <w:p w14:paraId="4F758442" w14:textId="77777777" w:rsidR="00B47C41" w:rsidRPr="00B47C41" w:rsidRDefault="00B47C41" w:rsidP="00B47C41">
            <w:pPr>
              <w:tabs>
                <w:tab w:val="left" w:pos="709"/>
              </w:tabs>
              <w:contextualSpacing/>
              <w:rPr>
                <w:rFonts w:ascii="GHEA Grapalat" w:hAnsi="GHEA Grapalat"/>
                <w:sz w:val="20"/>
                <w:szCs w:val="20"/>
                <w:lang w:val="hy-AM"/>
              </w:rPr>
            </w:pPr>
          </w:p>
        </w:tc>
        <w:tc>
          <w:tcPr>
            <w:tcW w:w="1260" w:type="dxa"/>
            <w:tcBorders>
              <w:right w:val="single" w:sz="4" w:space="0" w:color="auto"/>
            </w:tcBorders>
          </w:tcPr>
          <w:p w14:paraId="6A5FA873" w14:textId="77777777" w:rsidR="00B47C41" w:rsidRPr="00B47C41" w:rsidRDefault="00B47C41" w:rsidP="00B47C41">
            <w:pPr>
              <w:jc w:val="center"/>
              <w:rPr>
                <w:rFonts w:ascii="GHEA Grapalat" w:hAnsi="GHEA Grapalat"/>
                <w:sz w:val="20"/>
                <w:szCs w:val="20"/>
              </w:rPr>
            </w:pPr>
            <w:r w:rsidRPr="00B47C41">
              <w:rPr>
                <w:rFonts w:ascii="GHEA Grapalat" w:hAnsi="GHEA Grapalat"/>
                <w:sz w:val="20"/>
                <w:szCs w:val="20"/>
              </w:rPr>
              <w:t>1 սենյակումԹթվածին</w:t>
            </w:r>
          </w:p>
        </w:tc>
        <w:tc>
          <w:tcPr>
            <w:tcW w:w="2306" w:type="dxa"/>
            <w:tcBorders>
              <w:right w:val="single" w:sz="4" w:space="0" w:color="auto"/>
            </w:tcBorders>
            <w:vAlign w:val="center"/>
          </w:tcPr>
          <w:p w14:paraId="72CE20C3"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421F83F9"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6BF6D356"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110</w:t>
            </w:r>
          </w:p>
        </w:tc>
        <w:tc>
          <w:tcPr>
            <w:tcW w:w="1989" w:type="dxa"/>
            <w:vAlign w:val="center"/>
          </w:tcPr>
          <w:p w14:paraId="77166833"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Մեկտեղանոց հիվանդասենյակներ</w:t>
            </w:r>
          </w:p>
        </w:tc>
        <w:tc>
          <w:tcPr>
            <w:tcW w:w="1082" w:type="dxa"/>
            <w:gridSpan w:val="2"/>
            <w:vAlign w:val="center"/>
          </w:tcPr>
          <w:p w14:paraId="31A86457" w14:textId="77777777" w:rsidR="00B47C41" w:rsidRPr="00B47C41" w:rsidRDefault="00B47C41" w:rsidP="00B47C41">
            <w:pPr>
              <w:tabs>
                <w:tab w:val="left" w:pos="709"/>
              </w:tabs>
              <w:contextualSpacing/>
              <w:jc w:val="center"/>
              <w:rPr>
                <w:rFonts w:ascii="GHEA Grapalat" w:hAnsi="GHEA Grapalat"/>
                <w:sz w:val="20"/>
                <w:szCs w:val="20"/>
                <w:lang w:val="hy-AM"/>
              </w:rPr>
            </w:pPr>
            <w:r w:rsidRPr="00B47C41">
              <w:rPr>
                <w:rFonts w:ascii="GHEA Grapalat" w:hAnsi="GHEA Grapalat"/>
                <w:sz w:val="20"/>
                <w:szCs w:val="20"/>
                <w:lang w:val="hy-AM"/>
              </w:rPr>
              <w:t>6</w:t>
            </w:r>
          </w:p>
        </w:tc>
        <w:tc>
          <w:tcPr>
            <w:tcW w:w="1844" w:type="dxa"/>
            <w:tcBorders>
              <w:right w:val="single" w:sz="4" w:space="0" w:color="auto"/>
            </w:tcBorders>
            <w:vAlign w:val="center"/>
          </w:tcPr>
          <w:p w14:paraId="241E222B"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ոչ պակաս 24 քմ, սանհանգույցով և ցնցուղով</w:t>
            </w:r>
          </w:p>
        </w:tc>
        <w:tc>
          <w:tcPr>
            <w:tcW w:w="1350" w:type="dxa"/>
            <w:tcBorders>
              <w:right w:val="single" w:sz="4" w:space="0" w:color="auto"/>
            </w:tcBorders>
            <w:vAlign w:val="center"/>
          </w:tcPr>
          <w:p w14:paraId="331186D1" w14:textId="77777777" w:rsidR="00B47C41" w:rsidRPr="00B47C41" w:rsidRDefault="00B47C41" w:rsidP="00B47C41">
            <w:pPr>
              <w:tabs>
                <w:tab w:val="left" w:pos="709"/>
              </w:tabs>
              <w:contextualSpacing/>
              <w:rPr>
                <w:rFonts w:ascii="GHEA Grapalat" w:hAnsi="GHEA Grapalat"/>
                <w:sz w:val="20"/>
                <w:szCs w:val="20"/>
                <w:lang w:val="hy-AM"/>
              </w:rPr>
            </w:pPr>
          </w:p>
        </w:tc>
        <w:tc>
          <w:tcPr>
            <w:tcW w:w="1260" w:type="dxa"/>
            <w:tcBorders>
              <w:right w:val="single" w:sz="4" w:space="0" w:color="auto"/>
            </w:tcBorders>
          </w:tcPr>
          <w:p w14:paraId="426DC66F" w14:textId="77777777" w:rsidR="00B47C41" w:rsidRPr="00B47C41" w:rsidRDefault="00B47C41" w:rsidP="00B47C41">
            <w:pPr>
              <w:jc w:val="center"/>
              <w:rPr>
                <w:rFonts w:ascii="GHEA Grapalat" w:hAnsi="GHEA Grapalat"/>
                <w:sz w:val="20"/>
                <w:szCs w:val="20"/>
              </w:rPr>
            </w:pPr>
            <w:r w:rsidRPr="00B47C41">
              <w:rPr>
                <w:rFonts w:ascii="GHEA Grapalat" w:hAnsi="GHEA Grapalat"/>
                <w:sz w:val="20"/>
                <w:szCs w:val="20"/>
              </w:rPr>
              <w:t>1 սենյակումԹթվածին</w:t>
            </w:r>
          </w:p>
        </w:tc>
        <w:tc>
          <w:tcPr>
            <w:tcW w:w="2306" w:type="dxa"/>
            <w:tcBorders>
              <w:right w:val="single" w:sz="4" w:space="0" w:color="auto"/>
            </w:tcBorders>
            <w:vAlign w:val="center"/>
          </w:tcPr>
          <w:p w14:paraId="0862673F"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4806F4A4"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4E16C81D"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111</w:t>
            </w:r>
          </w:p>
        </w:tc>
        <w:tc>
          <w:tcPr>
            <w:tcW w:w="1989" w:type="dxa"/>
            <w:vAlign w:val="center"/>
          </w:tcPr>
          <w:p w14:paraId="5B07E683"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Սանհանգույց</w:t>
            </w:r>
          </w:p>
        </w:tc>
        <w:tc>
          <w:tcPr>
            <w:tcW w:w="1082" w:type="dxa"/>
            <w:gridSpan w:val="2"/>
            <w:vAlign w:val="center"/>
          </w:tcPr>
          <w:p w14:paraId="59231198"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3</w:t>
            </w:r>
          </w:p>
        </w:tc>
        <w:tc>
          <w:tcPr>
            <w:tcW w:w="1844" w:type="dxa"/>
            <w:tcBorders>
              <w:right w:val="single" w:sz="4" w:space="0" w:color="auto"/>
            </w:tcBorders>
            <w:vAlign w:val="center"/>
          </w:tcPr>
          <w:p w14:paraId="3166E48A"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cs="Sylfaen"/>
                <w:sz w:val="20"/>
                <w:szCs w:val="20"/>
              </w:rPr>
              <w:t>Տղամարդկանց, կանանց և բնակչության սակավաշարժ խմբերի համար</w:t>
            </w:r>
            <w:r w:rsidRPr="00B47C41">
              <w:rPr>
                <w:rFonts w:ascii="GHEA Grapalat" w:hAnsi="GHEA Grapalat" w:cs="Sylfaen"/>
                <w:sz w:val="20"/>
                <w:szCs w:val="20"/>
                <w:lang w:val="hy-AM"/>
              </w:rPr>
              <w:t xml:space="preserve">, </w:t>
            </w:r>
            <w:r w:rsidRPr="00B47C41">
              <w:rPr>
                <w:rFonts w:ascii="GHEA Grapalat" w:hAnsi="GHEA Grapalat" w:cs="Sylfaen"/>
                <w:sz w:val="20"/>
                <w:szCs w:val="20"/>
              </w:rPr>
              <w:t xml:space="preserve"> ոչ պակաս </w:t>
            </w:r>
            <w:r w:rsidRPr="00B47C41">
              <w:rPr>
                <w:rFonts w:ascii="GHEA Grapalat" w:hAnsi="GHEA Grapalat" w:cs="Sylfaen"/>
                <w:sz w:val="20"/>
                <w:szCs w:val="20"/>
                <w:lang w:val="hy-AM"/>
              </w:rPr>
              <w:t>10</w:t>
            </w:r>
            <w:r w:rsidRPr="00B47C41">
              <w:rPr>
                <w:rFonts w:ascii="GHEA Grapalat" w:hAnsi="GHEA Grapalat" w:cs="Sylfaen"/>
                <w:sz w:val="20"/>
                <w:szCs w:val="20"/>
              </w:rPr>
              <w:t xml:space="preserve"> քմ</w:t>
            </w:r>
          </w:p>
        </w:tc>
        <w:tc>
          <w:tcPr>
            <w:tcW w:w="1350" w:type="dxa"/>
            <w:tcBorders>
              <w:right w:val="single" w:sz="4" w:space="0" w:color="auto"/>
            </w:tcBorders>
            <w:vAlign w:val="center"/>
          </w:tcPr>
          <w:p w14:paraId="535A4053"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486280DA"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05F5F6BA"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68619344"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4DE424D3"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112</w:t>
            </w:r>
          </w:p>
        </w:tc>
        <w:tc>
          <w:tcPr>
            <w:tcW w:w="1989" w:type="dxa"/>
            <w:vAlign w:val="center"/>
          </w:tcPr>
          <w:p w14:paraId="4465860C"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Միջամտությունների սենյակներ</w:t>
            </w:r>
          </w:p>
        </w:tc>
        <w:tc>
          <w:tcPr>
            <w:tcW w:w="1082" w:type="dxa"/>
            <w:gridSpan w:val="2"/>
            <w:vAlign w:val="center"/>
          </w:tcPr>
          <w:p w14:paraId="05D45A92"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3EA34F35"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Բժշկական միջամտությունների համար՝ ոչ պակաս 18 քմ</w:t>
            </w:r>
          </w:p>
        </w:tc>
        <w:tc>
          <w:tcPr>
            <w:tcW w:w="1350" w:type="dxa"/>
            <w:tcBorders>
              <w:right w:val="single" w:sz="4" w:space="0" w:color="auto"/>
            </w:tcBorders>
            <w:vAlign w:val="center"/>
          </w:tcPr>
          <w:p w14:paraId="1A2278A0"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377A59D5"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6BD513B2"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5B541EDE"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025B7E6F" w14:textId="77777777" w:rsidR="00B47C41" w:rsidRPr="00B47C41" w:rsidRDefault="00B47C41" w:rsidP="00B47C41">
            <w:pPr>
              <w:tabs>
                <w:tab w:val="left" w:pos="709"/>
              </w:tabs>
              <w:contextualSpacing/>
              <w:rPr>
                <w:rFonts w:ascii="GHEA Grapalat" w:hAnsi="GHEA Grapalat"/>
                <w:sz w:val="20"/>
                <w:szCs w:val="20"/>
                <w:highlight w:val="yellow"/>
              </w:rPr>
            </w:pPr>
            <w:r w:rsidRPr="00B47C41">
              <w:rPr>
                <w:rFonts w:ascii="GHEA Grapalat" w:hAnsi="GHEA Grapalat"/>
                <w:sz w:val="20"/>
                <w:szCs w:val="20"/>
                <w:lang w:val="hy-AM"/>
              </w:rPr>
              <w:t>113</w:t>
            </w:r>
          </w:p>
        </w:tc>
        <w:tc>
          <w:tcPr>
            <w:tcW w:w="1989" w:type="dxa"/>
            <w:vAlign w:val="center"/>
          </w:tcPr>
          <w:p w14:paraId="0B0E1CED"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Հետազոտման սենյակ</w:t>
            </w:r>
          </w:p>
        </w:tc>
        <w:tc>
          <w:tcPr>
            <w:tcW w:w="1082" w:type="dxa"/>
            <w:gridSpan w:val="2"/>
            <w:vAlign w:val="center"/>
          </w:tcPr>
          <w:p w14:paraId="37787735"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23820530"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Բժշկական հետազոտման համար՝ ոչ պակաս 18 քմ</w:t>
            </w:r>
          </w:p>
        </w:tc>
        <w:tc>
          <w:tcPr>
            <w:tcW w:w="1350" w:type="dxa"/>
            <w:tcBorders>
              <w:right w:val="single" w:sz="4" w:space="0" w:color="auto"/>
            </w:tcBorders>
            <w:vAlign w:val="center"/>
          </w:tcPr>
          <w:p w14:paraId="4E0DBDEE"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003C35D9"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20EA65E7"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45A94A5B"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45310B9B"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114</w:t>
            </w:r>
          </w:p>
        </w:tc>
        <w:tc>
          <w:tcPr>
            <w:tcW w:w="1989" w:type="dxa"/>
            <w:vAlign w:val="center"/>
          </w:tcPr>
          <w:p w14:paraId="059714CD"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Բժիշկների աշխատասենյակ</w:t>
            </w:r>
          </w:p>
        </w:tc>
        <w:tc>
          <w:tcPr>
            <w:tcW w:w="1082" w:type="dxa"/>
            <w:gridSpan w:val="2"/>
            <w:vAlign w:val="center"/>
          </w:tcPr>
          <w:p w14:paraId="1005A7A2"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43FCBD4E"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3 անձի համար՝ ոչ պակաս 20 քմ</w:t>
            </w:r>
          </w:p>
        </w:tc>
        <w:tc>
          <w:tcPr>
            <w:tcW w:w="1350" w:type="dxa"/>
            <w:tcBorders>
              <w:right w:val="single" w:sz="4" w:space="0" w:color="auto"/>
            </w:tcBorders>
            <w:vAlign w:val="center"/>
          </w:tcPr>
          <w:p w14:paraId="51F72FCD"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12F1BCD8"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5EE65720"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4AB31F5D"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0A9655D6"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115</w:t>
            </w:r>
          </w:p>
        </w:tc>
        <w:tc>
          <w:tcPr>
            <w:tcW w:w="1989" w:type="dxa"/>
            <w:vAlign w:val="center"/>
          </w:tcPr>
          <w:p w14:paraId="44679EE0"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Անձնակազմի սենյակ</w:t>
            </w:r>
          </w:p>
        </w:tc>
        <w:tc>
          <w:tcPr>
            <w:tcW w:w="1082" w:type="dxa"/>
            <w:gridSpan w:val="2"/>
            <w:vAlign w:val="center"/>
          </w:tcPr>
          <w:p w14:paraId="5646D0B0"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75C0DD8E"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cs="Sylfaen"/>
                <w:sz w:val="20"/>
                <w:szCs w:val="20"/>
              </w:rPr>
              <w:t>Նախատեսված միջին բուժաշխատողնե</w:t>
            </w:r>
            <w:r w:rsidRPr="00B47C41">
              <w:rPr>
                <w:rFonts w:ascii="GHEA Grapalat" w:hAnsi="GHEA Grapalat" w:cs="Sylfaen"/>
                <w:sz w:val="20"/>
                <w:szCs w:val="20"/>
              </w:rPr>
              <w:lastRenderedPageBreak/>
              <w:t>րի համար՝ ոչ պակաս 1</w:t>
            </w:r>
            <w:r w:rsidRPr="00B47C41">
              <w:rPr>
                <w:rFonts w:ascii="GHEA Grapalat" w:hAnsi="GHEA Grapalat" w:cs="Sylfaen"/>
                <w:sz w:val="20"/>
                <w:szCs w:val="20"/>
                <w:lang w:val="hy-AM"/>
              </w:rPr>
              <w:t>4</w:t>
            </w:r>
            <w:r w:rsidRPr="00B47C41">
              <w:rPr>
                <w:rFonts w:ascii="GHEA Grapalat" w:hAnsi="GHEA Grapalat" w:cs="Sylfaen"/>
                <w:sz w:val="20"/>
                <w:szCs w:val="20"/>
              </w:rPr>
              <w:t xml:space="preserve"> քմ</w:t>
            </w:r>
          </w:p>
        </w:tc>
        <w:tc>
          <w:tcPr>
            <w:tcW w:w="1350" w:type="dxa"/>
            <w:tcBorders>
              <w:right w:val="single" w:sz="4" w:space="0" w:color="auto"/>
            </w:tcBorders>
            <w:vAlign w:val="center"/>
          </w:tcPr>
          <w:p w14:paraId="030086D4"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46411868"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4A5219C3"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6608BCA9"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54C6FE3D"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lastRenderedPageBreak/>
              <w:t>116</w:t>
            </w:r>
          </w:p>
        </w:tc>
        <w:tc>
          <w:tcPr>
            <w:tcW w:w="1989" w:type="dxa"/>
            <w:vAlign w:val="center"/>
          </w:tcPr>
          <w:p w14:paraId="711440A0"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Անձնակազմի սենյակ</w:t>
            </w:r>
          </w:p>
        </w:tc>
        <w:tc>
          <w:tcPr>
            <w:tcW w:w="1082" w:type="dxa"/>
            <w:gridSpan w:val="2"/>
            <w:vAlign w:val="center"/>
          </w:tcPr>
          <w:p w14:paraId="31002B7E"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6E9153DE"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cs="Sylfaen"/>
                <w:sz w:val="20"/>
                <w:szCs w:val="20"/>
              </w:rPr>
              <w:t xml:space="preserve">Նախատեսված կրտսեր բուժաշխատողների համար՝ ոչ պակաս </w:t>
            </w:r>
            <w:r w:rsidRPr="00B47C41">
              <w:rPr>
                <w:rFonts w:ascii="GHEA Grapalat" w:hAnsi="GHEA Grapalat" w:cs="Sylfaen"/>
                <w:sz w:val="20"/>
                <w:szCs w:val="20"/>
                <w:lang w:val="hy-AM"/>
              </w:rPr>
              <w:t>8</w:t>
            </w:r>
            <w:r w:rsidRPr="00B47C41">
              <w:rPr>
                <w:rFonts w:ascii="GHEA Grapalat" w:hAnsi="GHEA Grapalat" w:cs="Sylfaen"/>
                <w:sz w:val="20"/>
                <w:szCs w:val="20"/>
              </w:rPr>
              <w:t xml:space="preserve"> քմ</w:t>
            </w:r>
          </w:p>
        </w:tc>
        <w:tc>
          <w:tcPr>
            <w:tcW w:w="1350" w:type="dxa"/>
            <w:tcBorders>
              <w:right w:val="single" w:sz="4" w:space="0" w:color="auto"/>
            </w:tcBorders>
            <w:vAlign w:val="center"/>
          </w:tcPr>
          <w:p w14:paraId="584B5658"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5D3C60FB"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7061766A"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33839218"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783A9ED8"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lang w:val="hy-AM"/>
              </w:rPr>
              <w:t>117</w:t>
            </w:r>
          </w:p>
        </w:tc>
        <w:tc>
          <w:tcPr>
            <w:tcW w:w="1989" w:type="dxa"/>
            <w:vAlign w:val="center"/>
          </w:tcPr>
          <w:p w14:paraId="7BECC38B"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Բաժնի վարիչի աշխատասենյակ</w:t>
            </w:r>
          </w:p>
        </w:tc>
        <w:tc>
          <w:tcPr>
            <w:tcW w:w="1082" w:type="dxa"/>
            <w:gridSpan w:val="2"/>
            <w:vAlign w:val="center"/>
          </w:tcPr>
          <w:p w14:paraId="4516AE19"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1221BFA4"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Ոչ պակաս 1</w:t>
            </w:r>
            <w:r w:rsidRPr="00B47C41">
              <w:rPr>
                <w:rFonts w:ascii="GHEA Grapalat" w:hAnsi="GHEA Grapalat"/>
                <w:sz w:val="20"/>
                <w:szCs w:val="20"/>
                <w:lang w:val="hy-AM"/>
              </w:rPr>
              <w:t>2</w:t>
            </w:r>
            <w:r w:rsidRPr="00B47C41">
              <w:rPr>
                <w:rFonts w:ascii="GHEA Grapalat" w:hAnsi="GHEA Grapalat"/>
                <w:sz w:val="20"/>
                <w:szCs w:val="20"/>
              </w:rPr>
              <w:t xml:space="preserve"> քմ</w:t>
            </w:r>
          </w:p>
        </w:tc>
        <w:tc>
          <w:tcPr>
            <w:tcW w:w="1350" w:type="dxa"/>
            <w:tcBorders>
              <w:right w:val="single" w:sz="4" w:space="0" w:color="auto"/>
            </w:tcBorders>
            <w:vAlign w:val="center"/>
          </w:tcPr>
          <w:p w14:paraId="33C19FCA"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261BDE7A"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1632BCD9"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3B2CA0B1"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59888493"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118</w:t>
            </w:r>
          </w:p>
        </w:tc>
        <w:tc>
          <w:tcPr>
            <w:tcW w:w="1989" w:type="dxa"/>
            <w:vAlign w:val="center"/>
          </w:tcPr>
          <w:p w14:paraId="6552DDC8" w14:textId="77777777" w:rsidR="00B47C41" w:rsidRPr="00B47C41" w:rsidRDefault="00B47C41" w:rsidP="00B47C41">
            <w:pPr>
              <w:tabs>
                <w:tab w:val="left" w:pos="709"/>
              </w:tabs>
              <w:contextualSpacing/>
              <w:jc w:val="both"/>
              <w:rPr>
                <w:rFonts w:ascii="GHEA Grapalat" w:hAnsi="GHEA Grapalat"/>
                <w:sz w:val="20"/>
                <w:szCs w:val="20"/>
                <w:lang w:val="hy-AM"/>
              </w:rPr>
            </w:pPr>
            <w:r w:rsidRPr="00B47C41">
              <w:rPr>
                <w:rFonts w:ascii="GHEA Grapalat" w:hAnsi="GHEA Grapalat"/>
                <w:sz w:val="20"/>
                <w:szCs w:val="20"/>
                <w:lang w:val="hy-AM"/>
              </w:rPr>
              <w:t>Ավագ բուժքրոջ աշխատասենյակ կից դեղորայքի պահեստով</w:t>
            </w:r>
          </w:p>
        </w:tc>
        <w:tc>
          <w:tcPr>
            <w:tcW w:w="1082" w:type="dxa"/>
            <w:gridSpan w:val="2"/>
            <w:vAlign w:val="center"/>
          </w:tcPr>
          <w:p w14:paraId="37132E74"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75E9E816"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Ոչ պակաս 16 քմ` ներառյալ պահեստը ոչ պակաս 4 քմ</w:t>
            </w:r>
          </w:p>
        </w:tc>
        <w:tc>
          <w:tcPr>
            <w:tcW w:w="1350" w:type="dxa"/>
            <w:tcBorders>
              <w:right w:val="single" w:sz="4" w:space="0" w:color="auto"/>
            </w:tcBorders>
            <w:vAlign w:val="center"/>
          </w:tcPr>
          <w:p w14:paraId="29798CEE"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37204088"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6B58727A"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4B1023BD"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3A1D6F35"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119</w:t>
            </w:r>
          </w:p>
        </w:tc>
        <w:tc>
          <w:tcPr>
            <w:tcW w:w="1989" w:type="dxa"/>
            <w:vAlign w:val="center"/>
          </w:tcPr>
          <w:p w14:paraId="164013FB"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Մաքուր պարագաների սենյակ</w:t>
            </w:r>
          </w:p>
        </w:tc>
        <w:tc>
          <w:tcPr>
            <w:tcW w:w="1082" w:type="dxa"/>
            <w:gridSpan w:val="2"/>
            <w:vAlign w:val="center"/>
          </w:tcPr>
          <w:p w14:paraId="334B41DA"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692A0E7A"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cs="Sylfaen"/>
                <w:sz w:val="20"/>
                <w:szCs w:val="20"/>
              </w:rPr>
              <w:t>Սպիտակեղենի և այլ մաքուր պարագաների պահեստավորման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right w:val="single" w:sz="4" w:space="0" w:color="auto"/>
            </w:tcBorders>
            <w:vAlign w:val="center"/>
          </w:tcPr>
          <w:p w14:paraId="0D7A46B3"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26F6F57B"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6B3428DA"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3956E5AC"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4537DCE8"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120</w:t>
            </w:r>
          </w:p>
        </w:tc>
        <w:tc>
          <w:tcPr>
            <w:tcW w:w="1989" w:type="dxa"/>
            <w:vAlign w:val="center"/>
          </w:tcPr>
          <w:p w14:paraId="0B22828E"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 xml:space="preserve">Կեղտոտ պարագաներ </w:t>
            </w:r>
          </w:p>
        </w:tc>
        <w:tc>
          <w:tcPr>
            <w:tcW w:w="1082" w:type="dxa"/>
            <w:gridSpan w:val="2"/>
            <w:vAlign w:val="center"/>
          </w:tcPr>
          <w:p w14:paraId="45F745FF"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3A451B42"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cs="Sylfaen"/>
                <w:sz w:val="20"/>
                <w:szCs w:val="20"/>
              </w:rPr>
              <w:t>Ցանկալի է տեղակայված լինի ելքին մոտ</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right w:val="single" w:sz="4" w:space="0" w:color="auto"/>
            </w:tcBorders>
            <w:vAlign w:val="center"/>
          </w:tcPr>
          <w:p w14:paraId="083381BB"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3B0492BD"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397E3227"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3715077E"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55B5D9B7"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121</w:t>
            </w:r>
          </w:p>
        </w:tc>
        <w:tc>
          <w:tcPr>
            <w:tcW w:w="1989" w:type="dxa"/>
            <w:vAlign w:val="center"/>
          </w:tcPr>
          <w:p w14:paraId="3C6E2057"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Թափոնների սենյակ</w:t>
            </w:r>
          </w:p>
        </w:tc>
        <w:tc>
          <w:tcPr>
            <w:tcW w:w="1082" w:type="dxa"/>
            <w:gridSpan w:val="2"/>
            <w:vAlign w:val="center"/>
          </w:tcPr>
          <w:p w14:paraId="67DB81CB"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6B0F40EE"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t>Ցանկալի է տեղակայված լինի բաժնի ելքին մոտ</w:t>
            </w:r>
            <w:r w:rsidRPr="00B47C41">
              <w:rPr>
                <w:rFonts w:ascii="GHEA Grapalat" w:hAnsi="GHEA Grapalat" w:cs="Sylfaen"/>
                <w:sz w:val="20"/>
                <w:szCs w:val="20"/>
              </w:rPr>
              <w:t>/ հոսակով ու լվացարանով</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right w:val="single" w:sz="4" w:space="0" w:color="auto"/>
            </w:tcBorders>
            <w:vAlign w:val="center"/>
          </w:tcPr>
          <w:p w14:paraId="433AD1CA"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428EF871"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01DDDA86"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0DF6790E"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3CCD4B30"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122</w:t>
            </w:r>
          </w:p>
        </w:tc>
        <w:tc>
          <w:tcPr>
            <w:tcW w:w="1989" w:type="dxa"/>
            <w:vAlign w:val="center"/>
          </w:tcPr>
          <w:p w14:paraId="2ACA35D3"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Տնտեսական պարագաներ</w:t>
            </w:r>
          </w:p>
        </w:tc>
        <w:tc>
          <w:tcPr>
            <w:tcW w:w="1082" w:type="dxa"/>
            <w:gridSpan w:val="2"/>
            <w:vAlign w:val="center"/>
          </w:tcPr>
          <w:p w14:paraId="2A7F9AC6"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7C615D77" w14:textId="77777777"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rPr>
              <w:t>Տնտեսական և այլ սանիտարական պարագաների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right w:val="single" w:sz="4" w:space="0" w:color="auto"/>
            </w:tcBorders>
            <w:vAlign w:val="center"/>
          </w:tcPr>
          <w:p w14:paraId="3E4B9FA2" w14:textId="77777777" w:rsidR="00B47C41" w:rsidRPr="00B47C41" w:rsidRDefault="00B47C41" w:rsidP="00B47C41">
            <w:pPr>
              <w:contextualSpacing/>
              <w:rPr>
                <w:rFonts w:ascii="GHEA Grapalat" w:hAnsi="GHEA Grapalat" w:cs="Sylfaen"/>
                <w:sz w:val="20"/>
                <w:szCs w:val="20"/>
                <w:highlight w:val="yellow"/>
              </w:rPr>
            </w:pPr>
          </w:p>
        </w:tc>
        <w:tc>
          <w:tcPr>
            <w:tcW w:w="1260" w:type="dxa"/>
            <w:tcBorders>
              <w:right w:val="single" w:sz="4" w:space="0" w:color="auto"/>
            </w:tcBorders>
            <w:vAlign w:val="center"/>
          </w:tcPr>
          <w:p w14:paraId="7637D800" w14:textId="77777777" w:rsidR="00B47C41" w:rsidRPr="00B47C41" w:rsidRDefault="00B47C41" w:rsidP="00B47C41">
            <w:pPr>
              <w:contextualSpacing/>
              <w:rPr>
                <w:rFonts w:ascii="GHEA Grapalat" w:hAnsi="GHEA Grapalat" w:cs="Sylfaen"/>
                <w:sz w:val="20"/>
                <w:szCs w:val="20"/>
                <w:highlight w:val="yellow"/>
              </w:rPr>
            </w:pPr>
          </w:p>
        </w:tc>
        <w:tc>
          <w:tcPr>
            <w:tcW w:w="2306" w:type="dxa"/>
            <w:tcBorders>
              <w:right w:val="single" w:sz="4" w:space="0" w:color="auto"/>
            </w:tcBorders>
            <w:vAlign w:val="center"/>
          </w:tcPr>
          <w:p w14:paraId="57666325" w14:textId="77777777" w:rsidR="00B47C41" w:rsidRPr="00B47C41" w:rsidRDefault="00B47C41" w:rsidP="00B47C41">
            <w:pPr>
              <w:contextualSpacing/>
              <w:rPr>
                <w:rFonts w:ascii="GHEA Grapalat" w:hAnsi="GHEA Grapalat" w:cs="Sylfaen"/>
                <w:sz w:val="20"/>
                <w:szCs w:val="20"/>
                <w:highlight w:val="yellow"/>
              </w:rPr>
            </w:pPr>
          </w:p>
        </w:tc>
      </w:tr>
      <w:tr w:rsidR="00B47C41" w:rsidRPr="00B47C41" w14:paraId="6F849046"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438ED62B"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123</w:t>
            </w:r>
          </w:p>
        </w:tc>
        <w:tc>
          <w:tcPr>
            <w:tcW w:w="1989" w:type="dxa"/>
            <w:vAlign w:val="center"/>
          </w:tcPr>
          <w:p w14:paraId="59BAFF6B"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Խոհանոց</w:t>
            </w:r>
          </w:p>
        </w:tc>
        <w:tc>
          <w:tcPr>
            <w:tcW w:w="1082" w:type="dxa"/>
            <w:gridSpan w:val="2"/>
            <w:vAlign w:val="center"/>
          </w:tcPr>
          <w:p w14:paraId="75E596DE"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03D9AB2D"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Ոչ պակաս 20 քմ</w:t>
            </w:r>
          </w:p>
        </w:tc>
        <w:tc>
          <w:tcPr>
            <w:tcW w:w="1350" w:type="dxa"/>
            <w:tcBorders>
              <w:right w:val="single" w:sz="4" w:space="0" w:color="auto"/>
            </w:tcBorders>
            <w:vAlign w:val="center"/>
          </w:tcPr>
          <w:p w14:paraId="50889FCF"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2467A676"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3769C3AD"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09CE829C"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4B9FB1C2"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124</w:t>
            </w:r>
          </w:p>
        </w:tc>
        <w:tc>
          <w:tcPr>
            <w:tcW w:w="1989" w:type="dxa"/>
            <w:vAlign w:val="center"/>
          </w:tcPr>
          <w:p w14:paraId="487341B5"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Քույրական պոստ</w:t>
            </w:r>
          </w:p>
        </w:tc>
        <w:tc>
          <w:tcPr>
            <w:tcW w:w="1082" w:type="dxa"/>
            <w:gridSpan w:val="2"/>
            <w:vAlign w:val="center"/>
          </w:tcPr>
          <w:p w14:paraId="08AC9B9E"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60DAAE39"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Ոչ պակաս 8 քմ հիվանդասենյակներին մոտ</w:t>
            </w:r>
          </w:p>
        </w:tc>
        <w:tc>
          <w:tcPr>
            <w:tcW w:w="1350" w:type="dxa"/>
            <w:tcBorders>
              <w:right w:val="single" w:sz="4" w:space="0" w:color="auto"/>
            </w:tcBorders>
            <w:vAlign w:val="center"/>
          </w:tcPr>
          <w:p w14:paraId="405AB8E4"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7373EA27"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40EAC684"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78388580" w14:textId="77777777" w:rsidTr="00B47C41">
        <w:tblPrEx>
          <w:tblBorders>
            <w:left w:val="none" w:sz="0" w:space="0" w:color="auto"/>
            <w:right w:val="none" w:sz="0" w:space="0" w:color="auto"/>
          </w:tblBorders>
        </w:tblPrEx>
        <w:tc>
          <w:tcPr>
            <w:tcW w:w="10456" w:type="dxa"/>
            <w:gridSpan w:val="8"/>
            <w:tcBorders>
              <w:left w:val="single" w:sz="4" w:space="0" w:color="auto"/>
              <w:right w:val="single" w:sz="4" w:space="0" w:color="auto"/>
            </w:tcBorders>
            <w:vAlign w:val="center"/>
          </w:tcPr>
          <w:p w14:paraId="5275472E" w14:textId="77777777" w:rsidR="00B47C41" w:rsidRPr="00B47C41" w:rsidRDefault="00B47C41" w:rsidP="00B47C41">
            <w:pPr>
              <w:ind w:left="-360"/>
              <w:contextualSpacing/>
              <w:rPr>
                <w:rFonts w:ascii="GHEA Grapalat" w:hAnsi="GHEA Grapalat"/>
                <w:b/>
                <w:sz w:val="20"/>
                <w:szCs w:val="20"/>
              </w:rPr>
            </w:pPr>
            <w:r w:rsidRPr="00B47C41">
              <w:rPr>
                <w:rFonts w:ascii="GHEA Grapalat" w:hAnsi="GHEA Grapalat" w:cs="Sylfaen"/>
                <w:b/>
                <w:sz w:val="20"/>
                <w:szCs w:val="20"/>
              </w:rPr>
              <w:t xml:space="preserve">        Սրտաբանական բաժանմունք</w:t>
            </w:r>
            <w:r w:rsidRPr="00B47C41">
              <w:rPr>
                <w:rFonts w:ascii="GHEA Grapalat" w:hAnsi="GHEA Grapalat"/>
                <w:b/>
                <w:sz w:val="20"/>
                <w:szCs w:val="20"/>
              </w:rPr>
              <w:t xml:space="preserve"> (1</w:t>
            </w:r>
            <w:r w:rsidRPr="00B47C41">
              <w:rPr>
                <w:rFonts w:ascii="GHEA Grapalat" w:hAnsi="GHEA Grapalat"/>
                <w:b/>
                <w:sz w:val="20"/>
                <w:szCs w:val="20"/>
                <w:lang w:val="hy-AM"/>
              </w:rPr>
              <w:t>3</w:t>
            </w:r>
            <w:r w:rsidRPr="00B47C41">
              <w:rPr>
                <w:rFonts w:ascii="GHEA Grapalat" w:hAnsi="GHEA Grapalat"/>
                <w:b/>
                <w:sz w:val="20"/>
                <w:szCs w:val="20"/>
              </w:rPr>
              <w:t xml:space="preserve"> </w:t>
            </w:r>
            <w:r w:rsidRPr="00B47C41">
              <w:rPr>
                <w:rFonts w:ascii="GHEA Grapalat" w:hAnsi="GHEA Grapalat" w:cs="Sylfaen"/>
                <w:b/>
                <w:sz w:val="20"/>
                <w:szCs w:val="20"/>
              </w:rPr>
              <w:t>մահճակալ</w:t>
            </w:r>
            <w:r w:rsidRPr="00B47C41">
              <w:rPr>
                <w:rFonts w:ascii="GHEA Grapalat" w:hAnsi="GHEA Grapalat"/>
                <w:b/>
                <w:sz w:val="20"/>
                <w:szCs w:val="20"/>
              </w:rPr>
              <w:t xml:space="preserve">) </w:t>
            </w:r>
          </w:p>
        </w:tc>
      </w:tr>
      <w:tr w:rsidR="00B47C41" w:rsidRPr="00B47C41" w14:paraId="7F14C504"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2B667EE1"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125</w:t>
            </w:r>
          </w:p>
        </w:tc>
        <w:tc>
          <w:tcPr>
            <w:tcW w:w="1989" w:type="dxa"/>
            <w:vAlign w:val="center"/>
          </w:tcPr>
          <w:p w14:paraId="161E4F7D"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 xml:space="preserve">Երկտեղանոց հիվանդասենյակներ </w:t>
            </w:r>
          </w:p>
        </w:tc>
        <w:tc>
          <w:tcPr>
            <w:tcW w:w="1082" w:type="dxa"/>
            <w:gridSpan w:val="2"/>
            <w:vAlign w:val="center"/>
          </w:tcPr>
          <w:p w14:paraId="23DC2868"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5</w:t>
            </w:r>
          </w:p>
        </w:tc>
        <w:tc>
          <w:tcPr>
            <w:tcW w:w="1844" w:type="dxa"/>
            <w:tcBorders>
              <w:right w:val="single" w:sz="4" w:space="0" w:color="auto"/>
            </w:tcBorders>
            <w:vAlign w:val="center"/>
          </w:tcPr>
          <w:p w14:paraId="5006E7E2"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ոչ պակաս 32 քմ, սանհանգույցով և ցնցուղով</w:t>
            </w:r>
          </w:p>
        </w:tc>
        <w:tc>
          <w:tcPr>
            <w:tcW w:w="1350" w:type="dxa"/>
            <w:tcBorders>
              <w:right w:val="single" w:sz="4" w:space="0" w:color="auto"/>
            </w:tcBorders>
            <w:vAlign w:val="center"/>
          </w:tcPr>
          <w:p w14:paraId="33FABB98" w14:textId="77777777" w:rsidR="00B47C41" w:rsidRPr="00B47C41" w:rsidRDefault="00B47C41" w:rsidP="00B47C41">
            <w:pPr>
              <w:tabs>
                <w:tab w:val="left" w:pos="709"/>
              </w:tabs>
              <w:contextualSpacing/>
              <w:rPr>
                <w:rFonts w:ascii="GHEA Grapalat" w:hAnsi="GHEA Grapalat"/>
                <w:sz w:val="20"/>
                <w:szCs w:val="20"/>
                <w:lang w:val="hy-AM"/>
              </w:rPr>
            </w:pPr>
          </w:p>
        </w:tc>
        <w:tc>
          <w:tcPr>
            <w:tcW w:w="1260" w:type="dxa"/>
            <w:tcBorders>
              <w:right w:val="single" w:sz="4" w:space="0" w:color="auto"/>
            </w:tcBorders>
          </w:tcPr>
          <w:p w14:paraId="34FB7EAD" w14:textId="77777777" w:rsidR="00B47C41" w:rsidRPr="00B47C41" w:rsidRDefault="00B47C41" w:rsidP="00B47C41">
            <w:pPr>
              <w:jc w:val="center"/>
              <w:rPr>
                <w:rFonts w:ascii="GHEA Grapalat" w:hAnsi="GHEA Grapalat"/>
                <w:sz w:val="20"/>
                <w:szCs w:val="20"/>
              </w:rPr>
            </w:pPr>
            <w:r w:rsidRPr="00B47C41">
              <w:rPr>
                <w:rFonts w:ascii="GHEA Grapalat" w:hAnsi="GHEA Grapalat"/>
                <w:sz w:val="20"/>
                <w:szCs w:val="20"/>
              </w:rPr>
              <w:t>2 սենյակում Թթվածին</w:t>
            </w:r>
          </w:p>
        </w:tc>
        <w:tc>
          <w:tcPr>
            <w:tcW w:w="2306" w:type="dxa"/>
            <w:tcBorders>
              <w:right w:val="single" w:sz="4" w:space="0" w:color="auto"/>
            </w:tcBorders>
            <w:vAlign w:val="center"/>
          </w:tcPr>
          <w:p w14:paraId="2F377F20"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1CEEF491"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5AD714DA"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126</w:t>
            </w:r>
          </w:p>
        </w:tc>
        <w:tc>
          <w:tcPr>
            <w:tcW w:w="1989" w:type="dxa"/>
            <w:vAlign w:val="center"/>
          </w:tcPr>
          <w:p w14:paraId="0847C657"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Մեկտեղանոց հիվանդասենյակներ</w:t>
            </w:r>
          </w:p>
        </w:tc>
        <w:tc>
          <w:tcPr>
            <w:tcW w:w="1082" w:type="dxa"/>
            <w:gridSpan w:val="2"/>
            <w:vAlign w:val="center"/>
          </w:tcPr>
          <w:p w14:paraId="4490B499"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3</w:t>
            </w:r>
          </w:p>
        </w:tc>
        <w:tc>
          <w:tcPr>
            <w:tcW w:w="1844" w:type="dxa"/>
            <w:tcBorders>
              <w:right w:val="single" w:sz="4" w:space="0" w:color="auto"/>
            </w:tcBorders>
            <w:vAlign w:val="center"/>
          </w:tcPr>
          <w:p w14:paraId="7E6D25DF"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ոչ պակաս 24 քմ, սանհանգույցով և ցնցուղով</w:t>
            </w:r>
          </w:p>
        </w:tc>
        <w:tc>
          <w:tcPr>
            <w:tcW w:w="1350" w:type="dxa"/>
            <w:tcBorders>
              <w:right w:val="single" w:sz="4" w:space="0" w:color="auto"/>
            </w:tcBorders>
            <w:vAlign w:val="center"/>
          </w:tcPr>
          <w:p w14:paraId="3C52E97A"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tcPr>
          <w:p w14:paraId="53D3C4C3" w14:textId="77777777" w:rsidR="00B47C41" w:rsidRPr="00B47C41" w:rsidRDefault="00B47C41" w:rsidP="00B47C41">
            <w:pPr>
              <w:jc w:val="center"/>
              <w:rPr>
                <w:rFonts w:ascii="GHEA Grapalat" w:hAnsi="GHEA Grapalat"/>
                <w:sz w:val="20"/>
                <w:szCs w:val="20"/>
              </w:rPr>
            </w:pPr>
            <w:r w:rsidRPr="00B47C41">
              <w:rPr>
                <w:rFonts w:ascii="GHEA Grapalat" w:hAnsi="GHEA Grapalat"/>
                <w:sz w:val="20"/>
                <w:szCs w:val="20"/>
              </w:rPr>
              <w:t>2 սենյակում Թթվածին</w:t>
            </w:r>
          </w:p>
        </w:tc>
        <w:tc>
          <w:tcPr>
            <w:tcW w:w="2306" w:type="dxa"/>
            <w:tcBorders>
              <w:right w:val="single" w:sz="4" w:space="0" w:color="auto"/>
            </w:tcBorders>
            <w:vAlign w:val="center"/>
          </w:tcPr>
          <w:p w14:paraId="7E3045B4"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38887261"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162920FD"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127</w:t>
            </w:r>
          </w:p>
        </w:tc>
        <w:tc>
          <w:tcPr>
            <w:tcW w:w="1989" w:type="dxa"/>
            <w:vAlign w:val="center"/>
          </w:tcPr>
          <w:p w14:paraId="42E35A3C"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Սանհանգույց</w:t>
            </w:r>
          </w:p>
        </w:tc>
        <w:tc>
          <w:tcPr>
            <w:tcW w:w="1082" w:type="dxa"/>
            <w:gridSpan w:val="2"/>
            <w:vAlign w:val="center"/>
          </w:tcPr>
          <w:p w14:paraId="27097ED9"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3</w:t>
            </w:r>
          </w:p>
        </w:tc>
        <w:tc>
          <w:tcPr>
            <w:tcW w:w="1844" w:type="dxa"/>
            <w:tcBorders>
              <w:right w:val="single" w:sz="4" w:space="0" w:color="auto"/>
            </w:tcBorders>
            <w:vAlign w:val="center"/>
          </w:tcPr>
          <w:p w14:paraId="32541683"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cs="Sylfaen"/>
                <w:sz w:val="20"/>
                <w:szCs w:val="20"/>
              </w:rPr>
              <w:t>Տղամարդկանց, կանանց և բնակչության սակավաշարժ խմբերի համար</w:t>
            </w:r>
            <w:r w:rsidRPr="00B47C41">
              <w:rPr>
                <w:rFonts w:ascii="GHEA Grapalat" w:hAnsi="GHEA Grapalat" w:cs="Sylfaen"/>
                <w:sz w:val="20"/>
                <w:szCs w:val="20"/>
                <w:lang w:val="hy-AM"/>
              </w:rPr>
              <w:t xml:space="preserve">, </w:t>
            </w:r>
            <w:r w:rsidRPr="00B47C41">
              <w:rPr>
                <w:rFonts w:ascii="GHEA Grapalat" w:hAnsi="GHEA Grapalat" w:cs="Sylfaen"/>
                <w:sz w:val="20"/>
                <w:szCs w:val="20"/>
              </w:rPr>
              <w:t xml:space="preserve"> ոչ պակաս </w:t>
            </w:r>
            <w:r w:rsidRPr="00B47C41">
              <w:rPr>
                <w:rFonts w:ascii="GHEA Grapalat" w:hAnsi="GHEA Grapalat" w:cs="Sylfaen"/>
                <w:sz w:val="20"/>
                <w:szCs w:val="20"/>
                <w:lang w:val="hy-AM"/>
              </w:rPr>
              <w:t>10</w:t>
            </w:r>
            <w:r w:rsidRPr="00B47C41">
              <w:rPr>
                <w:rFonts w:ascii="GHEA Grapalat" w:hAnsi="GHEA Grapalat" w:cs="Sylfaen"/>
                <w:sz w:val="20"/>
                <w:szCs w:val="20"/>
              </w:rPr>
              <w:t xml:space="preserve"> քմ</w:t>
            </w:r>
          </w:p>
        </w:tc>
        <w:tc>
          <w:tcPr>
            <w:tcW w:w="1350" w:type="dxa"/>
            <w:tcBorders>
              <w:right w:val="single" w:sz="4" w:space="0" w:color="auto"/>
            </w:tcBorders>
            <w:vAlign w:val="center"/>
          </w:tcPr>
          <w:p w14:paraId="5EF06499"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47502696"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68E51CA2"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7388DC0C"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6598D2EB"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128</w:t>
            </w:r>
          </w:p>
        </w:tc>
        <w:tc>
          <w:tcPr>
            <w:tcW w:w="1989" w:type="dxa"/>
            <w:vAlign w:val="center"/>
          </w:tcPr>
          <w:p w14:paraId="32E07FDA"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Միջամտությունների սենյակներ</w:t>
            </w:r>
          </w:p>
        </w:tc>
        <w:tc>
          <w:tcPr>
            <w:tcW w:w="1082" w:type="dxa"/>
            <w:gridSpan w:val="2"/>
            <w:vAlign w:val="center"/>
          </w:tcPr>
          <w:p w14:paraId="6995990C"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2B1D4CCF"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Բժշկական միջամտությունների համար՝ ոչ պակաս 18 քմ</w:t>
            </w:r>
          </w:p>
        </w:tc>
        <w:tc>
          <w:tcPr>
            <w:tcW w:w="1350" w:type="dxa"/>
            <w:tcBorders>
              <w:right w:val="single" w:sz="4" w:space="0" w:color="auto"/>
            </w:tcBorders>
            <w:vAlign w:val="center"/>
          </w:tcPr>
          <w:p w14:paraId="1E1866CF"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292CE339"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3A15DB3F"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2953649D"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646EA23B"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129</w:t>
            </w:r>
          </w:p>
        </w:tc>
        <w:tc>
          <w:tcPr>
            <w:tcW w:w="1989" w:type="dxa"/>
            <w:vAlign w:val="center"/>
          </w:tcPr>
          <w:p w14:paraId="0352A49A"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 xml:space="preserve">Հետազոտման </w:t>
            </w:r>
            <w:r w:rsidRPr="00B47C41">
              <w:rPr>
                <w:rFonts w:ascii="GHEA Grapalat" w:hAnsi="GHEA Grapalat"/>
                <w:sz w:val="20"/>
                <w:szCs w:val="20"/>
              </w:rPr>
              <w:lastRenderedPageBreak/>
              <w:t>սենյակ</w:t>
            </w:r>
          </w:p>
        </w:tc>
        <w:tc>
          <w:tcPr>
            <w:tcW w:w="1082" w:type="dxa"/>
            <w:gridSpan w:val="2"/>
            <w:vAlign w:val="center"/>
          </w:tcPr>
          <w:p w14:paraId="14816264"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lastRenderedPageBreak/>
              <w:t>1</w:t>
            </w:r>
          </w:p>
        </w:tc>
        <w:tc>
          <w:tcPr>
            <w:tcW w:w="1844" w:type="dxa"/>
            <w:tcBorders>
              <w:right w:val="single" w:sz="4" w:space="0" w:color="auto"/>
            </w:tcBorders>
            <w:vAlign w:val="center"/>
          </w:tcPr>
          <w:p w14:paraId="42A863E2"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 xml:space="preserve">Բժշկական </w:t>
            </w:r>
            <w:r w:rsidRPr="00B47C41">
              <w:rPr>
                <w:rFonts w:ascii="GHEA Grapalat" w:hAnsi="GHEA Grapalat"/>
                <w:sz w:val="20"/>
                <w:szCs w:val="20"/>
              </w:rPr>
              <w:lastRenderedPageBreak/>
              <w:t>հետազոտման համար՝ ոչ պակաս 18 քմ</w:t>
            </w:r>
          </w:p>
        </w:tc>
        <w:tc>
          <w:tcPr>
            <w:tcW w:w="1350" w:type="dxa"/>
            <w:tcBorders>
              <w:right w:val="single" w:sz="4" w:space="0" w:color="auto"/>
            </w:tcBorders>
            <w:vAlign w:val="center"/>
          </w:tcPr>
          <w:p w14:paraId="510C9F81"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6C4FFFDD"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54179F9E"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3307FFE6"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7F47AA4E"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lastRenderedPageBreak/>
              <w:t>130</w:t>
            </w:r>
          </w:p>
        </w:tc>
        <w:tc>
          <w:tcPr>
            <w:tcW w:w="1989" w:type="dxa"/>
            <w:vAlign w:val="center"/>
          </w:tcPr>
          <w:p w14:paraId="7B5D7947"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Բաժնի վարիչի աշխատասենյակ</w:t>
            </w:r>
          </w:p>
        </w:tc>
        <w:tc>
          <w:tcPr>
            <w:tcW w:w="1082" w:type="dxa"/>
            <w:gridSpan w:val="2"/>
            <w:vAlign w:val="center"/>
          </w:tcPr>
          <w:p w14:paraId="4C029E3D"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1B7D7755"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 xml:space="preserve">Ոչ պակաս </w:t>
            </w:r>
            <w:r w:rsidRPr="00B47C41">
              <w:rPr>
                <w:rFonts w:ascii="GHEA Grapalat" w:hAnsi="GHEA Grapalat"/>
                <w:sz w:val="20"/>
                <w:szCs w:val="20"/>
                <w:lang w:val="hy-AM"/>
              </w:rPr>
              <w:t>12</w:t>
            </w:r>
            <w:r w:rsidRPr="00B47C41">
              <w:rPr>
                <w:rFonts w:ascii="GHEA Grapalat" w:hAnsi="GHEA Grapalat"/>
                <w:sz w:val="20"/>
                <w:szCs w:val="20"/>
              </w:rPr>
              <w:t xml:space="preserve"> քմ</w:t>
            </w:r>
          </w:p>
        </w:tc>
        <w:tc>
          <w:tcPr>
            <w:tcW w:w="1350" w:type="dxa"/>
            <w:tcBorders>
              <w:right w:val="single" w:sz="4" w:space="0" w:color="auto"/>
            </w:tcBorders>
            <w:vAlign w:val="center"/>
          </w:tcPr>
          <w:p w14:paraId="3757C44E"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3D12C8AA"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14A903EB"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3CF0FF5B"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54F0F6DE"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131</w:t>
            </w:r>
          </w:p>
        </w:tc>
        <w:tc>
          <w:tcPr>
            <w:tcW w:w="1989" w:type="dxa"/>
            <w:vAlign w:val="center"/>
          </w:tcPr>
          <w:p w14:paraId="3B3B7419"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Բժիշկների աշխատասենյակ</w:t>
            </w:r>
          </w:p>
        </w:tc>
        <w:tc>
          <w:tcPr>
            <w:tcW w:w="1082" w:type="dxa"/>
            <w:gridSpan w:val="2"/>
            <w:vAlign w:val="center"/>
          </w:tcPr>
          <w:p w14:paraId="72E1A790"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55E64043"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3 անձի համար՝ ոչ պակաս 20 քմ</w:t>
            </w:r>
          </w:p>
        </w:tc>
        <w:tc>
          <w:tcPr>
            <w:tcW w:w="1350" w:type="dxa"/>
            <w:tcBorders>
              <w:right w:val="single" w:sz="4" w:space="0" w:color="auto"/>
            </w:tcBorders>
            <w:vAlign w:val="center"/>
          </w:tcPr>
          <w:p w14:paraId="7D3C3B67"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0ABFE24C"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7E592518"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5401EA46"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048126CC"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132</w:t>
            </w:r>
          </w:p>
        </w:tc>
        <w:tc>
          <w:tcPr>
            <w:tcW w:w="1989" w:type="dxa"/>
            <w:vAlign w:val="center"/>
          </w:tcPr>
          <w:p w14:paraId="69BA0054"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Անձնակազմի սենյակ</w:t>
            </w:r>
          </w:p>
        </w:tc>
        <w:tc>
          <w:tcPr>
            <w:tcW w:w="1082" w:type="dxa"/>
            <w:gridSpan w:val="2"/>
            <w:vAlign w:val="center"/>
          </w:tcPr>
          <w:p w14:paraId="1FAB7467"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0F9D5DC0"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cs="Sylfaen"/>
                <w:sz w:val="20"/>
                <w:szCs w:val="20"/>
              </w:rPr>
              <w:t>Նախատեսված միջին բուժաշխատողների համար՝ ոչ պակաս 1</w:t>
            </w:r>
            <w:r w:rsidRPr="00B47C41">
              <w:rPr>
                <w:rFonts w:ascii="GHEA Grapalat" w:hAnsi="GHEA Grapalat" w:cs="Sylfaen"/>
                <w:sz w:val="20"/>
                <w:szCs w:val="20"/>
                <w:lang w:val="hy-AM"/>
              </w:rPr>
              <w:t>4</w:t>
            </w:r>
            <w:r w:rsidRPr="00B47C41">
              <w:rPr>
                <w:rFonts w:ascii="GHEA Grapalat" w:hAnsi="GHEA Grapalat" w:cs="Sylfaen"/>
                <w:sz w:val="20"/>
                <w:szCs w:val="20"/>
              </w:rPr>
              <w:t xml:space="preserve"> քմ</w:t>
            </w:r>
          </w:p>
        </w:tc>
        <w:tc>
          <w:tcPr>
            <w:tcW w:w="1350" w:type="dxa"/>
            <w:tcBorders>
              <w:right w:val="single" w:sz="4" w:space="0" w:color="auto"/>
            </w:tcBorders>
            <w:vAlign w:val="center"/>
          </w:tcPr>
          <w:p w14:paraId="2322496C"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75677053"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1C4D13EB"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0DFC77FE"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68855957"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133</w:t>
            </w:r>
          </w:p>
        </w:tc>
        <w:tc>
          <w:tcPr>
            <w:tcW w:w="1989" w:type="dxa"/>
            <w:vAlign w:val="center"/>
          </w:tcPr>
          <w:p w14:paraId="5EC15D9B"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Անձնակազմի սենյակ</w:t>
            </w:r>
          </w:p>
        </w:tc>
        <w:tc>
          <w:tcPr>
            <w:tcW w:w="1082" w:type="dxa"/>
            <w:gridSpan w:val="2"/>
            <w:vAlign w:val="center"/>
          </w:tcPr>
          <w:p w14:paraId="3B30FEF1"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61B13226"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cs="Sylfaen"/>
                <w:sz w:val="20"/>
                <w:szCs w:val="20"/>
              </w:rPr>
              <w:t xml:space="preserve">Նախատեսված կրտսեր բուժաշխատողների համար՝ ոչ պակաս </w:t>
            </w:r>
            <w:r w:rsidRPr="00B47C41">
              <w:rPr>
                <w:rFonts w:ascii="GHEA Grapalat" w:hAnsi="GHEA Grapalat" w:cs="Sylfaen"/>
                <w:sz w:val="20"/>
                <w:szCs w:val="20"/>
                <w:lang w:val="hy-AM"/>
              </w:rPr>
              <w:t>8</w:t>
            </w:r>
            <w:r w:rsidRPr="00B47C41">
              <w:rPr>
                <w:rFonts w:ascii="GHEA Grapalat" w:hAnsi="GHEA Grapalat" w:cs="Sylfaen"/>
                <w:sz w:val="20"/>
                <w:szCs w:val="20"/>
              </w:rPr>
              <w:t xml:space="preserve"> քմ</w:t>
            </w:r>
          </w:p>
        </w:tc>
        <w:tc>
          <w:tcPr>
            <w:tcW w:w="1350" w:type="dxa"/>
            <w:tcBorders>
              <w:right w:val="single" w:sz="4" w:space="0" w:color="auto"/>
            </w:tcBorders>
            <w:vAlign w:val="center"/>
          </w:tcPr>
          <w:p w14:paraId="65DDCA66"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08AA88CB"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114E9024"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581F4015"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2994069E"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134</w:t>
            </w:r>
          </w:p>
        </w:tc>
        <w:tc>
          <w:tcPr>
            <w:tcW w:w="1989" w:type="dxa"/>
            <w:vAlign w:val="center"/>
          </w:tcPr>
          <w:p w14:paraId="2ECEAFD8" w14:textId="77777777" w:rsidR="00B47C41" w:rsidRPr="00B47C41" w:rsidRDefault="00B47C41" w:rsidP="00B47C41">
            <w:pPr>
              <w:tabs>
                <w:tab w:val="left" w:pos="709"/>
              </w:tabs>
              <w:contextualSpacing/>
              <w:jc w:val="both"/>
              <w:rPr>
                <w:rFonts w:ascii="GHEA Grapalat" w:hAnsi="GHEA Grapalat"/>
                <w:sz w:val="20"/>
                <w:szCs w:val="20"/>
                <w:lang w:val="hy-AM"/>
              </w:rPr>
            </w:pPr>
            <w:r w:rsidRPr="00B47C41">
              <w:rPr>
                <w:rFonts w:ascii="GHEA Grapalat" w:hAnsi="GHEA Grapalat"/>
                <w:sz w:val="20"/>
                <w:szCs w:val="20"/>
                <w:lang w:val="hy-AM"/>
              </w:rPr>
              <w:t>Ավագ բուժքրոջ աշխատասենյակ կից դեղորայքի պահեստով</w:t>
            </w:r>
          </w:p>
        </w:tc>
        <w:tc>
          <w:tcPr>
            <w:tcW w:w="1082" w:type="dxa"/>
            <w:gridSpan w:val="2"/>
            <w:vAlign w:val="center"/>
          </w:tcPr>
          <w:p w14:paraId="4A3CC025"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17A41AA5"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Ոչ պակաս 16 քմ` ներառյալ պահեստը ոչ պակաս 4 քմ</w:t>
            </w:r>
          </w:p>
        </w:tc>
        <w:tc>
          <w:tcPr>
            <w:tcW w:w="1350" w:type="dxa"/>
            <w:tcBorders>
              <w:right w:val="single" w:sz="4" w:space="0" w:color="auto"/>
            </w:tcBorders>
            <w:vAlign w:val="center"/>
          </w:tcPr>
          <w:p w14:paraId="0D9EDF32"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22E53DEF"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4F85B937"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296F64F5"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41EA3BF2"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135</w:t>
            </w:r>
          </w:p>
        </w:tc>
        <w:tc>
          <w:tcPr>
            <w:tcW w:w="1989" w:type="dxa"/>
            <w:vAlign w:val="center"/>
          </w:tcPr>
          <w:p w14:paraId="520A9658"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Մաքուր պարագաների սենյակ</w:t>
            </w:r>
          </w:p>
        </w:tc>
        <w:tc>
          <w:tcPr>
            <w:tcW w:w="1082" w:type="dxa"/>
            <w:gridSpan w:val="2"/>
            <w:vAlign w:val="center"/>
          </w:tcPr>
          <w:p w14:paraId="7B36893A"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763B7F69"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cs="Sylfaen"/>
                <w:sz w:val="20"/>
                <w:szCs w:val="20"/>
              </w:rPr>
              <w:t>Սպիտակեղենի և այլ մաքուր պարագաների պահեստավորման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right w:val="single" w:sz="4" w:space="0" w:color="auto"/>
            </w:tcBorders>
            <w:vAlign w:val="center"/>
          </w:tcPr>
          <w:p w14:paraId="6393DD66"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3AA16E71"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5E16BD77"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769990E6"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3180E5F8"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136</w:t>
            </w:r>
          </w:p>
        </w:tc>
        <w:tc>
          <w:tcPr>
            <w:tcW w:w="1989" w:type="dxa"/>
            <w:vAlign w:val="center"/>
          </w:tcPr>
          <w:p w14:paraId="39032234"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 xml:space="preserve">Կեղտոտ պարագաներ </w:t>
            </w:r>
          </w:p>
        </w:tc>
        <w:tc>
          <w:tcPr>
            <w:tcW w:w="1082" w:type="dxa"/>
            <w:gridSpan w:val="2"/>
            <w:vAlign w:val="center"/>
          </w:tcPr>
          <w:p w14:paraId="4843E6D4"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6FFB26DC"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cs="Sylfaen"/>
                <w:sz w:val="20"/>
                <w:szCs w:val="20"/>
              </w:rPr>
              <w:t>Ցանկալի է տեղակայված լինի ելքին մոտ</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right w:val="single" w:sz="4" w:space="0" w:color="auto"/>
            </w:tcBorders>
            <w:vAlign w:val="center"/>
          </w:tcPr>
          <w:p w14:paraId="110EA994"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7A8C5CB7"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75CDE365"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03BA9510"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7C58C774"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137</w:t>
            </w:r>
          </w:p>
        </w:tc>
        <w:tc>
          <w:tcPr>
            <w:tcW w:w="1989" w:type="dxa"/>
            <w:vAlign w:val="center"/>
          </w:tcPr>
          <w:p w14:paraId="74E8AFBD"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Թափոնների սենյակ</w:t>
            </w:r>
          </w:p>
        </w:tc>
        <w:tc>
          <w:tcPr>
            <w:tcW w:w="1082" w:type="dxa"/>
            <w:gridSpan w:val="2"/>
            <w:vAlign w:val="center"/>
          </w:tcPr>
          <w:p w14:paraId="1DAAD694"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3DF6BB6A"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t>Ցանկալի է տեղակայված լինի բաժնի ելքին մոտ</w:t>
            </w:r>
            <w:r w:rsidRPr="00B47C41">
              <w:rPr>
                <w:rFonts w:ascii="GHEA Grapalat" w:hAnsi="GHEA Grapalat" w:cs="Sylfaen"/>
                <w:sz w:val="20"/>
                <w:szCs w:val="20"/>
              </w:rPr>
              <w:t>/ հոսակով ու լվացարանով</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right w:val="single" w:sz="4" w:space="0" w:color="auto"/>
            </w:tcBorders>
            <w:vAlign w:val="center"/>
          </w:tcPr>
          <w:p w14:paraId="3D80AE92"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0CB5E172"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3896940D"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182F0ADC"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27F52E3A"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138</w:t>
            </w:r>
          </w:p>
        </w:tc>
        <w:tc>
          <w:tcPr>
            <w:tcW w:w="1989" w:type="dxa"/>
            <w:vAlign w:val="center"/>
          </w:tcPr>
          <w:p w14:paraId="03FB2F61"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Տնտեսական պարագաներ</w:t>
            </w:r>
          </w:p>
        </w:tc>
        <w:tc>
          <w:tcPr>
            <w:tcW w:w="1082" w:type="dxa"/>
            <w:gridSpan w:val="2"/>
            <w:vAlign w:val="center"/>
          </w:tcPr>
          <w:p w14:paraId="56555A94"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2380BE67" w14:textId="77777777"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rPr>
              <w:t>Տնտեսական և այլ սանիտարական պարագաների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right w:val="single" w:sz="4" w:space="0" w:color="auto"/>
            </w:tcBorders>
            <w:vAlign w:val="center"/>
          </w:tcPr>
          <w:p w14:paraId="1D1538B5" w14:textId="77777777" w:rsidR="00B47C41" w:rsidRPr="00B47C41" w:rsidRDefault="00B47C41" w:rsidP="00B47C41">
            <w:pPr>
              <w:contextualSpacing/>
              <w:rPr>
                <w:rFonts w:ascii="GHEA Grapalat" w:hAnsi="GHEA Grapalat" w:cs="Sylfaen"/>
                <w:sz w:val="20"/>
                <w:szCs w:val="20"/>
                <w:highlight w:val="yellow"/>
              </w:rPr>
            </w:pPr>
          </w:p>
        </w:tc>
        <w:tc>
          <w:tcPr>
            <w:tcW w:w="1260" w:type="dxa"/>
            <w:tcBorders>
              <w:right w:val="single" w:sz="4" w:space="0" w:color="auto"/>
            </w:tcBorders>
            <w:vAlign w:val="center"/>
          </w:tcPr>
          <w:p w14:paraId="522D2F93" w14:textId="77777777" w:rsidR="00B47C41" w:rsidRPr="00B47C41" w:rsidRDefault="00B47C41" w:rsidP="00B47C41">
            <w:pPr>
              <w:contextualSpacing/>
              <w:rPr>
                <w:rFonts w:ascii="GHEA Grapalat" w:hAnsi="GHEA Grapalat" w:cs="Sylfaen"/>
                <w:sz w:val="20"/>
                <w:szCs w:val="20"/>
                <w:highlight w:val="yellow"/>
              </w:rPr>
            </w:pPr>
          </w:p>
        </w:tc>
        <w:tc>
          <w:tcPr>
            <w:tcW w:w="2306" w:type="dxa"/>
            <w:tcBorders>
              <w:right w:val="single" w:sz="4" w:space="0" w:color="auto"/>
            </w:tcBorders>
            <w:vAlign w:val="center"/>
          </w:tcPr>
          <w:p w14:paraId="2A87009B" w14:textId="77777777" w:rsidR="00B47C41" w:rsidRPr="00B47C41" w:rsidRDefault="00B47C41" w:rsidP="00B47C41">
            <w:pPr>
              <w:contextualSpacing/>
              <w:rPr>
                <w:rFonts w:ascii="GHEA Grapalat" w:hAnsi="GHEA Grapalat" w:cs="Sylfaen"/>
                <w:sz w:val="20"/>
                <w:szCs w:val="20"/>
                <w:highlight w:val="yellow"/>
              </w:rPr>
            </w:pPr>
          </w:p>
        </w:tc>
      </w:tr>
      <w:tr w:rsidR="00B47C41" w:rsidRPr="00B47C41" w14:paraId="2ADD3165" w14:textId="77777777" w:rsidTr="00B47C41">
        <w:tblPrEx>
          <w:tblBorders>
            <w:left w:val="none" w:sz="0" w:space="0" w:color="auto"/>
            <w:right w:val="none" w:sz="0" w:space="0" w:color="auto"/>
          </w:tblBorders>
        </w:tblPrEx>
        <w:trPr>
          <w:trHeight w:val="561"/>
        </w:trPr>
        <w:tc>
          <w:tcPr>
            <w:tcW w:w="625" w:type="dxa"/>
            <w:tcBorders>
              <w:left w:val="single" w:sz="4" w:space="0" w:color="auto"/>
            </w:tcBorders>
            <w:vAlign w:val="center"/>
          </w:tcPr>
          <w:p w14:paraId="5FC05783"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139</w:t>
            </w:r>
          </w:p>
        </w:tc>
        <w:tc>
          <w:tcPr>
            <w:tcW w:w="1989" w:type="dxa"/>
            <w:vAlign w:val="center"/>
          </w:tcPr>
          <w:p w14:paraId="70EA2244"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Խոհանոց</w:t>
            </w:r>
          </w:p>
        </w:tc>
        <w:tc>
          <w:tcPr>
            <w:tcW w:w="1082" w:type="dxa"/>
            <w:gridSpan w:val="2"/>
            <w:vAlign w:val="center"/>
          </w:tcPr>
          <w:p w14:paraId="61317733"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41B6B9F7"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Ոչ պակաս 20 քմ</w:t>
            </w:r>
          </w:p>
        </w:tc>
        <w:tc>
          <w:tcPr>
            <w:tcW w:w="1350" w:type="dxa"/>
            <w:tcBorders>
              <w:right w:val="single" w:sz="4" w:space="0" w:color="auto"/>
            </w:tcBorders>
            <w:vAlign w:val="center"/>
          </w:tcPr>
          <w:p w14:paraId="1A091BCA"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6A7BCCCD"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2A6CCC0F"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04DD50D6"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02BCB049"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140</w:t>
            </w:r>
          </w:p>
        </w:tc>
        <w:tc>
          <w:tcPr>
            <w:tcW w:w="1989" w:type="dxa"/>
            <w:vAlign w:val="center"/>
          </w:tcPr>
          <w:p w14:paraId="1BC383AA"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Քույրական պոստ</w:t>
            </w:r>
          </w:p>
        </w:tc>
        <w:tc>
          <w:tcPr>
            <w:tcW w:w="1082" w:type="dxa"/>
            <w:gridSpan w:val="2"/>
            <w:vAlign w:val="center"/>
          </w:tcPr>
          <w:p w14:paraId="369ECB81"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04F1EDEE"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Ոչ պակաս 8 քմ հիվանդասենյակներին մոտ</w:t>
            </w:r>
          </w:p>
        </w:tc>
        <w:tc>
          <w:tcPr>
            <w:tcW w:w="1350" w:type="dxa"/>
            <w:tcBorders>
              <w:right w:val="single" w:sz="4" w:space="0" w:color="auto"/>
            </w:tcBorders>
            <w:vAlign w:val="center"/>
          </w:tcPr>
          <w:p w14:paraId="504183AC"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7C6550DF"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55DC70B9"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069E292E" w14:textId="77777777" w:rsidTr="00B47C41">
        <w:tblPrEx>
          <w:tblBorders>
            <w:left w:val="none" w:sz="0" w:space="0" w:color="auto"/>
            <w:right w:val="none" w:sz="0" w:space="0" w:color="auto"/>
          </w:tblBorders>
        </w:tblPrEx>
        <w:trPr>
          <w:trHeight w:val="494"/>
        </w:trPr>
        <w:tc>
          <w:tcPr>
            <w:tcW w:w="10456" w:type="dxa"/>
            <w:gridSpan w:val="8"/>
            <w:tcBorders>
              <w:left w:val="single" w:sz="4" w:space="0" w:color="auto"/>
              <w:right w:val="single" w:sz="4" w:space="0" w:color="auto"/>
            </w:tcBorders>
            <w:vAlign w:val="center"/>
          </w:tcPr>
          <w:p w14:paraId="3972DD3C" w14:textId="77777777" w:rsidR="00B47C41" w:rsidRPr="00B47C41" w:rsidRDefault="00B47C41" w:rsidP="00B47C41">
            <w:pPr>
              <w:tabs>
                <w:tab w:val="left" w:pos="709"/>
              </w:tabs>
              <w:contextualSpacing/>
              <w:rPr>
                <w:rFonts w:ascii="GHEA Grapalat" w:hAnsi="GHEA Grapalat"/>
                <w:b/>
                <w:sz w:val="20"/>
                <w:szCs w:val="20"/>
              </w:rPr>
            </w:pPr>
            <w:r w:rsidRPr="00B47C41">
              <w:rPr>
                <w:rFonts w:ascii="GHEA Grapalat" w:hAnsi="GHEA Grapalat"/>
                <w:b/>
                <w:sz w:val="20"/>
                <w:szCs w:val="20"/>
              </w:rPr>
              <w:t>Ինֆեկցիոն բաժանմունք (5 մահճակալ)՝ առանձին մուտքով</w:t>
            </w:r>
          </w:p>
        </w:tc>
      </w:tr>
      <w:tr w:rsidR="00B47C41" w:rsidRPr="00B47C41" w14:paraId="6075C89B"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7C9E9024"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141</w:t>
            </w:r>
          </w:p>
        </w:tc>
        <w:tc>
          <w:tcPr>
            <w:tcW w:w="1989" w:type="dxa"/>
            <w:vAlign w:val="center"/>
          </w:tcPr>
          <w:p w14:paraId="6A0CAB63"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Մեկուսարան մեկտեղանոց</w:t>
            </w:r>
          </w:p>
        </w:tc>
        <w:tc>
          <w:tcPr>
            <w:tcW w:w="1082" w:type="dxa"/>
            <w:gridSpan w:val="2"/>
            <w:vAlign w:val="center"/>
          </w:tcPr>
          <w:p w14:paraId="0317EDFA"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5</w:t>
            </w:r>
          </w:p>
        </w:tc>
        <w:tc>
          <w:tcPr>
            <w:tcW w:w="1844" w:type="dxa"/>
            <w:tcBorders>
              <w:right w:val="single" w:sz="4" w:space="0" w:color="auto"/>
            </w:tcBorders>
            <w:vAlign w:val="center"/>
          </w:tcPr>
          <w:p w14:paraId="481150B5"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Ոչ պակաս 16 քմ՝ սանհանգույցով և ցնցուղով՝ անցախցով</w:t>
            </w:r>
          </w:p>
        </w:tc>
        <w:tc>
          <w:tcPr>
            <w:tcW w:w="1350" w:type="dxa"/>
            <w:tcBorders>
              <w:right w:val="single" w:sz="4" w:space="0" w:color="auto"/>
            </w:tcBorders>
            <w:vAlign w:val="center"/>
          </w:tcPr>
          <w:p w14:paraId="5B521522"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Առանձին օդափոխու</w:t>
            </w:r>
          </w:p>
          <w:p w14:paraId="7701A0F9" w14:textId="77777777" w:rsidR="00B47C41" w:rsidRPr="00B47C41" w:rsidRDefault="00B47C41" w:rsidP="00B47C41">
            <w:pPr>
              <w:tabs>
                <w:tab w:val="left" w:pos="709"/>
              </w:tabs>
              <w:contextualSpacing/>
              <w:rPr>
                <w:rFonts w:ascii="GHEA Grapalat" w:hAnsi="GHEA Grapalat"/>
                <w:sz w:val="20"/>
                <w:szCs w:val="20"/>
                <w:highlight w:val="yellow"/>
              </w:rPr>
            </w:pPr>
            <w:r w:rsidRPr="00B47C41">
              <w:rPr>
                <w:rFonts w:ascii="GHEA Grapalat" w:hAnsi="GHEA Grapalat" w:cs="Sylfaen"/>
                <w:sz w:val="20"/>
                <w:szCs w:val="20"/>
              </w:rPr>
              <w:t>թյան համակարգ</w:t>
            </w:r>
          </w:p>
        </w:tc>
        <w:tc>
          <w:tcPr>
            <w:tcW w:w="1260" w:type="dxa"/>
            <w:tcBorders>
              <w:right w:val="single" w:sz="4" w:space="0" w:color="auto"/>
            </w:tcBorders>
            <w:vAlign w:val="center"/>
          </w:tcPr>
          <w:p w14:paraId="148978AE"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2 սենյակում թթվածին</w:t>
            </w:r>
          </w:p>
        </w:tc>
        <w:tc>
          <w:tcPr>
            <w:tcW w:w="2306" w:type="dxa"/>
            <w:tcBorders>
              <w:right w:val="single" w:sz="4" w:space="0" w:color="auto"/>
            </w:tcBorders>
            <w:vAlign w:val="center"/>
          </w:tcPr>
          <w:p w14:paraId="78E76760" w14:textId="77777777" w:rsidR="00B47C41" w:rsidRPr="00B47C41" w:rsidRDefault="00B47C41" w:rsidP="00B47C41">
            <w:pPr>
              <w:tabs>
                <w:tab w:val="left" w:pos="709"/>
              </w:tabs>
              <w:contextualSpacing/>
              <w:rPr>
                <w:rFonts w:ascii="GHEA Grapalat" w:hAnsi="GHEA Grapalat"/>
                <w:sz w:val="20"/>
                <w:szCs w:val="20"/>
                <w:highlight w:val="yellow"/>
              </w:rPr>
            </w:pPr>
          </w:p>
        </w:tc>
      </w:tr>
      <w:tr w:rsidR="00B47C41" w:rsidRPr="00B47C41" w14:paraId="3298119C"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219DD088"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142</w:t>
            </w:r>
          </w:p>
        </w:tc>
        <w:tc>
          <w:tcPr>
            <w:tcW w:w="1989" w:type="dxa"/>
            <w:vAlign w:val="center"/>
          </w:tcPr>
          <w:p w14:paraId="3E55AC4D"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Միջամտությունների սենյակներ</w:t>
            </w:r>
          </w:p>
        </w:tc>
        <w:tc>
          <w:tcPr>
            <w:tcW w:w="1082" w:type="dxa"/>
            <w:gridSpan w:val="2"/>
            <w:vAlign w:val="center"/>
          </w:tcPr>
          <w:p w14:paraId="77BFD6F8"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15A6CF7F"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 xml:space="preserve">Բժշկական միջամտությունների համար՝ ոչ </w:t>
            </w:r>
            <w:r w:rsidRPr="00B47C41">
              <w:rPr>
                <w:rFonts w:ascii="GHEA Grapalat" w:hAnsi="GHEA Grapalat"/>
                <w:sz w:val="20"/>
                <w:szCs w:val="20"/>
              </w:rPr>
              <w:lastRenderedPageBreak/>
              <w:t>պակաս 18 քմ</w:t>
            </w:r>
          </w:p>
        </w:tc>
        <w:tc>
          <w:tcPr>
            <w:tcW w:w="1350" w:type="dxa"/>
            <w:tcBorders>
              <w:right w:val="single" w:sz="4" w:space="0" w:color="auto"/>
            </w:tcBorders>
            <w:vAlign w:val="center"/>
          </w:tcPr>
          <w:p w14:paraId="3B730817"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470A22BC"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6AE371F7"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35EE15F0"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0EE85156"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lastRenderedPageBreak/>
              <w:t>143</w:t>
            </w:r>
          </w:p>
        </w:tc>
        <w:tc>
          <w:tcPr>
            <w:tcW w:w="1989" w:type="dxa"/>
            <w:vAlign w:val="center"/>
          </w:tcPr>
          <w:p w14:paraId="0185048C"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Բժիշկների աշխատասենյակ</w:t>
            </w:r>
          </w:p>
        </w:tc>
        <w:tc>
          <w:tcPr>
            <w:tcW w:w="1082" w:type="dxa"/>
            <w:gridSpan w:val="2"/>
            <w:vAlign w:val="center"/>
          </w:tcPr>
          <w:p w14:paraId="670C1A17"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5651DD24"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2 անձի համար՝ ոչ պակաս 18 քմ</w:t>
            </w:r>
          </w:p>
        </w:tc>
        <w:tc>
          <w:tcPr>
            <w:tcW w:w="1350" w:type="dxa"/>
            <w:tcBorders>
              <w:right w:val="single" w:sz="4" w:space="0" w:color="auto"/>
            </w:tcBorders>
            <w:vAlign w:val="center"/>
          </w:tcPr>
          <w:p w14:paraId="1D9D8BE4" w14:textId="77777777" w:rsidR="00B47C41" w:rsidRPr="00B47C41" w:rsidRDefault="00B47C41" w:rsidP="00B47C41">
            <w:pPr>
              <w:tabs>
                <w:tab w:val="left" w:pos="709"/>
              </w:tabs>
              <w:contextualSpacing/>
              <w:rPr>
                <w:rFonts w:ascii="GHEA Grapalat" w:hAnsi="GHEA Grapalat"/>
                <w:sz w:val="20"/>
                <w:szCs w:val="20"/>
                <w:highlight w:val="yellow"/>
              </w:rPr>
            </w:pPr>
          </w:p>
        </w:tc>
        <w:tc>
          <w:tcPr>
            <w:tcW w:w="1260" w:type="dxa"/>
            <w:tcBorders>
              <w:right w:val="single" w:sz="4" w:space="0" w:color="auto"/>
            </w:tcBorders>
            <w:vAlign w:val="center"/>
          </w:tcPr>
          <w:p w14:paraId="400C6D30" w14:textId="77777777" w:rsidR="00B47C41" w:rsidRPr="00B47C41" w:rsidRDefault="00B47C41" w:rsidP="00B47C41">
            <w:pPr>
              <w:tabs>
                <w:tab w:val="left" w:pos="709"/>
              </w:tabs>
              <w:contextualSpacing/>
              <w:rPr>
                <w:rFonts w:ascii="GHEA Grapalat" w:hAnsi="GHEA Grapalat"/>
                <w:sz w:val="20"/>
                <w:szCs w:val="20"/>
                <w:highlight w:val="yellow"/>
              </w:rPr>
            </w:pPr>
          </w:p>
        </w:tc>
        <w:tc>
          <w:tcPr>
            <w:tcW w:w="2306" w:type="dxa"/>
            <w:tcBorders>
              <w:right w:val="single" w:sz="4" w:space="0" w:color="auto"/>
            </w:tcBorders>
            <w:vAlign w:val="center"/>
          </w:tcPr>
          <w:p w14:paraId="37C5AF97" w14:textId="77777777" w:rsidR="00B47C41" w:rsidRPr="00B47C41" w:rsidRDefault="00B47C41" w:rsidP="00B47C41">
            <w:pPr>
              <w:tabs>
                <w:tab w:val="left" w:pos="709"/>
              </w:tabs>
              <w:contextualSpacing/>
              <w:rPr>
                <w:rFonts w:ascii="GHEA Grapalat" w:hAnsi="GHEA Grapalat"/>
                <w:sz w:val="20"/>
                <w:szCs w:val="20"/>
                <w:highlight w:val="yellow"/>
              </w:rPr>
            </w:pPr>
          </w:p>
        </w:tc>
      </w:tr>
      <w:tr w:rsidR="00B47C41" w:rsidRPr="00B47C41" w14:paraId="71A07D61"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09CC691D"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144</w:t>
            </w:r>
          </w:p>
        </w:tc>
        <w:tc>
          <w:tcPr>
            <w:tcW w:w="1989" w:type="dxa"/>
            <w:vAlign w:val="center"/>
          </w:tcPr>
          <w:p w14:paraId="01E9379C"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Անձնակազմի սենյակ</w:t>
            </w:r>
          </w:p>
        </w:tc>
        <w:tc>
          <w:tcPr>
            <w:tcW w:w="1082" w:type="dxa"/>
            <w:gridSpan w:val="2"/>
            <w:vAlign w:val="center"/>
          </w:tcPr>
          <w:p w14:paraId="6B070661"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078CA59D"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Նախատեսված միջին բուժաշխատողների համար՝ ոչ պակաս 14 քմ</w:t>
            </w:r>
          </w:p>
        </w:tc>
        <w:tc>
          <w:tcPr>
            <w:tcW w:w="1350" w:type="dxa"/>
            <w:tcBorders>
              <w:right w:val="single" w:sz="4" w:space="0" w:color="auto"/>
            </w:tcBorders>
            <w:vAlign w:val="center"/>
          </w:tcPr>
          <w:p w14:paraId="39BA3182" w14:textId="77777777" w:rsidR="00B47C41" w:rsidRPr="00B47C41" w:rsidRDefault="00B47C41" w:rsidP="00B47C41">
            <w:pPr>
              <w:tabs>
                <w:tab w:val="left" w:pos="709"/>
              </w:tabs>
              <w:contextualSpacing/>
              <w:rPr>
                <w:rFonts w:ascii="GHEA Grapalat" w:hAnsi="GHEA Grapalat"/>
                <w:sz w:val="20"/>
                <w:szCs w:val="20"/>
                <w:highlight w:val="yellow"/>
              </w:rPr>
            </w:pPr>
          </w:p>
        </w:tc>
        <w:tc>
          <w:tcPr>
            <w:tcW w:w="1260" w:type="dxa"/>
            <w:tcBorders>
              <w:right w:val="single" w:sz="4" w:space="0" w:color="auto"/>
            </w:tcBorders>
            <w:vAlign w:val="center"/>
          </w:tcPr>
          <w:p w14:paraId="370A07EB" w14:textId="77777777" w:rsidR="00B47C41" w:rsidRPr="00B47C41" w:rsidRDefault="00B47C41" w:rsidP="00B47C41">
            <w:pPr>
              <w:tabs>
                <w:tab w:val="left" w:pos="709"/>
              </w:tabs>
              <w:contextualSpacing/>
              <w:rPr>
                <w:rFonts w:ascii="GHEA Grapalat" w:hAnsi="GHEA Grapalat"/>
                <w:sz w:val="20"/>
                <w:szCs w:val="20"/>
                <w:highlight w:val="yellow"/>
              </w:rPr>
            </w:pPr>
          </w:p>
        </w:tc>
        <w:tc>
          <w:tcPr>
            <w:tcW w:w="2306" w:type="dxa"/>
            <w:tcBorders>
              <w:right w:val="single" w:sz="4" w:space="0" w:color="auto"/>
            </w:tcBorders>
            <w:vAlign w:val="center"/>
          </w:tcPr>
          <w:p w14:paraId="16DE84FC" w14:textId="77777777" w:rsidR="00B47C41" w:rsidRPr="00B47C41" w:rsidRDefault="00B47C41" w:rsidP="00B47C41">
            <w:pPr>
              <w:tabs>
                <w:tab w:val="left" w:pos="709"/>
              </w:tabs>
              <w:contextualSpacing/>
              <w:rPr>
                <w:rFonts w:ascii="GHEA Grapalat" w:hAnsi="GHEA Grapalat"/>
                <w:sz w:val="20"/>
                <w:szCs w:val="20"/>
                <w:highlight w:val="yellow"/>
              </w:rPr>
            </w:pPr>
          </w:p>
        </w:tc>
      </w:tr>
      <w:tr w:rsidR="00B47C41" w:rsidRPr="00B47C41" w14:paraId="06925E6F"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34F6D72B"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145</w:t>
            </w:r>
          </w:p>
        </w:tc>
        <w:tc>
          <w:tcPr>
            <w:tcW w:w="1989" w:type="dxa"/>
            <w:vAlign w:val="center"/>
          </w:tcPr>
          <w:p w14:paraId="7CA959DE"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Անձնակազմի սենյակ</w:t>
            </w:r>
          </w:p>
        </w:tc>
        <w:tc>
          <w:tcPr>
            <w:tcW w:w="1082" w:type="dxa"/>
            <w:gridSpan w:val="2"/>
            <w:vAlign w:val="center"/>
          </w:tcPr>
          <w:p w14:paraId="07E9A445"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294FA00B"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cs="Sylfaen"/>
                <w:sz w:val="20"/>
                <w:szCs w:val="20"/>
              </w:rPr>
              <w:t xml:space="preserve">Նախատեսված կրտսեր բուժաշխատողների համար՝ ոչ պակաս </w:t>
            </w:r>
            <w:r w:rsidRPr="00B47C41">
              <w:rPr>
                <w:rFonts w:ascii="GHEA Grapalat" w:hAnsi="GHEA Grapalat" w:cs="Sylfaen"/>
                <w:sz w:val="20"/>
                <w:szCs w:val="20"/>
                <w:lang w:val="hy-AM"/>
              </w:rPr>
              <w:t>8</w:t>
            </w:r>
            <w:r w:rsidRPr="00B47C41">
              <w:rPr>
                <w:rFonts w:ascii="GHEA Grapalat" w:hAnsi="GHEA Grapalat" w:cs="Sylfaen"/>
                <w:sz w:val="20"/>
                <w:szCs w:val="20"/>
              </w:rPr>
              <w:t xml:space="preserve"> քմ</w:t>
            </w:r>
          </w:p>
        </w:tc>
        <w:tc>
          <w:tcPr>
            <w:tcW w:w="1350" w:type="dxa"/>
            <w:tcBorders>
              <w:right w:val="single" w:sz="4" w:space="0" w:color="auto"/>
            </w:tcBorders>
            <w:vAlign w:val="center"/>
          </w:tcPr>
          <w:p w14:paraId="6EBB8994" w14:textId="77777777" w:rsidR="00B47C41" w:rsidRPr="00B47C41" w:rsidRDefault="00B47C41" w:rsidP="00B47C41">
            <w:pPr>
              <w:tabs>
                <w:tab w:val="left" w:pos="709"/>
              </w:tabs>
              <w:contextualSpacing/>
              <w:rPr>
                <w:rFonts w:ascii="GHEA Grapalat" w:hAnsi="GHEA Grapalat"/>
                <w:sz w:val="20"/>
                <w:szCs w:val="20"/>
                <w:highlight w:val="yellow"/>
              </w:rPr>
            </w:pPr>
          </w:p>
        </w:tc>
        <w:tc>
          <w:tcPr>
            <w:tcW w:w="1260" w:type="dxa"/>
            <w:tcBorders>
              <w:right w:val="single" w:sz="4" w:space="0" w:color="auto"/>
            </w:tcBorders>
            <w:vAlign w:val="center"/>
          </w:tcPr>
          <w:p w14:paraId="2B99ECD3" w14:textId="77777777" w:rsidR="00B47C41" w:rsidRPr="00B47C41" w:rsidRDefault="00B47C41" w:rsidP="00B47C41">
            <w:pPr>
              <w:tabs>
                <w:tab w:val="left" w:pos="709"/>
              </w:tabs>
              <w:contextualSpacing/>
              <w:rPr>
                <w:rFonts w:ascii="GHEA Grapalat" w:hAnsi="GHEA Grapalat"/>
                <w:sz w:val="20"/>
                <w:szCs w:val="20"/>
                <w:highlight w:val="yellow"/>
              </w:rPr>
            </w:pPr>
          </w:p>
        </w:tc>
        <w:tc>
          <w:tcPr>
            <w:tcW w:w="2306" w:type="dxa"/>
            <w:tcBorders>
              <w:right w:val="single" w:sz="4" w:space="0" w:color="auto"/>
            </w:tcBorders>
            <w:vAlign w:val="center"/>
          </w:tcPr>
          <w:p w14:paraId="4B1F3072" w14:textId="77777777" w:rsidR="00B47C41" w:rsidRPr="00B47C41" w:rsidRDefault="00B47C41" w:rsidP="00B47C41">
            <w:pPr>
              <w:tabs>
                <w:tab w:val="left" w:pos="709"/>
              </w:tabs>
              <w:contextualSpacing/>
              <w:rPr>
                <w:rFonts w:ascii="GHEA Grapalat" w:hAnsi="GHEA Grapalat"/>
                <w:sz w:val="20"/>
                <w:szCs w:val="20"/>
                <w:highlight w:val="yellow"/>
              </w:rPr>
            </w:pPr>
          </w:p>
        </w:tc>
      </w:tr>
      <w:tr w:rsidR="00B47C41" w:rsidRPr="00B47C41" w14:paraId="0112A488"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383D73B5"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146</w:t>
            </w:r>
          </w:p>
        </w:tc>
        <w:tc>
          <w:tcPr>
            <w:tcW w:w="1989" w:type="dxa"/>
            <w:vAlign w:val="center"/>
          </w:tcPr>
          <w:p w14:paraId="288CC71D" w14:textId="77777777" w:rsidR="00B47C41" w:rsidRPr="00B47C41" w:rsidRDefault="00B47C41" w:rsidP="00B47C41">
            <w:pPr>
              <w:tabs>
                <w:tab w:val="left" w:pos="709"/>
              </w:tabs>
              <w:contextualSpacing/>
              <w:jc w:val="both"/>
              <w:rPr>
                <w:rFonts w:ascii="GHEA Grapalat" w:hAnsi="GHEA Grapalat"/>
                <w:sz w:val="20"/>
                <w:szCs w:val="20"/>
                <w:lang w:val="hy-AM"/>
              </w:rPr>
            </w:pPr>
            <w:r w:rsidRPr="00B47C41">
              <w:rPr>
                <w:rFonts w:ascii="GHEA Grapalat" w:hAnsi="GHEA Grapalat"/>
                <w:sz w:val="20"/>
                <w:szCs w:val="20"/>
                <w:lang w:val="hy-AM"/>
              </w:rPr>
              <w:t>Քույրական պոստ</w:t>
            </w:r>
          </w:p>
        </w:tc>
        <w:tc>
          <w:tcPr>
            <w:tcW w:w="1082" w:type="dxa"/>
            <w:gridSpan w:val="2"/>
            <w:vAlign w:val="center"/>
          </w:tcPr>
          <w:p w14:paraId="3BBF6DA4" w14:textId="77777777" w:rsidR="00B47C41" w:rsidRPr="00B47C41" w:rsidRDefault="00B47C41" w:rsidP="00B47C41">
            <w:pPr>
              <w:tabs>
                <w:tab w:val="left" w:pos="709"/>
              </w:tabs>
              <w:contextualSpacing/>
              <w:jc w:val="center"/>
              <w:rPr>
                <w:rFonts w:ascii="GHEA Grapalat" w:hAnsi="GHEA Grapalat"/>
                <w:sz w:val="20"/>
                <w:szCs w:val="20"/>
                <w:lang w:val="hy-AM"/>
              </w:rPr>
            </w:pPr>
            <w:r w:rsidRPr="00B47C41">
              <w:rPr>
                <w:rFonts w:ascii="GHEA Grapalat" w:hAnsi="GHEA Grapalat"/>
                <w:sz w:val="20"/>
                <w:szCs w:val="20"/>
                <w:lang w:val="hy-AM"/>
              </w:rPr>
              <w:t>1</w:t>
            </w:r>
          </w:p>
        </w:tc>
        <w:tc>
          <w:tcPr>
            <w:tcW w:w="1844" w:type="dxa"/>
            <w:tcBorders>
              <w:right w:val="single" w:sz="4" w:space="0" w:color="auto"/>
            </w:tcBorders>
            <w:vAlign w:val="center"/>
          </w:tcPr>
          <w:p w14:paraId="39DDF8B5" w14:textId="77777777" w:rsidR="00B47C41" w:rsidRPr="00B47C41" w:rsidRDefault="00B47C41" w:rsidP="00B47C41">
            <w:pPr>
              <w:tabs>
                <w:tab w:val="left" w:pos="709"/>
              </w:tabs>
              <w:contextualSpacing/>
              <w:jc w:val="both"/>
              <w:rPr>
                <w:rFonts w:ascii="GHEA Grapalat" w:hAnsi="GHEA Grapalat" w:cs="Sylfaen"/>
                <w:sz w:val="20"/>
                <w:szCs w:val="20"/>
                <w:lang w:val="hy-AM"/>
              </w:rPr>
            </w:pPr>
            <w:r w:rsidRPr="00B47C41">
              <w:rPr>
                <w:rFonts w:ascii="GHEA Grapalat" w:hAnsi="GHEA Grapalat"/>
                <w:sz w:val="20"/>
                <w:szCs w:val="20"/>
                <w:lang w:val="hy-AM"/>
              </w:rPr>
              <w:t>Ոչ պակաս 8 քմ հիվանդասենյակներին մոտ</w:t>
            </w:r>
          </w:p>
        </w:tc>
        <w:tc>
          <w:tcPr>
            <w:tcW w:w="1350" w:type="dxa"/>
            <w:tcBorders>
              <w:right w:val="single" w:sz="4" w:space="0" w:color="auto"/>
            </w:tcBorders>
            <w:vAlign w:val="center"/>
          </w:tcPr>
          <w:p w14:paraId="139B0036" w14:textId="77777777" w:rsidR="00B47C41" w:rsidRPr="00B47C41" w:rsidRDefault="00B47C41" w:rsidP="00B47C41">
            <w:pPr>
              <w:tabs>
                <w:tab w:val="left" w:pos="709"/>
              </w:tabs>
              <w:contextualSpacing/>
              <w:rPr>
                <w:rFonts w:ascii="GHEA Grapalat" w:hAnsi="GHEA Grapalat"/>
                <w:sz w:val="20"/>
                <w:szCs w:val="20"/>
                <w:highlight w:val="yellow"/>
                <w:lang w:val="hy-AM"/>
              </w:rPr>
            </w:pPr>
          </w:p>
        </w:tc>
        <w:tc>
          <w:tcPr>
            <w:tcW w:w="1260" w:type="dxa"/>
            <w:tcBorders>
              <w:right w:val="single" w:sz="4" w:space="0" w:color="auto"/>
            </w:tcBorders>
            <w:vAlign w:val="center"/>
          </w:tcPr>
          <w:p w14:paraId="3C63E3E5" w14:textId="77777777" w:rsidR="00B47C41" w:rsidRPr="00B47C41" w:rsidRDefault="00B47C41" w:rsidP="00B47C41">
            <w:pPr>
              <w:tabs>
                <w:tab w:val="left" w:pos="709"/>
              </w:tabs>
              <w:contextualSpacing/>
              <w:rPr>
                <w:rFonts w:ascii="GHEA Grapalat" w:hAnsi="GHEA Grapalat"/>
                <w:sz w:val="20"/>
                <w:szCs w:val="20"/>
                <w:highlight w:val="yellow"/>
                <w:lang w:val="hy-AM"/>
              </w:rPr>
            </w:pPr>
          </w:p>
        </w:tc>
        <w:tc>
          <w:tcPr>
            <w:tcW w:w="2306" w:type="dxa"/>
            <w:tcBorders>
              <w:right w:val="single" w:sz="4" w:space="0" w:color="auto"/>
            </w:tcBorders>
            <w:vAlign w:val="center"/>
          </w:tcPr>
          <w:p w14:paraId="5F2A9E95" w14:textId="77777777" w:rsidR="00B47C41" w:rsidRPr="00B47C41" w:rsidRDefault="00B47C41" w:rsidP="00B47C41">
            <w:pPr>
              <w:tabs>
                <w:tab w:val="left" w:pos="709"/>
              </w:tabs>
              <w:contextualSpacing/>
              <w:rPr>
                <w:rFonts w:ascii="GHEA Grapalat" w:hAnsi="GHEA Grapalat"/>
                <w:sz w:val="20"/>
                <w:szCs w:val="20"/>
                <w:highlight w:val="yellow"/>
                <w:lang w:val="hy-AM"/>
              </w:rPr>
            </w:pPr>
          </w:p>
        </w:tc>
      </w:tr>
      <w:tr w:rsidR="00B47C41" w:rsidRPr="00B47C41" w14:paraId="0E1E5146"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433EA62F" w14:textId="77777777" w:rsidR="00B47C41" w:rsidRPr="00B47C41" w:rsidRDefault="00B47C41" w:rsidP="00B47C41">
            <w:pPr>
              <w:tabs>
                <w:tab w:val="left" w:pos="709"/>
              </w:tabs>
              <w:contextualSpacing/>
              <w:rPr>
                <w:rFonts w:ascii="GHEA Grapalat" w:hAnsi="GHEA Grapalat"/>
                <w:sz w:val="20"/>
                <w:szCs w:val="20"/>
                <w:highlight w:val="yellow"/>
                <w:lang w:val="hy-AM"/>
              </w:rPr>
            </w:pPr>
            <w:r w:rsidRPr="00B47C41">
              <w:rPr>
                <w:rFonts w:ascii="GHEA Grapalat" w:hAnsi="GHEA Grapalat"/>
                <w:sz w:val="20"/>
                <w:szCs w:val="20"/>
              </w:rPr>
              <w:t>14</w:t>
            </w:r>
            <w:r w:rsidRPr="00B47C41">
              <w:rPr>
                <w:rFonts w:ascii="GHEA Grapalat" w:hAnsi="GHEA Grapalat"/>
                <w:sz w:val="20"/>
                <w:szCs w:val="20"/>
                <w:lang w:val="hy-AM"/>
              </w:rPr>
              <w:t>7</w:t>
            </w:r>
          </w:p>
        </w:tc>
        <w:tc>
          <w:tcPr>
            <w:tcW w:w="1989" w:type="dxa"/>
            <w:vAlign w:val="center"/>
          </w:tcPr>
          <w:p w14:paraId="557A3C6E"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Խոհանոց</w:t>
            </w:r>
          </w:p>
        </w:tc>
        <w:tc>
          <w:tcPr>
            <w:tcW w:w="1082" w:type="dxa"/>
            <w:gridSpan w:val="2"/>
            <w:vAlign w:val="center"/>
          </w:tcPr>
          <w:p w14:paraId="4D6D27B8"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6F999CED"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Ոչ պակաս 20 քմ</w:t>
            </w:r>
          </w:p>
        </w:tc>
        <w:tc>
          <w:tcPr>
            <w:tcW w:w="1350" w:type="dxa"/>
            <w:tcBorders>
              <w:right w:val="single" w:sz="4" w:space="0" w:color="auto"/>
            </w:tcBorders>
            <w:vAlign w:val="center"/>
          </w:tcPr>
          <w:p w14:paraId="73261D31"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14:paraId="183ACCA0"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14:paraId="22C8D84A"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7D42C20C"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3C209B5C"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148</w:t>
            </w:r>
          </w:p>
        </w:tc>
        <w:tc>
          <w:tcPr>
            <w:tcW w:w="1989" w:type="dxa"/>
            <w:vAlign w:val="center"/>
          </w:tcPr>
          <w:p w14:paraId="49F4E35A" w14:textId="77777777" w:rsidR="00B47C41" w:rsidRPr="00B47C41" w:rsidRDefault="00B47C41" w:rsidP="00B47C41">
            <w:pPr>
              <w:tabs>
                <w:tab w:val="left" w:pos="709"/>
              </w:tabs>
              <w:contextualSpacing/>
              <w:jc w:val="both"/>
              <w:rPr>
                <w:rFonts w:ascii="GHEA Grapalat" w:hAnsi="GHEA Grapalat"/>
                <w:sz w:val="20"/>
                <w:szCs w:val="20"/>
                <w:lang w:val="hy-AM"/>
              </w:rPr>
            </w:pPr>
            <w:r w:rsidRPr="00B47C41">
              <w:rPr>
                <w:rFonts w:ascii="GHEA Grapalat" w:hAnsi="GHEA Grapalat"/>
                <w:sz w:val="20"/>
                <w:szCs w:val="20"/>
                <w:lang w:val="hy-AM"/>
              </w:rPr>
              <w:t>Ավագ բուժքրոջ աշխատասենյակ կից դեղորայքի պահեստով</w:t>
            </w:r>
          </w:p>
        </w:tc>
        <w:tc>
          <w:tcPr>
            <w:tcW w:w="1082" w:type="dxa"/>
            <w:gridSpan w:val="2"/>
            <w:vAlign w:val="center"/>
          </w:tcPr>
          <w:p w14:paraId="52C2BFBF"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1442EA3E"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Ոչ պակաս 16 քմ` ներառյալ պահեստը ոչ պակաս 4 քմ</w:t>
            </w:r>
          </w:p>
        </w:tc>
        <w:tc>
          <w:tcPr>
            <w:tcW w:w="1350" w:type="dxa"/>
            <w:tcBorders>
              <w:right w:val="single" w:sz="4" w:space="0" w:color="auto"/>
            </w:tcBorders>
            <w:vAlign w:val="center"/>
          </w:tcPr>
          <w:p w14:paraId="6620F68E" w14:textId="77777777" w:rsidR="00B47C41" w:rsidRPr="00B47C41" w:rsidRDefault="00B47C41" w:rsidP="00B47C41">
            <w:pPr>
              <w:tabs>
                <w:tab w:val="left" w:pos="709"/>
              </w:tabs>
              <w:contextualSpacing/>
              <w:rPr>
                <w:rFonts w:ascii="GHEA Grapalat" w:hAnsi="GHEA Grapalat"/>
                <w:sz w:val="20"/>
                <w:szCs w:val="20"/>
                <w:highlight w:val="yellow"/>
              </w:rPr>
            </w:pPr>
          </w:p>
        </w:tc>
        <w:tc>
          <w:tcPr>
            <w:tcW w:w="1260" w:type="dxa"/>
            <w:tcBorders>
              <w:right w:val="single" w:sz="4" w:space="0" w:color="auto"/>
            </w:tcBorders>
            <w:vAlign w:val="center"/>
          </w:tcPr>
          <w:p w14:paraId="199FA1F8" w14:textId="77777777" w:rsidR="00B47C41" w:rsidRPr="00B47C41" w:rsidRDefault="00B47C41" w:rsidP="00B47C41">
            <w:pPr>
              <w:tabs>
                <w:tab w:val="left" w:pos="709"/>
              </w:tabs>
              <w:contextualSpacing/>
              <w:rPr>
                <w:rFonts w:ascii="GHEA Grapalat" w:hAnsi="GHEA Grapalat"/>
                <w:sz w:val="20"/>
                <w:szCs w:val="20"/>
                <w:highlight w:val="yellow"/>
              </w:rPr>
            </w:pPr>
          </w:p>
        </w:tc>
        <w:tc>
          <w:tcPr>
            <w:tcW w:w="2306" w:type="dxa"/>
            <w:tcBorders>
              <w:right w:val="single" w:sz="4" w:space="0" w:color="auto"/>
            </w:tcBorders>
            <w:vAlign w:val="center"/>
          </w:tcPr>
          <w:p w14:paraId="1C156EA7" w14:textId="77777777" w:rsidR="00B47C41" w:rsidRPr="00B47C41" w:rsidRDefault="00B47C41" w:rsidP="00B47C41">
            <w:pPr>
              <w:tabs>
                <w:tab w:val="left" w:pos="709"/>
              </w:tabs>
              <w:contextualSpacing/>
              <w:rPr>
                <w:rFonts w:ascii="GHEA Grapalat" w:hAnsi="GHEA Grapalat"/>
                <w:sz w:val="20"/>
                <w:szCs w:val="20"/>
                <w:highlight w:val="yellow"/>
              </w:rPr>
            </w:pPr>
          </w:p>
        </w:tc>
      </w:tr>
      <w:tr w:rsidR="00B47C41" w:rsidRPr="00B47C41" w14:paraId="6B470D87"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051B4E35"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149</w:t>
            </w:r>
          </w:p>
        </w:tc>
        <w:tc>
          <w:tcPr>
            <w:tcW w:w="1989" w:type="dxa"/>
            <w:vAlign w:val="center"/>
          </w:tcPr>
          <w:p w14:paraId="039406DF"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Մաքուր պարագաների սենյակ</w:t>
            </w:r>
          </w:p>
        </w:tc>
        <w:tc>
          <w:tcPr>
            <w:tcW w:w="1082" w:type="dxa"/>
            <w:gridSpan w:val="2"/>
            <w:vAlign w:val="center"/>
          </w:tcPr>
          <w:p w14:paraId="60D854A7"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66347AFC"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cs="Sylfaen"/>
                <w:sz w:val="20"/>
                <w:szCs w:val="20"/>
              </w:rPr>
              <w:t>Սպիտակեղենի և այլ մաքուր պարագաների պահեստավորման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right w:val="single" w:sz="4" w:space="0" w:color="auto"/>
            </w:tcBorders>
            <w:vAlign w:val="center"/>
          </w:tcPr>
          <w:p w14:paraId="065EFA1B" w14:textId="77777777" w:rsidR="00B47C41" w:rsidRPr="00B47C41" w:rsidRDefault="00B47C41" w:rsidP="00B47C41">
            <w:pPr>
              <w:tabs>
                <w:tab w:val="left" w:pos="709"/>
              </w:tabs>
              <w:contextualSpacing/>
              <w:rPr>
                <w:rFonts w:ascii="GHEA Grapalat" w:hAnsi="GHEA Grapalat" w:cs="Sylfaen"/>
                <w:sz w:val="20"/>
                <w:szCs w:val="20"/>
                <w:highlight w:val="yellow"/>
              </w:rPr>
            </w:pPr>
          </w:p>
        </w:tc>
        <w:tc>
          <w:tcPr>
            <w:tcW w:w="1260" w:type="dxa"/>
            <w:tcBorders>
              <w:right w:val="single" w:sz="4" w:space="0" w:color="auto"/>
            </w:tcBorders>
            <w:vAlign w:val="center"/>
          </w:tcPr>
          <w:p w14:paraId="04AD8826" w14:textId="77777777" w:rsidR="00B47C41" w:rsidRPr="00B47C41" w:rsidRDefault="00B47C41" w:rsidP="00B47C41">
            <w:pPr>
              <w:tabs>
                <w:tab w:val="left" w:pos="709"/>
              </w:tabs>
              <w:contextualSpacing/>
              <w:rPr>
                <w:rFonts w:ascii="GHEA Grapalat" w:hAnsi="GHEA Grapalat" w:cs="Sylfaen"/>
                <w:sz w:val="20"/>
                <w:szCs w:val="20"/>
                <w:highlight w:val="yellow"/>
              </w:rPr>
            </w:pPr>
          </w:p>
        </w:tc>
        <w:tc>
          <w:tcPr>
            <w:tcW w:w="2306" w:type="dxa"/>
            <w:tcBorders>
              <w:right w:val="single" w:sz="4" w:space="0" w:color="auto"/>
            </w:tcBorders>
            <w:vAlign w:val="center"/>
          </w:tcPr>
          <w:p w14:paraId="104CBEF9" w14:textId="77777777" w:rsidR="00B47C41" w:rsidRPr="00B47C41" w:rsidRDefault="00B47C41" w:rsidP="00B47C41">
            <w:pPr>
              <w:tabs>
                <w:tab w:val="left" w:pos="709"/>
              </w:tabs>
              <w:contextualSpacing/>
              <w:rPr>
                <w:rFonts w:ascii="GHEA Grapalat" w:hAnsi="GHEA Grapalat" w:cs="Sylfaen"/>
                <w:sz w:val="20"/>
                <w:szCs w:val="20"/>
                <w:highlight w:val="yellow"/>
              </w:rPr>
            </w:pPr>
          </w:p>
        </w:tc>
      </w:tr>
      <w:tr w:rsidR="00B47C41" w:rsidRPr="00B47C41" w14:paraId="49840AD6"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1FDEE14A"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150</w:t>
            </w:r>
          </w:p>
        </w:tc>
        <w:tc>
          <w:tcPr>
            <w:tcW w:w="1989" w:type="dxa"/>
            <w:vAlign w:val="center"/>
          </w:tcPr>
          <w:p w14:paraId="4475A76E"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 xml:space="preserve">Կեղտոտ պարագաներ </w:t>
            </w:r>
          </w:p>
        </w:tc>
        <w:tc>
          <w:tcPr>
            <w:tcW w:w="1082" w:type="dxa"/>
            <w:gridSpan w:val="2"/>
            <w:vAlign w:val="center"/>
          </w:tcPr>
          <w:p w14:paraId="70A4EEBD"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0267C951"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cs="Sylfaen"/>
                <w:sz w:val="20"/>
                <w:szCs w:val="20"/>
              </w:rPr>
              <w:t>Ցանկալի է տեղակայված լինի ելքին մոտ</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right w:val="single" w:sz="4" w:space="0" w:color="auto"/>
            </w:tcBorders>
            <w:vAlign w:val="center"/>
          </w:tcPr>
          <w:p w14:paraId="62A2D741" w14:textId="77777777" w:rsidR="00B47C41" w:rsidRPr="00B47C41" w:rsidRDefault="00B47C41" w:rsidP="00B47C41">
            <w:pPr>
              <w:tabs>
                <w:tab w:val="left" w:pos="709"/>
              </w:tabs>
              <w:contextualSpacing/>
              <w:rPr>
                <w:rFonts w:ascii="GHEA Grapalat" w:hAnsi="GHEA Grapalat"/>
                <w:sz w:val="20"/>
                <w:szCs w:val="20"/>
                <w:highlight w:val="yellow"/>
              </w:rPr>
            </w:pPr>
          </w:p>
        </w:tc>
        <w:tc>
          <w:tcPr>
            <w:tcW w:w="1260" w:type="dxa"/>
            <w:tcBorders>
              <w:right w:val="single" w:sz="4" w:space="0" w:color="auto"/>
            </w:tcBorders>
            <w:vAlign w:val="center"/>
          </w:tcPr>
          <w:p w14:paraId="1C28C69D" w14:textId="77777777" w:rsidR="00B47C41" w:rsidRPr="00B47C41" w:rsidRDefault="00B47C41" w:rsidP="00B47C41">
            <w:pPr>
              <w:tabs>
                <w:tab w:val="left" w:pos="709"/>
              </w:tabs>
              <w:contextualSpacing/>
              <w:rPr>
                <w:rFonts w:ascii="GHEA Grapalat" w:hAnsi="GHEA Grapalat"/>
                <w:sz w:val="20"/>
                <w:szCs w:val="20"/>
                <w:highlight w:val="yellow"/>
              </w:rPr>
            </w:pPr>
          </w:p>
        </w:tc>
        <w:tc>
          <w:tcPr>
            <w:tcW w:w="2306" w:type="dxa"/>
            <w:tcBorders>
              <w:right w:val="single" w:sz="4" w:space="0" w:color="auto"/>
            </w:tcBorders>
            <w:vAlign w:val="center"/>
          </w:tcPr>
          <w:p w14:paraId="63583206" w14:textId="77777777" w:rsidR="00B47C41" w:rsidRPr="00B47C41" w:rsidRDefault="00B47C41" w:rsidP="00B47C41">
            <w:pPr>
              <w:tabs>
                <w:tab w:val="left" w:pos="709"/>
              </w:tabs>
              <w:contextualSpacing/>
              <w:rPr>
                <w:rFonts w:ascii="GHEA Grapalat" w:hAnsi="GHEA Grapalat"/>
                <w:sz w:val="20"/>
                <w:szCs w:val="20"/>
                <w:highlight w:val="yellow"/>
              </w:rPr>
            </w:pPr>
          </w:p>
        </w:tc>
      </w:tr>
      <w:tr w:rsidR="00B47C41" w:rsidRPr="00B47C41" w14:paraId="1D2634E4"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69A09AD7"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151</w:t>
            </w:r>
          </w:p>
        </w:tc>
        <w:tc>
          <w:tcPr>
            <w:tcW w:w="1989" w:type="dxa"/>
            <w:vAlign w:val="center"/>
          </w:tcPr>
          <w:p w14:paraId="516127E9"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Թափոններ</w:t>
            </w:r>
          </w:p>
        </w:tc>
        <w:tc>
          <w:tcPr>
            <w:tcW w:w="1082" w:type="dxa"/>
            <w:gridSpan w:val="2"/>
            <w:vAlign w:val="center"/>
          </w:tcPr>
          <w:p w14:paraId="1744EE83"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4A7EDB66"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t>Ցանկալի է տեղակայված լինի բուժական սենյակներին կից</w:t>
            </w:r>
            <w:r w:rsidRPr="00B47C41">
              <w:rPr>
                <w:rFonts w:ascii="GHEA Grapalat" w:hAnsi="GHEA Grapalat" w:cs="Sylfaen"/>
                <w:sz w:val="20"/>
                <w:szCs w:val="20"/>
              </w:rPr>
              <w:t>/ հոսակով ու լվացարանով</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right w:val="single" w:sz="4" w:space="0" w:color="auto"/>
            </w:tcBorders>
            <w:vAlign w:val="center"/>
          </w:tcPr>
          <w:p w14:paraId="7FB3C0A7" w14:textId="77777777" w:rsidR="00B47C41" w:rsidRPr="00B47C41" w:rsidRDefault="00B47C41" w:rsidP="00B47C41">
            <w:pPr>
              <w:tabs>
                <w:tab w:val="left" w:pos="709"/>
              </w:tabs>
              <w:contextualSpacing/>
              <w:rPr>
                <w:rFonts w:ascii="GHEA Grapalat" w:hAnsi="GHEA Grapalat"/>
                <w:sz w:val="20"/>
                <w:szCs w:val="20"/>
                <w:highlight w:val="yellow"/>
              </w:rPr>
            </w:pPr>
          </w:p>
        </w:tc>
        <w:tc>
          <w:tcPr>
            <w:tcW w:w="1260" w:type="dxa"/>
            <w:tcBorders>
              <w:right w:val="single" w:sz="4" w:space="0" w:color="auto"/>
            </w:tcBorders>
            <w:vAlign w:val="center"/>
          </w:tcPr>
          <w:p w14:paraId="2DF2B663" w14:textId="77777777" w:rsidR="00B47C41" w:rsidRPr="00B47C41" w:rsidRDefault="00B47C41" w:rsidP="00B47C41">
            <w:pPr>
              <w:tabs>
                <w:tab w:val="left" w:pos="709"/>
              </w:tabs>
              <w:contextualSpacing/>
              <w:rPr>
                <w:rFonts w:ascii="GHEA Grapalat" w:hAnsi="GHEA Grapalat"/>
                <w:sz w:val="20"/>
                <w:szCs w:val="20"/>
                <w:highlight w:val="yellow"/>
              </w:rPr>
            </w:pPr>
          </w:p>
        </w:tc>
        <w:tc>
          <w:tcPr>
            <w:tcW w:w="2306" w:type="dxa"/>
            <w:tcBorders>
              <w:right w:val="single" w:sz="4" w:space="0" w:color="auto"/>
            </w:tcBorders>
            <w:vAlign w:val="center"/>
          </w:tcPr>
          <w:p w14:paraId="534BC736" w14:textId="77777777" w:rsidR="00B47C41" w:rsidRPr="00B47C41" w:rsidRDefault="00B47C41" w:rsidP="00B47C41">
            <w:pPr>
              <w:tabs>
                <w:tab w:val="left" w:pos="709"/>
              </w:tabs>
              <w:contextualSpacing/>
              <w:rPr>
                <w:rFonts w:ascii="GHEA Grapalat" w:hAnsi="GHEA Grapalat"/>
                <w:sz w:val="20"/>
                <w:szCs w:val="20"/>
                <w:highlight w:val="yellow"/>
              </w:rPr>
            </w:pPr>
          </w:p>
        </w:tc>
      </w:tr>
      <w:tr w:rsidR="00B47C41" w:rsidRPr="00B47C41" w14:paraId="07664252"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5DC7D33C"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152</w:t>
            </w:r>
          </w:p>
        </w:tc>
        <w:tc>
          <w:tcPr>
            <w:tcW w:w="1989" w:type="dxa"/>
            <w:vAlign w:val="center"/>
          </w:tcPr>
          <w:p w14:paraId="55FF9EC7"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Տնտեսական պարագաներ</w:t>
            </w:r>
          </w:p>
        </w:tc>
        <w:tc>
          <w:tcPr>
            <w:tcW w:w="1082" w:type="dxa"/>
            <w:gridSpan w:val="2"/>
            <w:vAlign w:val="center"/>
          </w:tcPr>
          <w:p w14:paraId="4A7B2D68"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14:paraId="7289C4F2" w14:textId="77777777"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rPr>
              <w:t>Տնտեսական և այլ սանիտարական պարագաների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right w:val="single" w:sz="4" w:space="0" w:color="auto"/>
            </w:tcBorders>
            <w:vAlign w:val="center"/>
          </w:tcPr>
          <w:p w14:paraId="2A5573C6" w14:textId="77777777" w:rsidR="00B47C41" w:rsidRPr="00B47C41" w:rsidRDefault="00B47C41" w:rsidP="00B47C41">
            <w:pPr>
              <w:contextualSpacing/>
              <w:rPr>
                <w:rFonts w:ascii="GHEA Grapalat" w:hAnsi="GHEA Grapalat" w:cs="Sylfaen"/>
                <w:sz w:val="20"/>
                <w:szCs w:val="20"/>
                <w:highlight w:val="yellow"/>
              </w:rPr>
            </w:pPr>
          </w:p>
        </w:tc>
        <w:tc>
          <w:tcPr>
            <w:tcW w:w="1260" w:type="dxa"/>
            <w:tcBorders>
              <w:right w:val="single" w:sz="4" w:space="0" w:color="auto"/>
            </w:tcBorders>
            <w:vAlign w:val="center"/>
          </w:tcPr>
          <w:p w14:paraId="2B473026" w14:textId="77777777" w:rsidR="00B47C41" w:rsidRPr="00B47C41" w:rsidRDefault="00B47C41" w:rsidP="00B47C41">
            <w:pPr>
              <w:contextualSpacing/>
              <w:rPr>
                <w:rFonts w:ascii="GHEA Grapalat" w:hAnsi="GHEA Grapalat" w:cs="Sylfaen"/>
                <w:sz w:val="20"/>
                <w:szCs w:val="20"/>
                <w:highlight w:val="yellow"/>
              </w:rPr>
            </w:pPr>
          </w:p>
        </w:tc>
        <w:tc>
          <w:tcPr>
            <w:tcW w:w="2306" w:type="dxa"/>
            <w:tcBorders>
              <w:right w:val="single" w:sz="4" w:space="0" w:color="auto"/>
            </w:tcBorders>
            <w:vAlign w:val="center"/>
          </w:tcPr>
          <w:p w14:paraId="650EE4A4" w14:textId="77777777" w:rsidR="00B47C41" w:rsidRPr="00B47C41" w:rsidRDefault="00B47C41" w:rsidP="00B47C41">
            <w:pPr>
              <w:contextualSpacing/>
              <w:rPr>
                <w:rFonts w:ascii="GHEA Grapalat" w:hAnsi="GHEA Grapalat" w:cs="Sylfaen"/>
                <w:sz w:val="20"/>
                <w:szCs w:val="20"/>
                <w:highlight w:val="yellow"/>
              </w:rPr>
            </w:pPr>
          </w:p>
        </w:tc>
      </w:tr>
      <w:tr w:rsidR="00B47C41" w:rsidRPr="00B47C41" w14:paraId="5E1F3AC8" w14:textId="77777777" w:rsidTr="00B47C41">
        <w:tblPrEx>
          <w:tblBorders>
            <w:left w:val="none" w:sz="0" w:space="0" w:color="auto"/>
            <w:right w:val="none" w:sz="0" w:space="0" w:color="auto"/>
          </w:tblBorders>
        </w:tblPrEx>
        <w:tc>
          <w:tcPr>
            <w:tcW w:w="625" w:type="dxa"/>
            <w:tcBorders>
              <w:left w:val="single" w:sz="4" w:space="0" w:color="auto"/>
            </w:tcBorders>
            <w:vAlign w:val="center"/>
          </w:tcPr>
          <w:p w14:paraId="790AF5FD"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153</w:t>
            </w:r>
          </w:p>
        </w:tc>
        <w:tc>
          <w:tcPr>
            <w:tcW w:w="1989" w:type="dxa"/>
            <w:vAlign w:val="center"/>
          </w:tcPr>
          <w:p w14:paraId="348BDF93"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t>Սանհան</w:t>
            </w:r>
            <w:r w:rsidRPr="00B47C41">
              <w:rPr>
                <w:rFonts w:ascii="GHEA Grapalat" w:hAnsi="GHEA Grapalat"/>
                <w:sz w:val="20"/>
                <w:szCs w:val="20"/>
                <w:lang w:val="hy-AM"/>
              </w:rPr>
              <w:t>գույց</w:t>
            </w:r>
          </w:p>
          <w:p w14:paraId="750CDD32" w14:textId="77777777" w:rsidR="00B47C41" w:rsidRPr="00B47C41" w:rsidRDefault="00B47C41" w:rsidP="00B47C41">
            <w:pPr>
              <w:tabs>
                <w:tab w:val="left" w:pos="709"/>
              </w:tabs>
              <w:contextualSpacing/>
              <w:rPr>
                <w:rFonts w:ascii="GHEA Grapalat" w:hAnsi="GHEA Grapalat"/>
                <w:sz w:val="20"/>
                <w:szCs w:val="20"/>
              </w:rPr>
            </w:pPr>
          </w:p>
        </w:tc>
        <w:tc>
          <w:tcPr>
            <w:tcW w:w="1082" w:type="dxa"/>
            <w:gridSpan w:val="2"/>
            <w:vAlign w:val="center"/>
          </w:tcPr>
          <w:p w14:paraId="098EBC5B"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3</w:t>
            </w:r>
          </w:p>
        </w:tc>
        <w:tc>
          <w:tcPr>
            <w:tcW w:w="1844" w:type="dxa"/>
            <w:tcBorders>
              <w:right w:val="single" w:sz="4" w:space="0" w:color="auto"/>
            </w:tcBorders>
            <w:vAlign w:val="center"/>
          </w:tcPr>
          <w:p w14:paraId="43DCA5D5"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cs="Sylfaen"/>
                <w:sz w:val="20"/>
                <w:szCs w:val="20"/>
              </w:rPr>
              <w:t>Տղամարդկանց, կանանց և բնակչության սակավաշարժ խմբերի համար</w:t>
            </w:r>
          </w:p>
        </w:tc>
        <w:tc>
          <w:tcPr>
            <w:tcW w:w="1350" w:type="dxa"/>
            <w:tcBorders>
              <w:right w:val="single" w:sz="4" w:space="0" w:color="auto"/>
            </w:tcBorders>
            <w:vAlign w:val="center"/>
          </w:tcPr>
          <w:p w14:paraId="02D2ADC1" w14:textId="77777777" w:rsidR="00B47C41" w:rsidRPr="00B47C41" w:rsidRDefault="00B47C41" w:rsidP="00B47C41">
            <w:pPr>
              <w:tabs>
                <w:tab w:val="left" w:pos="709"/>
              </w:tabs>
              <w:contextualSpacing/>
              <w:rPr>
                <w:rFonts w:ascii="GHEA Grapalat" w:hAnsi="GHEA Grapalat"/>
                <w:sz w:val="20"/>
                <w:szCs w:val="20"/>
                <w:highlight w:val="yellow"/>
              </w:rPr>
            </w:pPr>
          </w:p>
        </w:tc>
        <w:tc>
          <w:tcPr>
            <w:tcW w:w="1260" w:type="dxa"/>
            <w:tcBorders>
              <w:right w:val="single" w:sz="4" w:space="0" w:color="auto"/>
            </w:tcBorders>
            <w:vAlign w:val="center"/>
          </w:tcPr>
          <w:p w14:paraId="676082A1" w14:textId="77777777" w:rsidR="00B47C41" w:rsidRPr="00B47C41" w:rsidRDefault="00B47C41" w:rsidP="00B47C41">
            <w:pPr>
              <w:tabs>
                <w:tab w:val="left" w:pos="709"/>
              </w:tabs>
              <w:contextualSpacing/>
              <w:rPr>
                <w:rFonts w:ascii="GHEA Grapalat" w:hAnsi="GHEA Grapalat"/>
                <w:sz w:val="20"/>
                <w:szCs w:val="20"/>
                <w:highlight w:val="yellow"/>
              </w:rPr>
            </w:pPr>
          </w:p>
        </w:tc>
        <w:tc>
          <w:tcPr>
            <w:tcW w:w="2306" w:type="dxa"/>
            <w:tcBorders>
              <w:right w:val="single" w:sz="4" w:space="0" w:color="auto"/>
            </w:tcBorders>
            <w:vAlign w:val="center"/>
          </w:tcPr>
          <w:p w14:paraId="7C803932" w14:textId="77777777" w:rsidR="00B47C41" w:rsidRPr="00B47C41" w:rsidRDefault="00B47C41" w:rsidP="00B47C41">
            <w:pPr>
              <w:tabs>
                <w:tab w:val="left" w:pos="709"/>
              </w:tabs>
              <w:contextualSpacing/>
              <w:rPr>
                <w:rFonts w:ascii="GHEA Grapalat" w:hAnsi="GHEA Grapalat"/>
                <w:sz w:val="20"/>
                <w:szCs w:val="20"/>
                <w:highlight w:val="yellow"/>
              </w:rPr>
            </w:pPr>
          </w:p>
        </w:tc>
      </w:tr>
      <w:tr w:rsidR="00B47C41" w:rsidRPr="00B47C41" w14:paraId="1B35ED70"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40" w:type="dxa"/>
            <w:gridSpan w:val="5"/>
            <w:tcBorders>
              <w:top w:val="single" w:sz="4" w:space="0" w:color="auto"/>
              <w:left w:val="single" w:sz="4" w:space="0" w:color="auto"/>
              <w:bottom w:val="single" w:sz="4" w:space="0" w:color="auto"/>
              <w:right w:val="single" w:sz="4" w:space="0" w:color="auto"/>
            </w:tcBorders>
            <w:vAlign w:val="center"/>
          </w:tcPr>
          <w:p w14:paraId="6F1F022A" w14:textId="77777777" w:rsidR="00B47C41" w:rsidRPr="00B47C41" w:rsidRDefault="00B47C41" w:rsidP="00B47C41">
            <w:pPr>
              <w:ind w:hanging="540"/>
              <w:contextualSpacing/>
              <w:rPr>
                <w:rFonts w:ascii="GHEA Grapalat" w:hAnsi="GHEA Grapalat" w:cs="Sylfaen"/>
                <w:b/>
                <w:sz w:val="20"/>
                <w:szCs w:val="20"/>
              </w:rPr>
            </w:pPr>
            <w:r w:rsidRPr="00B47C41">
              <w:rPr>
                <w:rFonts w:ascii="GHEA Grapalat" w:hAnsi="GHEA Grapalat" w:cs="Sylfaen"/>
                <w:b/>
                <w:sz w:val="20"/>
                <w:szCs w:val="20"/>
              </w:rPr>
              <w:t xml:space="preserve">Ընդ  Վիրաբուժական բաժանմունք </w:t>
            </w:r>
            <w:r w:rsidRPr="00B47C41">
              <w:rPr>
                <w:rFonts w:ascii="GHEA Grapalat" w:hAnsi="GHEA Grapalat"/>
                <w:b/>
                <w:sz w:val="20"/>
                <w:szCs w:val="20"/>
              </w:rPr>
              <w:t xml:space="preserve">(12 </w:t>
            </w:r>
            <w:r w:rsidRPr="00B47C41">
              <w:rPr>
                <w:rFonts w:ascii="GHEA Grapalat" w:hAnsi="GHEA Grapalat" w:cs="Sylfaen"/>
                <w:b/>
                <w:sz w:val="20"/>
                <w:szCs w:val="20"/>
              </w:rPr>
              <w:t>մահճակալ</w:t>
            </w:r>
            <w:r w:rsidRPr="00B47C41">
              <w:rPr>
                <w:rFonts w:ascii="GHEA Grapalat" w:hAnsi="GHEA Grapalat"/>
                <w:b/>
                <w:sz w:val="20"/>
                <w:szCs w:val="20"/>
              </w:rPr>
              <w:t>)</w:t>
            </w:r>
          </w:p>
        </w:tc>
        <w:tc>
          <w:tcPr>
            <w:tcW w:w="1350" w:type="dxa"/>
            <w:tcBorders>
              <w:top w:val="single" w:sz="4" w:space="0" w:color="auto"/>
              <w:left w:val="single" w:sz="4" w:space="0" w:color="auto"/>
              <w:bottom w:val="single" w:sz="4" w:space="0" w:color="auto"/>
              <w:right w:val="single" w:sz="4" w:space="0" w:color="auto"/>
            </w:tcBorders>
            <w:vAlign w:val="center"/>
          </w:tcPr>
          <w:p w14:paraId="13A2FA99" w14:textId="77777777" w:rsidR="00B47C41" w:rsidRPr="00B47C41" w:rsidRDefault="00B47C41" w:rsidP="00B47C41">
            <w:pPr>
              <w:ind w:hanging="540"/>
              <w:contextualSpacing/>
              <w:jc w:val="both"/>
              <w:rPr>
                <w:rFonts w:ascii="GHEA Grapalat" w:hAnsi="GHEA Grapalat" w:cs="Sylfaen"/>
                <w:b/>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6E748470" w14:textId="77777777" w:rsidR="00B47C41" w:rsidRPr="00B47C41" w:rsidRDefault="00B47C41" w:rsidP="00B47C41">
            <w:pPr>
              <w:ind w:hanging="540"/>
              <w:contextualSpacing/>
              <w:jc w:val="both"/>
              <w:rPr>
                <w:rFonts w:ascii="GHEA Grapalat" w:hAnsi="GHEA Grapalat" w:cs="Sylfaen"/>
                <w:b/>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0709BA1F" w14:textId="77777777" w:rsidR="00B47C41" w:rsidRPr="00B47C41" w:rsidRDefault="00B47C41" w:rsidP="00B47C41">
            <w:pPr>
              <w:ind w:hanging="540"/>
              <w:contextualSpacing/>
              <w:jc w:val="both"/>
              <w:rPr>
                <w:rFonts w:ascii="GHEA Grapalat" w:hAnsi="GHEA Grapalat" w:cs="Sylfaen"/>
                <w:b/>
                <w:sz w:val="20"/>
                <w:szCs w:val="20"/>
              </w:rPr>
            </w:pPr>
          </w:p>
        </w:tc>
      </w:tr>
      <w:tr w:rsidR="00B47C41" w:rsidRPr="00B47C41" w14:paraId="299378F5"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7EE2A1AC"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154</w:t>
            </w:r>
          </w:p>
        </w:tc>
        <w:tc>
          <w:tcPr>
            <w:tcW w:w="1989" w:type="dxa"/>
            <w:tcBorders>
              <w:top w:val="single" w:sz="4" w:space="0" w:color="auto"/>
              <w:left w:val="single" w:sz="4" w:space="0" w:color="auto"/>
              <w:bottom w:val="single" w:sz="4" w:space="0" w:color="auto"/>
              <w:right w:val="single" w:sz="4" w:space="0" w:color="auto"/>
            </w:tcBorders>
            <w:vAlign w:val="center"/>
          </w:tcPr>
          <w:p w14:paraId="57614855"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Երկտեղանոց հիվանդասենյակ մեծահասակների համար</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4A20C0AA" w14:textId="77777777" w:rsidR="00B47C41" w:rsidRPr="00B47C41" w:rsidRDefault="00B47C41" w:rsidP="00B47C41">
            <w:pPr>
              <w:contextualSpacing/>
              <w:jc w:val="center"/>
              <w:rPr>
                <w:rFonts w:ascii="GHEA Grapalat" w:hAnsi="GHEA Grapalat"/>
                <w:sz w:val="20"/>
                <w:szCs w:val="20"/>
              </w:rPr>
            </w:pPr>
          </w:p>
          <w:p w14:paraId="658C2727"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5</w:t>
            </w:r>
          </w:p>
          <w:p w14:paraId="4CC6E480" w14:textId="77777777" w:rsidR="00B47C41" w:rsidRPr="00B47C41" w:rsidRDefault="00B47C41" w:rsidP="00B47C41">
            <w:pPr>
              <w:contextualSpacing/>
              <w:jc w:val="center"/>
              <w:rPr>
                <w:rFonts w:ascii="GHEA Grapalat" w:hAnsi="GHEA Grapalat"/>
                <w:sz w:val="20"/>
                <w:szCs w:val="20"/>
              </w:rPr>
            </w:pPr>
          </w:p>
          <w:p w14:paraId="0538DA78" w14:textId="77777777" w:rsidR="00B47C41" w:rsidRPr="00B47C41" w:rsidRDefault="00B47C41" w:rsidP="00B47C41">
            <w:pPr>
              <w:contextualSpacing/>
              <w:jc w:val="center"/>
              <w:rPr>
                <w:rFonts w:ascii="GHEA Grapalat" w:hAnsi="GHEA Grapalat"/>
                <w:sz w:val="20"/>
                <w:szCs w:val="20"/>
              </w:rPr>
            </w:pPr>
          </w:p>
        </w:tc>
        <w:tc>
          <w:tcPr>
            <w:tcW w:w="1844" w:type="dxa"/>
            <w:tcBorders>
              <w:top w:val="single" w:sz="4" w:space="0" w:color="auto"/>
              <w:left w:val="single" w:sz="4" w:space="0" w:color="auto"/>
              <w:bottom w:val="single" w:sz="4" w:space="0" w:color="auto"/>
              <w:right w:val="single" w:sz="4" w:space="0" w:color="auto"/>
            </w:tcBorders>
            <w:vAlign w:val="center"/>
          </w:tcPr>
          <w:p w14:paraId="7121EA82"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ոչ պակաս 32 քմ, սանհանգույցով և ցնցուղով</w:t>
            </w:r>
          </w:p>
        </w:tc>
        <w:tc>
          <w:tcPr>
            <w:tcW w:w="1350" w:type="dxa"/>
            <w:tcBorders>
              <w:top w:val="single" w:sz="4" w:space="0" w:color="auto"/>
              <w:left w:val="single" w:sz="4" w:space="0" w:color="auto"/>
              <w:bottom w:val="single" w:sz="4" w:space="0" w:color="auto"/>
              <w:right w:val="single" w:sz="4" w:space="0" w:color="auto"/>
            </w:tcBorders>
            <w:vAlign w:val="center"/>
          </w:tcPr>
          <w:p w14:paraId="3D2E70EB" w14:textId="77777777"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39AEAC3B" w14:textId="77777777" w:rsidR="00B47C41" w:rsidRPr="00B47C41" w:rsidRDefault="00B47C41" w:rsidP="00B47C41">
            <w:pPr>
              <w:contextualSpacing/>
              <w:jc w:val="center"/>
              <w:rPr>
                <w:rFonts w:ascii="GHEA Grapalat" w:hAnsi="GHEA Grapalat" w:cs="Sylfaen"/>
                <w:sz w:val="20"/>
                <w:szCs w:val="20"/>
              </w:rPr>
            </w:pPr>
            <w:r w:rsidRPr="00B47C41">
              <w:rPr>
                <w:rFonts w:ascii="GHEA Grapalat" w:hAnsi="GHEA Grapalat" w:cs="Sylfaen"/>
                <w:sz w:val="20"/>
                <w:szCs w:val="20"/>
              </w:rPr>
              <w:t>1</w:t>
            </w:r>
          </w:p>
          <w:p w14:paraId="7D122A7F" w14:textId="77777777" w:rsidR="00B47C41" w:rsidRPr="00B47C41" w:rsidRDefault="00B47C41" w:rsidP="00B47C41">
            <w:pPr>
              <w:contextualSpacing/>
              <w:jc w:val="center"/>
              <w:rPr>
                <w:rFonts w:ascii="GHEA Grapalat" w:hAnsi="GHEA Grapalat" w:cs="Sylfaen"/>
                <w:sz w:val="20"/>
                <w:szCs w:val="20"/>
              </w:rPr>
            </w:pPr>
            <w:r w:rsidRPr="00B47C41">
              <w:rPr>
                <w:rFonts w:ascii="GHEA Grapalat" w:hAnsi="GHEA Grapalat" w:cs="Sylfaen"/>
                <w:sz w:val="20"/>
                <w:szCs w:val="20"/>
              </w:rPr>
              <w:t>սենյակում թթվածին</w:t>
            </w:r>
          </w:p>
        </w:tc>
        <w:tc>
          <w:tcPr>
            <w:tcW w:w="2306" w:type="dxa"/>
            <w:tcBorders>
              <w:top w:val="single" w:sz="4" w:space="0" w:color="auto"/>
              <w:left w:val="single" w:sz="4" w:space="0" w:color="auto"/>
              <w:bottom w:val="single" w:sz="4" w:space="0" w:color="auto"/>
              <w:right w:val="single" w:sz="4" w:space="0" w:color="auto"/>
            </w:tcBorders>
            <w:vAlign w:val="center"/>
          </w:tcPr>
          <w:p w14:paraId="3CF54CE3" w14:textId="77777777" w:rsidR="00B47C41" w:rsidRPr="00B47C41" w:rsidRDefault="00B47C41" w:rsidP="00B47C41">
            <w:pPr>
              <w:contextualSpacing/>
              <w:rPr>
                <w:rFonts w:ascii="GHEA Grapalat" w:hAnsi="GHEA Grapalat" w:cs="Sylfaen"/>
                <w:sz w:val="20"/>
                <w:szCs w:val="20"/>
              </w:rPr>
            </w:pPr>
          </w:p>
        </w:tc>
      </w:tr>
      <w:tr w:rsidR="00B47C41" w:rsidRPr="00B47C41" w14:paraId="61DE385A"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19941657"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155</w:t>
            </w:r>
          </w:p>
        </w:tc>
        <w:tc>
          <w:tcPr>
            <w:tcW w:w="1989" w:type="dxa"/>
            <w:tcBorders>
              <w:top w:val="single" w:sz="4" w:space="0" w:color="auto"/>
              <w:left w:val="single" w:sz="4" w:space="0" w:color="auto"/>
              <w:bottom w:val="single" w:sz="4" w:space="0" w:color="auto"/>
              <w:right w:val="single" w:sz="4" w:space="0" w:color="auto"/>
            </w:tcBorders>
            <w:vAlign w:val="center"/>
          </w:tcPr>
          <w:p w14:paraId="6129B815" w14:textId="77777777"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 xml:space="preserve">Մեկտեղանոց հիվանդասենյակ մեծահասակների </w:t>
            </w:r>
            <w:r w:rsidRPr="00B47C41">
              <w:rPr>
                <w:rFonts w:ascii="GHEA Grapalat" w:hAnsi="GHEA Grapalat" w:cs="Sylfaen"/>
                <w:sz w:val="20"/>
                <w:szCs w:val="20"/>
              </w:rPr>
              <w:lastRenderedPageBreak/>
              <w:t>համար</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1887EB7A"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lastRenderedPageBreak/>
              <w:t>2</w:t>
            </w:r>
          </w:p>
        </w:tc>
        <w:tc>
          <w:tcPr>
            <w:tcW w:w="1844" w:type="dxa"/>
            <w:tcBorders>
              <w:top w:val="single" w:sz="4" w:space="0" w:color="auto"/>
              <w:left w:val="single" w:sz="4" w:space="0" w:color="auto"/>
              <w:bottom w:val="single" w:sz="4" w:space="0" w:color="auto"/>
              <w:right w:val="single" w:sz="4" w:space="0" w:color="auto"/>
            </w:tcBorders>
            <w:vAlign w:val="center"/>
          </w:tcPr>
          <w:p w14:paraId="316165BD"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ոչ պակաս 24 քմ, սանհանգույցով և ցնցուղով</w:t>
            </w:r>
          </w:p>
        </w:tc>
        <w:tc>
          <w:tcPr>
            <w:tcW w:w="1350" w:type="dxa"/>
            <w:tcBorders>
              <w:top w:val="single" w:sz="4" w:space="0" w:color="auto"/>
              <w:left w:val="single" w:sz="4" w:space="0" w:color="auto"/>
              <w:bottom w:val="single" w:sz="4" w:space="0" w:color="auto"/>
              <w:right w:val="single" w:sz="4" w:space="0" w:color="auto"/>
            </w:tcBorders>
            <w:vAlign w:val="center"/>
          </w:tcPr>
          <w:p w14:paraId="0088C2E7" w14:textId="77777777"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19A9D716" w14:textId="77777777" w:rsidR="00B47C41" w:rsidRPr="00B47C41" w:rsidRDefault="00B47C41" w:rsidP="00B47C41">
            <w:pPr>
              <w:contextualSpacing/>
              <w:jc w:val="center"/>
              <w:rPr>
                <w:rFonts w:ascii="GHEA Grapalat" w:hAnsi="GHEA Grapalat" w:cs="Sylfaen"/>
                <w:sz w:val="20"/>
                <w:szCs w:val="20"/>
              </w:rPr>
            </w:pPr>
            <w:r w:rsidRPr="00B47C41">
              <w:rPr>
                <w:rFonts w:ascii="GHEA Grapalat" w:hAnsi="GHEA Grapalat" w:cs="Sylfaen"/>
                <w:sz w:val="20"/>
                <w:szCs w:val="20"/>
              </w:rPr>
              <w:t>1</w:t>
            </w:r>
          </w:p>
          <w:p w14:paraId="23AD1F31" w14:textId="77777777" w:rsidR="00B47C41" w:rsidRPr="00B47C41" w:rsidRDefault="00B47C41" w:rsidP="00B47C41">
            <w:pPr>
              <w:contextualSpacing/>
              <w:jc w:val="center"/>
              <w:rPr>
                <w:rFonts w:ascii="GHEA Grapalat" w:hAnsi="GHEA Grapalat" w:cs="Sylfaen"/>
                <w:sz w:val="20"/>
                <w:szCs w:val="20"/>
              </w:rPr>
            </w:pPr>
            <w:r w:rsidRPr="00B47C41">
              <w:rPr>
                <w:rFonts w:ascii="GHEA Grapalat" w:hAnsi="GHEA Grapalat" w:cs="Sylfaen"/>
                <w:sz w:val="20"/>
                <w:szCs w:val="20"/>
              </w:rPr>
              <w:t>սենյակում թթվածին</w:t>
            </w:r>
          </w:p>
        </w:tc>
        <w:tc>
          <w:tcPr>
            <w:tcW w:w="2306" w:type="dxa"/>
            <w:tcBorders>
              <w:top w:val="single" w:sz="4" w:space="0" w:color="auto"/>
              <w:left w:val="single" w:sz="4" w:space="0" w:color="auto"/>
              <w:bottom w:val="single" w:sz="4" w:space="0" w:color="auto"/>
              <w:right w:val="single" w:sz="4" w:space="0" w:color="auto"/>
            </w:tcBorders>
            <w:vAlign w:val="center"/>
          </w:tcPr>
          <w:p w14:paraId="4392629F" w14:textId="77777777" w:rsidR="00B47C41" w:rsidRPr="00B47C41" w:rsidRDefault="00B47C41" w:rsidP="00B47C41">
            <w:pPr>
              <w:contextualSpacing/>
              <w:rPr>
                <w:rFonts w:ascii="GHEA Grapalat" w:hAnsi="GHEA Grapalat" w:cs="Sylfaen"/>
                <w:sz w:val="20"/>
                <w:szCs w:val="20"/>
              </w:rPr>
            </w:pPr>
          </w:p>
        </w:tc>
      </w:tr>
      <w:tr w:rsidR="00B47C41" w:rsidRPr="00B47C41" w14:paraId="35E13D3A"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2524BAE6" w14:textId="77777777" w:rsidR="00B47C41" w:rsidRPr="00B47C41" w:rsidRDefault="00B47C41" w:rsidP="00B47C41">
            <w:pPr>
              <w:contextualSpacing/>
              <w:rPr>
                <w:rFonts w:ascii="GHEA Grapalat" w:hAnsi="GHEA Grapalat"/>
                <w:sz w:val="20"/>
                <w:szCs w:val="20"/>
                <w:lang w:val="hy-AM"/>
              </w:rPr>
            </w:pPr>
          </w:p>
          <w:p w14:paraId="0D22DA1B"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1</w:t>
            </w:r>
            <w:r w:rsidRPr="00B47C41">
              <w:rPr>
                <w:rFonts w:ascii="GHEA Grapalat" w:hAnsi="GHEA Grapalat"/>
                <w:sz w:val="20"/>
                <w:szCs w:val="20"/>
              </w:rPr>
              <w:t>5</w:t>
            </w:r>
            <w:r w:rsidRPr="00B47C41">
              <w:rPr>
                <w:rFonts w:ascii="GHEA Grapalat" w:hAnsi="GHEA Grapalat"/>
                <w:sz w:val="20"/>
                <w:szCs w:val="20"/>
                <w:lang w:val="hy-AM"/>
              </w:rPr>
              <w:t>6</w:t>
            </w:r>
          </w:p>
        </w:tc>
        <w:tc>
          <w:tcPr>
            <w:tcW w:w="1989" w:type="dxa"/>
            <w:tcBorders>
              <w:top w:val="single" w:sz="4" w:space="0" w:color="auto"/>
              <w:left w:val="single" w:sz="4" w:space="0" w:color="auto"/>
              <w:bottom w:val="single" w:sz="4" w:space="0" w:color="auto"/>
              <w:right w:val="single" w:sz="4" w:space="0" w:color="auto"/>
            </w:tcBorders>
            <w:vAlign w:val="center"/>
          </w:tcPr>
          <w:p w14:paraId="0D15FB67"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Սանհանգույց</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1F5A5DBC"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3</w:t>
            </w:r>
          </w:p>
        </w:tc>
        <w:tc>
          <w:tcPr>
            <w:tcW w:w="1844" w:type="dxa"/>
            <w:tcBorders>
              <w:top w:val="single" w:sz="4" w:space="0" w:color="auto"/>
              <w:left w:val="single" w:sz="4" w:space="0" w:color="auto"/>
              <w:bottom w:val="single" w:sz="4" w:space="0" w:color="auto"/>
              <w:right w:val="single" w:sz="4" w:space="0" w:color="auto"/>
            </w:tcBorders>
            <w:vAlign w:val="center"/>
          </w:tcPr>
          <w:p w14:paraId="68CABB6D"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cs="Sylfaen"/>
                <w:sz w:val="20"/>
                <w:szCs w:val="20"/>
              </w:rPr>
              <w:t>Տղամարդկանց, կանանց և բնակչության սակավաշարժ խմբերի համար</w:t>
            </w:r>
            <w:r w:rsidRPr="00B47C41">
              <w:rPr>
                <w:rFonts w:ascii="GHEA Grapalat" w:hAnsi="GHEA Grapalat" w:cs="Sylfaen"/>
                <w:sz w:val="20"/>
                <w:szCs w:val="20"/>
                <w:lang w:val="hy-AM"/>
              </w:rPr>
              <w:t xml:space="preserve">, </w:t>
            </w:r>
            <w:r w:rsidRPr="00B47C41">
              <w:rPr>
                <w:rFonts w:ascii="GHEA Grapalat" w:hAnsi="GHEA Grapalat" w:cs="Sylfaen"/>
                <w:sz w:val="20"/>
                <w:szCs w:val="20"/>
              </w:rPr>
              <w:t xml:space="preserve"> ոչ պակաս </w:t>
            </w:r>
            <w:r w:rsidRPr="00B47C41">
              <w:rPr>
                <w:rFonts w:ascii="GHEA Grapalat" w:hAnsi="GHEA Grapalat" w:cs="Sylfaen"/>
                <w:sz w:val="20"/>
                <w:szCs w:val="20"/>
                <w:lang w:val="hy-AM"/>
              </w:rPr>
              <w:t>10</w:t>
            </w:r>
            <w:r w:rsidRPr="00B47C41">
              <w:rPr>
                <w:rFonts w:ascii="GHEA Grapalat" w:hAnsi="GHEA Grapalat" w:cs="Sylfaen"/>
                <w:sz w:val="20"/>
                <w:szCs w:val="20"/>
              </w:rPr>
              <w:t xml:space="preserve"> քմ</w:t>
            </w:r>
          </w:p>
        </w:tc>
        <w:tc>
          <w:tcPr>
            <w:tcW w:w="1350" w:type="dxa"/>
            <w:tcBorders>
              <w:top w:val="single" w:sz="4" w:space="0" w:color="auto"/>
              <w:left w:val="single" w:sz="4" w:space="0" w:color="auto"/>
              <w:bottom w:val="single" w:sz="4" w:space="0" w:color="auto"/>
              <w:right w:val="single" w:sz="4" w:space="0" w:color="auto"/>
            </w:tcBorders>
            <w:vAlign w:val="center"/>
          </w:tcPr>
          <w:p w14:paraId="44854566" w14:textId="77777777"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47C43D1C" w14:textId="77777777"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4E6939F5" w14:textId="77777777" w:rsidR="00B47C41" w:rsidRPr="00B47C41" w:rsidRDefault="00B47C41" w:rsidP="00B47C41">
            <w:pPr>
              <w:contextualSpacing/>
              <w:rPr>
                <w:rFonts w:ascii="GHEA Grapalat" w:hAnsi="GHEA Grapalat" w:cs="Sylfaen"/>
                <w:sz w:val="20"/>
                <w:szCs w:val="20"/>
              </w:rPr>
            </w:pPr>
          </w:p>
        </w:tc>
      </w:tr>
      <w:tr w:rsidR="00B47C41" w:rsidRPr="00B47C41" w14:paraId="79ADA840"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1CF6B004"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157</w:t>
            </w:r>
          </w:p>
        </w:tc>
        <w:tc>
          <w:tcPr>
            <w:tcW w:w="1989" w:type="dxa"/>
            <w:tcBorders>
              <w:top w:val="single" w:sz="4" w:space="0" w:color="auto"/>
              <w:left w:val="single" w:sz="4" w:space="0" w:color="auto"/>
              <w:bottom w:val="single" w:sz="4" w:space="0" w:color="auto"/>
              <w:right w:val="single" w:sz="4" w:space="0" w:color="auto"/>
            </w:tcBorders>
            <w:vAlign w:val="center"/>
          </w:tcPr>
          <w:p w14:paraId="3ECB4A0B"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Վիրակապարան</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17E45181" w14:textId="77777777" w:rsidR="00B47C41" w:rsidRPr="00B47C41" w:rsidRDefault="00B47C41" w:rsidP="00B47C41">
            <w:pPr>
              <w:contextualSpacing/>
              <w:jc w:val="center"/>
              <w:rPr>
                <w:rFonts w:ascii="GHEA Grapalat" w:hAnsi="GHEA Grapalat"/>
                <w:sz w:val="20"/>
                <w:szCs w:val="20"/>
                <w:lang w:val="hy-AM"/>
              </w:rPr>
            </w:pPr>
            <w:r w:rsidRPr="00B47C41">
              <w:rPr>
                <w:rFonts w:ascii="GHEA Grapalat" w:hAnsi="GHEA Grapalat"/>
                <w:sz w:val="20"/>
                <w:szCs w:val="20"/>
                <w:lang w:val="hy-AM"/>
              </w:rPr>
              <w:t>2</w:t>
            </w:r>
          </w:p>
        </w:tc>
        <w:tc>
          <w:tcPr>
            <w:tcW w:w="1844" w:type="dxa"/>
            <w:tcBorders>
              <w:top w:val="single" w:sz="4" w:space="0" w:color="auto"/>
              <w:left w:val="single" w:sz="4" w:space="0" w:color="auto"/>
              <w:bottom w:val="single" w:sz="4" w:space="0" w:color="auto"/>
              <w:right w:val="single" w:sz="4" w:space="0" w:color="auto"/>
            </w:tcBorders>
            <w:vAlign w:val="center"/>
          </w:tcPr>
          <w:p w14:paraId="2D177C9C"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cs="Sylfaen"/>
                <w:sz w:val="20"/>
                <w:szCs w:val="20"/>
                <w:lang w:val="hy-AM"/>
              </w:rPr>
              <w:t>Հիվանդների հետազոտման և բժշկական միջամտությունների համար՝ ոչ պակաս 20 քմ</w:t>
            </w:r>
          </w:p>
        </w:tc>
        <w:tc>
          <w:tcPr>
            <w:tcW w:w="1350" w:type="dxa"/>
            <w:tcBorders>
              <w:top w:val="single" w:sz="4" w:space="0" w:color="auto"/>
              <w:left w:val="single" w:sz="4" w:space="0" w:color="auto"/>
              <w:bottom w:val="single" w:sz="4" w:space="0" w:color="auto"/>
              <w:right w:val="single" w:sz="4" w:space="0" w:color="auto"/>
            </w:tcBorders>
            <w:vAlign w:val="center"/>
          </w:tcPr>
          <w:p w14:paraId="79142FBB"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Առանձին օդափոխու</w:t>
            </w:r>
          </w:p>
          <w:p w14:paraId="16780894"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թյան 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15EDE21F" w14:textId="77777777"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62087642"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Լայնությունը ոչ պակաս քան 3.5-4 մ</w:t>
            </w:r>
          </w:p>
        </w:tc>
      </w:tr>
      <w:tr w:rsidR="00B47C41" w:rsidRPr="00B47C41" w14:paraId="369AFD40"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161C9D22"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158</w:t>
            </w:r>
          </w:p>
        </w:tc>
        <w:tc>
          <w:tcPr>
            <w:tcW w:w="1989" w:type="dxa"/>
            <w:tcBorders>
              <w:top w:val="single" w:sz="4" w:space="0" w:color="auto"/>
              <w:left w:val="single" w:sz="4" w:space="0" w:color="auto"/>
              <w:bottom w:val="single" w:sz="4" w:space="0" w:color="auto"/>
              <w:right w:val="single" w:sz="4" w:space="0" w:color="auto"/>
            </w:tcBorders>
            <w:vAlign w:val="center"/>
          </w:tcPr>
          <w:p w14:paraId="62C4DAD2"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Միջամտության</w:t>
            </w:r>
            <w:r w:rsidRPr="00B47C41">
              <w:rPr>
                <w:rFonts w:ascii="GHEA Grapalat" w:hAnsi="GHEA Grapalat" w:cs="Sylfaen"/>
                <w:sz w:val="20"/>
                <w:szCs w:val="20"/>
                <w:lang w:val="hy-AM"/>
              </w:rPr>
              <w:t>/հետազոտման</w:t>
            </w:r>
            <w:r w:rsidRPr="00B47C41">
              <w:rPr>
                <w:rFonts w:ascii="GHEA Grapalat" w:hAnsi="GHEA Grapalat" w:cs="Sylfaen"/>
                <w:sz w:val="20"/>
                <w:szCs w:val="20"/>
              </w:rPr>
              <w:t xml:space="preserve">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350B9058"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17AD4295"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sz w:val="20"/>
                <w:szCs w:val="20"/>
              </w:rPr>
              <w:t>Բժշկական միջամտությունների համար՝ ոչ պակաս 18 քմ</w:t>
            </w:r>
          </w:p>
        </w:tc>
        <w:tc>
          <w:tcPr>
            <w:tcW w:w="1350" w:type="dxa"/>
            <w:tcBorders>
              <w:top w:val="single" w:sz="4" w:space="0" w:color="auto"/>
              <w:left w:val="single" w:sz="4" w:space="0" w:color="auto"/>
              <w:bottom w:val="single" w:sz="4" w:space="0" w:color="auto"/>
              <w:right w:val="single" w:sz="4" w:space="0" w:color="auto"/>
            </w:tcBorders>
            <w:vAlign w:val="center"/>
          </w:tcPr>
          <w:p w14:paraId="6CE013F6" w14:textId="77777777"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6B6AA94B" w14:textId="77777777"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75ED95DC" w14:textId="77777777" w:rsidR="00B47C41" w:rsidRPr="00B47C41" w:rsidRDefault="00B47C41" w:rsidP="00B47C41">
            <w:pPr>
              <w:contextualSpacing/>
              <w:rPr>
                <w:rFonts w:ascii="GHEA Grapalat" w:hAnsi="GHEA Grapalat"/>
                <w:sz w:val="20"/>
                <w:szCs w:val="20"/>
              </w:rPr>
            </w:pPr>
          </w:p>
        </w:tc>
      </w:tr>
      <w:tr w:rsidR="00B47C41" w:rsidRPr="00B47C41" w14:paraId="3A5F77E6"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72F2627A"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159</w:t>
            </w:r>
          </w:p>
        </w:tc>
        <w:tc>
          <w:tcPr>
            <w:tcW w:w="1989" w:type="dxa"/>
            <w:tcBorders>
              <w:top w:val="single" w:sz="4" w:space="0" w:color="auto"/>
              <w:left w:val="single" w:sz="4" w:space="0" w:color="auto"/>
              <w:bottom w:val="single" w:sz="4" w:space="0" w:color="auto"/>
              <w:right w:val="single" w:sz="4" w:space="0" w:color="auto"/>
            </w:tcBorders>
            <w:vAlign w:val="center"/>
          </w:tcPr>
          <w:p w14:paraId="57B8E78B"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Բժիշկների աշխատասենյակ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6B9797D6"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31A8CC80"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sz w:val="20"/>
                <w:szCs w:val="20"/>
              </w:rPr>
              <w:t xml:space="preserve">3 </w:t>
            </w:r>
            <w:r w:rsidRPr="00B47C41">
              <w:rPr>
                <w:rFonts w:ascii="GHEA Grapalat" w:hAnsi="GHEA Grapalat" w:cs="Sylfaen"/>
                <w:sz w:val="20"/>
                <w:szCs w:val="20"/>
              </w:rPr>
              <w:t>անձի համար՝ ոչ պակաս 20 քմ</w:t>
            </w:r>
          </w:p>
        </w:tc>
        <w:tc>
          <w:tcPr>
            <w:tcW w:w="1350" w:type="dxa"/>
            <w:tcBorders>
              <w:top w:val="single" w:sz="4" w:space="0" w:color="auto"/>
              <w:left w:val="single" w:sz="4" w:space="0" w:color="auto"/>
              <w:bottom w:val="single" w:sz="4" w:space="0" w:color="auto"/>
              <w:right w:val="single" w:sz="4" w:space="0" w:color="auto"/>
            </w:tcBorders>
            <w:vAlign w:val="center"/>
          </w:tcPr>
          <w:p w14:paraId="33BA29BC" w14:textId="77777777"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07DFE5F8" w14:textId="77777777"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33861850" w14:textId="77777777" w:rsidR="00B47C41" w:rsidRPr="00B47C41" w:rsidRDefault="00B47C41" w:rsidP="00B47C41">
            <w:pPr>
              <w:contextualSpacing/>
              <w:rPr>
                <w:rFonts w:ascii="GHEA Grapalat" w:hAnsi="GHEA Grapalat"/>
                <w:sz w:val="20"/>
                <w:szCs w:val="20"/>
              </w:rPr>
            </w:pPr>
          </w:p>
        </w:tc>
      </w:tr>
      <w:tr w:rsidR="00B47C41" w:rsidRPr="00B47C41" w14:paraId="456A7D95"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7B878D4A"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160</w:t>
            </w:r>
          </w:p>
        </w:tc>
        <w:tc>
          <w:tcPr>
            <w:tcW w:w="1989" w:type="dxa"/>
            <w:tcBorders>
              <w:top w:val="single" w:sz="4" w:space="0" w:color="auto"/>
              <w:left w:val="single" w:sz="4" w:space="0" w:color="auto"/>
              <w:bottom w:val="single" w:sz="4" w:space="0" w:color="auto"/>
              <w:right w:val="single" w:sz="4" w:space="0" w:color="auto"/>
            </w:tcBorders>
            <w:vAlign w:val="center"/>
          </w:tcPr>
          <w:p w14:paraId="1A444ED0"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Անձնակազմի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49905003"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405A63BF"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cs="Sylfaen"/>
                <w:sz w:val="20"/>
                <w:szCs w:val="20"/>
              </w:rPr>
              <w:t>Նախատեսված միջին բուժաշխատողների համար՝ ոչ պակաս 1</w:t>
            </w:r>
            <w:r w:rsidRPr="00B47C41">
              <w:rPr>
                <w:rFonts w:ascii="GHEA Grapalat" w:hAnsi="GHEA Grapalat" w:cs="Sylfaen"/>
                <w:sz w:val="20"/>
                <w:szCs w:val="20"/>
                <w:lang w:val="hy-AM"/>
              </w:rPr>
              <w:t>4</w:t>
            </w:r>
            <w:r w:rsidRPr="00B47C41">
              <w:rPr>
                <w:rFonts w:ascii="GHEA Grapalat" w:hAnsi="GHEA Grapalat" w:cs="Sylfaen"/>
                <w:sz w:val="20"/>
                <w:szCs w:val="20"/>
              </w:rPr>
              <w:t xml:space="preserve"> քմ</w:t>
            </w:r>
          </w:p>
        </w:tc>
        <w:tc>
          <w:tcPr>
            <w:tcW w:w="1350" w:type="dxa"/>
            <w:tcBorders>
              <w:top w:val="single" w:sz="4" w:space="0" w:color="auto"/>
              <w:left w:val="single" w:sz="4" w:space="0" w:color="auto"/>
              <w:bottom w:val="single" w:sz="4" w:space="0" w:color="auto"/>
              <w:right w:val="single" w:sz="4" w:space="0" w:color="auto"/>
            </w:tcBorders>
            <w:vAlign w:val="center"/>
          </w:tcPr>
          <w:p w14:paraId="66B17C5D" w14:textId="77777777" w:rsidR="00B47C41" w:rsidRPr="00B47C41" w:rsidRDefault="00B47C41" w:rsidP="00B47C41">
            <w:pPr>
              <w:tabs>
                <w:tab w:val="left" w:pos="709"/>
              </w:tabs>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41FCDDCB" w14:textId="77777777" w:rsidR="00B47C41" w:rsidRPr="00B47C41" w:rsidRDefault="00B47C41" w:rsidP="00B47C41">
            <w:pPr>
              <w:tabs>
                <w:tab w:val="left" w:pos="709"/>
              </w:tabs>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1CD57EB4" w14:textId="77777777" w:rsidR="00B47C41" w:rsidRPr="00B47C41" w:rsidRDefault="00B47C41" w:rsidP="00B47C41">
            <w:pPr>
              <w:tabs>
                <w:tab w:val="left" w:pos="709"/>
              </w:tabs>
              <w:contextualSpacing/>
              <w:rPr>
                <w:rFonts w:ascii="GHEA Grapalat" w:hAnsi="GHEA Grapalat" w:cs="Sylfaen"/>
                <w:sz w:val="20"/>
                <w:szCs w:val="20"/>
              </w:rPr>
            </w:pPr>
          </w:p>
        </w:tc>
      </w:tr>
      <w:tr w:rsidR="00B47C41" w:rsidRPr="00B47C41" w14:paraId="42411906"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21608DD4"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161</w:t>
            </w:r>
          </w:p>
        </w:tc>
        <w:tc>
          <w:tcPr>
            <w:tcW w:w="1989" w:type="dxa"/>
            <w:tcBorders>
              <w:top w:val="single" w:sz="4" w:space="0" w:color="auto"/>
              <w:left w:val="single" w:sz="4" w:space="0" w:color="auto"/>
              <w:bottom w:val="single" w:sz="4" w:space="0" w:color="auto"/>
              <w:right w:val="single" w:sz="4" w:space="0" w:color="auto"/>
            </w:tcBorders>
            <w:vAlign w:val="center"/>
          </w:tcPr>
          <w:p w14:paraId="102DC98C"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t>Անձնակազմի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4799B6EE" w14:textId="77777777" w:rsidR="00B47C41" w:rsidRPr="00B47C41" w:rsidRDefault="00B47C41" w:rsidP="00B47C41">
            <w:pPr>
              <w:tabs>
                <w:tab w:val="left" w:pos="709"/>
              </w:tabs>
              <w:contextualSpacing/>
              <w:jc w:val="center"/>
              <w:rPr>
                <w:rFonts w:ascii="GHEA Grapalat" w:hAnsi="GHEA Grapalat"/>
                <w:sz w:val="20"/>
                <w:szCs w:val="20"/>
                <w:lang w:val="hy-AM"/>
              </w:rPr>
            </w:pPr>
            <w:r w:rsidRPr="00B47C41">
              <w:rPr>
                <w:rFonts w:ascii="GHEA Grapalat" w:hAnsi="GHEA Grapalat"/>
                <w:sz w:val="20"/>
                <w:szCs w:val="20"/>
                <w:lang w:val="hy-AM"/>
              </w:rPr>
              <w:t>1</w:t>
            </w:r>
          </w:p>
        </w:tc>
        <w:tc>
          <w:tcPr>
            <w:tcW w:w="1844" w:type="dxa"/>
            <w:tcBorders>
              <w:top w:val="single" w:sz="4" w:space="0" w:color="auto"/>
              <w:left w:val="single" w:sz="4" w:space="0" w:color="auto"/>
              <w:bottom w:val="single" w:sz="4" w:space="0" w:color="auto"/>
              <w:right w:val="single" w:sz="4" w:space="0" w:color="auto"/>
            </w:tcBorders>
            <w:vAlign w:val="center"/>
          </w:tcPr>
          <w:p w14:paraId="6F0BB5B4" w14:textId="77777777" w:rsidR="00B47C41" w:rsidRPr="00B47C41" w:rsidRDefault="00B47C41" w:rsidP="00B47C41">
            <w:pPr>
              <w:tabs>
                <w:tab w:val="left" w:pos="709"/>
              </w:tabs>
              <w:contextualSpacing/>
              <w:rPr>
                <w:rFonts w:ascii="GHEA Grapalat" w:hAnsi="GHEA Grapalat" w:cs="Sylfaen"/>
                <w:sz w:val="20"/>
                <w:szCs w:val="20"/>
                <w:lang w:val="hy-AM"/>
              </w:rPr>
            </w:pPr>
            <w:r w:rsidRPr="00B47C41">
              <w:rPr>
                <w:rFonts w:ascii="GHEA Grapalat" w:hAnsi="GHEA Grapalat" w:cs="Sylfaen"/>
                <w:sz w:val="20"/>
                <w:szCs w:val="20"/>
                <w:lang w:val="hy-AM"/>
              </w:rPr>
              <w:t>Նախատեսված կրտսեր բուժաշխատողների համար՝ ոչ պակաս 8 քմ</w:t>
            </w:r>
          </w:p>
        </w:tc>
        <w:tc>
          <w:tcPr>
            <w:tcW w:w="1350" w:type="dxa"/>
            <w:tcBorders>
              <w:top w:val="single" w:sz="4" w:space="0" w:color="auto"/>
              <w:left w:val="single" w:sz="4" w:space="0" w:color="auto"/>
              <w:bottom w:val="single" w:sz="4" w:space="0" w:color="auto"/>
              <w:right w:val="single" w:sz="4" w:space="0" w:color="auto"/>
            </w:tcBorders>
            <w:vAlign w:val="center"/>
          </w:tcPr>
          <w:p w14:paraId="2F46B427" w14:textId="77777777" w:rsidR="00B47C41" w:rsidRPr="00B47C41" w:rsidRDefault="00B47C41" w:rsidP="00B47C41">
            <w:pPr>
              <w:tabs>
                <w:tab w:val="left" w:pos="709"/>
              </w:tabs>
              <w:contextualSpacing/>
              <w:rPr>
                <w:rFonts w:ascii="GHEA Grapalat" w:hAnsi="GHEA Grapalat" w:cs="Sylfaen"/>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4679F616" w14:textId="77777777" w:rsidR="00B47C41" w:rsidRPr="00B47C41" w:rsidRDefault="00B47C41" w:rsidP="00B47C41">
            <w:pPr>
              <w:tabs>
                <w:tab w:val="left" w:pos="709"/>
              </w:tabs>
              <w:contextualSpacing/>
              <w:rPr>
                <w:rFonts w:ascii="GHEA Grapalat" w:hAnsi="GHEA Grapalat" w:cs="Sylfaen"/>
                <w:sz w:val="20"/>
                <w:szCs w:val="20"/>
                <w:lang w:val="hy-AM"/>
              </w:rPr>
            </w:pPr>
          </w:p>
        </w:tc>
        <w:tc>
          <w:tcPr>
            <w:tcW w:w="2306" w:type="dxa"/>
            <w:tcBorders>
              <w:top w:val="single" w:sz="4" w:space="0" w:color="auto"/>
              <w:left w:val="single" w:sz="4" w:space="0" w:color="auto"/>
              <w:bottom w:val="single" w:sz="4" w:space="0" w:color="auto"/>
              <w:right w:val="single" w:sz="4" w:space="0" w:color="auto"/>
            </w:tcBorders>
            <w:vAlign w:val="center"/>
          </w:tcPr>
          <w:p w14:paraId="4FE2937E" w14:textId="77777777" w:rsidR="00B47C41" w:rsidRPr="00B47C41" w:rsidRDefault="00B47C41" w:rsidP="00B47C41">
            <w:pPr>
              <w:tabs>
                <w:tab w:val="left" w:pos="709"/>
              </w:tabs>
              <w:contextualSpacing/>
              <w:rPr>
                <w:rFonts w:ascii="GHEA Grapalat" w:hAnsi="GHEA Grapalat" w:cs="Sylfaen"/>
                <w:sz w:val="20"/>
                <w:szCs w:val="20"/>
                <w:lang w:val="hy-AM"/>
              </w:rPr>
            </w:pPr>
          </w:p>
        </w:tc>
      </w:tr>
      <w:tr w:rsidR="00B47C41" w:rsidRPr="00B47C41" w14:paraId="47E4EED2"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5669C342" w14:textId="77777777" w:rsidR="00B47C41" w:rsidRPr="00B47C41" w:rsidRDefault="00B47C41" w:rsidP="00B47C41">
            <w:pPr>
              <w:tabs>
                <w:tab w:val="left" w:pos="709"/>
              </w:tabs>
              <w:contextualSpacing/>
              <w:rPr>
                <w:rFonts w:ascii="GHEA Grapalat" w:hAnsi="GHEA Grapalat"/>
                <w:sz w:val="20"/>
                <w:szCs w:val="20"/>
                <w:highlight w:val="yellow"/>
                <w:lang w:val="hy-AM"/>
              </w:rPr>
            </w:pPr>
            <w:r w:rsidRPr="00B47C41">
              <w:rPr>
                <w:rFonts w:ascii="GHEA Grapalat" w:hAnsi="GHEA Grapalat"/>
                <w:sz w:val="20"/>
                <w:szCs w:val="20"/>
                <w:lang w:val="hy-AM"/>
              </w:rPr>
              <w:t>162</w:t>
            </w:r>
          </w:p>
        </w:tc>
        <w:tc>
          <w:tcPr>
            <w:tcW w:w="1989" w:type="dxa"/>
            <w:tcBorders>
              <w:top w:val="single" w:sz="4" w:space="0" w:color="auto"/>
              <w:left w:val="single" w:sz="4" w:space="0" w:color="auto"/>
              <w:bottom w:val="single" w:sz="4" w:space="0" w:color="auto"/>
              <w:right w:val="single" w:sz="4" w:space="0" w:color="auto"/>
            </w:tcBorders>
            <w:vAlign w:val="center"/>
          </w:tcPr>
          <w:p w14:paraId="3274B124"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Բաժնի վարիչի աշխատասենյակ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41BC76B6"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76230CA4" w14:textId="77777777"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Ոչ պակաս 1</w:t>
            </w:r>
            <w:r w:rsidRPr="00B47C41">
              <w:rPr>
                <w:rFonts w:ascii="GHEA Grapalat" w:hAnsi="GHEA Grapalat" w:cs="Sylfaen"/>
                <w:sz w:val="20"/>
                <w:szCs w:val="20"/>
                <w:lang w:val="hy-AM"/>
              </w:rPr>
              <w:t>2</w:t>
            </w:r>
            <w:r w:rsidRPr="00B47C41">
              <w:rPr>
                <w:rFonts w:ascii="GHEA Grapalat" w:hAnsi="GHEA Grapalat" w:cs="Sylfaen"/>
                <w:sz w:val="20"/>
                <w:szCs w:val="20"/>
              </w:rPr>
              <w:t xml:space="preserve"> քմ</w:t>
            </w:r>
          </w:p>
        </w:tc>
        <w:tc>
          <w:tcPr>
            <w:tcW w:w="1350" w:type="dxa"/>
            <w:tcBorders>
              <w:top w:val="single" w:sz="4" w:space="0" w:color="auto"/>
              <w:left w:val="single" w:sz="4" w:space="0" w:color="auto"/>
              <w:bottom w:val="single" w:sz="4" w:space="0" w:color="auto"/>
              <w:right w:val="single" w:sz="4" w:space="0" w:color="auto"/>
            </w:tcBorders>
            <w:vAlign w:val="center"/>
          </w:tcPr>
          <w:p w14:paraId="39A8D854" w14:textId="77777777"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1D7FE5F6" w14:textId="77777777"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4EA5C0DE" w14:textId="77777777" w:rsidR="00B47C41" w:rsidRPr="00B47C41" w:rsidRDefault="00B47C41" w:rsidP="00B47C41">
            <w:pPr>
              <w:contextualSpacing/>
              <w:rPr>
                <w:rFonts w:ascii="GHEA Grapalat" w:hAnsi="GHEA Grapalat" w:cs="Sylfaen"/>
                <w:sz w:val="20"/>
                <w:szCs w:val="20"/>
              </w:rPr>
            </w:pPr>
          </w:p>
        </w:tc>
      </w:tr>
      <w:tr w:rsidR="00B47C41" w:rsidRPr="00B47C41" w14:paraId="7C44D8F6"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34AAD6E4"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163</w:t>
            </w:r>
          </w:p>
        </w:tc>
        <w:tc>
          <w:tcPr>
            <w:tcW w:w="1989" w:type="dxa"/>
            <w:tcBorders>
              <w:top w:val="single" w:sz="4" w:space="0" w:color="auto"/>
              <w:left w:val="single" w:sz="4" w:space="0" w:color="auto"/>
              <w:bottom w:val="single" w:sz="4" w:space="0" w:color="auto"/>
              <w:right w:val="single" w:sz="4" w:space="0" w:color="auto"/>
            </w:tcBorders>
            <w:vAlign w:val="center"/>
          </w:tcPr>
          <w:p w14:paraId="1902B230" w14:textId="77777777" w:rsidR="00B47C41" w:rsidRPr="00B47C41" w:rsidRDefault="00B47C41" w:rsidP="00B47C41">
            <w:pPr>
              <w:tabs>
                <w:tab w:val="left" w:pos="709"/>
              </w:tabs>
              <w:contextualSpacing/>
              <w:jc w:val="both"/>
              <w:rPr>
                <w:rFonts w:ascii="GHEA Grapalat" w:hAnsi="GHEA Grapalat"/>
                <w:sz w:val="20"/>
                <w:szCs w:val="20"/>
                <w:lang w:val="hy-AM"/>
              </w:rPr>
            </w:pPr>
            <w:r w:rsidRPr="00B47C41">
              <w:rPr>
                <w:rFonts w:ascii="GHEA Grapalat" w:hAnsi="GHEA Grapalat"/>
                <w:sz w:val="20"/>
                <w:szCs w:val="20"/>
                <w:lang w:val="hy-AM"/>
              </w:rPr>
              <w:t>Ավագ բուժքրոջ աշխատասենյակ կից դեղորայքի պահեստով</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177A883F"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52C9A430"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Ոչ պակաս 16 քմ` ներառյալ պահեստը ոչ պակաս 4 քմ</w:t>
            </w:r>
          </w:p>
        </w:tc>
        <w:tc>
          <w:tcPr>
            <w:tcW w:w="1350" w:type="dxa"/>
            <w:tcBorders>
              <w:top w:val="single" w:sz="4" w:space="0" w:color="auto"/>
              <w:left w:val="single" w:sz="4" w:space="0" w:color="auto"/>
              <w:bottom w:val="single" w:sz="4" w:space="0" w:color="auto"/>
              <w:right w:val="single" w:sz="4" w:space="0" w:color="auto"/>
            </w:tcBorders>
            <w:vAlign w:val="center"/>
          </w:tcPr>
          <w:p w14:paraId="1CACB455" w14:textId="77777777"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288EF420" w14:textId="77777777"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0F3841E6" w14:textId="77777777" w:rsidR="00B47C41" w:rsidRPr="00B47C41" w:rsidRDefault="00B47C41" w:rsidP="00B47C41">
            <w:pPr>
              <w:contextualSpacing/>
              <w:rPr>
                <w:rFonts w:ascii="GHEA Grapalat" w:hAnsi="GHEA Grapalat" w:cs="Sylfaen"/>
                <w:sz w:val="20"/>
                <w:szCs w:val="20"/>
              </w:rPr>
            </w:pPr>
          </w:p>
        </w:tc>
      </w:tr>
      <w:tr w:rsidR="00B47C41" w:rsidRPr="00B47C41" w14:paraId="71E54A0A"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78444F59"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1</w:t>
            </w:r>
            <w:r w:rsidRPr="00B47C41">
              <w:rPr>
                <w:rFonts w:ascii="GHEA Grapalat" w:hAnsi="GHEA Grapalat"/>
                <w:sz w:val="20"/>
                <w:szCs w:val="20"/>
              </w:rPr>
              <w:t>64</w:t>
            </w:r>
          </w:p>
        </w:tc>
        <w:tc>
          <w:tcPr>
            <w:tcW w:w="1989" w:type="dxa"/>
            <w:tcBorders>
              <w:top w:val="single" w:sz="4" w:space="0" w:color="auto"/>
              <w:left w:val="single" w:sz="4" w:space="0" w:color="auto"/>
              <w:bottom w:val="single" w:sz="4" w:space="0" w:color="auto"/>
              <w:right w:val="single" w:sz="4" w:space="0" w:color="auto"/>
            </w:tcBorders>
            <w:vAlign w:val="center"/>
          </w:tcPr>
          <w:p w14:paraId="6FA4FE71" w14:textId="77777777"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Մաքուր պարագաների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27C231A9"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5FF7D691"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cs="Sylfaen"/>
                <w:sz w:val="20"/>
                <w:szCs w:val="20"/>
              </w:rPr>
              <w:t>Սպիտակեղենի և այլ մաքուր պարագաների պահեստավորման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14:paraId="41EF5F07" w14:textId="77777777"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171D6E08" w14:textId="77777777"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5F12DE41" w14:textId="77777777" w:rsidR="00B47C41" w:rsidRPr="00B47C41" w:rsidRDefault="00B47C41" w:rsidP="00B47C41">
            <w:pPr>
              <w:contextualSpacing/>
              <w:rPr>
                <w:rFonts w:ascii="GHEA Grapalat" w:hAnsi="GHEA Grapalat" w:cs="Sylfaen"/>
                <w:sz w:val="20"/>
                <w:szCs w:val="20"/>
              </w:rPr>
            </w:pPr>
          </w:p>
        </w:tc>
      </w:tr>
      <w:tr w:rsidR="00B47C41" w:rsidRPr="00B47C41" w14:paraId="64C64775"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04564717"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165</w:t>
            </w:r>
          </w:p>
        </w:tc>
        <w:tc>
          <w:tcPr>
            <w:tcW w:w="1989" w:type="dxa"/>
            <w:tcBorders>
              <w:top w:val="single" w:sz="4" w:space="0" w:color="auto"/>
              <w:left w:val="single" w:sz="4" w:space="0" w:color="auto"/>
              <w:bottom w:val="single" w:sz="4" w:space="0" w:color="auto"/>
              <w:right w:val="single" w:sz="4" w:space="0" w:color="auto"/>
            </w:tcBorders>
            <w:vAlign w:val="center"/>
          </w:tcPr>
          <w:p w14:paraId="7CF1EEBB" w14:textId="77777777"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 xml:space="preserve">Կեղտոտ պարագաներ </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686070AB"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56CF5053"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cs="Sylfaen"/>
                <w:sz w:val="20"/>
                <w:szCs w:val="20"/>
              </w:rPr>
              <w:t>Ցանկալի է տեղակայված լինի ելքին մոտ</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14:paraId="6A4951D2" w14:textId="77777777"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19D4E50B" w14:textId="77777777"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1763A539" w14:textId="77777777" w:rsidR="00B47C41" w:rsidRPr="00B47C41" w:rsidRDefault="00B47C41" w:rsidP="00B47C41">
            <w:pPr>
              <w:contextualSpacing/>
              <w:rPr>
                <w:rFonts w:ascii="GHEA Grapalat" w:hAnsi="GHEA Grapalat" w:cs="Sylfaen"/>
                <w:sz w:val="20"/>
                <w:szCs w:val="20"/>
              </w:rPr>
            </w:pPr>
          </w:p>
        </w:tc>
      </w:tr>
      <w:tr w:rsidR="00B47C41" w:rsidRPr="00B47C41" w14:paraId="50F4C343"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25B045D9"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166</w:t>
            </w:r>
          </w:p>
        </w:tc>
        <w:tc>
          <w:tcPr>
            <w:tcW w:w="1989" w:type="dxa"/>
            <w:tcBorders>
              <w:top w:val="single" w:sz="4" w:space="0" w:color="auto"/>
              <w:left w:val="single" w:sz="4" w:space="0" w:color="auto"/>
              <w:bottom w:val="single" w:sz="4" w:space="0" w:color="auto"/>
              <w:right w:val="single" w:sz="4" w:space="0" w:color="auto"/>
            </w:tcBorders>
            <w:vAlign w:val="center"/>
          </w:tcPr>
          <w:p w14:paraId="76745059"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Թափոնների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673B6136"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6C0D509F"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cs="Sylfaen"/>
                <w:sz w:val="20"/>
                <w:szCs w:val="20"/>
              </w:rPr>
              <w:t>Ցանկալի է տեղակայված լինի բաժնի ելքին մոտ/ հոսակով և լվացարանով</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14:paraId="55DAD534" w14:textId="77777777"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47320607" w14:textId="77777777"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651E2816" w14:textId="77777777" w:rsidR="00B47C41" w:rsidRPr="00B47C41" w:rsidRDefault="00B47C41" w:rsidP="00B47C41">
            <w:pPr>
              <w:contextualSpacing/>
              <w:rPr>
                <w:rFonts w:ascii="GHEA Grapalat" w:hAnsi="GHEA Grapalat" w:cs="Sylfaen"/>
                <w:sz w:val="20"/>
                <w:szCs w:val="20"/>
              </w:rPr>
            </w:pPr>
          </w:p>
        </w:tc>
      </w:tr>
      <w:tr w:rsidR="00B47C41" w:rsidRPr="00B47C41" w14:paraId="3C6D89B6"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58F3B110" w14:textId="77777777" w:rsidR="00B47C41" w:rsidRPr="00B47C41" w:rsidRDefault="00B47C41" w:rsidP="00B47C41">
            <w:pPr>
              <w:tabs>
                <w:tab w:val="left" w:pos="709"/>
              </w:tabs>
              <w:contextualSpacing/>
              <w:rPr>
                <w:rFonts w:ascii="GHEA Grapalat" w:hAnsi="GHEA Grapalat"/>
                <w:sz w:val="20"/>
                <w:szCs w:val="20"/>
                <w:highlight w:val="yellow"/>
              </w:rPr>
            </w:pPr>
            <w:r w:rsidRPr="00B47C41">
              <w:rPr>
                <w:rFonts w:ascii="GHEA Grapalat" w:hAnsi="GHEA Grapalat"/>
                <w:sz w:val="20"/>
                <w:szCs w:val="20"/>
              </w:rPr>
              <w:t>167</w:t>
            </w:r>
          </w:p>
        </w:tc>
        <w:tc>
          <w:tcPr>
            <w:tcW w:w="1989" w:type="dxa"/>
            <w:tcBorders>
              <w:top w:val="single" w:sz="4" w:space="0" w:color="auto"/>
              <w:left w:val="single" w:sz="4" w:space="0" w:color="auto"/>
              <w:bottom w:val="single" w:sz="4" w:space="0" w:color="auto"/>
              <w:right w:val="single" w:sz="4" w:space="0" w:color="auto"/>
            </w:tcBorders>
            <w:vAlign w:val="center"/>
          </w:tcPr>
          <w:p w14:paraId="17DC96D8"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Տնտեսական պարագաներ</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0493A2C1"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2ED78820" w14:textId="77777777"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rPr>
              <w:t>Տնտեսական և այլ սանիտարական պարագաների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14:paraId="1D8E0E71" w14:textId="77777777" w:rsidR="00B47C41" w:rsidRPr="00B47C41" w:rsidRDefault="00B47C41" w:rsidP="00B47C41">
            <w:pPr>
              <w:contextualSpacing/>
              <w:rPr>
                <w:rFonts w:ascii="GHEA Grapalat" w:hAnsi="GHEA Grapalat" w:cs="Sylfaen"/>
                <w:sz w:val="20"/>
                <w:szCs w:val="20"/>
                <w:highlight w:val="yellow"/>
              </w:rPr>
            </w:pPr>
          </w:p>
        </w:tc>
        <w:tc>
          <w:tcPr>
            <w:tcW w:w="1260" w:type="dxa"/>
            <w:tcBorders>
              <w:top w:val="single" w:sz="4" w:space="0" w:color="auto"/>
              <w:left w:val="single" w:sz="4" w:space="0" w:color="auto"/>
              <w:bottom w:val="single" w:sz="4" w:space="0" w:color="auto"/>
              <w:right w:val="single" w:sz="4" w:space="0" w:color="auto"/>
            </w:tcBorders>
            <w:vAlign w:val="center"/>
          </w:tcPr>
          <w:p w14:paraId="6DCCBE38" w14:textId="77777777" w:rsidR="00B47C41" w:rsidRPr="00B47C41" w:rsidRDefault="00B47C41" w:rsidP="00B47C41">
            <w:pPr>
              <w:contextualSpacing/>
              <w:rPr>
                <w:rFonts w:ascii="GHEA Grapalat" w:hAnsi="GHEA Grapalat" w:cs="Sylfaen"/>
                <w:sz w:val="20"/>
                <w:szCs w:val="20"/>
                <w:highlight w:val="yellow"/>
              </w:rPr>
            </w:pPr>
          </w:p>
        </w:tc>
        <w:tc>
          <w:tcPr>
            <w:tcW w:w="2306" w:type="dxa"/>
            <w:tcBorders>
              <w:top w:val="single" w:sz="4" w:space="0" w:color="auto"/>
              <w:left w:val="single" w:sz="4" w:space="0" w:color="auto"/>
              <w:bottom w:val="single" w:sz="4" w:space="0" w:color="auto"/>
              <w:right w:val="single" w:sz="4" w:space="0" w:color="auto"/>
            </w:tcBorders>
            <w:vAlign w:val="center"/>
          </w:tcPr>
          <w:p w14:paraId="62AA5AE2" w14:textId="77777777" w:rsidR="00B47C41" w:rsidRPr="00B47C41" w:rsidRDefault="00B47C41" w:rsidP="00B47C41">
            <w:pPr>
              <w:contextualSpacing/>
              <w:rPr>
                <w:rFonts w:ascii="GHEA Grapalat" w:hAnsi="GHEA Grapalat" w:cs="Sylfaen"/>
                <w:sz w:val="20"/>
                <w:szCs w:val="20"/>
                <w:highlight w:val="yellow"/>
              </w:rPr>
            </w:pPr>
          </w:p>
        </w:tc>
      </w:tr>
      <w:tr w:rsidR="00B47C41" w:rsidRPr="00B47C41" w14:paraId="1DE35746"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5148DD63"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rPr>
              <w:lastRenderedPageBreak/>
              <w:t>16</w:t>
            </w:r>
            <w:r w:rsidRPr="00B47C41">
              <w:rPr>
                <w:rFonts w:ascii="GHEA Grapalat" w:hAnsi="GHEA Grapalat"/>
                <w:sz w:val="20"/>
                <w:szCs w:val="20"/>
                <w:lang w:val="hy-AM"/>
              </w:rPr>
              <w:t>8</w:t>
            </w:r>
          </w:p>
        </w:tc>
        <w:tc>
          <w:tcPr>
            <w:tcW w:w="1989" w:type="dxa"/>
            <w:tcBorders>
              <w:top w:val="single" w:sz="4" w:space="0" w:color="auto"/>
              <w:left w:val="single" w:sz="4" w:space="0" w:color="auto"/>
              <w:bottom w:val="single" w:sz="4" w:space="0" w:color="auto"/>
              <w:right w:val="single" w:sz="4" w:space="0" w:color="auto"/>
            </w:tcBorders>
            <w:vAlign w:val="center"/>
          </w:tcPr>
          <w:p w14:paraId="736209BC"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Խոհանոց</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131C6B48"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444C77E8" w14:textId="77777777"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Ոչ պակաս 20 քմ</w:t>
            </w:r>
          </w:p>
        </w:tc>
        <w:tc>
          <w:tcPr>
            <w:tcW w:w="1350" w:type="dxa"/>
            <w:tcBorders>
              <w:top w:val="single" w:sz="4" w:space="0" w:color="auto"/>
              <w:left w:val="single" w:sz="4" w:space="0" w:color="auto"/>
              <w:bottom w:val="single" w:sz="4" w:space="0" w:color="auto"/>
              <w:right w:val="single" w:sz="4" w:space="0" w:color="auto"/>
            </w:tcBorders>
            <w:vAlign w:val="center"/>
          </w:tcPr>
          <w:p w14:paraId="44A0D573" w14:textId="77777777"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69297245" w14:textId="77777777"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7611A491" w14:textId="77777777" w:rsidR="00B47C41" w:rsidRPr="00B47C41" w:rsidRDefault="00B47C41" w:rsidP="00B47C41">
            <w:pPr>
              <w:contextualSpacing/>
              <w:rPr>
                <w:rFonts w:ascii="GHEA Grapalat" w:hAnsi="GHEA Grapalat" w:cs="Sylfaen"/>
                <w:sz w:val="20"/>
                <w:szCs w:val="20"/>
              </w:rPr>
            </w:pPr>
          </w:p>
        </w:tc>
      </w:tr>
      <w:tr w:rsidR="00B47C41" w:rsidRPr="00B47C41" w14:paraId="237A6E36"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3597D100"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169</w:t>
            </w:r>
          </w:p>
        </w:tc>
        <w:tc>
          <w:tcPr>
            <w:tcW w:w="1989" w:type="dxa"/>
            <w:tcBorders>
              <w:top w:val="single" w:sz="4" w:space="0" w:color="auto"/>
              <w:left w:val="single" w:sz="4" w:space="0" w:color="auto"/>
              <w:bottom w:val="single" w:sz="4" w:space="0" w:color="auto"/>
              <w:right w:val="single" w:sz="4" w:space="0" w:color="auto"/>
            </w:tcBorders>
            <w:vAlign w:val="center"/>
          </w:tcPr>
          <w:p w14:paraId="1C39CC29"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Քույրական պոստ</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705A0E98"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49EEC4EB" w14:textId="77777777" w:rsidR="00B47C41" w:rsidRPr="00B47C41" w:rsidRDefault="00B47C41" w:rsidP="00B47C41">
            <w:pPr>
              <w:contextualSpacing/>
              <w:rPr>
                <w:rFonts w:ascii="GHEA Grapalat" w:hAnsi="GHEA Grapalat" w:cs="Sylfaen"/>
                <w:b/>
                <w:sz w:val="20"/>
                <w:szCs w:val="20"/>
              </w:rPr>
            </w:pPr>
            <w:r w:rsidRPr="00B47C41">
              <w:rPr>
                <w:rFonts w:ascii="GHEA Grapalat" w:hAnsi="GHEA Grapalat"/>
                <w:sz w:val="20"/>
                <w:szCs w:val="20"/>
              </w:rPr>
              <w:t>Ոչ պակաս 8 քմ հիվանդասենյակներին մոտ</w:t>
            </w:r>
          </w:p>
        </w:tc>
        <w:tc>
          <w:tcPr>
            <w:tcW w:w="1350" w:type="dxa"/>
            <w:tcBorders>
              <w:top w:val="single" w:sz="4" w:space="0" w:color="auto"/>
              <w:left w:val="single" w:sz="4" w:space="0" w:color="auto"/>
              <w:bottom w:val="single" w:sz="4" w:space="0" w:color="auto"/>
              <w:right w:val="single" w:sz="4" w:space="0" w:color="auto"/>
            </w:tcBorders>
            <w:vAlign w:val="center"/>
          </w:tcPr>
          <w:p w14:paraId="68055432" w14:textId="77777777"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2F7BE06D" w14:textId="77777777"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3E5D7C68" w14:textId="77777777" w:rsidR="00B47C41" w:rsidRPr="00B47C41" w:rsidRDefault="00B47C41" w:rsidP="00B47C41">
            <w:pPr>
              <w:contextualSpacing/>
              <w:rPr>
                <w:rFonts w:ascii="GHEA Grapalat" w:hAnsi="GHEA Grapalat"/>
                <w:sz w:val="20"/>
                <w:szCs w:val="20"/>
              </w:rPr>
            </w:pPr>
          </w:p>
        </w:tc>
      </w:tr>
      <w:tr w:rsidR="00B47C41" w:rsidRPr="00B47C41" w14:paraId="59A8F549"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456" w:type="dxa"/>
            <w:gridSpan w:val="8"/>
            <w:tcBorders>
              <w:top w:val="single" w:sz="4" w:space="0" w:color="auto"/>
              <w:left w:val="single" w:sz="4" w:space="0" w:color="auto"/>
              <w:bottom w:val="single" w:sz="4" w:space="0" w:color="auto"/>
            </w:tcBorders>
            <w:vAlign w:val="center"/>
          </w:tcPr>
          <w:p w14:paraId="2AE2CB96" w14:textId="77777777" w:rsidR="00B47C41" w:rsidRPr="00B47C41" w:rsidRDefault="00B47C41" w:rsidP="00B47C41">
            <w:pPr>
              <w:contextualSpacing/>
              <w:rPr>
                <w:rFonts w:ascii="GHEA Grapalat" w:hAnsi="GHEA Grapalat"/>
                <w:sz w:val="20"/>
                <w:szCs w:val="20"/>
              </w:rPr>
            </w:pPr>
            <w:r w:rsidRPr="00B47C41">
              <w:rPr>
                <w:rFonts w:ascii="GHEA Grapalat" w:hAnsi="GHEA Grapalat" w:cs="Sylfaen"/>
                <w:b/>
                <w:sz w:val="20"/>
                <w:szCs w:val="20"/>
              </w:rPr>
              <w:t xml:space="preserve">ՔԿԱ բաժանմունք </w:t>
            </w:r>
            <w:r w:rsidRPr="00B47C41">
              <w:rPr>
                <w:rFonts w:ascii="GHEA Grapalat" w:hAnsi="GHEA Grapalat"/>
                <w:b/>
                <w:sz w:val="20"/>
                <w:szCs w:val="20"/>
              </w:rPr>
              <w:t>(1</w:t>
            </w:r>
            <w:r w:rsidRPr="00B47C41">
              <w:rPr>
                <w:rFonts w:ascii="GHEA Grapalat" w:hAnsi="GHEA Grapalat"/>
                <w:b/>
                <w:sz w:val="20"/>
                <w:szCs w:val="20"/>
                <w:lang w:val="hy-AM"/>
              </w:rPr>
              <w:t>0</w:t>
            </w:r>
            <w:r w:rsidRPr="00B47C41">
              <w:rPr>
                <w:rFonts w:ascii="GHEA Grapalat" w:hAnsi="GHEA Grapalat"/>
                <w:b/>
                <w:sz w:val="20"/>
                <w:szCs w:val="20"/>
              </w:rPr>
              <w:t xml:space="preserve"> </w:t>
            </w:r>
            <w:r w:rsidRPr="00B47C41">
              <w:rPr>
                <w:rFonts w:ascii="GHEA Grapalat" w:hAnsi="GHEA Grapalat" w:cs="Sylfaen"/>
                <w:b/>
                <w:sz w:val="20"/>
                <w:szCs w:val="20"/>
              </w:rPr>
              <w:t>մահճակալ</w:t>
            </w:r>
            <w:r w:rsidRPr="00B47C41">
              <w:rPr>
                <w:rFonts w:ascii="GHEA Grapalat" w:hAnsi="GHEA Grapalat"/>
                <w:b/>
                <w:sz w:val="20"/>
                <w:szCs w:val="20"/>
              </w:rPr>
              <w:t>)</w:t>
            </w:r>
          </w:p>
        </w:tc>
      </w:tr>
      <w:tr w:rsidR="00B47C41" w:rsidRPr="00B47C41" w14:paraId="5A51505B"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41D6C969"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170</w:t>
            </w:r>
          </w:p>
        </w:tc>
        <w:tc>
          <w:tcPr>
            <w:tcW w:w="1989" w:type="dxa"/>
            <w:tcBorders>
              <w:top w:val="single" w:sz="4" w:space="0" w:color="auto"/>
              <w:left w:val="single" w:sz="4" w:space="0" w:color="auto"/>
              <w:bottom w:val="single" w:sz="4" w:space="0" w:color="auto"/>
              <w:right w:val="single" w:sz="4" w:space="0" w:color="auto"/>
            </w:tcBorders>
            <w:vAlign w:val="center"/>
          </w:tcPr>
          <w:p w14:paraId="67F99D74"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 xml:space="preserve">Երկտեղանոց հիվանդասենյակներ </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6E1A62F3"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4</w:t>
            </w:r>
          </w:p>
        </w:tc>
        <w:tc>
          <w:tcPr>
            <w:tcW w:w="1844" w:type="dxa"/>
            <w:tcBorders>
              <w:top w:val="single" w:sz="4" w:space="0" w:color="auto"/>
              <w:left w:val="single" w:sz="4" w:space="0" w:color="auto"/>
              <w:bottom w:val="single" w:sz="4" w:space="0" w:color="auto"/>
              <w:right w:val="single" w:sz="4" w:space="0" w:color="auto"/>
            </w:tcBorders>
            <w:vAlign w:val="center"/>
          </w:tcPr>
          <w:p w14:paraId="0552EF21"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ոչ պակաս 32 քմ, սանհանգույցով և ցնցուղով</w:t>
            </w:r>
          </w:p>
        </w:tc>
        <w:tc>
          <w:tcPr>
            <w:tcW w:w="1350" w:type="dxa"/>
            <w:tcBorders>
              <w:top w:val="single" w:sz="4" w:space="0" w:color="auto"/>
              <w:left w:val="single" w:sz="4" w:space="0" w:color="auto"/>
              <w:bottom w:val="single" w:sz="4" w:space="0" w:color="auto"/>
              <w:right w:val="single" w:sz="4" w:space="0" w:color="auto"/>
            </w:tcBorders>
            <w:vAlign w:val="center"/>
          </w:tcPr>
          <w:p w14:paraId="59AC795D"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48B8BD5A"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7244F3FE"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12BEF72C"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7C84A146"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171</w:t>
            </w:r>
          </w:p>
        </w:tc>
        <w:tc>
          <w:tcPr>
            <w:tcW w:w="1989" w:type="dxa"/>
            <w:tcBorders>
              <w:top w:val="single" w:sz="4" w:space="0" w:color="auto"/>
              <w:left w:val="single" w:sz="4" w:space="0" w:color="auto"/>
              <w:bottom w:val="single" w:sz="4" w:space="0" w:color="auto"/>
              <w:right w:val="single" w:sz="4" w:space="0" w:color="auto"/>
            </w:tcBorders>
            <w:vAlign w:val="center"/>
          </w:tcPr>
          <w:p w14:paraId="072C020E"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Մեկտեղանոց հիվանդասենյակներ</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3E577DDF" w14:textId="77777777" w:rsidR="00B47C41" w:rsidRPr="00B47C41" w:rsidRDefault="00B47C41" w:rsidP="00B47C41">
            <w:pPr>
              <w:tabs>
                <w:tab w:val="left" w:pos="709"/>
              </w:tabs>
              <w:contextualSpacing/>
              <w:jc w:val="center"/>
              <w:rPr>
                <w:rFonts w:ascii="GHEA Grapalat" w:hAnsi="GHEA Grapalat"/>
                <w:sz w:val="20"/>
                <w:szCs w:val="20"/>
                <w:lang w:val="hy-AM"/>
              </w:rPr>
            </w:pPr>
            <w:r w:rsidRPr="00B47C41">
              <w:rPr>
                <w:rFonts w:ascii="GHEA Grapalat" w:hAnsi="GHEA Grapalat"/>
                <w:sz w:val="20"/>
                <w:szCs w:val="20"/>
                <w:lang w:val="hy-AM"/>
              </w:rPr>
              <w:t>2</w:t>
            </w:r>
          </w:p>
        </w:tc>
        <w:tc>
          <w:tcPr>
            <w:tcW w:w="1844" w:type="dxa"/>
            <w:tcBorders>
              <w:top w:val="single" w:sz="4" w:space="0" w:color="auto"/>
              <w:left w:val="single" w:sz="4" w:space="0" w:color="auto"/>
              <w:bottom w:val="single" w:sz="4" w:space="0" w:color="auto"/>
              <w:right w:val="single" w:sz="4" w:space="0" w:color="auto"/>
            </w:tcBorders>
            <w:vAlign w:val="center"/>
          </w:tcPr>
          <w:p w14:paraId="3D84A2FD"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ոչ պակաս 24 քմ, սանհանգույցով և ցնցուղով</w:t>
            </w:r>
          </w:p>
        </w:tc>
        <w:tc>
          <w:tcPr>
            <w:tcW w:w="1350" w:type="dxa"/>
            <w:tcBorders>
              <w:top w:val="single" w:sz="4" w:space="0" w:color="auto"/>
              <w:left w:val="single" w:sz="4" w:space="0" w:color="auto"/>
              <w:bottom w:val="single" w:sz="4" w:space="0" w:color="auto"/>
              <w:right w:val="single" w:sz="4" w:space="0" w:color="auto"/>
            </w:tcBorders>
            <w:vAlign w:val="center"/>
          </w:tcPr>
          <w:p w14:paraId="246D889F" w14:textId="77777777" w:rsidR="00B47C41" w:rsidRPr="00B47C41" w:rsidRDefault="00B47C41" w:rsidP="00B47C41">
            <w:pPr>
              <w:tabs>
                <w:tab w:val="left" w:pos="709"/>
              </w:tabs>
              <w:contextualSpacing/>
              <w:rPr>
                <w:rFonts w:ascii="GHEA Grapalat" w:hAnsi="GHEA Grapalat"/>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191F04E5" w14:textId="77777777" w:rsidR="00B47C41" w:rsidRPr="00B47C41" w:rsidRDefault="00B47C41" w:rsidP="00B47C41">
            <w:pPr>
              <w:tabs>
                <w:tab w:val="left" w:pos="709"/>
              </w:tabs>
              <w:contextualSpacing/>
              <w:rPr>
                <w:rFonts w:ascii="GHEA Grapalat" w:hAnsi="GHEA Grapalat"/>
                <w:sz w:val="20"/>
                <w:szCs w:val="20"/>
                <w:lang w:val="hy-AM"/>
              </w:rPr>
            </w:pPr>
          </w:p>
        </w:tc>
        <w:tc>
          <w:tcPr>
            <w:tcW w:w="2306" w:type="dxa"/>
            <w:tcBorders>
              <w:top w:val="single" w:sz="4" w:space="0" w:color="auto"/>
              <w:left w:val="single" w:sz="4" w:space="0" w:color="auto"/>
              <w:bottom w:val="single" w:sz="4" w:space="0" w:color="auto"/>
              <w:right w:val="single" w:sz="4" w:space="0" w:color="auto"/>
            </w:tcBorders>
            <w:vAlign w:val="center"/>
          </w:tcPr>
          <w:p w14:paraId="560B8375" w14:textId="77777777" w:rsidR="00B47C41" w:rsidRPr="00B47C41" w:rsidRDefault="00B47C41" w:rsidP="00B47C41">
            <w:pPr>
              <w:tabs>
                <w:tab w:val="left" w:pos="709"/>
              </w:tabs>
              <w:contextualSpacing/>
              <w:rPr>
                <w:rFonts w:ascii="GHEA Grapalat" w:hAnsi="GHEA Grapalat"/>
                <w:sz w:val="20"/>
                <w:szCs w:val="20"/>
                <w:lang w:val="hy-AM"/>
              </w:rPr>
            </w:pPr>
          </w:p>
        </w:tc>
      </w:tr>
      <w:tr w:rsidR="00B47C41" w:rsidRPr="00B47C41" w14:paraId="6F99CCA1"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431D1A64"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172</w:t>
            </w:r>
          </w:p>
        </w:tc>
        <w:tc>
          <w:tcPr>
            <w:tcW w:w="1989" w:type="dxa"/>
            <w:tcBorders>
              <w:top w:val="single" w:sz="4" w:space="0" w:color="auto"/>
              <w:left w:val="single" w:sz="4" w:space="0" w:color="auto"/>
              <w:bottom w:val="single" w:sz="4" w:space="0" w:color="auto"/>
              <w:right w:val="single" w:sz="4" w:space="0" w:color="auto"/>
            </w:tcBorders>
            <w:vAlign w:val="center"/>
          </w:tcPr>
          <w:p w14:paraId="4E8A4C23"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Սանհանգույց</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2A97C471"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3</w:t>
            </w:r>
          </w:p>
        </w:tc>
        <w:tc>
          <w:tcPr>
            <w:tcW w:w="1844" w:type="dxa"/>
            <w:tcBorders>
              <w:top w:val="single" w:sz="4" w:space="0" w:color="auto"/>
              <w:left w:val="single" w:sz="4" w:space="0" w:color="auto"/>
              <w:bottom w:val="single" w:sz="4" w:space="0" w:color="auto"/>
              <w:right w:val="single" w:sz="4" w:space="0" w:color="auto"/>
            </w:tcBorders>
            <w:vAlign w:val="center"/>
          </w:tcPr>
          <w:p w14:paraId="1B57E1D8"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cs="Sylfaen"/>
                <w:sz w:val="20"/>
                <w:szCs w:val="20"/>
              </w:rPr>
              <w:t>Տղամարդկանց, կանանց և բնակչության սակավաշարժ խմբերի համար</w:t>
            </w:r>
            <w:r w:rsidRPr="00B47C41">
              <w:rPr>
                <w:rFonts w:ascii="GHEA Grapalat" w:hAnsi="GHEA Grapalat" w:cs="Sylfaen"/>
                <w:sz w:val="20"/>
                <w:szCs w:val="20"/>
                <w:lang w:val="hy-AM"/>
              </w:rPr>
              <w:t xml:space="preserve">, </w:t>
            </w:r>
            <w:r w:rsidRPr="00B47C41">
              <w:rPr>
                <w:rFonts w:ascii="GHEA Grapalat" w:hAnsi="GHEA Grapalat" w:cs="Sylfaen"/>
                <w:sz w:val="20"/>
                <w:szCs w:val="20"/>
              </w:rPr>
              <w:t xml:space="preserve"> ոչ պակաս </w:t>
            </w:r>
            <w:r w:rsidRPr="00B47C41">
              <w:rPr>
                <w:rFonts w:ascii="GHEA Grapalat" w:hAnsi="GHEA Grapalat" w:cs="Sylfaen"/>
                <w:sz w:val="20"/>
                <w:szCs w:val="20"/>
                <w:lang w:val="hy-AM"/>
              </w:rPr>
              <w:t>10</w:t>
            </w:r>
            <w:r w:rsidRPr="00B47C41">
              <w:rPr>
                <w:rFonts w:ascii="GHEA Grapalat" w:hAnsi="GHEA Grapalat" w:cs="Sylfaen"/>
                <w:sz w:val="20"/>
                <w:szCs w:val="20"/>
              </w:rPr>
              <w:t xml:space="preserve"> քմ</w:t>
            </w:r>
          </w:p>
        </w:tc>
        <w:tc>
          <w:tcPr>
            <w:tcW w:w="1350" w:type="dxa"/>
            <w:tcBorders>
              <w:top w:val="single" w:sz="4" w:space="0" w:color="auto"/>
              <w:left w:val="single" w:sz="4" w:space="0" w:color="auto"/>
              <w:bottom w:val="single" w:sz="4" w:space="0" w:color="auto"/>
              <w:right w:val="single" w:sz="4" w:space="0" w:color="auto"/>
            </w:tcBorders>
            <w:vAlign w:val="center"/>
          </w:tcPr>
          <w:p w14:paraId="157FD731"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646F1D5C"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15C632DC"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4517AAE6"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7A4C2ADB"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173</w:t>
            </w:r>
          </w:p>
        </w:tc>
        <w:tc>
          <w:tcPr>
            <w:tcW w:w="1989" w:type="dxa"/>
            <w:tcBorders>
              <w:top w:val="single" w:sz="4" w:space="0" w:color="auto"/>
              <w:left w:val="single" w:sz="4" w:space="0" w:color="auto"/>
              <w:bottom w:val="single" w:sz="4" w:space="0" w:color="auto"/>
              <w:right w:val="single" w:sz="4" w:space="0" w:color="auto"/>
            </w:tcBorders>
            <w:vAlign w:val="center"/>
          </w:tcPr>
          <w:p w14:paraId="571502D3"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Վիրակապարան</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5C1A4ED0"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784E6C8F" w14:textId="77777777"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Հիվանդների հետազոտման և բժշկական միջամտությունների համար՝ ոչ պակաս 20 քմ</w:t>
            </w:r>
          </w:p>
        </w:tc>
        <w:tc>
          <w:tcPr>
            <w:tcW w:w="1350" w:type="dxa"/>
            <w:tcBorders>
              <w:top w:val="single" w:sz="4" w:space="0" w:color="auto"/>
              <w:left w:val="single" w:sz="4" w:space="0" w:color="auto"/>
              <w:bottom w:val="single" w:sz="4" w:space="0" w:color="auto"/>
              <w:right w:val="single" w:sz="4" w:space="0" w:color="auto"/>
            </w:tcBorders>
            <w:vAlign w:val="center"/>
          </w:tcPr>
          <w:p w14:paraId="73A79279"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Առանձին օդափոխու</w:t>
            </w:r>
          </w:p>
          <w:p w14:paraId="7EAB14C7"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թյան 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04491AFF" w14:textId="77777777"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039D5021"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Լայնությունը ոչ պակաս քան 3.5-4 մ</w:t>
            </w:r>
          </w:p>
        </w:tc>
      </w:tr>
      <w:tr w:rsidR="00B47C41" w:rsidRPr="00B47C41" w14:paraId="658E049B"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38041A23"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174</w:t>
            </w:r>
          </w:p>
        </w:tc>
        <w:tc>
          <w:tcPr>
            <w:tcW w:w="1989" w:type="dxa"/>
            <w:tcBorders>
              <w:top w:val="single" w:sz="4" w:space="0" w:color="auto"/>
              <w:left w:val="single" w:sz="4" w:space="0" w:color="auto"/>
              <w:bottom w:val="single" w:sz="4" w:space="0" w:color="auto"/>
              <w:right w:val="single" w:sz="4" w:space="0" w:color="auto"/>
            </w:tcBorders>
            <w:vAlign w:val="center"/>
          </w:tcPr>
          <w:p w14:paraId="106B8FBA"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Միջամտությունների</w:t>
            </w:r>
            <w:r w:rsidRPr="00B47C41">
              <w:rPr>
                <w:rFonts w:ascii="GHEA Grapalat" w:hAnsi="GHEA Grapalat"/>
                <w:sz w:val="20"/>
                <w:szCs w:val="20"/>
                <w:lang w:val="hy-AM"/>
              </w:rPr>
              <w:t>/հետազոտման</w:t>
            </w:r>
            <w:r w:rsidRPr="00B47C41">
              <w:rPr>
                <w:rFonts w:ascii="GHEA Grapalat" w:hAnsi="GHEA Grapalat"/>
                <w:sz w:val="20"/>
                <w:szCs w:val="20"/>
              </w:rPr>
              <w:t xml:space="preserve">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09759257"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7E7BB6D1"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Բժշկական միջամտությունների և հետազոտման համար՝ ոչ պակաս 18 քմ</w:t>
            </w:r>
          </w:p>
        </w:tc>
        <w:tc>
          <w:tcPr>
            <w:tcW w:w="1350" w:type="dxa"/>
            <w:tcBorders>
              <w:top w:val="single" w:sz="4" w:space="0" w:color="auto"/>
              <w:left w:val="single" w:sz="4" w:space="0" w:color="auto"/>
              <w:bottom w:val="single" w:sz="4" w:space="0" w:color="auto"/>
              <w:right w:val="single" w:sz="4" w:space="0" w:color="auto"/>
            </w:tcBorders>
            <w:vAlign w:val="center"/>
          </w:tcPr>
          <w:p w14:paraId="6B217E5D"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7EF99B29"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48C26AF5"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4C7050AE"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145392B7"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175</w:t>
            </w:r>
          </w:p>
        </w:tc>
        <w:tc>
          <w:tcPr>
            <w:tcW w:w="1989" w:type="dxa"/>
            <w:tcBorders>
              <w:top w:val="single" w:sz="4" w:space="0" w:color="auto"/>
              <w:left w:val="single" w:sz="4" w:space="0" w:color="auto"/>
              <w:bottom w:val="single" w:sz="4" w:space="0" w:color="auto"/>
              <w:right w:val="single" w:sz="4" w:space="0" w:color="auto"/>
            </w:tcBorders>
            <w:vAlign w:val="center"/>
          </w:tcPr>
          <w:p w14:paraId="6530393D"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Բաժնի վարիչի աշխատասենյակ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0610D34C"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4E86C0EF"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Ոչ պակաս 1</w:t>
            </w:r>
            <w:r w:rsidRPr="00B47C41">
              <w:rPr>
                <w:rFonts w:ascii="GHEA Grapalat" w:hAnsi="GHEA Grapalat"/>
                <w:sz w:val="20"/>
                <w:szCs w:val="20"/>
                <w:lang w:val="hy-AM"/>
              </w:rPr>
              <w:t>2</w:t>
            </w:r>
            <w:r w:rsidRPr="00B47C41">
              <w:rPr>
                <w:rFonts w:ascii="GHEA Grapalat" w:hAnsi="GHEA Grapalat"/>
                <w:sz w:val="20"/>
                <w:szCs w:val="20"/>
              </w:rPr>
              <w:t xml:space="preserve"> քմ</w:t>
            </w:r>
          </w:p>
        </w:tc>
        <w:tc>
          <w:tcPr>
            <w:tcW w:w="1350" w:type="dxa"/>
            <w:tcBorders>
              <w:top w:val="single" w:sz="4" w:space="0" w:color="auto"/>
              <w:left w:val="single" w:sz="4" w:space="0" w:color="auto"/>
              <w:bottom w:val="single" w:sz="4" w:space="0" w:color="auto"/>
              <w:right w:val="single" w:sz="4" w:space="0" w:color="auto"/>
            </w:tcBorders>
            <w:vAlign w:val="center"/>
          </w:tcPr>
          <w:p w14:paraId="22A45EC0"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16D3C1FF"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54C609BC"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2717DA59"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0BD405D2"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176</w:t>
            </w:r>
          </w:p>
        </w:tc>
        <w:tc>
          <w:tcPr>
            <w:tcW w:w="1989" w:type="dxa"/>
            <w:tcBorders>
              <w:top w:val="single" w:sz="4" w:space="0" w:color="auto"/>
              <w:left w:val="single" w:sz="4" w:space="0" w:color="auto"/>
              <w:bottom w:val="single" w:sz="4" w:space="0" w:color="auto"/>
              <w:right w:val="single" w:sz="4" w:space="0" w:color="auto"/>
            </w:tcBorders>
            <w:vAlign w:val="center"/>
          </w:tcPr>
          <w:p w14:paraId="5FEFFE43"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Բժիշկների աշխատասենյակ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14FA3A4B"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5E9AFC94"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3 անձի համար՝ ոչ պակաս 20 քմ</w:t>
            </w:r>
          </w:p>
        </w:tc>
        <w:tc>
          <w:tcPr>
            <w:tcW w:w="1350" w:type="dxa"/>
            <w:tcBorders>
              <w:top w:val="single" w:sz="4" w:space="0" w:color="auto"/>
              <w:left w:val="single" w:sz="4" w:space="0" w:color="auto"/>
              <w:bottom w:val="single" w:sz="4" w:space="0" w:color="auto"/>
              <w:right w:val="single" w:sz="4" w:space="0" w:color="auto"/>
            </w:tcBorders>
            <w:vAlign w:val="center"/>
          </w:tcPr>
          <w:p w14:paraId="7AD88F7B"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61055A17"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255E20AA"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65232E2F"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592051D6"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177</w:t>
            </w:r>
          </w:p>
        </w:tc>
        <w:tc>
          <w:tcPr>
            <w:tcW w:w="1989" w:type="dxa"/>
            <w:tcBorders>
              <w:top w:val="single" w:sz="4" w:space="0" w:color="auto"/>
              <w:left w:val="single" w:sz="4" w:space="0" w:color="auto"/>
              <w:bottom w:val="single" w:sz="4" w:space="0" w:color="auto"/>
              <w:right w:val="single" w:sz="4" w:space="0" w:color="auto"/>
            </w:tcBorders>
            <w:vAlign w:val="center"/>
          </w:tcPr>
          <w:p w14:paraId="47F05FD9"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Անձնակազմի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6B99F141"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0BC93A43"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cs="Sylfaen"/>
                <w:sz w:val="20"/>
                <w:szCs w:val="20"/>
              </w:rPr>
              <w:t>Նախատեսված միջին և կրտսեր բուժաշխատողների համար՝ ոչ պակաս 1</w:t>
            </w:r>
            <w:r w:rsidRPr="00B47C41">
              <w:rPr>
                <w:rFonts w:ascii="GHEA Grapalat" w:hAnsi="GHEA Grapalat" w:cs="Sylfaen"/>
                <w:sz w:val="20"/>
                <w:szCs w:val="20"/>
                <w:lang w:val="hy-AM"/>
              </w:rPr>
              <w:t>4</w:t>
            </w:r>
            <w:r w:rsidRPr="00B47C41">
              <w:rPr>
                <w:rFonts w:ascii="GHEA Grapalat" w:hAnsi="GHEA Grapalat" w:cs="Sylfaen"/>
                <w:sz w:val="20"/>
                <w:szCs w:val="20"/>
              </w:rPr>
              <w:t xml:space="preserve"> քմ</w:t>
            </w:r>
          </w:p>
        </w:tc>
        <w:tc>
          <w:tcPr>
            <w:tcW w:w="1350" w:type="dxa"/>
            <w:tcBorders>
              <w:top w:val="single" w:sz="4" w:space="0" w:color="auto"/>
              <w:left w:val="single" w:sz="4" w:space="0" w:color="auto"/>
              <w:bottom w:val="single" w:sz="4" w:space="0" w:color="auto"/>
              <w:right w:val="single" w:sz="4" w:space="0" w:color="auto"/>
            </w:tcBorders>
            <w:vAlign w:val="center"/>
          </w:tcPr>
          <w:p w14:paraId="41CCC254"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6747EDE0"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4D7D90A7"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620C2273"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11AFA0E9"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178</w:t>
            </w:r>
          </w:p>
        </w:tc>
        <w:tc>
          <w:tcPr>
            <w:tcW w:w="1989" w:type="dxa"/>
            <w:tcBorders>
              <w:top w:val="single" w:sz="4" w:space="0" w:color="auto"/>
              <w:left w:val="single" w:sz="4" w:space="0" w:color="auto"/>
              <w:bottom w:val="single" w:sz="4" w:space="0" w:color="auto"/>
              <w:right w:val="single" w:sz="4" w:space="0" w:color="auto"/>
            </w:tcBorders>
            <w:vAlign w:val="center"/>
          </w:tcPr>
          <w:p w14:paraId="19BCCA56"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Անձնակազմի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7AAB07DA" w14:textId="77777777" w:rsidR="00B47C41" w:rsidRPr="00B47C41" w:rsidRDefault="00B47C41" w:rsidP="00B47C41">
            <w:pPr>
              <w:tabs>
                <w:tab w:val="left" w:pos="709"/>
              </w:tabs>
              <w:contextualSpacing/>
              <w:jc w:val="center"/>
              <w:rPr>
                <w:rFonts w:ascii="GHEA Grapalat" w:hAnsi="GHEA Grapalat"/>
                <w:sz w:val="20"/>
                <w:szCs w:val="20"/>
                <w:lang w:val="hy-AM"/>
              </w:rPr>
            </w:pPr>
            <w:r w:rsidRPr="00B47C41">
              <w:rPr>
                <w:rFonts w:ascii="GHEA Grapalat" w:hAnsi="GHEA Grapalat"/>
                <w:sz w:val="20"/>
                <w:szCs w:val="20"/>
                <w:lang w:val="hy-AM"/>
              </w:rPr>
              <w:t>1</w:t>
            </w:r>
          </w:p>
        </w:tc>
        <w:tc>
          <w:tcPr>
            <w:tcW w:w="1844" w:type="dxa"/>
            <w:tcBorders>
              <w:top w:val="single" w:sz="4" w:space="0" w:color="auto"/>
              <w:left w:val="single" w:sz="4" w:space="0" w:color="auto"/>
              <w:bottom w:val="single" w:sz="4" w:space="0" w:color="auto"/>
              <w:right w:val="single" w:sz="4" w:space="0" w:color="auto"/>
            </w:tcBorders>
            <w:vAlign w:val="center"/>
          </w:tcPr>
          <w:p w14:paraId="0E592265"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cs="Sylfaen"/>
                <w:sz w:val="20"/>
                <w:szCs w:val="20"/>
                <w:lang w:val="hy-AM"/>
              </w:rPr>
              <w:t>Նախատեսված կրտսեր բուժաշխատողների համար՝ ոչ պակաս 8 քմ</w:t>
            </w:r>
          </w:p>
        </w:tc>
        <w:tc>
          <w:tcPr>
            <w:tcW w:w="1350" w:type="dxa"/>
            <w:tcBorders>
              <w:top w:val="single" w:sz="4" w:space="0" w:color="auto"/>
              <w:left w:val="single" w:sz="4" w:space="0" w:color="auto"/>
              <w:bottom w:val="single" w:sz="4" w:space="0" w:color="auto"/>
              <w:right w:val="single" w:sz="4" w:space="0" w:color="auto"/>
            </w:tcBorders>
            <w:vAlign w:val="center"/>
          </w:tcPr>
          <w:p w14:paraId="0C893B43" w14:textId="77777777" w:rsidR="00B47C41" w:rsidRPr="00B47C41" w:rsidRDefault="00B47C41" w:rsidP="00B47C41">
            <w:pPr>
              <w:tabs>
                <w:tab w:val="left" w:pos="709"/>
              </w:tabs>
              <w:contextualSpacing/>
              <w:rPr>
                <w:rFonts w:ascii="GHEA Grapalat" w:hAnsi="GHEA Grapalat"/>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07B32028" w14:textId="77777777" w:rsidR="00B47C41" w:rsidRPr="00B47C41" w:rsidRDefault="00B47C41" w:rsidP="00B47C41">
            <w:pPr>
              <w:tabs>
                <w:tab w:val="left" w:pos="709"/>
              </w:tabs>
              <w:contextualSpacing/>
              <w:rPr>
                <w:rFonts w:ascii="GHEA Grapalat" w:hAnsi="GHEA Grapalat"/>
                <w:sz w:val="20"/>
                <w:szCs w:val="20"/>
                <w:lang w:val="hy-AM"/>
              </w:rPr>
            </w:pPr>
          </w:p>
        </w:tc>
        <w:tc>
          <w:tcPr>
            <w:tcW w:w="2306" w:type="dxa"/>
            <w:tcBorders>
              <w:top w:val="single" w:sz="4" w:space="0" w:color="auto"/>
              <w:left w:val="single" w:sz="4" w:space="0" w:color="auto"/>
              <w:bottom w:val="single" w:sz="4" w:space="0" w:color="auto"/>
              <w:right w:val="single" w:sz="4" w:space="0" w:color="auto"/>
            </w:tcBorders>
            <w:vAlign w:val="center"/>
          </w:tcPr>
          <w:p w14:paraId="7DE55573" w14:textId="77777777" w:rsidR="00B47C41" w:rsidRPr="00B47C41" w:rsidRDefault="00B47C41" w:rsidP="00B47C41">
            <w:pPr>
              <w:tabs>
                <w:tab w:val="left" w:pos="709"/>
              </w:tabs>
              <w:contextualSpacing/>
              <w:rPr>
                <w:rFonts w:ascii="GHEA Grapalat" w:hAnsi="GHEA Grapalat"/>
                <w:sz w:val="20"/>
                <w:szCs w:val="20"/>
                <w:lang w:val="hy-AM"/>
              </w:rPr>
            </w:pPr>
          </w:p>
        </w:tc>
      </w:tr>
      <w:tr w:rsidR="00B47C41" w:rsidRPr="00B47C41" w14:paraId="3ADD4D86"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0692716B"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179</w:t>
            </w:r>
          </w:p>
        </w:tc>
        <w:tc>
          <w:tcPr>
            <w:tcW w:w="1989" w:type="dxa"/>
            <w:tcBorders>
              <w:top w:val="single" w:sz="4" w:space="0" w:color="auto"/>
              <w:left w:val="single" w:sz="4" w:space="0" w:color="auto"/>
              <w:bottom w:val="single" w:sz="4" w:space="0" w:color="auto"/>
              <w:right w:val="single" w:sz="4" w:space="0" w:color="auto"/>
            </w:tcBorders>
            <w:vAlign w:val="center"/>
          </w:tcPr>
          <w:p w14:paraId="3B15CEF8" w14:textId="77777777" w:rsidR="00B47C41" w:rsidRPr="00B47C41" w:rsidRDefault="00B47C41" w:rsidP="00B47C41">
            <w:pPr>
              <w:tabs>
                <w:tab w:val="left" w:pos="709"/>
              </w:tabs>
              <w:contextualSpacing/>
              <w:jc w:val="both"/>
              <w:rPr>
                <w:rFonts w:ascii="GHEA Grapalat" w:hAnsi="GHEA Grapalat"/>
                <w:sz w:val="20"/>
                <w:szCs w:val="20"/>
                <w:lang w:val="hy-AM"/>
              </w:rPr>
            </w:pPr>
            <w:r w:rsidRPr="00B47C41">
              <w:rPr>
                <w:rFonts w:ascii="GHEA Grapalat" w:hAnsi="GHEA Grapalat"/>
                <w:sz w:val="20"/>
                <w:szCs w:val="20"/>
                <w:lang w:val="hy-AM"/>
              </w:rPr>
              <w:t>Ավագ բուժքրոջ աշխատասենյակ կից դեղորայքի պահեստով</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4EB1C34E"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149E5E8E"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Ոչ պակաս 16 քմ` ներառյալ պահեստը ոչ պակաս 4 քմ</w:t>
            </w:r>
          </w:p>
        </w:tc>
        <w:tc>
          <w:tcPr>
            <w:tcW w:w="1350" w:type="dxa"/>
            <w:tcBorders>
              <w:top w:val="single" w:sz="4" w:space="0" w:color="auto"/>
              <w:left w:val="single" w:sz="4" w:space="0" w:color="auto"/>
              <w:bottom w:val="single" w:sz="4" w:space="0" w:color="auto"/>
              <w:right w:val="single" w:sz="4" w:space="0" w:color="auto"/>
            </w:tcBorders>
            <w:vAlign w:val="center"/>
          </w:tcPr>
          <w:p w14:paraId="1A9E318C"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41DF9808"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39D85262"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4C8AF639"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56F3D1F0"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180</w:t>
            </w:r>
          </w:p>
        </w:tc>
        <w:tc>
          <w:tcPr>
            <w:tcW w:w="1989" w:type="dxa"/>
            <w:tcBorders>
              <w:top w:val="single" w:sz="4" w:space="0" w:color="auto"/>
              <w:left w:val="single" w:sz="4" w:space="0" w:color="auto"/>
              <w:bottom w:val="single" w:sz="4" w:space="0" w:color="auto"/>
              <w:right w:val="single" w:sz="4" w:space="0" w:color="auto"/>
            </w:tcBorders>
            <w:vAlign w:val="center"/>
          </w:tcPr>
          <w:p w14:paraId="62C9D03B"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Մաքուր պարագաների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734664C9"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6E956ECC"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cs="Sylfaen"/>
                <w:sz w:val="20"/>
                <w:szCs w:val="20"/>
              </w:rPr>
              <w:t>Սպիտակեղենի և այլ մաքուր պարագաների պահեստավորման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14:paraId="75C88B02"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2989B228"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228467B3"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60E70BD1"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0A14CB64"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181</w:t>
            </w:r>
          </w:p>
        </w:tc>
        <w:tc>
          <w:tcPr>
            <w:tcW w:w="1989" w:type="dxa"/>
            <w:tcBorders>
              <w:top w:val="single" w:sz="4" w:space="0" w:color="auto"/>
              <w:left w:val="single" w:sz="4" w:space="0" w:color="auto"/>
              <w:bottom w:val="single" w:sz="4" w:space="0" w:color="auto"/>
              <w:right w:val="single" w:sz="4" w:space="0" w:color="auto"/>
            </w:tcBorders>
            <w:vAlign w:val="center"/>
          </w:tcPr>
          <w:p w14:paraId="5ACB7745"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 xml:space="preserve">Կեղտոտ պարագաներ </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4AAB77E5"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2F236043"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cs="Sylfaen"/>
                <w:sz w:val="20"/>
                <w:szCs w:val="20"/>
              </w:rPr>
              <w:t>Ցանկալի է տեղակայված լինի ելքին մոտ</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14:paraId="7B30BC88"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17BDB794"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64385A24"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1B87D1A4"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1ABD2A9E"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lastRenderedPageBreak/>
              <w:t>182</w:t>
            </w:r>
          </w:p>
        </w:tc>
        <w:tc>
          <w:tcPr>
            <w:tcW w:w="1989" w:type="dxa"/>
            <w:tcBorders>
              <w:top w:val="single" w:sz="4" w:space="0" w:color="auto"/>
              <w:left w:val="single" w:sz="4" w:space="0" w:color="auto"/>
              <w:bottom w:val="single" w:sz="4" w:space="0" w:color="auto"/>
              <w:right w:val="single" w:sz="4" w:space="0" w:color="auto"/>
            </w:tcBorders>
            <w:vAlign w:val="center"/>
          </w:tcPr>
          <w:p w14:paraId="6618B322"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Թափոնների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5C9D00FB"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0E3B9107"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t>Ցանկալի է տեղակայված լինի բաժնի ելքին մոտ</w:t>
            </w:r>
            <w:r w:rsidRPr="00B47C41">
              <w:rPr>
                <w:rFonts w:ascii="GHEA Grapalat" w:hAnsi="GHEA Grapalat" w:cs="Sylfaen"/>
                <w:sz w:val="20"/>
                <w:szCs w:val="20"/>
              </w:rPr>
              <w:t>/ հոսակով ու լվացարանով</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14:paraId="1E3765FA"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4E4FF6A5"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6CB5F513"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4C02A219"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44823E3F"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183</w:t>
            </w:r>
          </w:p>
        </w:tc>
        <w:tc>
          <w:tcPr>
            <w:tcW w:w="1989" w:type="dxa"/>
            <w:tcBorders>
              <w:top w:val="single" w:sz="4" w:space="0" w:color="auto"/>
              <w:left w:val="single" w:sz="4" w:space="0" w:color="auto"/>
              <w:bottom w:val="single" w:sz="4" w:space="0" w:color="auto"/>
              <w:right w:val="single" w:sz="4" w:space="0" w:color="auto"/>
            </w:tcBorders>
            <w:vAlign w:val="center"/>
          </w:tcPr>
          <w:p w14:paraId="539ABD2B"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Տնտեսական պարագաներ</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725802FE"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3577CB73" w14:textId="77777777"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rPr>
              <w:t>Տնտեսական և այլ սանիտարական պարագաների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14:paraId="4FC4DA4F" w14:textId="77777777" w:rsidR="00B47C41" w:rsidRPr="00B47C41" w:rsidRDefault="00B47C41" w:rsidP="00B47C41">
            <w:pPr>
              <w:contextualSpacing/>
              <w:rPr>
                <w:rFonts w:ascii="GHEA Grapalat" w:hAnsi="GHEA Grapalat" w:cs="Sylfaen"/>
                <w:sz w:val="20"/>
                <w:szCs w:val="20"/>
                <w:highlight w:val="yellow"/>
              </w:rPr>
            </w:pPr>
          </w:p>
        </w:tc>
        <w:tc>
          <w:tcPr>
            <w:tcW w:w="1260" w:type="dxa"/>
            <w:tcBorders>
              <w:top w:val="single" w:sz="4" w:space="0" w:color="auto"/>
              <w:left w:val="single" w:sz="4" w:space="0" w:color="auto"/>
              <w:bottom w:val="single" w:sz="4" w:space="0" w:color="auto"/>
              <w:right w:val="single" w:sz="4" w:space="0" w:color="auto"/>
            </w:tcBorders>
            <w:vAlign w:val="center"/>
          </w:tcPr>
          <w:p w14:paraId="4DF7F93E" w14:textId="77777777" w:rsidR="00B47C41" w:rsidRPr="00B47C41" w:rsidRDefault="00B47C41" w:rsidP="00B47C41">
            <w:pPr>
              <w:contextualSpacing/>
              <w:rPr>
                <w:rFonts w:ascii="GHEA Grapalat" w:hAnsi="GHEA Grapalat" w:cs="Sylfaen"/>
                <w:sz w:val="20"/>
                <w:szCs w:val="20"/>
                <w:highlight w:val="yellow"/>
              </w:rPr>
            </w:pPr>
          </w:p>
        </w:tc>
        <w:tc>
          <w:tcPr>
            <w:tcW w:w="2306" w:type="dxa"/>
            <w:tcBorders>
              <w:top w:val="single" w:sz="4" w:space="0" w:color="auto"/>
              <w:left w:val="single" w:sz="4" w:space="0" w:color="auto"/>
              <w:bottom w:val="single" w:sz="4" w:space="0" w:color="auto"/>
              <w:right w:val="single" w:sz="4" w:space="0" w:color="auto"/>
            </w:tcBorders>
            <w:vAlign w:val="center"/>
          </w:tcPr>
          <w:p w14:paraId="3D21929F" w14:textId="77777777" w:rsidR="00B47C41" w:rsidRPr="00B47C41" w:rsidRDefault="00B47C41" w:rsidP="00B47C41">
            <w:pPr>
              <w:contextualSpacing/>
              <w:rPr>
                <w:rFonts w:ascii="GHEA Grapalat" w:hAnsi="GHEA Grapalat" w:cs="Sylfaen"/>
                <w:sz w:val="20"/>
                <w:szCs w:val="20"/>
                <w:highlight w:val="yellow"/>
              </w:rPr>
            </w:pPr>
          </w:p>
        </w:tc>
      </w:tr>
      <w:tr w:rsidR="00B47C41" w:rsidRPr="00B47C41" w14:paraId="31144C1E"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1C1165BC"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184</w:t>
            </w:r>
          </w:p>
        </w:tc>
        <w:tc>
          <w:tcPr>
            <w:tcW w:w="1989" w:type="dxa"/>
            <w:tcBorders>
              <w:top w:val="single" w:sz="4" w:space="0" w:color="auto"/>
              <w:left w:val="single" w:sz="4" w:space="0" w:color="auto"/>
              <w:bottom w:val="single" w:sz="4" w:space="0" w:color="auto"/>
              <w:right w:val="single" w:sz="4" w:space="0" w:color="auto"/>
            </w:tcBorders>
            <w:vAlign w:val="center"/>
          </w:tcPr>
          <w:p w14:paraId="6278B02A"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Խոհանոց</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4B0B376A"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0859B687"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Ոչ պակաս 20 քմ</w:t>
            </w:r>
          </w:p>
        </w:tc>
        <w:tc>
          <w:tcPr>
            <w:tcW w:w="1350" w:type="dxa"/>
            <w:tcBorders>
              <w:top w:val="single" w:sz="4" w:space="0" w:color="auto"/>
              <w:left w:val="single" w:sz="4" w:space="0" w:color="auto"/>
              <w:bottom w:val="single" w:sz="4" w:space="0" w:color="auto"/>
              <w:right w:val="single" w:sz="4" w:space="0" w:color="auto"/>
            </w:tcBorders>
            <w:vAlign w:val="center"/>
          </w:tcPr>
          <w:p w14:paraId="74BC046C"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6C02A9F4"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3D3EE642"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2E900EDB"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72B8E214"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185</w:t>
            </w:r>
          </w:p>
        </w:tc>
        <w:tc>
          <w:tcPr>
            <w:tcW w:w="1989" w:type="dxa"/>
            <w:tcBorders>
              <w:top w:val="single" w:sz="4" w:space="0" w:color="auto"/>
              <w:left w:val="single" w:sz="4" w:space="0" w:color="auto"/>
              <w:bottom w:val="single" w:sz="4" w:space="0" w:color="auto"/>
              <w:right w:val="single" w:sz="4" w:space="0" w:color="auto"/>
            </w:tcBorders>
            <w:vAlign w:val="center"/>
          </w:tcPr>
          <w:p w14:paraId="39C60889"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Քույրական պոստ</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7D423F91"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718D88AC"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Ոչ պակաս 8 քմ հիվանդասենյակներին մոտ</w:t>
            </w:r>
          </w:p>
        </w:tc>
        <w:tc>
          <w:tcPr>
            <w:tcW w:w="1350" w:type="dxa"/>
            <w:tcBorders>
              <w:top w:val="single" w:sz="4" w:space="0" w:color="auto"/>
              <w:left w:val="single" w:sz="4" w:space="0" w:color="auto"/>
              <w:bottom w:val="single" w:sz="4" w:space="0" w:color="auto"/>
              <w:right w:val="single" w:sz="4" w:space="0" w:color="auto"/>
            </w:tcBorders>
            <w:vAlign w:val="center"/>
          </w:tcPr>
          <w:p w14:paraId="5DC11702" w14:textId="77777777" w:rsidR="00B47C41" w:rsidRPr="00B47C41" w:rsidRDefault="00B47C41" w:rsidP="00B47C41">
            <w:pPr>
              <w:tabs>
                <w:tab w:val="left" w:pos="709"/>
              </w:tabs>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539C908D" w14:textId="77777777" w:rsidR="00B47C41" w:rsidRPr="00B47C41" w:rsidRDefault="00B47C41" w:rsidP="00B47C41">
            <w:pPr>
              <w:tabs>
                <w:tab w:val="left" w:pos="709"/>
              </w:tabs>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38624F7C" w14:textId="77777777" w:rsidR="00B47C41" w:rsidRPr="00B47C41" w:rsidRDefault="00B47C41" w:rsidP="00B47C41">
            <w:pPr>
              <w:tabs>
                <w:tab w:val="left" w:pos="709"/>
              </w:tabs>
              <w:contextualSpacing/>
              <w:rPr>
                <w:rFonts w:ascii="GHEA Grapalat" w:hAnsi="GHEA Grapalat"/>
                <w:sz w:val="20"/>
                <w:szCs w:val="20"/>
              </w:rPr>
            </w:pPr>
          </w:p>
        </w:tc>
      </w:tr>
      <w:tr w:rsidR="00B47C41" w:rsidRPr="00B47C41" w14:paraId="2781A5EC"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4"/>
        </w:trPr>
        <w:tc>
          <w:tcPr>
            <w:tcW w:w="5540" w:type="dxa"/>
            <w:gridSpan w:val="5"/>
            <w:tcBorders>
              <w:top w:val="single" w:sz="4" w:space="0" w:color="auto"/>
              <w:left w:val="single" w:sz="4" w:space="0" w:color="auto"/>
              <w:bottom w:val="single" w:sz="4" w:space="0" w:color="auto"/>
              <w:right w:val="single" w:sz="4" w:space="0" w:color="auto"/>
            </w:tcBorders>
            <w:vAlign w:val="center"/>
          </w:tcPr>
          <w:p w14:paraId="6796B3FC" w14:textId="77777777" w:rsidR="00B47C41" w:rsidRPr="00B47C41" w:rsidRDefault="00B47C41" w:rsidP="00B47C41">
            <w:pPr>
              <w:contextualSpacing/>
              <w:rPr>
                <w:rFonts w:ascii="GHEA Grapalat" w:hAnsi="GHEA Grapalat" w:cs="Sylfaen"/>
                <w:b/>
                <w:sz w:val="20"/>
                <w:szCs w:val="20"/>
              </w:rPr>
            </w:pPr>
            <w:r w:rsidRPr="00B47C41">
              <w:rPr>
                <w:rFonts w:ascii="GHEA Grapalat" w:hAnsi="GHEA Grapalat" w:cs="Sylfaen"/>
                <w:b/>
                <w:sz w:val="20"/>
                <w:szCs w:val="20"/>
              </w:rPr>
              <w:t xml:space="preserve">Վիրահատական բլոկ </w:t>
            </w:r>
          </w:p>
        </w:tc>
        <w:tc>
          <w:tcPr>
            <w:tcW w:w="1350" w:type="dxa"/>
            <w:tcBorders>
              <w:top w:val="single" w:sz="4" w:space="0" w:color="auto"/>
              <w:left w:val="single" w:sz="4" w:space="0" w:color="auto"/>
              <w:bottom w:val="single" w:sz="4" w:space="0" w:color="auto"/>
              <w:right w:val="single" w:sz="4" w:space="0" w:color="auto"/>
            </w:tcBorders>
            <w:vAlign w:val="center"/>
          </w:tcPr>
          <w:p w14:paraId="1B83AEE1" w14:textId="77777777" w:rsidR="00B47C41" w:rsidRPr="00B47C41" w:rsidRDefault="00B47C41" w:rsidP="00B47C41">
            <w:pPr>
              <w:contextualSpacing/>
              <w:rPr>
                <w:rFonts w:ascii="GHEA Grapalat" w:hAnsi="GHEA Grapalat" w:cs="Sylfaen"/>
                <w:b/>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25D8A988" w14:textId="77777777" w:rsidR="00B47C41" w:rsidRPr="00B47C41" w:rsidRDefault="00B47C41" w:rsidP="00B47C41">
            <w:pPr>
              <w:contextualSpacing/>
              <w:rPr>
                <w:rFonts w:ascii="GHEA Grapalat" w:hAnsi="GHEA Grapalat" w:cs="Sylfaen"/>
                <w:b/>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03EC9E4D" w14:textId="77777777" w:rsidR="00B47C41" w:rsidRPr="00B47C41" w:rsidRDefault="00B47C41" w:rsidP="00B47C41">
            <w:pPr>
              <w:contextualSpacing/>
              <w:rPr>
                <w:rFonts w:ascii="GHEA Grapalat" w:hAnsi="GHEA Grapalat" w:cs="Sylfaen"/>
                <w:b/>
                <w:sz w:val="20"/>
                <w:szCs w:val="20"/>
              </w:rPr>
            </w:pPr>
          </w:p>
        </w:tc>
      </w:tr>
      <w:tr w:rsidR="00B47C41" w:rsidRPr="00B47C41" w14:paraId="165D5EA7" w14:textId="77777777" w:rsidTr="00B47C41">
        <w:tblPrEx>
          <w:tblBorders>
            <w:left w:val="none" w:sz="0" w:space="0" w:color="auto"/>
            <w:right w:val="none" w:sz="0" w:space="0" w:color="auto"/>
          </w:tblBorders>
        </w:tblPrEx>
        <w:trPr>
          <w:trHeight w:val="431"/>
        </w:trPr>
        <w:tc>
          <w:tcPr>
            <w:tcW w:w="625" w:type="dxa"/>
            <w:tcBorders>
              <w:left w:val="single" w:sz="4" w:space="0" w:color="auto"/>
            </w:tcBorders>
            <w:vAlign w:val="center"/>
          </w:tcPr>
          <w:p w14:paraId="33C7202F" w14:textId="77777777" w:rsidR="00B47C41" w:rsidRPr="00B47C41" w:rsidRDefault="00B47C41" w:rsidP="00B47C41">
            <w:pPr>
              <w:tabs>
                <w:tab w:val="left" w:pos="709"/>
              </w:tabs>
              <w:contextualSpacing/>
              <w:rPr>
                <w:rFonts w:ascii="GHEA Grapalat" w:hAnsi="GHEA Grapalat"/>
                <w:b/>
                <w:sz w:val="20"/>
                <w:szCs w:val="20"/>
              </w:rPr>
            </w:pPr>
            <w:r w:rsidRPr="00B47C41">
              <w:rPr>
                <w:rFonts w:ascii="GHEA Grapalat" w:hAnsi="GHEA Grapalat"/>
                <w:b/>
                <w:sz w:val="20"/>
                <w:szCs w:val="20"/>
              </w:rPr>
              <w:t>N</w:t>
            </w:r>
          </w:p>
        </w:tc>
        <w:tc>
          <w:tcPr>
            <w:tcW w:w="1989" w:type="dxa"/>
            <w:vAlign w:val="center"/>
          </w:tcPr>
          <w:p w14:paraId="792A6F8E" w14:textId="77777777" w:rsidR="00B47C41" w:rsidRPr="00B47C41" w:rsidRDefault="00B47C41" w:rsidP="00B47C41">
            <w:pPr>
              <w:tabs>
                <w:tab w:val="left" w:pos="709"/>
              </w:tabs>
              <w:contextualSpacing/>
              <w:rPr>
                <w:rFonts w:ascii="GHEA Grapalat" w:hAnsi="GHEA Grapalat"/>
                <w:b/>
                <w:sz w:val="20"/>
                <w:szCs w:val="20"/>
              </w:rPr>
            </w:pPr>
            <w:r w:rsidRPr="00B47C41">
              <w:rPr>
                <w:rFonts w:ascii="GHEA Grapalat" w:hAnsi="GHEA Grapalat"/>
                <w:b/>
                <w:sz w:val="20"/>
                <w:szCs w:val="20"/>
              </w:rPr>
              <w:t>Սենյակների կազմը</w:t>
            </w:r>
          </w:p>
        </w:tc>
        <w:tc>
          <w:tcPr>
            <w:tcW w:w="1082" w:type="dxa"/>
            <w:gridSpan w:val="2"/>
            <w:vAlign w:val="center"/>
          </w:tcPr>
          <w:p w14:paraId="6C069B89" w14:textId="77777777" w:rsidR="00B47C41" w:rsidRPr="00B47C41" w:rsidRDefault="00B47C41" w:rsidP="00B47C41">
            <w:pPr>
              <w:tabs>
                <w:tab w:val="left" w:pos="709"/>
              </w:tabs>
              <w:contextualSpacing/>
              <w:jc w:val="center"/>
              <w:rPr>
                <w:rFonts w:ascii="GHEA Grapalat" w:hAnsi="GHEA Grapalat"/>
                <w:b/>
                <w:sz w:val="20"/>
                <w:szCs w:val="20"/>
              </w:rPr>
            </w:pPr>
            <w:r w:rsidRPr="00B47C41">
              <w:rPr>
                <w:rFonts w:ascii="GHEA Grapalat" w:hAnsi="GHEA Grapalat"/>
                <w:b/>
                <w:sz w:val="20"/>
                <w:szCs w:val="20"/>
              </w:rPr>
              <w:t>Քանակը</w:t>
            </w:r>
          </w:p>
        </w:tc>
        <w:tc>
          <w:tcPr>
            <w:tcW w:w="1844" w:type="dxa"/>
            <w:tcBorders>
              <w:right w:val="single" w:sz="4" w:space="0" w:color="auto"/>
            </w:tcBorders>
            <w:vAlign w:val="center"/>
          </w:tcPr>
          <w:p w14:paraId="5489C7D6" w14:textId="77777777" w:rsidR="00B47C41" w:rsidRPr="00B47C41" w:rsidRDefault="00B47C41" w:rsidP="00B47C41">
            <w:pPr>
              <w:tabs>
                <w:tab w:val="left" w:pos="709"/>
              </w:tabs>
              <w:contextualSpacing/>
              <w:jc w:val="center"/>
              <w:rPr>
                <w:rFonts w:ascii="GHEA Grapalat" w:hAnsi="GHEA Grapalat"/>
                <w:b/>
                <w:sz w:val="20"/>
                <w:szCs w:val="20"/>
              </w:rPr>
            </w:pPr>
            <w:r w:rsidRPr="00B47C41">
              <w:rPr>
                <w:rFonts w:ascii="GHEA Grapalat" w:hAnsi="GHEA Grapalat"/>
                <w:b/>
                <w:sz w:val="20"/>
                <w:szCs w:val="20"/>
              </w:rPr>
              <w:t>Նշանակությունը</w:t>
            </w:r>
          </w:p>
        </w:tc>
        <w:tc>
          <w:tcPr>
            <w:tcW w:w="1350" w:type="dxa"/>
            <w:tcBorders>
              <w:right w:val="single" w:sz="4" w:space="0" w:color="auto"/>
            </w:tcBorders>
            <w:vAlign w:val="center"/>
          </w:tcPr>
          <w:p w14:paraId="44C43A54" w14:textId="77777777" w:rsidR="00B47C41" w:rsidRPr="00B47C41" w:rsidRDefault="00B47C41" w:rsidP="00B47C41">
            <w:pPr>
              <w:contextualSpacing/>
              <w:jc w:val="center"/>
              <w:rPr>
                <w:rFonts w:ascii="GHEA Grapalat" w:hAnsi="GHEA Grapalat" w:cs="Sylfaen"/>
                <w:b/>
                <w:sz w:val="20"/>
                <w:szCs w:val="20"/>
              </w:rPr>
            </w:pPr>
            <w:r w:rsidRPr="00B47C41">
              <w:rPr>
                <w:rFonts w:ascii="GHEA Grapalat" w:hAnsi="GHEA Grapalat" w:cs="Sylfaen"/>
                <w:b/>
                <w:sz w:val="20"/>
                <w:szCs w:val="20"/>
              </w:rPr>
              <w:t>Օդափոխություն</w:t>
            </w:r>
          </w:p>
        </w:tc>
        <w:tc>
          <w:tcPr>
            <w:tcW w:w="1260" w:type="dxa"/>
            <w:tcBorders>
              <w:right w:val="single" w:sz="4" w:space="0" w:color="auto"/>
            </w:tcBorders>
            <w:vAlign w:val="center"/>
          </w:tcPr>
          <w:p w14:paraId="36FE7D56" w14:textId="77777777" w:rsidR="00B47C41" w:rsidRPr="00B47C41" w:rsidRDefault="00B47C41" w:rsidP="00B47C41">
            <w:pPr>
              <w:contextualSpacing/>
              <w:jc w:val="center"/>
              <w:rPr>
                <w:rFonts w:ascii="GHEA Grapalat" w:hAnsi="GHEA Grapalat" w:cs="Sylfaen"/>
                <w:b/>
                <w:sz w:val="20"/>
                <w:szCs w:val="20"/>
              </w:rPr>
            </w:pPr>
            <w:r w:rsidRPr="00B47C41">
              <w:rPr>
                <w:rFonts w:ascii="GHEA Grapalat" w:hAnsi="GHEA Grapalat" w:cs="Sylfaen"/>
                <w:b/>
                <w:sz w:val="20"/>
                <w:szCs w:val="20"/>
              </w:rPr>
              <w:t>Բնական գազեր</w:t>
            </w:r>
          </w:p>
        </w:tc>
        <w:tc>
          <w:tcPr>
            <w:tcW w:w="2306" w:type="dxa"/>
            <w:tcBorders>
              <w:right w:val="single" w:sz="4" w:space="0" w:color="auto"/>
            </w:tcBorders>
            <w:vAlign w:val="center"/>
          </w:tcPr>
          <w:p w14:paraId="5C1B1765" w14:textId="77777777" w:rsidR="00B47C41" w:rsidRPr="00B47C41" w:rsidRDefault="00B47C41" w:rsidP="00B47C41">
            <w:pPr>
              <w:contextualSpacing/>
              <w:jc w:val="center"/>
              <w:rPr>
                <w:rFonts w:ascii="GHEA Grapalat" w:hAnsi="GHEA Grapalat" w:cs="Sylfaen"/>
                <w:b/>
                <w:sz w:val="20"/>
                <w:szCs w:val="20"/>
              </w:rPr>
            </w:pPr>
            <w:r w:rsidRPr="00B47C41">
              <w:rPr>
                <w:rFonts w:ascii="GHEA Grapalat" w:hAnsi="GHEA Grapalat" w:cs="Sylfaen"/>
                <w:b/>
                <w:sz w:val="20"/>
                <w:szCs w:val="20"/>
              </w:rPr>
              <w:t>Ծանոթագրություն</w:t>
            </w:r>
          </w:p>
        </w:tc>
      </w:tr>
      <w:tr w:rsidR="00B47C41" w:rsidRPr="00B47C41" w14:paraId="37F38F29"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5"/>
        </w:trPr>
        <w:tc>
          <w:tcPr>
            <w:tcW w:w="625" w:type="dxa"/>
            <w:tcBorders>
              <w:top w:val="single" w:sz="4" w:space="0" w:color="auto"/>
              <w:left w:val="single" w:sz="4" w:space="0" w:color="auto"/>
              <w:bottom w:val="single" w:sz="4" w:space="0" w:color="auto"/>
              <w:right w:val="single" w:sz="4" w:space="0" w:color="auto"/>
            </w:tcBorders>
            <w:vAlign w:val="center"/>
          </w:tcPr>
          <w:p w14:paraId="1704E1CC"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rPr>
              <w:t>18</w:t>
            </w:r>
            <w:r w:rsidRPr="00B47C41">
              <w:rPr>
                <w:rFonts w:ascii="GHEA Grapalat" w:hAnsi="GHEA Grapalat"/>
                <w:sz w:val="20"/>
                <w:szCs w:val="20"/>
                <w:lang w:val="hy-AM"/>
              </w:rPr>
              <w:t>6</w:t>
            </w:r>
          </w:p>
        </w:tc>
        <w:tc>
          <w:tcPr>
            <w:tcW w:w="1989" w:type="dxa"/>
            <w:tcBorders>
              <w:top w:val="single" w:sz="4" w:space="0" w:color="auto"/>
              <w:left w:val="single" w:sz="4" w:space="0" w:color="auto"/>
              <w:bottom w:val="single" w:sz="4" w:space="0" w:color="auto"/>
              <w:right w:val="single" w:sz="4" w:space="0" w:color="auto"/>
            </w:tcBorders>
            <w:vAlign w:val="center"/>
          </w:tcPr>
          <w:p w14:paraId="3156FA45"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 xml:space="preserve">Անցման գոտի </w:t>
            </w:r>
            <w:r w:rsidRPr="00B47C41">
              <w:rPr>
                <w:rFonts w:ascii="GHEA Grapalat" w:hAnsi="GHEA Grapalat"/>
                <w:sz w:val="20"/>
                <w:szCs w:val="20"/>
              </w:rPr>
              <w:t xml:space="preserve"> </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70CBF484"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5B7068C8" w14:textId="77777777" w:rsidR="00B47C41" w:rsidRPr="00B47C41" w:rsidRDefault="00B47C41" w:rsidP="00B47C41">
            <w:pPr>
              <w:contextualSpacing/>
              <w:rPr>
                <w:rFonts w:ascii="GHEA Grapalat" w:hAnsi="GHEA Grapalat" w:cs="Sylfaen"/>
                <w:sz w:val="20"/>
                <w:szCs w:val="20"/>
                <w:highlight w:val="yellow"/>
              </w:rPr>
            </w:pPr>
            <w:r w:rsidRPr="00B47C41">
              <w:rPr>
                <w:rFonts w:ascii="GHEA Grapalat" w:hAnsi="GHEA Grapalat" w:cs="Sylfaen"/>
                <w:sz w:val="20"/>
                <w:szCs w:val="20"/>
              </w:rPr>
              <w:t>Վիրահատական կառուցահատվածի մուտքն առանձնացվում է անցախցով (միմյանցից առնվազն 1.5 մետր հեռավորության վրա գտնվող երկու հաջորդաբար հերմետիկ փակվող դռներով մեկուսացված տարածք, Ունի պատգարակների կայանատեղ՝ ոչ պակաս 10-12 քմ</w:t>
            </w:r>
          </w:p>
        </w:tc>
        <w:tc>
          <w:tcPr>
            <w:tcW w:w="1350" w:type="dxa"/>
            <w:tcBorders>
              <w:top w:val="single" w:sz="4" w:space="0" w:color="auto"/>
              <w:left w:val="single" w:sz="4" w:space="0" w:color="auto"/>
              <w:bottom w:val="single" w:sz="4" w:space="0" w:color="auto"/>
              <w:right w:val="single" w:sz="4" w:space="0" w:color="auto"/>
            </w:tcBorders>
            <w:vAlign w:val="center"/>
          </w:tcPr>
          <w:p w14:paraId="0270B22D" w14:textId="77777777"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387022F1" w14:textId="77777777"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40F9530A" w14:textId="77777777" w:rsidR="00B47C41" w:rsidRPr="00B47C41" w:rsidRDefault="00B47C41" w:rsidP="00B47C41">
            <w:pPr>
              <w:contextualSpacing/>
              <w:rPr>
                <w:rFonts w:ascii="GHEA Grapalat" w:hAnsi="GHEA Grapalat" w:cs="Sylfaen"/>
                <w:sz w:val="20"/>
                <w:szCs w:val="20"/>
                <w:highlight w:val="yellow"/>
              </w:rPr>
            </w:pPr>
          </w:p>
        </w:tc>
      </w:tr>
      <w:tr w:rsidR="00B47C41" w:rsidRPr="00B47C41" w14:paraId="67554C8C"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15C7DA49"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rPr>
              <w:t>18</w:t>
            </w:r>
            <w:r w:rsidRPr="00B47C41">
              <w:rPr>
                <w:rFonts w:ascii="GHEA Grapalat" w:hAnsi="GHEA Grapalat"/>
                <w:sz w:val="20"/>
                <w:szCs w:val="20"/>
                <w:lang w:val="hy-AM"/>
              </w:rPr>
              <w:t>7</w:t>
            </w:r>
          </w:p>
        </w:tc>
        <w:tc>
          <w:tcPr>
            <w:tcW w:w="1989" w:type="dxa"/>
            <w:tcBorders>
              <w:top w:val="single" w:sz="4" w:space="0" w:color="auto"/>
              <w:left w:val="single" w:sz="4" w:space="0" w:color="auto"/>
              <w:bottom w:val="single" w:sz="4" w:space="0" w:color="auto"/>
              <w:right w:val="single" w:sz="4" w:space="0" w:color="auto"/>
            </w:tcBorders>
            <w:vAlign w:val="center"/>
          </w:tcPr>
          <w:p w14:paraId="2F0DD373"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Անձնակազմի հանդերձարան</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4075ADB5"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2</w:t>
            </w:r>
          </w:p>
        </w:tc>
        <w:tc>
          <w:tcPr>
            <w:tcW w:w="1844" w:type="dxa"/>
            <w:tcBorders>
              <w:top w:val="single" w:sz="4" w:space="0" w:color="auto"/>
              <w:left w:val="single" w:sz="4" w:space="0" w:color="auto"/>
              <w:bottom w:val="single" w:sz="4" w:space="0" w:color="auto"/>
              <w:right w:val="single" w:sz="4" w:space="0" w:color="auto"/>
            </w:tcBorders>
            <w:vAlign w:val="center"/>
          </w:tcPr>
          <w:p w14:paraId="7D95C4CD"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cs="Sylfaen"/>
                <w:sz w:val="20"/>
                <w:szCs w:val="20"/>
              </w:rPr>
              <w:t>Մուտքն անցման գոտում է</w:t>
            </w:r>
            <w:r w:rsidRPr="00B47C41">
              <w:rPr>
                <w:rFonts w:ascii="GHEA Grapalat" w:hAnsi="GHEA Grapalat"/>
                <w:sz w:val="20"/>
                <w:szCs w:val="20"/>
              </w:rPr>
              <w:t xml:space="preserve">, </w:t>
            </w:r>
            <w:r w:rsidRPr="00B47C41">
              <w:rPr>
                <w:rFonts w:ascii="GHEA Grapalat" w:hAnsi="GHEA Grapalat" w:cs="Sylfaen"/>
                <w:sz w:val="20"/>
                <w:szCs w:val="20"/>
              </w:rPr>
              <w:t>ելքը՝ կարմիր գծից հետո,մաքուր զոնայում;</w:t>
            </w:r>
            <w:r w:rsidRPr="00B47C41">
              <w:rPr>
                <w:rFonts w:ascii="GHEA Grapalat" w:hAnsi="GHEA Grapalat"/>
                <w:sz w:val="20"/>
                <w:szCs w:val="20"/>
              </w:rPr>
              <w:t xml:space="preserve"> ո</w:t>
            </w:r>
            <w:r w:rsidRPr="00B47C41">
              <w:rPr>
                <w:rFonts w:ascii="GHEA Grapalat" w:hAnsi="GHEA Grapalat" w:cs="Sylfaen"/>
                <w:sz w:val="20"/>
                <w:szCs w:val="20"/>
              </w:rPr>
              <w:t>ւնի սանհանգույց՝ առանձին կանանց և տղամարդկանց համար, ցնցուղարան</w:t>
            </w:r>
            <w:r w:rsidRPr="00B47C41">
              <w:rPr>
                <w:rFonts w:ascii="GHEA Grapalat" w:hAnsi="GHEA Grapalat" w:cs="Sylfaen"/>
                <w:sz w:val="20"/>
                <w:szCs w:val="20"/>
                <w:lang w:val="hy-AM"/>
              </w:rPr>
              <w:t>, 14 քմ</w:t>
            </w:r>
          </w:p>
        </w:tc>
        <w:tc>
          <w:tcPr>
            <w:tcW w:w="1350" w:type="dxa"/>
            <w:tcBorders>
              <w:top w:val="single" w:sz="4" w:space="0" w:color="auto"/>
              <w:left w:val="single" w:sz="4" w:space="0" w:color="auto"/>
              <w:bottom w:val="single" w:sz="4" w:space="0" w:color="auto"/>
              <w:right w:val="single" w:sz="4" w:space="0" w:color="auto"/>
            </w:tcBorders>
            <w:vAlign w:val="center"/>
          </w:tcPr>
          <w:p w14:paraId="75ABFAAF" w14:textId="77777777"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61BD027C" w14:textId="77777777"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2B153314" w14:textId="77777777" w:rsidR="00B47C41" w:rsidRPr="00B47C41" w:rsidRDefault="00B47C41" w:rsidP="00B47C41">
            <w:pPr>
              <w:contextualSpacing/>
              <w:rPr>
                <w:rFonts w:ascii="GHEA Grapalat" w:hAnsi="GHEA Grapalat" w:cs="Sylfaen"/>
                <w:sz w:val="20"/>
                <w:szCs w:val="20"/>
              </w:rPr>
            </w:pPr>
          </w:p>
        </w:tc>
      </w:tr>
      <w:tr w:rsidR="00B47C41" w:rsidRPr="00B47C41" w14:paraId="4B7FB42C"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4E667F3C"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187</w:t>
            </w:r>
          </w:p>
        </w:tc>
        <w:tc>
          <w:tcPr>
            <w:tcW w:w="1989" w:type="dxa"/>
            <w:tcBorders>
              <w:top w:val="single" w:sz="4" w:space="0" w:color="auto"/>
              <w:left w:val="single" w:sz="4" w:space="0" w:color="auto"/>
              <w:bottom w:val="single" w:sz="4" w:space="0" w:color="auto"/>
              <w:right w:val="single" w:sz="4" w:space="0" w:color="auto"/>
            </w:tcBorders>
            <w:vAlign w:val="center"/>
          </w:tcPr>
          <w:p w14:paraId="4D2BFB9C"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Աշխատասենյակ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2B606F35"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2D970E6F" w14:textId="77777777"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Անցման գոտում՝ ոչ պակաս 12 քմ</w:t>
            </w:r>
          </w:p>
        </w:tc>
        <w:tc>
          <w:tcPr>
            <w:tcW w:w="1350" w:type="dxa"/>
            <w:tcBorders>
              <w:top w:val="single" w:sz="4" w:space="0" w:color="auto"/>
              <w:left w:val="single" w:sz="4" w:space="0" w:color="auto"/>
              <w:bottom w:val="single" w:sz="4" w:space="0" w:color="auto"/>
              <w:right w:val="single" w:sz="4" w:space="0" w:color="auto"/>
            </w:tcBorders>
            <w:vAlign w:val="center"/>
          </w:tcPr>
          <w:p w14:paraId="17118B6C" w14:textId="77777777"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171E7292" w14:textId="77777777"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061E17B2" w14:textId="77777777" w:rsidR="00B47C41" w:rsidRPr="00B47C41" w:rsidRDefault="00B47C41" w:rsidP="00B47C41">
            <w:pPr>
              <w:contextualSpacing/>
              <w:rPr>
                <w:rFonts w:ascii="GHEA Grapalat" w:hAnsi="GHEA Grapalat" w:cs="Sylfaen"/>
                <w:sz w:val="20"/>
                <w:szCs w:val="20"/>
                <w:highlight w:val="yellow"/>
              </w:rPr>
            </w:pPr>
          </w:p>
        </w:tc>
      </w:tr>
      <w:tr w:rsidR="00B47C41" w:rsidRPr="00B47C41" w14:paraId="410A5ADE"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7D2FD1C6"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rPr>
              <w:t>1</w:t>
            </w:r>
            <w:r w:rsidRPr="00B47C41">
              <w:rPr>
                <w:rFonts w:ascii="GHEA Grapalat" w:hAnsi="GHEA Grapalat"/>
                <w:sz w:val="20"/>
                <w:szCs w:val="20"/>
                <w:lang w:val="hy-AM"/>
              </w:rPr>
              <w:t>88</w:t>
            </w:r>
          </w:p>
        </w:tc>
        <w:tc>
          <w:tcPr>
            <w:tcW w:w="1989" w:type="dxa"/>
            <w:tcBorders>
              <w:top w:val="single" w:sz="4" w:space="0" w:color="auto"/>
              <w:left w:val="single" w:sz="4" w:space="0" w:color="auto"/>
              <w:bottom w:val="single" w:sz="4" w:space="0" w:color="auto"/>
              <w:right w:val="single" w:sz="4" w:space="0" w:color="auto"/>
            </w:tcBorders>
            <w:vAlign w:val="center"/>
          </w:tcPr>
          <w:p w14:paraId="2E8F984F"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Անեսթեզիոլոգի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55D2E072"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15F955C6" w14:textId="77777777"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Ոչ պակաս 16 քմ` ` սարքավորումներ</w:t>
            </w:r>
            <w:r w:rsidRPr="00B47C41">
              <w:rPr>
                <w:rFonts w:ascii="GHEA Grapalat" w:hAnsi="GHEA Grapalat" w:cs="Sylfaen"/>
                <w:sz w:val="20"/>
                <w:szCs w:val="20"/>
              </w:rPr>
              <w:lastRenderedPageBreak/>
              <w:t>ի պահեստով</w:t>
            </w:r>
          </w:p>
        </w:tc>
        <w:tc>
          <w:tcPr>
            <w:tcW w:w="1350" w:type="dxa"/>
            <w:tcBorders>
              <w:top w:val="single" w:sz="4" w:space="0" w:color="auto"/>
              <w:left w:val="single" w:sz="4" w:space="0" w:color="auto"/>
              <w:bottom w:val="single" w:sz="4" w:space="0" w:color="auto"/>
              <w:right w:val="single" w:sz="4" w:space="0" w:color="auto"/>
            </w:tcBorders>
            <w:vAlign w:val="center"/>
          </w:tcPr>
          <w:p w14:paraId="195C5709" w14:textId="77777777"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0683C067" w14:textId="77777777"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0778D184" w14:textId="77777777" w:rsidR="00B47C41" w:rsidRPr="00B47C41" w:rsidRDefault="00B47C41" w:rsidP="00B47C41">
            <w:pPr>
              <w:contextualSpacing/>
              <w:rPr>
                <w:rFonts w:ascii="GHEA Grapalat" w:hAnsi="GHEA Grapalat" w:cs="Sylfaen"/>
                <w:sz w:val="20"/>
                <w:szCs w:val="20"/>
              </w:rPr>
            </w:pPr>
          </w:p>
        </w:tc>
      </w:tr>
      <w:tr w:rsidR="00B47C41" w:rsidRPr="00B47C41" w14:paraId="0442C833"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454CCD0A"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lastRenderedPageBreak/>
              <w:t>189</w:t>
            </w:r>
          </w:p>
        </w:tc>
        <w:tc>
          <w:tcPr>
            <w:tcW w:w="1989" w:type="dxa"/>
            <w:tcBorders>
              <w:top w:val="single" w:sz="4" w:space="0" w:color="auto"/>
              <w:left w:val="single" w:sz="4" w:space="0" w:color="auto"/>
              <w:bottom w:val="single" w:sz="4" w:space="0" w:color="auto"/>
              <w:right w:val="single" w:sz="4" w:space="0" w:color="auto"/>
            </w:tcBorders>
            <w:vAlign w:val="center"/>
          </w:tcPr>
          <w:p w14:paraId="2E62E308"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lang w:val="hy-AM"/>
              </w:rPr>
              <w:t xml:space="preserve">Սարքավորումների </w:t>
            </w:r>
            <w:r w:rsidRPr="00B47C41">
              <w:rPr>
                <w:rFonts w:ascii="GHEA Grapalat" w:hAnsi="GHEA Grapalat" w:cs="Sylfaen"/>
                <w:sz w:val="20"/>
                <w:szCs w:val="20"/>
              </w:rPr>
              <w:t>մ</w:t>
            </w:r>
            <w:r w:rsidRPr="00B47C41">
              <w:rPr>
                <w:rFonts w:ascii="GHEA Grapalat" w:hAnsi="GHEA Grapalat" w:cs="Sylfaen"/>
                <w:sz w:val="20"/>
                <w:szCs w:val="20"/>
                <w:lang w:val="hy-AM"/>
              </w:rPr>
              <w:t>աքրման և վարակազերծման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22AC810D"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4EDF8CB7" w14:textId="77777777"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Ոչ պակաս 10 քմ</w:t>
            </w:r>
          </w:p>
        </w:tc>
        <w:tc>
          <w:tcPr>
            <w:tcW w:w="1350" w:type="dxa"/>
            <w:tcBorders>
              <w:top w:val="single" w:sz="4" w:space="0" w:color="auto"/>
              <w:left w:val="single" w:sz="4" w:space="0" w:color="auto"/>
              <w:bottom w:val="single" w:sz="4" w:space="0" w:color="auto"/>
              <w:right w:val="single" w:sz="4" w:space="0" w:color="auto"/>
            </w:tcBorders>
            <w:vAlign w:val="center"/>
          </w:tcPr>
          <w:p w14:paraId="71261CC6" w14:textId="77777777"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5E2ABF08" w14:textId="77777777"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28EF6D59" w14:textId="77777777" w:rsidR="00B47C41" w:rsidRPr="00B47C41" w:rsidRDefault="00B47C41" w:rsidP="00B47C41">
            <w:pPr>
              <w:contextualSpacing/>
              <w:rPr>
                <w:rFonts w:ascii="GHEA Grapalat" w:hAnsi="GHEA Grapalat" w:cs="Sylfaen"/>
                <w:sz w:val="20"/>
                <w:szCs w:val="20"/>
              </w:rPr>
            </w:pPr>
          </w:p>
        </w:tc>
      </w:tr>
      <w:tr w:rsidR="00B47C41" w:rsidRPr="00B47C41" w14:paraId="6BA3279D"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11071057"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190</w:t>
            </w:r>
          </w:p>
        </w:tc>
        <w:tc>
          <w:tcPr>
            <w:tcW w:w="1989" w:type="dxa"/>
            <w:tcBorders>
              <w:top w:val="single" w:sz="4" w:space="0" w:color="auto"/>
              <w:left w:val="single" w:sz="4" w:space="0" w:color="auto"/>
              <w:bottom w:val="single" w:sz="4" w:space="0" w:color="auto"/>
              <w:right w:val="single" w:sz="4" w:space="0" w:color="auto"/>
            </w:tcBorders>
            <w:vAlign w:val="center"/>
          </w:tcPr>
          <w:p w14:paraId="570A9BD7" w14:textId="77777777" w:rsidR="00B47C41" w:rsidRPr="00B47C41" w:rsidRDefault="00B47C41" w:rsidP="00B47C41">
            <w:pPr>
              <w:contextualSpacing/>
              <w:rPr>
                <w:rFonts w:ascii="GHEA Grapalat" w:hAnsi="GHEA Grapalat" w:cs="Sylfaen"/>
                <w:sz w:val="20"/>
                <w:szCs w:val="20"/>
                <w:lang w:val="hy-AM"/>
              </w:rPr>
            </w:pPr>
            <w:r w:rsidRPr="00B47C41">
              <w:rPr>
                <w:rFonts w:ascii="GHEA Grapalat" w:hAnsi="GHEA Grapalat" w:cs="Sylfaen"/>
                <w:sz w:val="20"/>
                <w:szCs w:val="20"/>
                <w:lang w:val="hy-AM"/>
              </w:rPr>
              <w:t>Նախավիրահատարան</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4D0976D3"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7F204FD2" w14:textId="77777777"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Երկու լվացարանով</w:t>
            </w:r>
            <w:r w:rsidRPr="00B47C41">
              <w:rPr>
                <w:rFonts w:ascii="GHEA Grapalat" w:hAnsi="GHEA Grapalat"/>
                <w:sz w:val="20"/>
                <w:szCs w:val="20"/>
              </w:rPr>
              <w:t xml:space="preserve">, </w:t>
            </w:r>
            <w:r w:rsidRPr="00B47C41">
              <w:rPr>
                <w:rFonts w:ascii="GHEA Grapalat" w:hAnsi="GHEA Grapalat" w:cs="Sylfaen"/>
                <w:sz w:val="20"/>
                <w:szCs w:val="20"/>
              </w:rPr>
              <w:t>ոչ պակաս 12 քմ</w:t>
            </w:r>
          </w:p>
        </w:tc>
        <w:tc>
          <w:tcPr>
            <w:tcW w:w="1350" w:type="dxa"/>
            <w:tcBorders>
              <w:top w:val="single" w:sz="4" w:space="0" w:color="auto"/>
              <w:left w:val="single" w:sz="4" w:space="0" w:color="auto"/>
              <w:bottom w:val="single" w:sz="4" w:space="0" w:color="auto"/>
              <w:right w:val="single" w:sz="4" w:space="0" w:color="auto"/>
            </w:tcBorders>
            <w:vAlign w:val="center"/>
          </w:tcPr>
          <w:p w14:paraId="15A31CF5" w14:textId="77777777"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2D9AAB9C" w14:textId="77777777"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21B659E3" w14:textId="77777777" w:rsidR="00B47C41" w:rsidRPr="00B47C41" w:rsidRDefault="00B47C41" w:rsidP="00B47C41">
            <w:pPr>
              <w:contextualSpacing/>
              <w:rPr>
                <w:rFonts w:ascii="GHEA Grapalat" w:hAnsi="GHEA Grapalat"/>
                <w:color w:val="000000"/>
                <w:sz w:val="20"/>
                <w:szCs w:val="20"/>
                <w:highlight w:val="yellow"/>
                <w:lang w:val="hy-AM"/>
              </w:rPr>
            </w:pPr>
          </w:p>
        </w:tc>
      </w:tr>
      <w:tr w:rsidR="00B47C41" w:rsidRPr="00B47C41" w14:paraId="07AA6A9B"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6D339D2E"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191</w:t>
            </w:r>
          </w:p>
        </w:tc>
        <w:tc>
          <w:tcPr>
            <w:tcW w:w="1989" w:type="dxa"/>
            <w:tcBorders>
              <w:top w:val="single" w:sz="4" w:space="0" w:color="auto"/>
              <w:left w:val="single" w:sz="4" w:space="0" w:color="auto"/>
              <w:bottom w:val="single" w:sz="4" w:space="0" w:color="auto"/>
              <w:right w:val="single" w:sz="4" w:space="0" w:color="auto"/>
            </w:tcBorders>
            <w:vAlign w:val="center"/>
          </w:tcPr>
          <w:p w14:paraId="7021E452"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Մանրէազերծման սենք</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5F410C4F"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5D82098A"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Կենտրոնական մանրէազերծման բաժնի սենքերը բաժանվում են 3 հատվածի` կեղտոտ, մաքուր և մանրէազերծ, առանձին ելքով և մուտքով՝ հոսքերը չխաչվելու նպատակով:</w:t>
            </w:r>
          </w:p>
        </w:tc>
        <w:tc>
          <w:tcPr>
            <w:tcW w:w="1350" w:type="dxa"/>
            <w:tcBorders>
              <w:top w:val="single" w:sz="4" w:space="0" w:color="auto"/>
              <w:left w:val="single" w:sz="4" w:space="0" w:color="auto"/>
              <w:bottom w:val="single" w:sz="4" w:space="0" w:color="auto"/>
              <w:right w:val="single" w:sz="4" w:space="0" w:color="auto"/>
            </w:tcBorders>
            <w:vAlign w:val="center"/>
          </w:tcPr>
          <w:p w14:paraId="60B4E0FA" w14:textId="77777777"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1627BB9A" w14:textId="77777777"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0D54C230" w14:textId="77777777" w:rsidR="00B47C41" w:rsidRPr="00B47C41" w:rsidRDefault="00B47C41" w:rsidP="00B47C41">
            <w:pPr>
              <w:contextualSpacing/>
              <w:rPr>
                <w:rFonts w:ascii="GHEA Grapalat" w:hAnsi="GHEA Grapalat"/>
                <w:color w:val="000000"/>
                <w:sz w:val="20"/>
                <w:szCs w:val="20"/>
                <w:highlight w:val="yellow"/>
              </w:rPr>
            </w:pPr>
            <w:r w:rsidRPr="00B47C41">
              <w:rPr>
                <w:rFonts w:ascii="GHEA Grapalat" w:hAnsi="GHEA Grapalat" w:cs="Sylfaen"/>
                <w:sz w:val="20"/>
                <w:szCs w:val="20"/>
              </w:rPr>
              <w:t>Պետք է նախատեսել լվացարան</w:t>
            </w:r>
          </w:p>
        </w:tc>
      </w:tr>
      <w:tr w:rsidR="00B47C41" w:rsidRPr="00B47C41" w14:paraId="4C283719"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2FC87482"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192</w:t>
            </w:r>
          </w:p>
        </w:tc>
        <w:tc>
          <w:tcPr>
            <w:tcW w:w="1989" w:type="dxa"/>
            <w:tcBorders>
              <w:top w:val="single" w:sz="4" w:space="0" w:color="auto"/>
              <w:left w:val="single" w:sz="4" w:space="0" w:color="auto"/>
              <w:bottom w:val="single" w:sz="4" w:space="0" w:color="auto"/>
              <w:right w:val="single" w:sz="4" w:space="0" w:color="auto"/>
            </w:tcBorders>
            <w:vAlign w:val="center"/>
          </w:tcPr>
          <w:p w14:paraId="382A5B8B"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Վիրահատարան</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4C06C5CD"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2</w:t>
            </w:r>
          </w:p>
        </w:tc>
        <w:tc>
          <w:tcPr>
            <w:tcW w:w="1844" w:type="dxa"/>
            <w:tcBorders>
              <w:top w:val="single" w:sz="4" w:space="0" w:color="auto"/>
              <w:left w:val="single" w:sz="4" w:space="0" w:color="auto"/>
              <w:bottom w:val="single" w:sz="4" w:space="0" w:color="auto"/>
              <w:right w:val="single" w:sz="4" w:space="0" w:color="auto"/>
            </w:tcBorders>
            <w:vAlign w:val="center"/>
          </w:tcPr>
          <w:p w14:paraId="3ADF2F4D" w14:textId="77777777"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Յուրաքանչյուրը՝</w:t>
            </w:r>
            <w:r w:rsidRPr="00B47C41">
              <w:rPr>
                <w:rFonts w:ascii="GHEA Grapalat" w:hAnsi="GHEA Grapalat"/>
                <w:sz w:val="20"/>
                <w:szCs w:val="20"/>
              </w:rPr>
              <w:t xml:space="preserve"> ոչ պակաս 36 </w:t>
            </w:r>
            <w:r w:rsidRPr="00B47C41">
              <w:rPr>
                <w:rFonts w:ascii="GHEA Grapalat" w:hAnsi="GHEA Grapalat" w:cs="Sylfaen"/>
                <w:sz w:val="20"/>
                <w:szCs w:val="20"/>
              </w:rPr>
              <w:t>քմ</w:t>
            </w:r>
          </w:p>
        </w:tc>
        <w:tc>
          <w:tcPr>
            <w:tcW w:w="1350" w:type="dxa"/>
            <w:tcBorders>
              <w:top w:val="single" w:sz="4" w:space="0" w:color="auto"/>
              <w:left w:val="single" w:sz="4" w:space="0" w:color="auto"/>
              <w:bottom w:val="single" w:sz="4" w:space="0" w:color="auto"/>
              <w:right w:val="single" w:sz="4" w:space="0" w:color="auto"/>
            </w:tcBorders>
            <w:vAlign w:val="center"/>
          </w:tcPr>
          <w:p w14:paraId="1F26710B"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Առանձին օդափոխու</w:t>
            </w:r>
          </w:p>
          <w:p w14:paraId="20CB8532"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թյան համակարգ  և ֆիլտրեր</w:t>
            </w:r>
          </w:p>
        </w:tc>
        <w:tc>
          <w:tcPr>
            <w:tcW w:w="1260" w:type="dxa"/>
            <w:tcBorders>
              <w:top w:val="single" w:sz="4" w:space="0" w:color="auto"/>
              <w:left w:val="single" w:sz="4" w:space="0" w:color="auto"/>
              <w:bottom w:val="single" w:sz="4" w:space="0" w:color="auto"/>
              <w:right w:val="single" w:sz="4" w:space="0" w:color="auto"/>
            </w:tcBorders>
            <w:vAlign w:val="center"/>
          </w:tcPr>
          <w:p w14:paraId="3AC18C9B" w14:textId="77777777" w:rsidR="00B47C41" w:rsidRPr="00B47C41" w:rsidRDefault="00B47C41" w:rsidP="00B47C41">
            <w:pPr>
              <w:contextualSpacing/>
              <w:jc w:val="center"/>
              <w:rPr>
                <w:rFonts w:ascii="GHEA Grapalat" w:hAnsi="GHEA Grapalat" w:cs="Sylfaen"/>
                <w:sz w:val="20"/>
                <w:szCs w:val="20"/>
              </w:rPr>
            </w:pPr>
            <w:r w:rsidRPr="00B47C41">
              <w:rPr>
                <w:rFonts w:ascii="GHEA Grapalat" w:hAnsi="GHEA Grapalat" w:cs="Sylfaen"/>
                <w:sz w:val="20"/>
                <w:szCs w:val="20"/>
              </w:rPr>
              <w:t>Օդ, վակում, թթվածին</w:t>
            </w:r>
          </w:p>
        </w:tc>
        <w:tc>
          <w:tcPr>
            <w:tcW w:w="2306" w:type="dxa"/>
            <w:tcBorders>
              <w:top w:val="single" w:sz="4" w:space="0" w:color="auto"/>
              <w:left w:val="single" w:sz="4" w:space="0" w:color="auto"/>
              <w:bottom w:val="single" w:sz="4" w:space="0" w:color="auto"/>
              <w:right w:val="single" w:sz="4" w:space="0" w:color="auto"/>
            </w:tcBorders>
            <w:vAlign w:val="center"/>
          </w:tcPr>
          <w:p w14:paraId="2E3BEE0D"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Սենյակի առաստաղի բարձրությունը ոչ պակաս քան 3 մ</w:t>
            </w:r>
          </w:p>
        </w:tc>
      </w:tr>
      <w:tr w:rsidR="00B47C41" w:rsidRPr="00B47C41" w14:paraId="5AB30E75"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3DD693C6"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rPr>
              <w:t>1</w:t>
            </w:r>
            <w:r w:rsidRPr="00B47C41">
              <w:rPr>
                <w:rFonts w:ascii="GHEA Grapalat" w:hAnsi="GHEA Grapalat"/>
                <w:sz w:val="20"/>
                <w:szCs w:val="20"/>
                <w:lang w:val="hy-AM"/>
              </w:rPr>
              <w:t>93</w:t>
            </w:r>
          </w:p>
        </w:tc>
        <w:tc>
          <w:tcPr>
            <w:tcW w:w="1989" w:type="dxa"/>
            <w:tcBorders>
              <w:top w:val="single" w:sz="4" w:space="0" w:color="auto"/>
              <w:left w:val="single" w:sz="4" w:space="0" w:color="auto"/>
              <w:bottom w:val="single" w:sz="4" w:space="0" w:color="auto"/>
              <w:right w:val="single" w:sz="4" w:space="0" w:color="auto"/>
            </w:tcBorders>
            <w:vAlign w:val="center"/>
          </w:tcPr>
          <w:p w14:paraId="6BEFD6AA"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Հետվիրահատական հիվանդասենյակ՝ 2 հիվանդի համար</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6B0B1963"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23D9DEE2" w14:textId="77777777"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Հետվիրահատական ինտենսիվ բուժման</w:t>
            </w:r>
            <w:r w:rsidRPr="00B47C41">
              <w:rPr>
                <w:rFonts w:ascii="GHEA Grapalat" w:hAnsi="GHEA Grapalat"/>
                <w:sz w:val="20"/>
                <w:szCs w:val="20"/>
              </w:rPr>
              <w:t xml:space="preserve"> սրահ </w:t>
            </w:r>
            <w:r w:rsidRPr="00B47C41">
              <w:rPr>
                <w:rFonts w:ascii="GHEA Grapalat" w:hAnsi="GHEA Grapalat" w:cs="Sylfaen"/>
                <w:sz w:val="20"/>
                <w:szCs w:val="20"/>
              </w:rPr>
              <w:t>քույրական պոստով՝ ոչ պակաս</w:t>
            </w:r>
            <w:r w:rsidRPr="00B47C41">
              <w:rPr>
                <w:rFonts w:ascii="GHEA Grapalat" w:hAnsi="GHEA Grapalat"/>
                <w:sz w:val="20"/>
                <w:szCs w:val="20"/>
              </w:rPr>
              <w:t xml:space="preserve"> 30 </w:t>
            </w:r>
            <w:r w:rsidRPr="00B47C41">
              <w:rPr>
                <w:rFonts w:ascii="GHEA Grapalat" w:hAnsi="GHEA Grapalat" w:cs="Sylfaen"/>
                <w:sz w:val="20"/>
                <w:szCs w:val="20"/>
              </w:rPr>
              <w:t>քմ</w:t>
            </w:r>
          </w:p>
        </w:tc>
        <w:tc>
          <w:tcPr>
            <w:tcW w:w="1350" w:type="dxa"/>
            <w:tcBorders>
              <w:top w:val="single" w:sz="4" w:space="0" w:color="auto"/>
              <w:left w:val="single" w:sz="4" w:space="0" w:color="auto"/>
              <w:bottom w:val="single" w:sz="4" w:space="0" w:color="auto"/>
              <w:right w:val="single" w:sz="4" w:space="0" w:color="auto"/>
            </w:tcBorders>
            <w:vAlign w:val="center"/>
          </w:tcPr>
          <w:p w14:paraId="78483793"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Առանձին օդափոխու</w:t>
            </w:r>
          </w:p>
          <w:p w14:paraId="0588FA71"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թյան 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72FC7439" w14:textId="77777777" w:rsidR="00B47C41" w:rsidRPr="00B47C41" w:rsidRDefault="00B47C41" w:rsidP="00B47C41">
            <w:pPr>
              <w:contextualSpacing/>
              <w:jc w:val="center"/>
              <w:rPr>
                <w:rFonts w:ascii="GHEA Grapalat" w:hAnsi="GHEA Grapalat" w:cs="Sylfaen"/>
                <w:sz w:val="20"/>
                <w:szCs w:val="20"/>
              </w:rPr>
            </w:pPr>
            <w:r w:rsidRPr="00B47C41">
              <w:rPr>
                <w:rFonts w:ascii="GHEA Grapalat" w:hAnsi="GHEA Grapalat" w:cs="Sylfaen"/>
                <w:sz w:val="20"/>
                <w:szCs w:val="20"/>
              </w:rPr>
              <w:t>Օդ, վակում, թթվածին</w:t>
            </w:r>
          </w:p>
        </w:tc>
        <w:tc>
          <w:tcPr>
            <w:tcW w:w="2306" w:type="dxa"/>
            <w:tcBorders>
              <w:top w:val="single" w:sz="4" w:space="0" w:color="auto"/>
              <w:left w:val="single" w:sz="4" w:space="0" w:color="auto"/>
              <w:bottom w:val="single" w:sz="4" w:space="0" w:color="auto"/>
              <w:right w:val="single" w:sz="4" w:space="0" w:color="auto"/>
            </w:tcBorders>
            <w:vAlign w:val="center"/>
          </w:tcPr>
          <w:p w14:paraId="5A03B13B"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Սենյակի առաստաղի բարձրությունը ոչ պակաս քան 3 մ</w:t>
            </w:r>
          </w:p>
        </w:tc>
      </w:tr>
      <w:tr w:rsidR="00B47C41" w:rsidRPr="00B47C41" w14:paraId="6DE282A6"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223E792B"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lang w:val="hy-AM"/>
              </w:rPr>
              <w:t>1</w:t>
            </w:r>
            <w:r w:rsidRPr="00B47C41">
              <w:rPr>
                <w:rFonts w:ascii="GHEA Grapalat" w:hAnsi="GHEA Grapalat"/>
                <w:sz w:val="20"/>
                <w:szCs w:val="20"/>
              </w:rPr>
              <w:t>94</w:t>
            </w:r>
          </w:p>
        </w:tc>
        <w:tc>
          <w:tcPr>
            <w:tcW w:w="1989" w:type="dxa"/>
            <w:tcBorders>
              <w:top w:val="single" w:sz="4" w:space="0" w:color="auto"/>
              <w:left w:val="single" w:sz="4" w:space="0" w:color="auto"/>
              <w:bottom w:val="single" w:sz="4" w:space="0" w:color="auto"/>
              <w:right w:val="single" w:sz="4" w:space="0" w:color="auto"/>
            </w:tcBorders>
            <w:vAlign w:val="center"/>
          </w:tcPr>
          <w:p w14:paraId="51BB3838" w14:textId="77777777"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Մաքուր պարագաների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16688EC5"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4439C78D"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cs="Sylfaen"/>
                <w:sz w:val="20"/>
                <w:szCs w:val="20"/>
              </w:rPr>
              <w:t>Սպիտակեղենի և այլ մաքուր պարագաների  պահեստավորման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14:paraId="77A93799" w14:textId="77777777"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31C6DE72" w14:textId="77777777"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35508A9D" w14:textId="77777777" w:rsidR="00B47C41" w:rsidRPr="00B47C41" w:rsidRDefault="00B47C41" w:rsidP="00B47C41">
            <w:pPr>
              <w:contextualSpacing/>
              <w:rPr>
                <w:rFonts w:ascii="GHEA Grapalat" w:hAnsi="GHEA Grapalat" w:cs="Sylfaen"/>
                <w:sz w:val="20"/>
                <w:szCs w:val="20"/>
              </w:rPr>
            </w:pPr>
          </w:p>
        </w:tc>
      </w:tr>
      <w:tr w:rsidR="00B47C41" w:rsidRPr="00B47C41" w14:paraId="79CD01EE"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25BAFD70"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195</w:t>
            </w:r>
          </w:p>
        </w:tc>
        <w:tc>
          <w:tcPr>
            <w:tcW w:w="1989" w:type="dxa"/>
            <w:tcBorders>
              <w:top w:val="single" w:sz="4" w:space="0" w:color="auto"/>
              <w:left w:val="single" w:sz="4" w:space="0" w:color="auto"/>
              <w:bottom w:val="single" w:sz="4" w:space="0" w:color="auto"/>
              <w:right w:val="single" w:sz="4" w:space="0" w:color="auto"/>
            </w:tcBorders>
            <w:vAlign w:val="center"/>
          </w:tcPr>
          <w:p w14:paraId="11997128" w14:textId="77777777"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 xml:space="preserve">Կեղտոտ պարագաներ </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4696B93D"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1F4D2B5C"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cs="Sylfaen"/>
                <w:sz w:val="20"/>
                <w:szCs w:val="20"/>
              </w:rPr>
              <w:t>Ցանկալի է տեղակայված լինի ելքին մոտ</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14:paraId="6E8525DC" w14:textId="77777777"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050A6708" w14:textId="77777777"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7B1F45FD" w14:textId="77777777" w:rsidR="00B47C41" w:rsidRPr="00B47C41" w:rsidRDefault="00B47C41" w:rsidP="00B47C41">
            <w:pPr>
              <w:contextualSpacing/>
              <w:rPr>
                <w:rFonts w:ascii="GHEA Grapalat" w:hAnsi="GHEA Grapalat" w:cs="Sylfaen"/>
                <w:sz w:val="20"/>
                <w:szCs w:val="20"/>
              </w:rPr>
            </w:pPr>
          </w:p>
        </w:tc>
      </w:tr>
      <w:tr w:rsidR="00B47C41" w:rsidRPr="00B47C41" w14:paraId="1365B065"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8CFED97"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rPr>
              <w:t>19</w:t>
            </w:r>
            <w:r w:rsidRPr="00B47C41">
              <w:rPr>
                <w:rFonts w:ascii="GHEA Grapalat" w:hAnsi="GHEA Grapalat"/>
                <w:sz w:val="20"/>
                <w:szCs w:val="20"/>
                <w:lang w:val="hy-AM"/>
              </w:rPr>
              <w:t>6</w:t>
            </w:r>
          </w:p>
        </w:tc>
        <w:tc>
          <w:tcPr>
            <w:tcW w:w="1989" w:type="dxa"/>
            <w:tcBorders>
              <w:top w:val="single" w:sz="4" w:space="0" w:color="auto"/>
              <w:left w:val="single" w:sz="4" w:space="0" w:color="auto"/>
              <w:bottom w:val="single" w:sz="4" w:space="0" w:color="auto"/>
              <w:right w:val="single" w:sz="4" w:space="0" w:color="auto"/>
            </w:tcBorders>
            <w:vAlign w:val="center"/>
          </w:tcPr>
          <w:p w14:paraId="6BDA8382"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Թափոնների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38F40145"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03E19567" w14:textId="77777777" w:rsidR="00B47C41" w:rsidRPr="00B47C41" w:rsidRDefault="00B47C41" w:rsidP="00B47C41">
            <w:pPr>
              <w:contextualSpacing/>
              <w:rPr>
                <w:rFonts w:ascii="GHEA Grapalat" w:hAnsi="GHEA Grapalat" w:cs="Sylfaen"/>
                <w:sz w:val="20"/>
                <w:szCs w:val="20"/>
                <w:lang w:val="hy-AM"/>
              </w:rPr>
            </w:pPr>
            <w:r w:rsidRPr="00B47C41">
              <w:rPr>
                <w:rFonts w:ascii="GHEA Grapalat" w:hAnsi="GHEA Grapalat" w:cs="Sylfaen"/>
                <w:sz w:val="20"/>
                <w:szCs w:val="20"/>
              </w:rPr>
              <w:t>Ցանկալի է տեղակայված լինի բաժնի ելքին մոտ/ հոսակով և լվացարանով</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14:paraId="002D4206" w14:textId="77777777"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634A9D18" w14:textId="77777777"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40799569" w14:textId="77777777" w:rsidR="00B47C41" w:rsidRPr="00B47C41" w:rsidRDefault="00B47C41" w:rsidP="00B47C41">
            <w:pPr>
              <w:contextualSpacing/>
              <w:rPr>
                <w:rFonts w:ascii="GHEA Grapalat" w:hAnsi="GHEA Grapalat" w:cs="Sylfaen"/>
                <w:sz w:val="20"/>
                <w:szCs w:val="20"/>
              </w:rPr>
            </w:pPr>
          </w:p>
        </w:tc>
      </w:tr>
      <w:tr w:rsidR="00B47C41" w:rsidRPr="00B47C41" w14:paraId="35175A92"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3F2CBE9A"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197</w:t>
            </w:r>
          </w:p>
        </w:tc>
        <w:tc>
          <w:tcPr>
            <w:tcW w:w="1989" w:type="dxa"/>
            <w:tcBorders>
              <w:top w:val="single" w:sz="4" w:space="0" w:color="auto"/>
              <w:left w:val="single" w:sz="4" w:space="0" w:color="auto"/>
              <w:bottom w:val="single" w:sz="4" w:space="0" w:color="auto"/>
              <w:right w:val="single" w:sz="4" w:space="0" w:color="auto"/>
            </w:tcBorders>
            <w:vAlign w:val="center"/>
          </w:tcPr>
          <w:p w14:paraId="3298DE5B"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Սանհանգույց</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2D971CAE"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3</w:t>
            </w:r>
          </w:p>
        </w:tc>
        <w:tc>
          <w:tcPr>
            <w:tcW w:w="1844" w:type="dxa"/>
            <w:tcBorders>
              <w:top w:val="single" w:sz="4" w:space="0" w:color="auto"/>
              <w:left w:val="single" w:sz="4" w:space="0" w:color="auto"/>
              <w:bottom w:val="single" w:sz="4" w:space="0" w:color="auto"/>
              <w:right w:val="single" w:sz="4" w:space="0" w:color="auto"/>
            </w:tcBorders>
            <w:vAlign w:val="center"/>
          </w:tcPr>
          <w:p w14:paraId="19340DF7"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cs="Sylfaen"/>
                <w:sz w:val="20"/>
                <w:szCs w:val="20"/>
              </w:rPr>
              <w:t>Տղամարդկանց, կանանց և բնակչության,  ոչ պակաս 10 քմ սակավաշարժ խմբերի համար</w:t>
            </w:r>
          </w:p>
        </w:tc>
        <w:tc>
          <w:tcPr>
            <w:tcW w:w="1350" w:type="dxa"/>
            <w:tcBorders>
              <w:top w:val="single" w:sz="4" w:space="0" w:color="auto"/>
              <w:left w:val="single" w:sz="4" w:space="0" w:color="auto"/>
              <w:bottom w:val="single" w:sz="4" w:space="0" w:color="auto"/>
              <w:right w:val="single" w:sz="4" w:space="0" w:color="auto"/>
            </w:tcBorders>
            <w:vAlign w:val="center"/>
          </w:tcPr>
          <w:p w14:paraId="7D086C88" w14:textId="77777777" w:rsidR="00B47C41" w:rsidRPr="00B47C41" w:rsidRDefault="00B47C41" w:rsidP="00B47C41">
            <w:pPr>
              <w:tabs>
                <w:tab w:val="left" w:pos="709"/>
              </w:tabs>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47389943" w14:textId="77777777" w:rsidR="00B47C41" w:rsidRPr="00B47C41" w:rsidRDefault="00B47C41" w:rsidP="00B47C41">
            <w:pPr>
              <w:tabs>
                <w:tab w:val="left" w:pos="709"/>
              </w:tabs>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615C82EB" w14:textId="77777777" w:rsidR="00B47C41" w:rsidRPr="00B47C41" w:rsidRDefault="00B47C41" w:rsidP="00B47C41">
            <w:pPr>
              <w:tabs>
                <w:tab w:val="left" w:pos="709"/>
              </w:tabs>
              <w:contextualSpacing/>
              <w:rPr>
                <w:rFonts w:ascii="GHEA Grapalat" w:hAnsi="GHEA Grapalat" w:cs="Sylfaen"/>
                <w:sz w:val="20"/>
                <w:szCs w:val="20"/>
              </w:rPr>
            </w:pPr>
          </w:p>
        </w:tc>
      </w:tr>
      <w:tr w:rsidR="00B47C41" w:rsidRPr="00B47C41" w14:paraId="2B5665C2"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BFA6DC7"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198</w:t>
            </w:r>
          </w:p>
        </w:tc>
        <w:tc>
          <w:tcPr>
            <w:tcW w:w="1989" w:type="dxa"/>
            <w:tcBorders>
              <w:top w:val="single" w:sz="4" w:space="0" w:color="auto"/>
              <w:left w:val="single" w:sz="4" w:space="0" w:color="auto"/>
              <w:bottom w:val="single" w:sz="4" w:space="0" w:color="auto"/>
              <w:right w:val="single" w:sz="4" w:space="0" w:color="auto"/>
            </w:tcBorders>
            <w:vAlign w:val="center"/>
          </w:tcPr>
          <w:p w14:paraId="315243DC"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 xml:space="preserve">Ավագ բուժքրոջ աշխատասենյակ </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3C021D39"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3827E66E"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Ոչ պակաս 14 քմ</w:t>
            </w:r>
          </w:p>
        </w:tc>
        <w:tc>
          <w:tcPr>
            <w:tcW w:w="1350" w:type="dxa"/>
            <w:tcBorders>
              <w:top w:val="single" w:sz="4" w:space="0" w:color="auto"/>
              <w:left w:val="single" w:sz="4" w:space="0" w:color="auto"/>
              <w:bottom w:val="single" w:sz="4" w:space="0" w:color="auto"/>
              <w:right w:val="single" w:sz="4" w:space="0" w:color="auto"/>
            </w:tcBorders>
            <w:vAlign w:val="center"/>
          </w:tcPr>
          <w:p w14:paraId="6DBFD1D1" w14:textId="77777777" w:rsidR="00B47C41" w:rsidRPr="00B47C41" w:rsidRDefault="00B47C41" w:rsidP="00B47C41">
            <w:pPr>
              <w:tabs>
                <w:tab w:val="left" w:pos="709"/>
              </w:tabs>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72E1202E" w14:textId="77777777" w:rsidR="00B47C41" w:rsidRPr="00B47C41" w:rsidRDefault="00B47C41" w:rsidP="00B47C41">
            <w:pPr>
              <w:tabs>
                <w:tab w:val="left" w:pos="709"/>
              </w:tabs>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419C7C39" w14:textId="77777777" w:rsidR="00B47C41" w:rsidRPr="00B47C41" w:rsidRDefault="00B47C41" w:rsidP="00B47C41">
            <w:pPr>
              <w:tabs>
                <w:tab w:val="left" w:pos="709"/>
              </w:tabs>
              <w:contextualSpacing/>
              <w:rPr>
                <w:rFonts w:ascii="GHEA Grapalat" w:hAnsi="GHEA Grapalat" w:cs="Sylfaen"/>
                <w:sz w:val="20"/>
                <w:szCs w:val="20"/>
              </w:rPr>
            </w:pPr>
          </w:p>
        </w:tc>
      </w:tr>
      <w:tr w:rsidR="00B47C41" w:rsidRPr="00B47C41" w14:paraId="69876493"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2C8A8F28"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199</w:t>
            </w:r>
          </w:p>
        </w:tc>
        <w:tc>
          <w:tcPr>
            <w:tcW w:w="1989" w:type="dxa"/>
            <w:tcBorders>
              <w:top w:val="single" w:sz="4" w:space="0" w:color="auto"/>
              <w:left w:val="single" w:sz="4" w:space="0" w:color="auto"/>
              <w:bottom w:val="single" w:sz="4" w:space="0" w:color="auto"/>
              <w:right w:val="single" w:sz="4" w:space="0" w:color="auto"/>
            </w:tcBorders>
            <w:vAlign w:val="center"/>
          </w:tcPr>
          <w:p w14:paraId="5AA2B68A"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Անձնակազմի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2F41B123"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06355FDD" w14:textId="77777777" w:rsidR="00B47C41" w:rsidRPr="00B47C41" w:rsidRDefault="00B47C41" w:rsidP="00B47C41">
            <w:pPr>
              <w:tabs>
                <w:tab w:val="left" w:pos="709"/>
              </w:tabs>
              <w:contextualSpacing/>
              <w:rPr>
                <w:rFonts w:ascii="GHEA Grapalat" w:hAnsi="GHEA Grapalat" w:cs="Sylfaen"/>
                <w:sz w:val="20"/>
                <w:szCs w:val="20"/>
              </w:rPr>
            </w:pPr>
            <w:r w:rsidRPr="00B47C41">
              <w:rPr>
                <w:rFonts w:ascii="GHEA Grapalat" w:hAnsi="GHEA Grapalat" w:cs="Sylfaen"/>
                <w:sz w:val="20"/>
                <w:szCs w:val="20"/>
              </w:rPr>
              <w:t xml:space="preserve">Նախատեսված միջին </w:t>
            </w:r>
          </w:p>
          <w:p w14:paraId="48AB5416"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cs="Sylfaen"/>
                <w:sz w:val="20"/>
                <w:szCs w:val="20"/>
              </w:rPr>
              <w:lastRenderedPageBreak/>
              <w:t>բուժաշխատողների համար՝ ոչ պակաս 1</w:t>
            </w:r>
            <w:r w:rsidRPr="00B47C41">
              <w:rPr>
                <w:rFonts w:ascii="GHEA Grapalat" w:hAnsi="GHEA Grapalat" w:cs="Sylfaen"/>
                <w:sz w:val="20"/>
                <w:szCs w:val="20"/>
                <w:lang w:val="hy-AM"/>
              </w:rPr>
              <w:t>4</w:t>
            </w:r>
            <w:r w:rsidRPr="00B47C41">
              <w:rPr>
                <w:rFonts w:ascii="GHEA Grapalat" w:hAnsi="GHEA Grapalat" w:cs="Sylfaen"/>
                <w:sz w:val="20"/>
                <w:szCs w:val="20"/>
              </w:rPr>
              <w:t xml:space="preserve"> քմ</w:t>
            </w:r>
          </w:p>
        </w:tc>
        <w:tc>
          <w:tcPr>
            <w:tcW w:w="1350" w:type="dxa"/>
            <w:tcBorders>
              <w:top w:val="single" w:sz="4" w:space="0" w:color="auto"/>
              <w:left w:val="single" w:sz="4" w:space="0" w:color="auto"/>
              <w:bottom w:val="single" w:sz="4" w:space="0" w:color="auto"/>
              <w:right w:val="single" w:sz="4" w:space="0" w:color="auto"/>
            </w:tcBorders>
            <w:vAlign w:val="center"/>
          </w:tcPr>
          <w:p w14:paraId="6FC5AFAC" w14:textId="77777777" w:rsidR="00B47C41" w:rsidRPr="00B47C41" w:rsidRDefault="00B47C41" w:rsidP="00B47C41">
            <w:pPr>
              <w:tabs>
                <w:tab w:val="left" w:pos="709"/>
              </w:tabs>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0DF157F7" w14:textId="77777777" w:rsidR="00B47C41" w:rsidRPr="00B47C41" w:rsidRDefault="00B47C41" w:rsidP="00B47C41">
            <w:pPr>
              <w:tabs>
                <w:tab w:val="left" w:pos="709"/>
              </w:tabs>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7EC86995" w14:textId="77777777" w:rsidR="00B47C41" w:rsidRPr="00B47C41" w:rsidRDefault="00B47C41" w:rsidP="00B47C41">
            <w:pPr>
              <w:tabs>
                <w:tab w:val="left" w:pos="709"/>
              </w:tabs>
              <w:contextualSpacing/>
              <w:rPr>
                <w:rFonts w:ascii="GHEA Grapalat" w:hAnsi="GHEA Grapalat" w:cs="Sylfaen"/>
                <w:sz w:val="20"/>
                <w:szCs w:val="20"/>
              </w:rPr>
            </w:pPr>
          </w:p>
        </w:tc>
      </w:tr>
      <w:tr w:rsidR="00B47C41" w:rsidRPr="00B47C41" w14:paraId="3C0BE89F"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0A2A4787"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lastRenderedPageBreak/>
              <w:t>200</w:t>
            </w:r>
          </w:p>
        </w:tc>
        <w:tc>
          <w:tcPr>
            <w:tcW w:w="1989" w:type="dxa"/>
            <w:tcBorders>
              <w:top w:val="single" w:sz="4" w:space="0" w:color="auto"/>
              <w:left w:val="single" w:sz="4" w:space="0" w:color="auto"/>
              <w:bottom w:val="single" w:sz="4" w:space="0" w:color="auto"/>
              <w:right w:val="single" w:sz="4" w:space="0" w:color="auto"/>
            </w:tcBorders>
            <w:vAlign w:val="center"/>
          </w:tcPr>
          <w:p w14:paraId="1306BDA5"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Անձնակազմի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04A60DE1"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716F2749"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cs="Sylfaen"/>
                <w:sz w:val="20"/>
                <w:szCs w:val="20"/>
              </w:rPr>
              <w:t xml:space="preserve">Նախատեսված կրտսեր բուժաշխատողների համար՝ ոչ պակաս </w:t>
            </w:r>
            <w:r w:rsidRPr="00B47C41">
              <w:rPr>
                <w:rFonts w:ascii="GHEA Grapalat" w:hAnsi="GHEA Grapalat" w:cs="Sylfaen"/>
                <w:sz w:val="20"/>
                <w:szCs w:val="20"/>
                <w:lang w:val="hy-AM"/>
              </w:rPr>
              <w:t>8</w:t>
            </w:r>
            <w:r w:rsidRPr="00B47C41">
              <w:rPr>
                <w:rFonts w:ascii="GHEA Grapalat" w:hAnsi="GHEA Grapalat" w:cs="Sylfaen"/>
                <w:sz w:val="20"/>
                <w:szCs w:val="20"/>
              </w:rPr>
              <w:t xml:space="preserve"> քմ</w:t>
            </w:r>
          </w:p>
        </w:tc>
        <w:tc>
          <w:tcPr>
            <w:tcW w:w="1350" w:type="dxa"/>
            <w:tcBorders>
              <w:top w:val="single" w:sz="4" w:space="0" w:color="auto"/>
              <w:left w:val="single" w:sz="4" w:space="0" w:color="auto"/>
              <w:bottom w:val="single" w:sz="4" w:space="0" w:color="auto"/>
              <w:right w:val="single" w:sz="4" w:space="0" w:color="auto"/>
            </w:tcBorders>
            <w:vAlign w:val="center"/>
          </w:tcPr>
          <w:p w14:paraId="5042FE59" w14:textId="77777777" w:rsidR="00B47C41" w:rsidRPr="00B47C41" w:rsidRDefault="00B47C41" w:rsidP="00B47C41">
            <w:pPr>
              <w:tabs>
                <w:tab w:val="left" w:pos="709"/>
              </w:tabs>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35248CA7" w14:textId="77777777" w:rsidR="00B47C41" w:rsidRPr="00B47C41" w:rsidRDefault="00B47C41" w:rsidP="00B47C41">
            <w:pPr>
              <w:tabs>
                <w:tab w:val="left" w:pos="709"/>
              </w:tabs>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5634A0DC" w14:textId="77777777" w:rsidR="00B47C41" w:rsidRPr="00B47C41" w:rsidRDefault="00B47C41" w:rsidP="00B47C41">
            <w:pPr>
              <w:tabs>
                <w:tab w:val="left" w:pos="709"/>
              </w:tabs>
              <w:contextualSpacing/>
              <w:rPr>
                <w:rFonts w:ascii="GHEA Grapalat" w:hAnsi="GHEA Grapalat" w:cs="Sylfaen"/>
                <w:sz w:val="20"/>
                <w:szCs w:val="20"/>
              </w:rPr>
            </w:pPr>
          </w:p>
        </w:tc>
      </w:tr>
      <w:tr w:rsidR="00B47C41" w:rsidRPr="00B47C41" w14:paraId="60518376"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2FE7E74A"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201</w:t>
            </w:r>
          </w:p>
        </w:tc>
        <w:tc>
          <w:tcPr>
            <w:tcW w:w="1989" w:type="dxa"/>
            <w:tcBorders>
              <w:top w:val="single" w:sz="4" w:space="0" w:color="auto"/>
              <w:left w:val="single" w:sz="4" w:space="0" w:color="auto"/>
              <w:bottom w:val="single" w:sz="4" w:space="0" w:color="auto"/>
              <w:right w:val="single" w:sz="4" w:space="0" w:color="auto"/>
            </w:tcBorders>
            <w:vAlign w:val="center"/>
          </w:tcPr>
          <w:p w14:paraId="6EA0DF51"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Պահեստ</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2CA413AC"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2D938108" w14:textId="77777777" w:rsidR="00B47C41" w:rsidRPr="00B47C41" w:rsidRDefault="00B47C41" w:rsidP="00B47C41">
            <w:pPr>
              <w:tabs>
                <w:tab w:val="left" w:pos="709"/>
              </w:tabs>
              <w:contextualSpacing/>
              <w:rPr>
                <w:rFonts w:ascii="GHEA Grapalat" w:hAnsi="GHEA Grapalat" w:cs="Sylfaen"/>
                <w:sz w:val="20"/>
                <w:szCs w:val="20"/>
              </w:rPr>
            </w:pPr>
            <w:r w:rsidRPr="00B47C41">
              <w:rPr>
                <w:rFonts w:ascii="GHEA Grapalat" w:hAnsi="GHEA Grapalat" w:cs="Sylfaen"/>
                <w:sz w:val="20"/>
                <w:szCs w:val="20"/>
              </w:rPr>
              <w:t>Սանիտարական և տնտեսաան պարագաների համար, ոչ պակաս 10 քմ</w:t>
            </w:r>
          </w:p>
        </w:tc>
        <w:tc>
          <w:tcPr>
            <w:tcW w:w="1350" w:type="dxa"/>
            <w:tcBorders>
              <w:top w:val="single" w:sz="4" w:space="0" w:color="auto"/>
              <w:left w:val="single" w:sz="4" w:space="0" w:color="auto"/>
              <w:bottom w:val="single" w:sz="4" w:space="0" w:color="auto"/>
              <w:right w:val="single" w:sz="4" w:space="0" w:color="auto"/>
            </w:tcBorders>
            <w:vAlign w:val="center"/>
          </w:tcPr>
          <w:p w14:paraId="0EC9D7B1" w14:textId="77777777" w:rsidR="00B47C41" w:rsidRPr="00B47C41" w:rsidRDefault="00B47C41" w:rsidP="00B47C41">
            <w:pPr>
              <w:tabs>
                <w:tab w:val="left" w:pos="709"/>
              </w:tabs>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70645539" w14:textId="77777777" w:rsidR="00B47C41" w:rsidRPr="00B47C41" w:rsidRDefault="00B47C41" w:rsidP="00B47C41">
            <w:pPr>
              <w:tabs>
                <w:tab w:val="left" w:pos="709"/>
              </w:tabs>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54266730" w14:textId="77777777" w:rsidR="00B47C41" w:rsidRPr="00B47C41" w:rsidRDefault="00B47C41" w:rsidP="00B47C41">
            <w:pPr>
              <w:tabs>
                <w:tab w:val="left" w:pos="709"/>
              </w:tabs>
              <w:contextualSpacing/>
              <w:rPr>
                <w:rFonts w:ascii="GHEA Grapalat" w:hAnsi="GHEA Grapalat" w:cs="Sylfaen"/>
                <w:sz w:val="20"/>
                <w:szCs w:val="20"/>
              </w:rPr>
            </w:pPr>
          </w:p>
        </w:tc>
      </w:tr>
      <w:tr w:rsidR="00B47C41" w:rsidRPr="00B47C41" w14:paraId="0D329859"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5540" w:type="dxa"/>
            <w:gridSpan w:val="5"/>
            <w:tcBorders>
              <w:top w:val="single" w:sz="4" w:space="0" w:color="auto"/>
              <w:left w:val="single" w:sz="4" w:space="0" w:color="auto"/>
              <w:bottom w:val="single" w:sz="4" w:space="0" w:color="auto"/>
              <w:right w:val="single" w:sz="4" w:space="0" w:color="auto"/>
            </w:tcBorders>
            <w:vAlign w:val="center"/>
          </w:tcPr>
          <w:p w14:paraId="322D3CB4" w14:textId="77777777" w:rsidR="00B47C41" w:rsidRPr="00B47C41" w:rsidRDefault="00B47C41" w:rsidP="00B47C41">
            <w:pPr>
              <w:contextualSpacing/>
              <w:rPr>
                <w:rFonts w:ascii="GHEA Grapalat" w:hAnsi="GHEA Grapalat" w:cs="Sylfaen"/>
                <w:b/>
                <w:sz w:val="20"/>
                <w:szCs w:val="20"/>
              </w:rPr>
            </w:pPr>
            <w:r w:rsidRPr="00B47C41">
              <w:rPr>
                <w:rFonts w:ascii="GHEA Grapalat" w:hAnsi="GHEA Grapalat" w:cs="Sylfaen"/>
                <w:b/>
                <w:sz w:val="20"/>
                <w:szCs w:val="20"/>
              </w:rPr>
              <w:t>Ինտենսիվ թերապիայի բաժանմունք  (</w:t>
            </w:r>
            <w:r w:rsidRPr="00B47C41">
              <w:rPr>
                <w:rFonts w:ascii="GHEA Grapalat" w:hAnsi="GHEA Grapalat" w:cs="Sylfaen"/>
                <w:b/>
                <w:sz w:val="20"/>
                <w:szCs w:val="20"/>
                <w:lang w:val="hy-AM"/>
              </w:rPr>
              <w:t>8</w:t>
            </w:r>
            <w:r w:rsidRPr="00B47C41">
              <w:rPr>
                <w:rFonts w:ascii="GHEA Grapalat" w:hAnsi="GHEA Grapalat" w:cs="Sylfaen"/>
                <w:b/>
                <w:sz w:val="20"/>
                <w:szCs w:val="20"/>
              </w:rPr>
              <w:t xml:space="preserve"> մահճակալ)</w:t>
            </w:r>
          </w:p>
        </w:tc>
        <w:tc>
          <w:tcPr>
            <w:tcW w:w="1350" w:type="dxa"/>
            <w:tcBorders>
              <w:top w:val="single" w:sz="4" w:space="0" w:color="auto"/>
              <w:left w:val="single" w:sz="4" w:space="0" w:color="auto"/>
              <w:bottom w:val="single" w:sz="4" w:space="0" w:color="auto"/>
              <w:right w:val="single" w:sz="4" w:space="0" w:color="auto"/>
            </w:tcBorders>
            <w:vAlign w:val="center"/>
          </w:tcPr>
          <w:p w14:paraId="0C7EA261" w14:textId="77777777" w:rsidR="00B47C41" w:rsidRPr="00B47C41" w:rsidRDefault="00B47C41" w:rsidP="00B47C41">
            <w:pPr>
              <w:contextualSpacing/>
              <w:rPr>
                <w:rFonts w:ascii="GHEA Grapalat" w:hAnsi="GHEA Grapalat" w:cs="Sylfaen"/>
                <w:b/>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712826AC" w14:textId="77777777" w:rsidR="00B47C41" w:rsidRPr="00B47C41" w:rsidRDefault="00B47C41" w:rsidP="00B47C41">
            <w:pPr>
              <w:contextualSpacing/>
              <w:rPr>
                <w:rFonts w:ascii="GHEA Grapalat" w:hAnsi="GHEA Grapalat" w:cs="Sylfaen"/>
                <w:b/>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2C60809C" w14:textId="77777777" w:rsidR="00B47C41" w:rsidRPr="00B47C41" w:rsidRDefault="00B47C41" w:rsidP="00B47C41">
            <w:pPr>
              <w:contextualSpacing/>
              <w:rPr>
                <w:rFonts w:ascii="GHEA Grapalat" w:hAnsi="GHEA Grapalat" w:cs="Sylfaen"/>
                <w:b/>
                <w:sz w:val="20"/>
                <w:szCs w:val="20"/>
              </w:rPr>
            </w:pPr>
          </w:p>
        </w:tc>
      </w:tr>
      <w:tr w:rsidR="00B47C41" w:rsidRPr="00B47C41" w14:paraId="6FFDF5DA"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90B403B"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202</w:t>
            </w:r>
          </w:p>
        </w:tc>
        <w:tc>
          <w:tcPr>
            <w:tcW w:w="1989" w:type="dxa"/>
            <w:tcBorders>
              <w:top w:val="single" w:sz="4" w:space="0" w:color="auto"/>
              <w:left w:val="single" w:sz="4" w:space="0" w:color="auto"/>
              <w:bottom w:val="single" w:sz="4" w:space="0" w:color="auto"/>
              <w:right w:val="single" w:sz="4" w:space="0" w:color="auto"/>
            </w:tcBorders>
            <w:vAlign w:val="center"/>
          </w:tcPr>
          <w:p w14:paraId="6FAC1696"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Վեցտեղանոց ինտենսիվ բուժման հիվանդասենյակ</w:t>
            </w:r>
          </w:p>
        </w:tc>
        <w:tc>
          <w:tcPr>
            <w:tcW w:w="1064" w:type="dxa"/>
            <w:tcBorders>
              <w:top w:val="single" w:sz="4" w:space="0" w:color="auto"/>
              <w:left w:val="single" w:sz="4" w:space="0" w:color="auto"/>
              <w:bottom w:val="single" w:sz="4" w:space="0" w:color="auto"/>
              <w:right w:val="single" w:sz="4" w:space="0" w:color="auto"/>
            </w:tcBorders>
            <w:vAlign w:val="center"/>
          </w:tcPr>
          <w:p w14:paraId="37EB5BB3"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62" w:type="dxa"/>
            <w:gridSpan w:val="2"/>
            <w:tcBorders>
              <w:top w:val="single" w:sz="4" w:space="0" w:color="auto"/>
              <w:left w:val="single" w:sz="4" w:space="0" w:color="auto"/>
              <w:bottom w:val="single" w:sz="4" w:space="0" w:color="auto"/>
              <w:right w:val="single" w:sz="4" w:space="0" w:color="auto"/>
            </w:tcBorders>
            <w:vAlign w:val="center"/>
          </w:tcPr>
          <w:p w14:paraId="5B29A862"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Քույրական պոստով՝ ոչ պակաս 80 քմ</w:t>
            </w:r>
          </w:p>
        </w:tc>
        <w:tc>
          <w:tcPr>
            <w:tcW w:w="1350" w:type="dxa"/>
            <w:tcBorders>
              <w:top w:val="single" w:sz="4" w:space="0" w:color="auto"/>
              <w:left w:val="single" w:sz="4" w:space="0" w:color="auto"/>
              <w:bottom w:val="single" w:sz="4" w:space="0" w:color="auto"/>
              <w:right w:val="single" w:sz="4" w:space="0" w:color="auto"/>
            </w:tcBorders>
            <w:vAlign w:val="center"/>
          </w:tcPr>
          <w:p w14:paraId="682DA6F1"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Առանձին օդափոխու</w:t>
            </w:r>
          </w:p>
          <w:p w14:paraId="3A6A689B"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թյան 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1F3BE238" w14:textId="77777777" w:rsidR="00B47C41" w:rsidRPr="00B47C41" w:rsidRDefault="00B47C41" w:rsidP="00B47C41">
            <w:pPr>
              <w:contextualSpacing/>
              <w:jc w:val="center"/>
              <w:rPr>
                <w:rFonts w:ascii="GHEA Grapalat" w:hAnsi="GHEA Grapalat" w:cs="Sylfaen"/>
                <w:sz w:val="20"/>
                <w:szCs w:val="20"/>
              </w:rPr>
            </w:pPr>
            <w:r w:rsidRPr="00B47C41">
              <w:rPr>
                <w:rFonts w:ascii="GHEA Grapalat" w:hAnsi="GHEA Grapalat" w:cs="Sylfaen"/>
                <w:sz w:val="20"/>
                <w:szCs w:val="20"/>
              </w:rPr>
              <w:t>Օդ, վակում, թթվածին</w:t>
            </w:r>
          </w:p>
        </w:tc>
        <w:tc>
          <w:tcPr>
            <w:tcW w:w="2306" w:type="dxa"/>
            <w:tcBorders>
              <w:top w:val="single" w:sz="4" w:space="0" w:color="auto"/>
              <w:left w:val="single" w:sz="4" w:space="0" w:color="auto"/>
              <w:bottom w:val="single" w:sz="4" w:space="0" w:color="auto"/>
              <w:right w:val="single" w:sz="4" w:space="0" w:color="auto"/>
            </w:tcBorders>
            <w:vAlign w:val="center"/>
          </w:tcPr>
          <w:p w14:paraId="57624500"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Սենյակի առաստաղի բարձրությունը ոչ պակաս քան 3 մ</w:t>
            </w:r>
          </w:p>
        </w:tc>
      </w:tr>
      <w:tr w:rsidR="00B47C41" w:rsidRPr="00B47C41" w14:paraId="646898E5"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CCD98C3"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203</w:t>
            </w:r>
          </w:p>
        </w:tc>
        <w:tc>
          <w:tcPr>
            <w:tcW w:w="1989" w:type="dxa"/>
            <w:tcBorders>
              <w:top w:val="single" w:sz="4" w:space="0" w:color="auto"/>
              <w:left w:val="single" w:sz="4" w:space="0" w:color="auto"/>
              <w:bottom w:val="single" w:sz="4" w:space="0" w:color="auto"/>
              <w:right w:val="single" w:sz="4" w:space="0" w:color="auto"/>
            </w:tcBorders>
            <w:vAlign w:val="center"/>
          </w:tcPr>
          <w:p w14:paraId="766A78AF"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Երկտեղանոց ինտենսիվ բուժման հիվանդասենյակ (մանկական)</w:t>
            </w:r>
          </w:p>
        </w:tc>
        <w:tc>
          <w:tcPr>
            <w:tcW w:w="1064" w:type="dxa"/>
            <w:tcBorders>
              <w:top w:val="single" w:sz="4" w:space="0" w:color="auto"/>
              <w:left w:val="single" w:sz="4" w:space="0" w:color="auto"/>
              <w:bottom w:val="single" w:sz="4" w:space="0" w:color="auto"/>
              <w:right w:val="single" w:sz="4" w:space="0" w:color="auto"/>
            </w:tcBorders>
            <w:vAlign w:val="center"/>
          </w:tcPr>
          <w:p w14:paraId="6DA4B78D"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62" w:type="dxa"/>
            <w:gridSpan w:val="2"/>
            <w:tcBorders>
              <w:top w:val="single" w:sz="4" w:space="0" w:color="auto"/>
              <w:left w:val="single" w:sz="4" w:space="0" w:color="auto"/>
              <w:bottom w:val="single" w:sz="4" w:space="0" w:color="auto"/>
              <w:right w:val="single" w:sz="4" w:space="0" w:color="auto"/>
            </w:tcBorders>
            <w:vAlign w:val="center"/>
          </w:tcPr>
          <w:p w14:paraId="63227E4D"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Քույրական պոստով՝ ոչ պակաս 30 քմ</w:t>
            </w:r>
          </w:p>
        </w:tc>
        <w:tc>
          <w:tcPr>
            <w:tcW w:w="1350" w:type="dxa"/>
            <w:tcBorders>
              <w:top w:val="single" w:sz="4" w:space="0" w:color="auto"/>
              <w:left w:val="single" w:sz="4" w:space="0" w:color="auto"/>
              <w:bottom w:val="single" w:sz="4" w:space="0" w:color="auto"/>
              <w:right w:val="single" w:sz="4" w:space="0" w:color="auto"/>
            </w:tcBorders>
            <w:vAlign w:val="center"/>
          </w:tcPr>
          <w:p w14:paraId="3D544755"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Առանձին օդափոխու</w:t>
            </w:r>
          </w:p>
          <w:p w14:paraId="65416F47"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թյան 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1A56EA1C" w14:textId="77777777" w:rsidR="00B47C41" w:rsidRPr="00B47C41" w:rsidRDefault="00B47C41" w:rsidP="00B47C41">
            <w:pPr>
              <w:contextualSpacing/>
              <w:jc w:val="center"/>
              <w:rPr>
                <w:rFonts w:ascii="GHEA Grapalat" w:hAnsi="GHEA Grapalat" w:cs="Sylfaen"/>
                <w:sz w:val="20"/>
                <w:szCs w:val="20"/>
              </w:rPr>
            </w:pPr>
            <w:r w:rsidRPr="00B47C41">
              <w:rPr>
                <w:rFonts w:ascii="GHEA Grapalat" w:hAnsi="GHEA Grapalat" w:cs="Sylfaen"/>
                <w:sz w:val="20"/>
                <w:szCs w:val="20"/>
              </w:rPr>
              <w:t>Օդ, վակում, թթվածին</w:t>
            </w:r>
          </w:p>
        </w:tc>
        <w:tc>
          <w:tcPr>
            <w:tcW w:w="2306" w:type="dxa"/>
            <w:tcBorders>
              <w:top w:val="single" w:sz="4" w:space="0" w:color="auto"/>
              <w:left w:val="single" w:sz="4" w:space="0" w:color="auto"/>
              <w:bottom w:val="single" w:sz="4" w:space="0" w:color="auto"/>
              <w:right w:val="single" w:sz="4" w:space="0" w:color="auto"/>
            </w:tcBorders>
            <w:vAlign w:val="center"/>
          </w:tcPr>
          <w:p w14:paraId="135FFC8E"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Սենյակի առաստաղի բարձրությունը ոչ պակաս քան 3 մ</w:t>
            </w:r>
          </w:p>
        </w:tc>
      </w:tr>
      <w:tr w:rsidR="00B47C41" w:rsidRPr="00B47C41" w14:paraId="5DEC881B"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BBE63B5"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204</w:t>
            </w:r>
          </w:p>
        </w:tc>
        <w:tc>
          <w:tcPr>
            <w:tcW w:w="1989" w:type="dxa"/>
            <w:tcBorders>
              <w:top w:val="single" w:sz="4" w:space="0" w:color="auto"/>
              <w:left w:val="single" w:sz="4" w:space="0" w:color="auto"/>
              <w:bottom w:val="single" w:sz="4" w:space="0" w:color="auto"/>
              <w:right w:val="single" w:sz="4" w:space="0" w:color="auto"/>
            </w:tcBorders>
            <w:vAlign w:val="center"/>
          </w:tcPr>
          <w:p w14:paraId="7203DA69" w14:textId="77777777" w:rsidR="00B47C41" w:rsidRPr="00B47C41" w:rsidRDefault="00B47C41" w:rsidP="00B47C41">
            <w:pPr>
              <w:contextualSpacing/>
              <w:rPr>
                <w:rFonts w:ascii="GHEA Grapalat" w:hAnsi="GHEA Grapalat" w:cs="Sylfaen"/>
                <w:sz w:val="20"/>
                <w:szCs w:val="20"/>
                <w:lang w:val="hy-AM"/>
              </w:rPr>
            </w:pPr>
            <w:r w:rsidRPr="00B47C41">
              <w:rPr>
                <w:rFonts w:ascii="GHEA Grapalat" w:hAnsi="GHEA Grapalat" w:cs="Sylfaen"/>
                <w:sz w:val="20"/>
                <w:szCs w:val="20"/>
                <w:lang w:val="hy-AM"/>
              </w:rPr>
              <w:t>Բաժնի վարիչի սենյակ</w:t>
            </w:r>
          </w:p>
        </w:tc>
        <w:tc>
          <w:tcPr>
            <w:tcW w:w="1064" w:type="dxa"/>
            <w:tcBorders>
              <w:top w:val="single" w:sz="4" w:space="0" w:color="auto"/>
              <w:left w:val="single" w:sz="4" w:space="0" w:color="auto"/>
              <w:bottom w:val="single" w:sz="4" w:space="0" w:color="auto"/>
              <w:right w:val="single" w:sz="4" w:space="0" w:color="auto"/>
            </w:tcBorders>
            <w:vAlign w:val="center"/>
          </w:tcPr>
          <w:p w14:paraId="18DEEF2C" w14:textId="77777777" w:rsidR="00B47C41" w:rsidRPr="00B47C41" w:rsidRDefault="00B47C41" w:rsidP="00B47C41">
            <w:pPr>
              <w:contextualSpacing/>
              <w:jc w:val="center"/>
              <w:rPr>
                <w:rFonts w:ascii="GHEA Grapalat" w:hAnsi="GHEA Grapalat"/>
                <w:sz w:val="20"/>
                <w:szCs w:val="20"/>
                <w:lang w:val="hy-AM"/>
              </w:rPr>
            </w:pPr>
            <w:r w:rsidRPr="00B47C41">
              <w:rPr>
                <w:rFonts w:ascii="GHEA Grapalat" w:hAnsi="GHEA Grapalat"/>
                <w:sz w:val="20"/>
                <w:szCs w:val="20"/>
                <w:lang w:val="hy-AM"/>
              </w:rPr>
              <w:t>1</w:t>
            </w:r>
          </w:p>
        </w:tc>
        <w:tc>
          <w:tcPr>
            <w:tcW w:w="1862" w:type="dxa"/>
            <w:gridSpan w:val="2"/>
            <w:tcBorders>
              <w:top w:val="single" w:sz="4" w:space="0" w:color="auto"/>
              <w:left w:val="single" w:sz="4" w:space="0" w:color="auto"/>
              <w:bottom w:val="single" w:sz="4" w:space="0" w:color="auto"/>
              <w:right w:val="single" w:sz="4" w:space="0" w:color="auto"/>
            </w:tcBorders>
            <w:vAlign w:val="center"/>
          </w:tcPr>
          <w:p w14:paraId="3B8A3CBB"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lang w:val="hy-AM"/>
              </w:rPr>
              <w:t>Ո</w:t>
            </w:r>
            <w:r w:rsidRPr="00B47C41">
              <w:rPr>
                <w:rFonts w:ascii="GHEA Grapalat" w:hAnsi="GHEA Grapalat" w:cs="Sylfaen"/>
                <w:sz w:val="20"/>
                <w:szCs w:val="20"/>
              </w:rPr>
              <w:t xml:space="preserve">չ պակաս </w:t>
            </w:r>
            <w:r w:rsidRPr="00B47C41">
              <w:rPr>
                <w:rFonts w:ascii="GHEA Grapalat" w:hAnsi="GHEA Grapalat" w:cs="Sylfaen"/>
                <w:sz w:val="20"/>
                <w:szCs w:val="20"/>
                <w:lang w:val="hy-AM"/>
              </w:rPr>
              <w:t>12</w:t>
            </w:r>
            <w:r w:rsidRPr="00B47C41">
              <w:rPr>
                <w:rFonts w:ascii="GHEA Grapalat" w:hAnsi="GHEA Grapalat" w:cs="Sylfaen"/>
                <w:sz w:val="20"/>
                <w:szCs w:val="20"/>
              </w:rPr>
              <w:t xml:space="preserve"> քմ</w:t>
            </w:r>
          </w:p>
        </w:tc>
        <w:tc>
          <w:tcPr>
            <w:tcW w:w="1350" w:type="dxa"/>
            <w:tcBorders>
              <w:top w:val="single" w:sz="4" w:space="0" w:color="auto"/>
              <w:left w:val="single" w:sz="4" w:space="0" w:color="auto"/>
              <w:bottom w:val="single" w:sz="4" w:space="0" w:color="auto"/>
              <w:right w:val="single" w:sz="4" w:space="0" w:color="auto"/>
            </w:tcBorders>
            <w:vAlign w:val="center"/>
          </w:tcPr>
          <w:p w14:paraId="4148B24B" w14:textId="77777777"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1CECB15A" w14:textId="77777777"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3F5C95D3" w14:textId="77777777" w:rsidR="00B47C41" w:rsidRPr="00B47C41" w:rsidRDefault="00B47C41" w:rsidP="00B47C41">
            <w:pPr>
              <w:contextualSpacing/>
              <w:rPr>
                <w:rFonts w:ascii="GHEA Grapalat" w:hAnsi="GHEA Grapalat"/>
                <w:sz w:val="20"/>
                <w:szCs w:val="20"/>
              </w:rPr>
            </w:pPr>
          </w:p>
        </w:tc>
      </w:tr>
      <w:tr w:rsidR="00B47C41" w:rsidRPr="00B47C41" w14:paraId="2F43ABC6"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62E6673"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205</w:t>
            </w:r>
          </w:p>
        </w:tc>
        <w:tc>
          <w:tcPr>
            <w:tcW w:w="1989" w:type="dxa"/>
            <w:tcBorders>
              <w:top w:val="single" w:sz="4" w:space="0" w:color="auto"/>
              <w:left w:val="single" w:sz="4" w:space="0" w:color="auto"/>
              <w:bottom w:val="single" w:sz="4" w:space="0" w:color="auto"/>
              <w:right w:val="single" w:sz="4" w:space="0" w:color="auto"/>
            </w:tcBorders>
            <w:vAlign w:val="center"/>
          </w:tcPr>
          <w:p w14:paraId="4D1D202B"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Բժիշկների աշխատասենյակ</w:t>
            </w:r>
          </w:p>
        </w:tc>
        <w:tc>
          <w:tcPr>
            <w:tcW w:w="1064" w:type="dxa"/>
            <w:tcBorders>
              <w:top w:val="single" w:sz="4" w:space="0" w:color="auto"/>
              <w:left w:val="single" w:sz="4" w:space="0" w:color="auto"/>
              <w:bottom w:val="single" w:sz="4" w:space="0" w:color="auto"/>
              <w:right w:val="single" w:sz="4" w:space="0" w:color="auto"/>
            </w:tcBorders>
            <w:vAlign w:val="center"/>
          </w:tcPr>
          <w:p w14:paraId="7167FC04"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62" w:type="dxa"/>
            <w:gridSpan w:val="2"/>
            <w:tcBorders>
              <w:top w:val="single" w:sz="4" w:space="0" w:color="auto"/>
              <w:left w:val="single" w:sz="4" w:space="0" w:color="auto"/>
              <w:bottom w:val="single" w:sz="4" w:space="0" w:color="auto"/>
              <w:right w:val="single" w:sz="4" w:space="0" w:color="auto"/>
            </w:tcBorders>
            <w:vAlign w:val="center"/>
          </w:tcPr>
          <w:p w14:paraId="3D3C22F5"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sz w:val="20"/>
                <w:szCs w:val="20"/>
              </w:rPr>
              <w:t xml:space="preserve">3 </w:t>
            </w:r>
            <w:r w:rsidRPr="00B47C41">
              <w:rPr>
                <w:rFonts w:ascii="GHEA Grapalat" w:hAnsi="GHEA Grapalat" w:cs="Sylfaen"/>
                <w:sz w:val="20"/>
                <w:szCs w:val="20"/>
              </w:rPr>
              <w:t>անձի համար՝ ոչ պակաս 20 քմ</w:t>
            </w:r>
          </w:p>
        </w:tc>
        <w:tc>
          <w:tcPr>
            <w:tcW w:w="1350" w:type="dxa"/>
            <w:tcBorders>
              <w:top w:val="single" w:sz="4" w:space="0" w:color="auto"/>
              <w:left w:val="single" w:sz="4" w:space="0" w:color="auto"/>
              <w:bottom w:val="single" w:sz="4" w:space="0" w:color="auto"/>
              <w:right w:val="single" w:sz="4" w:space="0" w:color="auto"/>
            </w:tcBorders>
            <w:vAlign w:val="center"/>
          </w:tcPr>
          <w:p w14:paraId="4715F46F" w14:textId="77777777"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304F2197" w14:textId="77777777"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66C85A78" w14:textId="77777777" w:rsidR="00B47C41" w:rsidRPr="00B47C41" w:rsidRDefault="00B47C41" w:rsidP="00B47C41">
            <w:pPr>
              <w:contextualSpacing/>
              <w:rPr>
                <w:rFonts w:ascii="GHEA Grapalat" w:hAnsi="GHEA Grapalat"/>
                <w:sz w:val="20"/>
                <w:szCs w:val="20"/>
              </w:rPr>
            </w:pPr>
          </w:p>
        </w:tc>
      </w:tr>
      <w:tr w:rsidR="00B47C41" w:rsidRPr="00B47C41" w14:paraId="56FFCC8C"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221A046"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206</w:t>
            </w:r>
          </w:p>
        </w:tc>
        <w:tc>
          <w:tcPr>
            <w:tcW w:w="1989" w:type="dxa"/>
            <w:tcBorders>
              <w:top w:val="single" w:sz="4" w:space="0" w:color="auto"/>
              <w:left w:val="single" w:sz="4" w:space="0" w:color="auto"/>
              <w:bottom w:val="single" w:sz="4" w:space="0" w:color="auto"/>
              <w:right w:val="single" w:sz="4" w:space="0" w:color="auto"/>
            </w:tcBorders>
            <w:vAlign w:val="center"/>
          </w:tcPr>
          <w:p w14:paraId="6F0E72FF"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Անձնակազմի սենյակ</w:t>
            </w:r>
          </w:p>
        </w:tc>
        <w:tc>
          <w:tcPr>
            <w:tcW w:w="1064" w:type="dxa"/>
            <w:tcBorders>
              <w:top w:val="single" w:sz="4" w:space="0" w:color="auto"/>
              <w:left w:val="single" w:sz="4" w:space="0" w:color="auto"/>
              <w:bottom w:val="single" w:sz="4" w:space="0" w:color="auto"/>
              <w:right w:val="single" w:sz="4" w:space="0" w:color="auto"/>
            </w:tcBorders>
            <w:vAlign w:val="center"/>
          </w:tcPr>
          <w:p w14:paraId="185E8B1D"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62" w:type="dxa"/>
            <w:gridSpan w:val="2"/>
            <w:tcBorders>
              <w:top w:val="single" w:sz="4" w:space="0" w:color="auto"/>
              <w:left w:val="single" w:sz="4" w:space="0" w:color="auto"/>
              <w:bottom w:val="single" w:sz="4" w:space="0" w:color="auto"/>
              <w:right w:val="single" w:sz="4" w:space="0" w:color="auto"/>
            </w:tcBorders>
            <w:vAlign w:val="center"/>
          </w:tcPr>
          <w:p w14:paraId="7E0B8F5A"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cs="Sylfaen"/>
                <w:sz w:val="20"/>
                <w:szCs w:val="20"/>
              </w:rPr>
              <w:t>Նախատեսված միջին բուժաշխատողների համար՝ ոչ պակաս 1</w:t>
            </w:r>
            <w:r w:rsidRPr="00B47C41">
              <w:rPr>
                <w:rFonts w:ascii="GHEA Grapalat" w:hAnsi="GHEA Grapalat" w:cs="Sylfaen"/>
                <w:sz w:val="20"/>
                <w:szCs w:val="20"/>
                <w:lang w:val="hy-AM"/>
              </w:rPr>
              <w:t>4</w:t>
            </w:r>
            <w:r w:rsidRPr="00B47C41">
              <w:rPr>
                <w:rFonts w:ascii="GHEA Grapalat" w:hAnsi="GHEA Grapalat" w:cs="Sylfaen"/>
                <w:sz w:val="20"/>
                <w:szCs w:val="20"/>
              </w:rPr>
              <w:t xml:space="preserve"> քմ</w:t>
            </w:r>
          </w:p>
        </w:tc>
        <w:tc>
          <w:tcPr>
            <w:tcW w:w="1350" w:type="dxa"/>
            <w:tcBorders>
              <w:top w:val="single" w:sz="4" w:space="0" w:color="auto"/>
              <w:left w:val="single" w:sz="4" w:space="0" w:color="auto"/>
              <w:bottom w:val="single" w:sz="4" w:space="0" w:color="auto"/>
              <w:right w:val="single" w:sz="4" w:space="0" w:color="auto"/>
            </w:tcBorders>
            <w:vAlign w:val="center"/>
          </w:tcPr>
          <w:p w14:paraId="1C877C43" w14:textId="77777777"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14B6E6E4" w14:textId="77777777"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47C4766B" w14:textId="77777777" w:rsidR="00B47C41" w:rsidRPr="00B47C41" w:rsidRDefault="00B47C41" w:rsidP="00B47C41">
            <w:pPr>
              <w:contextualSpacing/>
              <w:rPr>
                <w:rFonts w:ascii="GHEA Grapalat" w:hAnsi="GHEA Grapalat"/>
                <w:sz w:val="20"/>
                <w:szCs w:val="20"/>
              </w:rPr>
            </w:pPr>
          </w:p>
        </w:tc>
      </w:tr>
      <w:tr w:rsidR="00B47C41" w:rsidRPr="00B47C41" w14:paraId="02185AF2"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2E57035B"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rPr>
              <w:t>20</w:t>
            </w:r>
            <w:r w:rsidRPr="00B47C41">
              <w:rPr>
                <w:rFonts w:ascii="GHEA Grapalat" w:hAnsi="GHEA Grapalat"/>
                <w:sz w:val="20"/>
                <w:szCs w:val="20"/>
                <w:lang w:val="hy-AM"/>
              </w:rPr>
              <w:t>7</w:t>
            </w:r>
          </w:p>
        </w:tc>
        <w:tc>
          <w:tcPr>
            <w:tcW w:w="1989" w:type="dxa"/>
            <w:tcBorders>
              <w:top w:val="single" w:sz="4" w:space="0" w:color="auto"/>
              <w:left w:val="single" w:sz="4" w:space="0" w:color="auto"/>
              <w:bottom w:val="single" w:sz="4" w:space="0" w:color="auto"/>
              <w:right w:val="single" w:sz="4" w:space="0" w:color="auto"/>
            </w:tcBorders>
            <w:vAlign w:val="center"/>
          </w:tcPr>
          <w:p w14:paraId="5B28947F"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Անձնակազմի սենյակ</w:t>
            </w:r>
            <w:r w:rsidRPr="00B47C41">
              <w:rPr>
                <w:rFonts w:ascii="GHEA Grapalat" w:hAnsi="GHEA Grapalat"/>
                <w:sz w:val="20"/>
                <w:szCs w:val="20"/>
                <w:lang w:val="hy-AM"/>
              </w:rPr>
              <w:tab/>
            </w:r>
          </w:p>
        </w:tc>
        <w:tc>
          <w:tcPr>
            <w:tcW w:w="1064" w:type="dxa"/>
            <w:tcBorders>
              <w:top w:val="single" w:sz="4" w:space="0" w:color="auto"/>
              <w:left w:val="single" w:sz="4" w:space="0" w:color="auto"/>
              <w:bottom w:val="single" w:sz="4" w:space="0" w:color="auto"/>
              <w:right w:val="single" w:sz="4" w:space="0" w:color="auto"/>
            </w:tcBorders>
            <w:vAlign w:val="center"/>
          </w:tcPr>
          <w:p w14:paraId="3ED5AF31" w14:textId="77777777" w:rsidR="00B47C41" w:rsidRPr="00B47C41" w:rsidRDefault="00B47C41" w:rsidP="00B47C41">
            <w:pPr>
              <w:tabs>
                <w:tab w:val="left" w:pos="709"/>
              </w:tabs>
              <w:contextualSpacing/>
              <w:jc w:val="center"/>
              <w:rPr>
                <w:rFonts w:ascii="GHEA Grapalat" w:hAnsi="GHEA Grapalat"/>
                <w:sz w:val="20"/>
                <w:szCs w:val="20"/>
                <w:lang w:val="hy-AM"/>
              </w:rPr>
            </w:pPr>
            <w:r w:rsidRPr="00B47C41">
              <w:rPr>
                <w:rFonts w:ascii="GHEA Grapalat" w:hAnsi="GHEA Grapalat"/>
                <w:sz w:val="20"/>
                <w:szCs w:val="20"/>
                <w:lang w:val="hy-AM"/>
              </w:rPr>
              <w:t>1</w:t>
            </w:r>
          </w:p>
        </w:tc>
        <w:tc>
          <w:tcPr>
            <w:tcW w:w="1862" w:type="dxa"/>
            <w:gridSpan w:val="2"/>
            <w:tcBorders>
              <w:top w:val="single" w:sz="4" w:space="0" w:color="auto"/>
              <w:left w:val="single" w:sz="4" w:space="0" w:color="auto"/>
              <w:bottom w:val="single" w:sz="4" w:space="0" w:color="auto"/>
              <w:right w:val="single" w:sz="4" w:space="0" w:color="auto"/>
            </w:tcBorders>
            <w:vAlign w:val="center"/>
          </w:tcPr>
          <w:p w14:paraId="26AEC996" w14:textId="77777777" w:rsidR="00B47C41" w:rsidRPr="00B47C41" w:rsidRDefault="00B47C41" w:rsidP="00B47C41">
            <w:pPr>
              <w:tabs>
                <w:tab w:val="left" w:pos="709"/>
              </w:tabs>
              <w:contextualSpacing/>
              <w:rPr>
                <w:rFonts w:ascii="GHEA Grapalat" w:hAnsi="GHEA Grapalat" w:cs="Sylfaen"/>
                <w:sz w:val="20"/>
                <w:szCs w:val="20"/>
                <w:lang w:val="hy-AM"/>
              </w:rPr>
            </w:pPr>
            <w:r w:rsidRPr="00B47C41">
              <w:rPr>
                <w:rFonts w:ascii="GHEA Grapalat" w:hAnsi="GHEA Grapalat"/>
                <w:sz w:val="20"/>
                <w:szCs w:val="20"/>
                <w:lang w:val="hy-AM"/>
              </w:rPr>
              <w:t>Նախատեսված կրտսեր բուժաշխատողների համար՝ ոչ պակաս 8 քմ</w:t>
            </w:r>
          </w:p>
        </w:tc>
        <w:tc>
          <w:tcPr>
            <w:tcW w:w="1350" w:type="dxa"/>
            <w:tcBorders>
              <w:top w:val="single" w:sz="4" w:space="0" w:color="auto"/>
              <w:left w:val="single" w:sz="4" w:space="0" w:color="auto"/>
              <w:bottom w:val="single" w:sz="4" w:space="0" w:color="auto"/>
              <w:right w:val="single" w:sz="4" w:space="0" w:color="auto"/>
            </w:tcBorders>
            <w:vAlign w:val="center"/>
          </w:tcPr>
          <w:p w14:paraId="1A7850B8" w14:textId="77777777" w:rsidR="00B47C41" w:rsidRPr="00B47C41" w:rsidRDefault="00B47C41" w:rsidP="00B47C41">
            <w:pPr>
              <w:contextualSpacing/>
              <w:rPr>
                <w:rFonts w:ascii="GHEA Grapalat" w:hAnsi="GHEA Grapalat"/>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14BD526D" w14:textId="77777777" w:rsidR="00B47C41" w:rsidRPr="00B47C41" w:rsidRDefault="00B47C41" w:rsidP="00B47C41">
            <w:pPr>
              <w:contextualSpacing/>
              <w:rPr>
                <w:rFonts w:ascii="GHEA Grapalat" w:hAnsi="GHEA Grapalat"/>
                <w:sz w:val="20"/>
                <w:szCs w:val="20"/>
                <w:lang w:val="hy-AM"/>
              </w:rPr>
            </w:pPr>
          </w:p>
        </w:tc>
        <w:tc>
          <w:tcPr>
            <w:tcW w:w="2306" w:type="dxa"/>
            <w:tcBorders>
              <w:top w:val="single" w:sz="4" w:space="0" w:color="auto"/>
              <w:left w:val="single" w:sz="4" w:space="0" w:color="auto"/>
              <w:bottom w:val="single" w:sz="4" w:space="0" w:color="auto"/>
              <w:right w:val="single" w:sz="4" w:space="0" w:color="auto"/>
            </w:tcBorders>
            <w:vAlign w:val="center"/>
          </w:tcPr>
          <w:p w14:paraId="3E0FE030" w14:textId="77777777" w:rsidR="00B47C41" w:rsidRPr="00B47C41" w:rsidRDefault="00B47C41" w:rsidP="00B47C41">
            <w:pPr>
              <w:contextualSpacing/>
              <w:rPr>
                <w:rFonts w:ascii="GHEA Grapalat" w:hAnsi="GHEA Grapalat"/>
                <w:sz w:val="20"/>
                <w:szCs w:val="20"/>
                <w:lang w:val="hy-AM"/>
              </w:rPr>
            </w:pPr>
          </w:p>
        </w:tc>
      </w:tr>
      <w:tr w:rsidR="00B47C41" w:rsidRPr="00B47C41" w14:paraId="521FB06D"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B65B0A8"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rPr>
              <w:t>20</w:t>
            </w:r>
            <w:r w:rsidRPr="00B47C41">
              <w:rPr>
                <w:rFonts w:ascii="GHEA Grapalat" w:hAnsi="GHEA Grapalat"/>
                <w:sz w:val="20"/>
                <w:szCs w:val="20"/>
                <w:lang w:val="hy-AM"/>
              </w:rPr>
              <w:t>8</w:t>
            </w:r>
          </w:p>
        </w:tc>
        <w:tc>
          <w:tcPr>
            <w:tcW w:w="1989" w:type="dxa"/>
            <w:tcBorders>
              <w:top w:val="single" w:sz="4" w:space="0" w:color="auto"/>
              <w:left w:val="single" w:sz="4" w:space="0" w:color="auto"/>
              <w:bottom w:val="single" w:sz="4" w:space="0" w:color="auto"/>
              <w:right w:val="single" w:sz="4" w:space="0" w:color="auto"/>
            </w:tcBorders>
            <w:vAlign w:val="center"/>
          </w:tcPr>
          <w:p w14:paraId="07370676" w14:textId="77777777" w:rsidR="00B47C41" w:rsidRPr="00B47C41" w:rsidRDefault="00B47C41" w:rsidP="00B47C41">
            <w:pPr>
              <w:tabs>
                <w:tab w:val="left" w:pos="709"/>
              </w:tabs>
              <w:contextualSpacing/>
              <w:jc w:val="both"/>
              <w:rPr>
                <w:rFonts w:ascii="GHEA Grapalat" w:hAnsi="GHEA Grapalat"/>
                <w:sz w:val="20"/>
                <w:szCs w:val="20"/>
                <w:lang w:val="hy-AM"/>
              </w:rPr>
            </w:pPr>
            <w:r w:rsidRPr="00B47C41">
              <w:rPr>
                <w:rFonts w:ascii="GHEA Grapalat" w:hAnsi="GHEA Grapalat"/>
                <w:sz w:val="20"/>
                <w:szCs w:val="20"/>
                <w:lang w:val="hy-AM"/>
              </w:rPr>
              <w:t>Ավագ բուժքրոջ աշխատասենյակ կից դեղորայքի պահեստով</w:t>
            </w:r>
          </w:p>
        </w:tc>
        <w:tc>
          <w:tcPr>
            <w:tcW w:w="1064" w:type="dxa"/>
            <w:tcBorders>
              <w:top w:val="single" w:sz="4" w:space="0" w:color="auto"/>
              <w:left w:val="single" w:sz="4" w:space="0" w:color="auto"/>
              <w:bottom w:val="single" w:sz="4" w:space="0" w:color="auto"/>
              <w:right w:val="single" w:sz="4" w:space="0" w:color="auto"/>
            </w:tcBorders>
            <w:vAlign w:val="center"/>
          </w:tcPr>
          <w:p w14:paraId="64FF96C9"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62" w:type="dxa"/>
            <w:gridSpan w:val="2"/>
            <w:tcBorders>
              <w:top w:val="single" w:sz="4" w:space="0" w:color="auto"/>
              <w:left w:val="single" w:sz="4" w:space="0" w:color="auto"/>
              <w:bottom w:val="single" w:sz="4" w:space="0" w:color="auto"/>
              <w:right w:val="single" w:sz="4" w:space="0" w:color="auto"/>
            </w:tcBorders>
            <w:vAlign w:val="center"/>
          </w:tcPr>
          <w:p w14:paraId="3C488685" w14:textId="77777777"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Ոչ պակաս 16 քմ` ներառյալ պահեստը ոչ պակաս 4 քմ</w:t>
            </w:r>
          </w:p>
        </w:tc>
        <w:tc>
          <w:tcPr>
            <w:tcW w:w="1350" w:type="dxa"/>
            <w:tcBorders>
              <w:top w:val="single" w:sz="4" w:space="0" w:color="auto"/>
              <w:left w:val="single" w:sz="4" w:space="0" w:color="auto"/>
              <w:bottom w:val="single" w:sz="4" w:space="0" w:color="auto"/>
              <w:right w:val="single" w:sz="4" w:space="0" w:color="auto"/>
            </w:tcBorders>
            <w:vAlign w:val="center"/>
          </w:tcPr>
          <w:p w14:paraId="455D6C91" w14:textId="77777777"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2C1ABEC2" w14:textId="77777777"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1914E847" w14:textId="77777777" w:rsidR="00B47C41" w:rsidRPr="00B47C41" w:rsidRDefault="00B47C41" w:rsidP="00B47C41">
            <w:pPr>
              <w:contextualSpacing/>
              <w:rPr>
                <w:rFonts w:ascii="GHEA Grapalat" w:hAnsi="GHEA Grapalat"/>
                <w:sz w:val="20"/>
                <w:szCs w:val="20"/>
              </w:rPr>
            </w:pPr>
          </w:p>
        </w:tc>
      </w:tr>
      <w:tr w:rsidR="00B47C41" w:rsidRPr="00B47C41" w14:paraId="4E078DE4"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24C02E20"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rPr>
              <w:t>20</w:t>
            </w:r>
            <w:r w:rsidRPr="00B47C41">
              <w:rPr>
                <w:rFonts w:ascii="GHEA Grapalat" w:hAnsi="GHEA Grapalat"/>
                <w:sz w:val="20"/>
                <w:szCs w:val="20"/>
                <w:lang w:val="hy-AM"/>
              </w:rPr>
              <w:t>9</w:t>
            </w:r>
          </w:p>
        </w:tc>
        <w:tc>
          <w:tcPr>
            <w:tcW w:w="1989" w:type="dxa"/>
            <w:tcBorders>
              <w:top w:val="single" w:sz="4" w:space="0" w:color="auto"/>
              <w:left w:val="single" w:sz="4" w:space="0" w:color="auto"/>
              <w:bottom w:val="single" w:sz="4" w:space="0" w:color="auto"/>
              <w:right w:val="single" w:sz="4" w:space="0" w:color="auto"/>
            </w:tcBorders>
            <w:vAlign w:val="center"/>
          </w:tcPr>
          <w:p w14:paraId="7BB64402" w14:textId="77777777"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Մաքուր պարագաների սենյակ</w:t>
            </w:r>
          </w:p>
        </w:tc>
        <w:tc>
          <w:tcPr>
            <w:tcW w:w="1064" w:type="dxa"/>
            <w:tcBorders>
              <w:top w:val="single" w:sz="4" w:space="0" w:color="auto"/>
              <w:left w:val="single" w:sz="4" w:space="0" w:color="auto"/>
              <w:bottom w:val="single" w:sz="4" w:space="0" w:color="auto"/>
              <w:right w:val="single" w:sz="4" w:space="0" w:color="auto"/>
            </w:tcBorders>
            <w:vAlign w:val="center"/>
          </w:tcPr>
          <w:p w14:paraId="1A5BFE62"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62" w:type="dxa"/>
            <w:gridSpan w:val="2"/>
            <w:tcBorders>
              <w:top w:val="single" w:sz="4" w:space="0" w:color="auto"/>
              <w:left w:val="single" w:sz="4" w:space="0" w:color="auto"/>
              <w:bottom w:val="single" w:sz="4" w:space="0" w:color="auto"/>
              <w:right w:val="single" w:sz="4" w:space="0" w:color="auto"/>
            </w:tcBorders>
            <w:vAlign w:val="center"/>
          </w:tcPr>
          <w:p w14:paraId="563AC09B"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cs="Sylfaen"/>
                <w:sz w:val="20"/>
                <w:szCs w:val="20"/>
              </w:rPr>
              <w:t>Սպիտակեղենի և այլ մաքուր պարագաների պահեստավորման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14:paraId="26FBCD55" w14:textId="77777777"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2500F33F" w14:textId="77777777"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308088A9" w14:textId="77777777" w:rsidR="00B47C41" w:rsidRPr="00B47C41" w:rsidRDefault="00B47C41" w:rsidP="00B47C41">
            <w:pPr>
              <w:contextualSpacing/>
              <w:rPr>
                <w:rFonts w:ascii="GHEA Grapalat" w:hAnsi="GHEA Grapalat" w:cs="Sylfaen"/>
                <w:sz w:val="20"/>
                <w:szCs w:val="20"/>
              </w:rPr>
            </w:pPr>
          </w:p>
        </w:tc>
      </w:tr>
      <w:tr w:rsidR="00B47C41" w:rsidRPr="00B47C41" w14:paraId="4647F5B6"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2DB3D25"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210</w:t>
            </w:r>
          </w:p>
        </w:tc>
        <w:tc>
          <w:tcPr>
            <w:tcW w:w="1989" w:type="dxa"/>
            <w:tcBorders>
              <w:top w:val="single" w:sz="4" w:space="0" w:color="auto"/>
              <w:left w:val="single" w:sz="4" w:space="0" w:color="auto"/>
              <w:bottom w:val="single" w:sz="4" w:space="0" w:color="auto"/>
              <w:right w:val="single" w:sz="4" w:space="0" w:color="auto"/>
            </w:tcBorders>
            <w:vAlign w:val="center"/>
          </w:tcPr>
          <w:p w14:paraId="7FC57BB2" w14:textId="77777777"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Կեղտոտ պարագաներ և թափոններ</w:t>
            </w:r>
          </w:p>
        </w:tc>
        <w:tc>
          <w:tcPr>
            <w:tcW w:w="1064" w:type="dxa"/>
            <w:tcBorders>
              <w:top w:val="single" w:sz="4" w:space="0" w:color="auto"/>
              <w:left w:val="single" w:sz="4" w:space="0" w:color="auto"/>
              <w:bottom w:val="single" w:sz="4" w:space="0" w:color="auto"/>
              <w:right w:val="single" w:sz="4" w:space="0" w:color="auto"/>
            </w:tcBorders>
            <w:vAlign w:val="center"/>
          </w:tcPr>
          <w:p w14:paraId="562751E6"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62" w:type="dxa"/>
            <w:gridSpan w:val="2"/>
            <w:tcBorders>
              <w:top w:val="single" w:sz="4" w:space="0" w:color="auto"/>
              <w:left w:val="single" w:sz="4" w:space="0" w:color="auto"/>
              <w:bottom w:val="single" w:sz="4" w:space="0" w:color="auto"/>
              <w:right w:val="single" w:sz="4" w:space="0" w:color="auto"/>
            </w:tcBorders>
            <w:vAlign w:val="center"/>
          </w:tcPr>
          <w:p w14:paraId="3D7DD6AC"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cs="Sylfaen"/>
                <w:sz w:val="20"/>
                <w:szCs w:val="20"/>
              </w:rPr>
              <w:t>Ցանկալի է տեղակայված լինի ելքին մոտ</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14:paraId="1FA15077" w14:textId="77777777"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0A989FC1" w14:textId="77777777"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1C355D46" w14:textId="77777777" w:rsidR="00B47C41" w:rsidRPr="00B47C41" w:rsidRDefault="00B47C41" w:rsidP="00B47C41">
            <w:pPr>
              <w:contextualSpacing/>
              <w:rPr>
                <w:rFonts w:ascii="GHEA Grapalat" w:hAnsi="GHEA Grapalat" w:cs="Sylfaen"/>
                <w:sz w:val="20"/>
                <w:szCs w:val="20"/>
              </w:rPr>
            </w:pPr>
          </w:p>
        </w:tc>
      </w:tr>
      <w:tr w:rsidR="00B47C41" w:rsidRPr="00B47C41" w14:paraId="5E0D3E6F"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1AA1232"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211</w:t>
            </w:r>
          </w:p>
        </w:tc>
        <w:tc>
          <w:tcPr>
            <w:tcW w:w="1989" w:type="dxa"/>
            <w:tcBorders>
              <w:top w:val="single" w:sz="4" w:space="0" w:color="auto"/>
              <w:left w:val="single" w:sz="4" w:space="0" w:color="auto"/>
              <w:bottom w:val="single" w:sz="4" w:space="0" w:color="auto"/>
              <w:right w:val="single" w:sz="4" w:space="0" w:color="auto"/>
            </w:tcBorders>
            <w:vAlign w:val="center"/>
          </w:tcPr>
          <w:p w14:paraId="0488E228"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Թափոնների սենյակ</w:t>
            </w:r>
          </w:p>
        </w:tc>
        <w:tc>
          <w:tcPr>
            <w:tcW w:w="1064" w:type="dxa"/>
            <w:tcBorders>
              <w:top w:val="single" w:sz="4" w:space="0" w:color="auto"/>
              <w:left w:val="single" w:sz="4" w:space="0" w:color="auto"/>
              <w:bottom w:val="single" w:sz="4" w:space="0" w:color="auto"/>
              <w:right w:val="single" w:sz="4" w:space="0" w:color="auto"/>
            </w:tcBorders>
            <w:vAlign w:val="center"/>
          </w:tcPr>
          <w:p w14:paraId="1258D1C8"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62" w:type="dxa"/>
            <w:gridSpan w:val="2"/>
            <w:tcBorders>
              <w:top w:val="single" w:sz="4" w:space="0" w:color="auto"/>
              <w:left w:val="single" w:sz="4" w:space="0" w:color="auto"/>
              <w:bottom w:val="single" w:sz="4" w:space="0" w:color="auto"/>
              <w:right w:val="single" w:sz="4" w:space="0" w:color="auto"/>
            </w:tcBorders>
            <w:vAlign w:val="center"/>
          </w:tcPr>
          <w:p w14:paraId="74749070" w14:textId="77777777" w:rsidR="00B47C41" w:rsidRPr="00B47C41" w:rsidRDefault="00B47C41" w:rsidP="00B47C41">
            <w:pPr>
              <w:contextualSpacing/>
              <w:rPr>
                <w:rFonts w:ascii="GHEA Grapalat" w:hAnsi="GHEA Grapalat" w:cs="Sylfaen"/>
                <w:sz w:val="20"/>
                <w:szCs w:val="20"/>
                <w:lang w:val="hy-AM"/>
              </w:rPr>
            </w:pPr>
            <w:r w:rsidRPr="00B47C41">
              <w:rPr>
                <w:rFonts w:ascii="GHEA Grapalat" w:hAnsi="GHEA Grapalat" w:cs="Sylfaen"/>
                <w:sz w:val="20"/>
                <w:szCs w:val="20"/>
              </w:rPr>
              <w:t>Ցանկալի է տեղակայված լինի բաժնի ելքին մոտ/հոսակով և լվացարանով</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 xml:space="preserve">ոչ </w:t>
            </w:r>
            <w:r w:rsidRPr="00B47C41">
              <w:rPr>
                <w:rFonts w:ascii="GHEA Grapalat" w:hAnsi="GHEA Grapalat" w:cs="Sylfaen"/>
                <w:sz w:val="20"/>
                <w:szCs w:val="20"/>
                <w:lang w:val="hy-AM"/>
              </w:rPr>
              <w:lastRenderedPageBreak/>
              <w:t>պակաս 5 քմ</w:t>
            </w:r>
          </w:p>
        </w:tc>
        <w:tc>
          <w:tcPr>
            <w:tcW w:w="1350" w:type="dxa"/>
            <w:tcBorders>
              <w:top w:val="single" w:sz="4" w:space="0" w:color="auto"/>
              <w:left w:val="single" w:sz="4" w:space="0" w:color="auto"/>
              <w:bottom w:val="single" w:sz="4" w:space="0" w:color="auto"/>
              <w:right w:val="single" w:sz="4" w:space="0" w:color="auto"/>
            </w:tcBorders>
            <w:vAlign w:val="center"/>
          </w:tcPr>
          <w:p w14:paraId="36D60E07" w14:textId="77777777"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4CE4E767" w14:textId="77777777"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048E317D" w14:textId="77777777" w:rsidR="00B47C41" w:rsidRPr="00B47C41" w:rsidRDefault="00B47C41" w:rsidP="00B47C41">
            <w:pPr>
              <w:contextualSpacing/>
              <w:rPr>
                <w:rFonts w:ascii="GHEA Grapalat" w:hAnsi="GHEA Grapalat" w:cs="Sylfaen"/>
                <w:sz w:val="20"/>
                <w:szCs w:val="20"/>
              </w:rPr>
            </w:pPr>
          </w:p>
        </w:tc>
      </w:tr>
      <w:tr w:rsidR="00B47C41" w:rsidRPr="00B47C41" w14:paraId="4D72CB97"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3D2100BD"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lastRenderedPageBreak/>
              <w:t>212</w:t>
            </w:r>
          </w:p>
        </w:tc>
        <w:tc>
          <w:tcPr>
            <w:tcW w:w="1989" w:type="dxa"/>
            <w:tcBorders>
              <w:top w:val="single" w:sz="4" w:space="0" w:color="auto"/>
              <w:left w:val="single" w:sz="4" w:space="0" w:color="auto"/>
              <w:bottom w:val="single" w:sz="4" w:space="0" w:color="auto"/>
              <w:right w:val="single" w:sz="4" w:space="0" w:color="auto"/>
            </w:tcBorders>
            <w:vAlign w:val="center"/>
          </w:tcPr>
          <w:p w14:paraId="36263963"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Տնտեսական պարագաներ</w:t>
            </w:r>
          </w:p>
        </w:tc>
        <w:tc>
          <w:tcPr>
            <w:tcW w:w="1064" w:type="dxa"/>
            <w:tcBorders>
              <w:top w:val="single" w:sz="4" w:space="0" w:color="auto"/>
              <w:left w:val="single" w:sz="4" w:space="0" w:color="auto"/>
              <w:bottom w:val="single" w:sz="4" w:space="0" w:color="auto"/>
              <w:right w:val="single" w:sz="4" w:space="0" w:color="auto"/>
            </w:tcBorders>
            <w:vAlign w:val="center"/>
          </w:tcPr>
          <w:p w14:paraId="737465ED"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62" w:type="dxa"/>
            <w:gridSpan w:val="2"/>
            <w:tcBorders>
              <w:top w:val="single" w:sz="4" w:space="0" w:color="auto"/>
              <w:left w:val="single" w:sz="4" w:space="0" w:color="auto"/>
              <w:bottom w:val="single" w:sz="4" w:space="0" w:color="auto"/>
              <w:right w:val="single" w:sz="4" w:space="0" w:color="auto"/>
            </w:tcBorders>
            <w:vAlign w:val="center"/>
          </w:tcPr>
          <w:p w14:paraId="53772291" w14:textId="77777777"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rPr>
              <w:t>Տնտեսական և այլ սանիտարական պարագաների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14:paraId="1C75FD0E" w14:textId="77777777" w:rsidR="00B47C41" w:rsidRPr="00B47C41" w:rsidRDefault="00B47C41" w:rsidP="00B47C41">
            <w:pPr>
              <w:contextualSpacing/>
              <w:rPr>
                <w:rFonts w:ascii="GHEA Grapalat" w:hAnsi="GHEA Grapalat" w:cs="Sylfaen"/>
                <w:sz w:val="20"/>
                <w:szCs w:val="20"/>
                <w:highlight w:val="yellow"/>
              </w:rPr>
            </w:pPr>
          </w:p>
        </w:tc>
        <w:tc>
          <w:tcPr>
            <w:tcW w:w="1260" w:type="dxa"/>
            <w:tcBorders>
              <w:top w:val="single" w:sz="4" w:space="0" w:color="auto"/>
              <w:left w:val="single" w:sz="4" w:space="0" w:color="auto"/>
              <w:bottom w:val="single" w:sz="4" w:space="0" w:color="auto"/>
              <w:right w:val="single" w:sz="4" w:space="0" w:color="auto"/>
            </w:tcBorders>
            <w:vAlign w:val="center"/>
          </w:tcPr>
          <w:p w14:paraId="7579B688" w14:textId="77777777" w:rsidR="00B47C41" w:rsidRPr="00B47C41" w:rsidRDefault="00B47C41" w:rsidP="00B47C41">
            <w:pPr>
              <w:contextualSpacing/>
              <w:rPr>
                <w:rFonts w:ascii="GHEA Grapalat" w:hAnsi="GHEA Grapalat" w:cs="Sylfaen"/>
                <w:sz w:val="20"/>
                <w:szCs w:val="20"/>
                <w:highlight w:val="yellow"/>
              </w:rPr>
            </w:pPr>
          </w:p>
        </w:tc>
        <w:tc>
          <w:tcPr>
            <w:tcW w:w="2306" w:type="dxa"/>
            <w:tcBorders>
              <w:top w:val="single" w:sz="4" w:space="0" w:color="auto"/>
              <w:left w:val="single" w:sz="4" w:space="0" w:color="auto"/>
              <w:bottom w:val="single" w:sz="4" w:space="0" w:color="auto"/>
              <w:right w:val="single" w:sz="4" w:space="0" w:color="auto"/>
            </w:tcBorders>
            <w:vAlign w:val="center"/>
          </w:tcPr>
          <w:p w14:paraId="595C854D" w14:textId="77777777" w:rsidR="00B47C41" w:rsidRPr="00B47C41" w:rsidRDefault="00B47C41" w:rsidP="00B47C41">
            <w:pPr>
              <w:contextualSpacing/>
              <w:rPr>
                <w:rFonts w:ascii="GHEA Grapalat" w:hAnsi="GHEA Grapalat" w:cs="Sylfaen"/>
                <w:sz w:val="20"/>
                <w:szCs w:val="20"/>
                <w:highlight w:val="yellow"/>
              </w:rPr>
            </w:pPr>
          </w:p>
        </w:tc>
      </w:tr>
      <w:tr w:rsidR="00B47C41" w:rsidRPr="00B47C41" w14:paraId="6661BDA5"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7F939EB"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213</w:t>
            </w:r>
          </w:p>
        </w:tc>
        <w:tc>
          <w:tcPr>
            <w:tcW w:w="1989" w:type="dxa"/>
            <w:tcBorders>
              <w:top w:val="single" w:sz="4" w:space="0" w:color="auto"/>
              <w:left w:val="single" w:sz="4" w:space="0" w:color="auto"/>
              <w:bottom w:val="single" w:sz="4" w:space="0" w:color="auto"/>
              <w:right w:val="single" w:sz="4" w:space="0" w:color="auto"/>
            </w:tcBorders>
            <w:vAlign w:val="center"/>
          </w:tcPr>
          <w:p w14:paraId="3F2FD2F3" w14:textId="77777777"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lang w:val="hy-AM"/>
              </w:rPr>
              <w:t>Սանհանգույց</w:t>
            </w:r>
          </w:p>
        </w:tc>
        <w:tc>
          <w:tcPr>
            <w:tcW w:w="1064" w:type="dxa"/>
            <w:tcBorders>
              <w:top w:val="single" w:sz="4" w:space="0" w:color="auto"/>
              <w:left w:val="single" w:sz="4" w:space="0" w:color="auto"/>
              <w:bottom w:val="single" w:sz="4" w:space="0" w:color="auto"/>
              <w:right w:val="single" w:sz="4" w:space="0" w:color="auto"/>
            </w:tcBorders>
            <w:vAlign w:val="center"/>
          </w:tcPr>
          <w:p w14:paraId="28BC814E" w14:textId="77777777" w:rsidR="00B47C41" w:rsidRPr="00B47C41" w:rsidRDefault="00B47C41" w:rsidP="00B47C41">
            <w:pPr>
              <w:contextualSpacing/>
              <w:jc w:val="center"/>
              <w:rPr>
                <w:rFonts w:ascii="GHEA Grapalat" w:hAnsi="GHEA Grapalat"/>
                <w:sz w:val="20"/>
                <w:szCs w:val="20"/>
                <w:lang w:val="hy-AM"/>
              </w:rPr>
            </w:pPr>
            <w:r w:rsidRPr="00B47C41">
              <w:rPr>
                <w:rFonts w:ascii="GHEA Grapalat" w:hAnsi="GHEA Grapalat"/>
                <w:sz w:val="20"/>
                <w:szCs w:val="20"/>
                <w:lang w:val="hy-AM"/>
              </w:rPr>
              <w:t>3</w:t>
            </w:r>
          </w:p>
        </w:tc>
        <w:tc>
          <w:tcPr>
            <w:tcW w:w="1862" w:type="dxa"/>
            <w:gridSpan w:val="2"/>
            <w:tcBorders>
              <w:top w:val="single" w:sz="4" w:space="0" w:color="auto"/>
              <w:left w:val="single" w:sz="4" w:space="0" w:color="auto"/>
              <w:bottom w:val="single" w:sz="4" w:space="0" w:color="auto"/>
              <w:right w:val="single" w:sz="4" w:space="0" w:color="auto"/>
            </w:tcBorders>
            <w:vAlign w:val="center"/>
          </w:tcPr>
          <w:p w14:paraId="62B95CAF" w14:textId="77777777"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lang w:val="hy-AM"/>
              </w:rPr>
              <w:t>2 մեծ, սակավաշարժ խմբերի համար և 1 անձնակազմի համար,  ոչ պակաս 10 քմ</w:t>
            </w:r>
          </w:p>
        </w:tc>
        <w:tc>
          <w:tcPr>
            <w:tcW w:w="1350" w:type="dxa"/>
            <w:tcBorders>
              <w:top w:val="single" w:sz="4" w:space="0" w:color="auto"/>
              <w:left w:val="single" w:sz="4" w:space="0" w:color="auto"/>
              <w:bottom w:val="single" w:sz="4" w:space="0" w:color="auto"/>
              <w:right w:val="single" w:sz="4" w:space="0" w:color="auto"/>
            </w:tcBorders>
            <w:vAlign w:val="center"/>
          </w:tcPr>
          <w:p w14:paraId="7C258D1F" w14:textId="77777777" w:rsidR="00B47C41" w:rsidRPr="00B47C41" w:rsidRDefault="00B47C41" w:rsidP="00B47C41">
            <w:pPr>
              <w:contextualSpacing/>
              <w:rPr>
                <w:rFonts w:ascii="GHEA Grapalat" w:hAnsi="GHEA Grapalat" w:cs="Sylfaen"/>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47A3DF83" w14:textId="77777777" w:rsidR="00B47C41" w:rsidRPr="00B47C41" w:rsidRDefault="00B47C41" w:rsidP="00B47C41">
            <w:pPr>
              <w:contextualSpacing/>
              <w:rPr>
                <w:rFonts w:ascii="GHEA Grapalat" w:hAnsi="GHEA Grapalat" w:cs="Sylfaen"/>
                <w:sz w:val="20"/>
                <w:szCs w:val="20"/>
                <w:highlight w:val="yellow"/>
                <w:lang w:val="hy-AM"/>
              </w:rPr>
            </w:pPr>
          </w:p>
        </w:tc>
        <w:tc>
          <w:tcPr>
            <w:tcW w:w="2306" w:type="dxa"/>
            <w:tcBorders>
              <w:top w:val="single" w:sz="4" w:space="0" w:color="auto"/>
              <w:left w:val="single" w:sz="4" w:space="0" w:color="auto"/>
              <w:bottom w:val="single" w:sz="4" w:space="0" w:color="auto"/>
              <w:right w:val="single" w:sz="4" w:space="0" w:color="auto"/>
            </w:tcBorders>
            <w:vAlign w:val="center"/>
          </w:tcPr>
          <w:p w14:paraId="74C28B2A" w14:textId="77777777" w:rsidR="00B47C41" w:rsidRPr="00B47C41" w:rsidRDefault="00B47C41" w:rsidP="00B47C41">
            <w:pPr>
              <w:contextualSpacing/>
              <w:rPr>
                <w:rFonts w:ascii="GHEA Grapalat" w:hAnsi="GHEA Grapalat" w:cs="Sylfaen"/>
                <w:sz w:val="20"/>
                <w:szCs w:val="20"/>
                <w:highlight w:val="yellow"/>
                <w:lang w:val="hy-AM"/>
              </w:rPr>
            </w:pPr>
          </w:p>
        </w:tc>
      </w:tr>
      <w:tr w:rsidR="00B47C41" w:rsidRPr="00B47C41" w14:paraId="1E16E639"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10456" w:type="dxa"/>
            <w:gridSpan w:val="8"/>
            <w:tcBorders>
              <w:top w:val="single" w:sz="4" w:space="0" w:color="auto"/>
              <w:left w:val="single" w:sz="4" w:space="0" w:color="auto"/>
              <w:bottom w:val="single" w:sz="4" w:space="0" w:color="auto"/>
              <w:right w:val="single" w:sz="4" w:space="0" w:color="auto"/>
            </w:tcBorders>
            <w:vAlign w:val="center"/>
          </w:tcPr>
          <w:p w14:paraId="4EB558A7" w14:textId="77777777" w:rsidR="00B47C41" w:rsidRPr="00B47C41" w:rsidRDefault="00B47C41" w:rsidP="00B47C41">
            <w:pPr>
              <w:contextualSpacing/>
              <w:rPr>
                <w:rFonts w:ascii="GHEA Grapalat" w:hAnsi="GHEA Grapalat" w:cs="Sylfaen"/>
                <w:b/>
                <w:sz w:val="20"/>
                <w:szCs w:val="20"/>
                <w:highlight w:val="yellow"/>
                <w:lang w:val="hy-AM"/>
              </w:rPr>
            </w:pPr>
            <w:r w:rsidRPr="00B47C41">
              <w:rPr>
                <w:rFonts w:ascii="GHEA Grapalat" w:hAnsi="GHEA Grapalat" w:cs="Sylfaen"/>
                <w:b/>
                <w:sz w:val="20"/>
                <w:szCs w:val="20"/>
                <w:lang w:val="hy-AM"/>
              </w:rPr>
              <w:t>Հեմոդիալիզի ծառայություն (մինչև 10 կայան)</w:t>
            </w:r>
          </w:p>
        </w:tc>
      </w:tr>
      <w:tr w:rsidR="00B47C41" w:rsidRPr="00B47C41" w14:paraId="33086727"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F8ACD3B"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213</w:t>
            </w:r>
            <w:r w:rsidRPr="00B47C41">
              <w:rPr>
                <w:rFonts w:ascii="GHEA Grapalat" w:hAnsi="GHEA Grapalat"/>
                <w:sz w:val="20"/>
                <w:szCs w:val="20"/>
              </w:rPr>
              <w:t>.</w:t>
            </w:r>
            <w:r w:rsidRPr="00B47C41">
              <w:rPr>
                <w:rFonts w:ascii="GHEA Grapalat" w:hAnsi="GHEA Grapalat"/>
                <w:sz w:val="20"/>
                <w:szCs w:val="20"/>
                <w:lang w:val="hy-AM"/>
              </w:rPr>
              <w:t>1</w:t>
            </w:r>
          </w:p>
        </w:tc>
        <w:tc>
          <w:tcPr>
            <w:tcW w:w="1989" w:type="dxa"/>
            <w:tcBorders>
              <w:top w:val="single" w:sz="4" w:space="0" w:color="auto"/>
              <w:left w:val="single" w:sz="4" w:space="0" w:color="auto"/>
              <w:bottom w:val="single" w:sz="4" w:space="0" w:color="auto"/>
              <w:right w:val="single" w:sz="4" w:space="0" w:color="auto"/>
            </w:tcBorders>
          </w:tcPr>
          <w:p w14:paraId="3AF036F0"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Հեմոդիալիզի սրահ</w:t>
            </w:r>
          </w:p>
        </w:tc>
        <w:tc>
          <w:tcPr>
            <w:tcW w:w="1064" w:type="dxa"/>
            <w:tcBorders>
              <w:top w:val="single" w:sz="4" w:space="0" w:color="auto"/>
              <w:left w:val="single" w:sz="4" w:space="0" w:color="auto"/>
              <w:bottom w:val="single" w:sz="4" w:space="0" w:color="auto"/>
              <w:right w:val="single" w:sz="4" w:space="0" w:color="auto"/>
            </w:tcBorders>
          </w:tcPr>
          <w:p w14:paraId="2C785B3F"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2</w:t>
            </w:r>
          </w:p>
        </w:tc>
        <w:tc>
          <w:tcPr>
            <w:tcW w:w="1862" w:type="dxa"/>
            <w:gridSpan w:val="2"/>
            <w:tcBorders>
              <w:top w:val="single" w:sz="4" w:space="0" w:color="auto"/>
              <w:left w:val="single" w:sz="4" w:space="0" w:color="auto"/>
              <w:bottom w:val="single" w:sz="4" w:space="0" w:color="auto"/>
              <w:right w:val="single" w:sz="4" w:space="0" w:color="auto"/>
            </w:tcBorders>
          </w:tcPr>
          <w:p w14:paraId="2051535C"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lang w:val="hy-AM"/>
              </w:rPr>
              <w:t>Յուրաքանչյուրը շ</w:t>
            </w:r>
            <w:r w:rsidRPr="00B47C41">
              <w:rPr>
                <w:rFonts w:ascii="GHEA Grapalat" w:hAnsi="GHEA Grapalat" w:cs="Sylfaen"/>
                <w:sz w:val="20"/>
                <w:szCs w:val="20"/>
              </w:rPr>
              <w:t xml:space="preserve">ուրջ 35 քմ՝  քույրական պոստով և սանհանգույցով </w:t>
            </w:r>
          </w:p>
        </w:tc>
        <w:tc>
          <w:tcPr>
            <w:tcW w:w="1350" w:type="dxa"/>
            <w:tcBorders>
              <w:top w:val="single" w:sz="4" w:space="0" w:color="auto"/>
              <w:left w:val="single" w:sz="4" w:space="0" w:color="auto"/>
              <w:bottom w:val="single" w:sz="4" w:space="0" w:color="auto"/>
              <w:right w:val="single" w:sz="4" w:space="0" w:color="auto"/>
            </w:tcBorders>
            <w:vAlign w:val="center"/>
          </w:tcPr>
          <w:p w14:paraId="6AF7B13C"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Առանձին օդափոխու</w:t>
            </w:r>
          </w:p>
          <w:p w14:paraId="3B572935"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թյան 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19D4AB00" w14:textId="77777777" w:rsidR="00B47C41" w:rsidRPr="00B47C41" w:rsidRDefault="00B47C41" w:rsidP="00B47C41">
            <w:pPr>
              <w:contextualSpacing/>
              <w:jc w:val="center"/>
              <w:rPr>
                <w:rFonts w:ascii="GHEA Grapalat" w:hAnsi="GHEA Grapalat" w:cs="Sylfaen"/>
                <w:sz w:val="20"/>
                <w:szCs w:val="20"/>
              </w:rPr>
            </w:pPr>
            <w:r w:rsidRPr="00B47C41">
              <w:rPr>
                <w:rFonts w:ascii="GHEA Grapalat" w:hAnsi="GHEA Grapalat" w:cs="Sylfaen"/>
                <w:sz w:val="20"/>
                <w:szCs w:val="20"/>
              </w:rPr>
              <w:t>Օդ, վակում, թթվածին</w:t>
            </w:r>
          </w:p>
        </w:tc>
        <w:tc>
          <w:tcPr>
            <w:tcW w:w="2306" w:type="dxa"/>
            <w:tcBorders>
              <w:top w:val="single" w:sz="4" w:space="0" w:color="auto"/>
              <w:left w:val="single" w:sz="4" w:space="0" w:color="auto"/>
              <w:bottom w:val="single" w:sz="4" w:space="0" w:color="auto"/>
              <w:right w:val="single" w:sz="4" w:space="0" w:color="auto"/>
            </w:tcBorders>
            <w:vAlign w:val="center"/>
          </w:tcPr>
          <w:p w14:paraId="0EB0E330"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Սենյակի առաստաղի բարձրությունը ոչ պակաս քան 3 մ</w:t>
            </w:r>
          </w:p>
        </w:tc>
      </w:tr>
      <w:tr w:rsidR="00B47C41" w:rsidRPr="00B47C41" w14:paraId="24A2A844"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46A1E47"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213</w:t>
            </w:r>
            <w:r w:rsidRPr="00B47C41">
              <w:rPr>
                <w:rFonts w:ascii="GHEA Grapalat" w:hAnsi="GHEA Grapalat"/>
                <w:sz w:val="20"/>
                <w:szCs w:val="20"/>
              </w:rPr>
              <w:t>.</w:t>
            </w:r>
            <w:r w:rsidRPr="00B47C41">
              <w:rPr>
                <w:rFonts w:ascii="GHEA Grapalat" w:hAnsi="GHEA Grapalat"/>
                <w:sz w:val="20"/>
                <w:szCs w:val="20"/>
                <w:lang w:val="hy-AM"/>
              </w:rPr>
              <w:t>2</w:t>
            </w:r>
          </w:p>
        </w:tc>
        <w:tc>
          <w:tcPr>
            <w:tcW w:w="1989" w:type="dxa"/>
            <w:tcBorders>
              <w:top w:val="single" w:sz="4" w:space="0" w:color="auto"/>
              <w:left w:val="single" w:sz="4" w:space="0" w:color="auto"/>
              <w:bottom w:val="single" w:sz="4" w:space="0" w:color="auto"/>
              <w:right w:val="single" w:sz="4" w:space="0" w:color="auto"/>
            </w:tcBorders>
          </w:tcPr>
          <w:p w14:paraId="56188533"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Ջրի մաքրման կայան</w:t>
            </w:r>
          </w:p>
        </w:tc>
        <w:tc>
          <w:tcPr>
            <w:tcW w:w="1064" w:type="dxa"/>
            <w:tcBorders>
              <w:top w:val="single" w:sz="4" w:space="0" w:color="auto"/>
              <w:left w:val="single" w:sz="4" w:space="0" w:color="auto"/>
              <w:bottom w:val="single" w:sz="4" w:space="0" w:color="auto"/>
              <w:right w:val="single" w:sz="4" w:space="0" w:color="auto"/>
            </w:tcBorders>
          </w:tcPr>
          <w:p w14:paraId="05BAD597"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62" w:type="dxa"/>
            <w:gridSpan w:val="2"/>
            <w:tcBorders>
              <w:top w:val="single" w:sz="4" w:space="0" w:color="auto"/>
              <w:left w:val="single" w:sz="4" w:space="0" w:color="auto"/>
              <w:bottom w:val="single" w:sz="4" w:space="0" w:color="auto"/>
              <w:right w:val="single" w:sz="4" w:space="0" w:color="auto"/>
            </w:tcBorders>
          </w:tcPr>
          <w:p w14:paraId="6BA0B015"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Շուրջ 24 քմ, հարակից սենքում, կողք կամ ներքև</w:t>
            </w:r>
          </w:p>
        </w:tc>
        <w:tc>
          <w:tcPr>
            <w:tcW w:w="1350" w:type="dxa"/>
            <w:tcBorders>
              <w:top w:val="single" w:sz="4" w:space="0" w:color="auto"/>
              <w:left w:val="single" w:sz="4" w:space="0" w:color="auto"/>
              <w:bottom w:val="single" w:sz="4" w:space="0" w:color="auto"/>
              <w:right w:val="single" w:sz="4" w:space="0" w:color="auto"/>
            </w:tcBorders>
            <w:vAlign w:val="center"/>
          </w:tcPr>
          <w:p w14:paraId="0E90189B" w14:textId="77777777" w:rsidR="00B47C41" w:rsidRPr="00B47C41" w:rsidRDefault="00B47C41" w:rsidP="00B47C41">
            <w:pPr>
              <w:contextualSpacing/>
              <w:rPr>
                <w:rFonts w:ascii="GHEA Grapalat" w:hAnsi="GHEA Grapalat" w:cs="Sylfaen"/>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490CB944" w14:textId="77777777" w:rsidR="00B47C41" w:rsidRPr="00B47C41" w:rsidRDefault="00B47C41" w:rsidP="00B47C41">
            <w:pPr>
              <w:contextualSpacing/>
              <w:rPr>
                <w:rFonts w:ascii="GHEA Grapalat" w:hAnsi="GHEA Grapalat" w:cs="Sylfaen"/>
                <w:sz w:val="20"/>
                <w:szCs w:val="20"/>
                <w:highlight w:val="yellow"/>
                <w:lang w:val="hy-AM"/>
              </w:rPr>
            </w:pPr>
          </w:p>
        </w:tc>
        <w:tc>
          <w:tcPr>
            <w:tcW w:w="2306" w:type="dxa"/>
            <w:tcBorders>
              <w:top w:val="single" w:sz="4" w:space="0" w:color="auto"/>
              <w:left w:val="single" w:sz="4" w:space="0" w:color="auto"/>
              <w:bottom w:val="single" w:sz="4" w:space="0" w:color="auto"/>
              <w:right w:val="single" w:sz="4" w:space="0" w:color="auto"/>
            </w:tcBorders>
            <w:vAlign w:val="center"/>
          </w:tcPr>
          <w:p w14:paraId="082C4012" w14:textId="77777777" w:rsidR="00B47C41" w:rsidRPr="00B47C41" w:rsidRDefault="00B47C41" w:rsidP="00B47C41">
            <w:pPr>
              <w:contextualSpacing/>
              <w:rPr>
                <w:rFonts w:ascii="GHEA Grapalat" w:hAnsi="GHEA Grapalat" w:cs="Sylfaen"/>
                <w:sz w:val="20"/>
                <w:szCs w:val="20"/>
                <w:highlight w:val="yellow"/>
                <w:lang w:val="hy-AM"/>
              </w:rPr>
            </w:pPr>
          </w:p>
        </w:tc>
      </w:tr>
      <w:tr w:rsidR="00B47C41" w:rsidRPr="00B47C41" w14:paraId="42AF7AE0"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0F1DF540"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213</w:t>
            </w:r>
            <w:r w:rsidRPr="00B47C41">
              <w:rPr>
                <w:rFonts w:ascii="GHEA Grapalat" w:hAnsi="GHEA Grapalat"/>
                <w:sz w:val="20"/>
                <w:szCs w:val="20"/>
              </w:rPr>
              <w:t>.</w:t>
            </w:r>
            <w:r w:rsidRPr="00B47C41">
              <w:rPr>
                <w:rFonts w:ascii="GHEA Grapalat" w:hAnsi="GHEA Grapalat"/>
                <w:sz w:val="20"/>
                <w:szCs w:val="20"/>
                <w:lang w:val="hy-AM"/>
              </w:rPr>
              <w:t>3</w:t>
            </w:r>
          </w:p>
        </w:tc>
        <w:tc>
          <w:tcPr>
            <w:tcW w:w="1989" w:type="dxa"/>
            <w:tcBorders>
              <w:top w:val="single" w:sz="4" w:space="0" w:color="auto"/>
              <w:left w:val="single" w:sz="4" w:space="0" w:color="auto"/>
              <w:bottom w:val="single" w:sz="4" w:space="0" w:color="auto"/>
              <w:right w:val="single" w:sz="4" w:space="0" w:color="auto"/>
            </w:tcBorders>
          </w:tcPr>
          <w:p w14:paraId="0B5642BD"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Նյութերի պահեստ</w:t>
            </w:r>
          </w:p>
        </w:tc>
        <w:tc>
          <w:tcPr>
            <w:tcW w:w="1064" w:type="dxa"/>
            <w:tcBorders>
              <w:top w:val="single" w:sz="4" w:space="0" w:color="auto"/>
              <w:left w:val="single" w:sz="4" w:space="0" w:color="auto"/>
              <w:bottom w:val="single" w:sz="4" w:space="0" w:color="auto"/>
              <w:right w:val="single" w:sz="4" w:space="0" w:color="auto"/>
            </w:tcBorders>
          </w:tcPr>
          <w:p w14:paraId="074AFFC4"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62" w:type="dxa"/>
            <w:gridSpan w:val="2"/>
            <w:tcBorders>
              <w:top w:val="single" w:sz="4" w:space="0" w:color="auto"/>
              <w:left w:val="single" w:sz="4" w:space="0" w:color="auto"/>
              <w:bottom w:val="single" w:sz="4" w:space="0" w:color="auto"/>
              <w:right w:val="single" w:sz="4" w:space="0" w:color="auto"/>
            </w:tcBorders>
          </w:tcPr>
          <w:p w14:paraId="6342B108"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Նյութերի պահեստավորման համար սենյակ՝ շուրջ 10 քմ</w:t>
            </w:r>
          </w:p>
        </w:tc>
        <w:tc>
          <w:tcPr>
            <w:tcW w:w="1350" w:type="dxa"/>
            <w:tcBorders>
              <w:top w:val="single" w:sz="4" w:space="0" w:color="auto"/>
              <w:left w:val="single" w:sz="4" w:space="0" w:color="auto"/>
              <w:bottom w:val="single" w:sz="4" w:space="0" w:color="auto"/>
              <w:right w:val="single" w:sz="4" w:space="0" w:color="auto"/>
            </w:tcBorders>
            <w:vAlign w:val="center"/>
          </w:tcPr>
          <w:p w14:paraId="108E6DE7" w14:textId="77777777" w:rsidR="00B47C41" w:rsidRPr="00B47C41" w:rsidRDefault="00B47C41" w:rsidP="00B47C41">
            <w:pPr>
              <w:contextualSpacing/>
              <w:rPr>
                <w:rFonts w:ascii="GHEA Grapalat" w:hAnsi="GHEA Grapalat" w:cs="Sylfaen"/>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431B0345" w14:textId="77777777" w:rsidR="00B47C41" w:rsidRPr="00B47C41" w:rsidRDefault="00B47C41" w:rsidP="00B47C41">
            <w:pPr>
              <w:contextualSpacing/>
              <w:rPr>
                <w:rFonts w:ascii="GHEA Grapalat" w:hAnsi="GHEA Grapalat" w:cs="Sylfaen"/>
                <w:sz w:val="20"/>
                <w:szCs w:val="20"/>
                <w:highlight w:val="yellow"/>
                <w:lang w:val="hy-AM"/>
              </w:rPr>
            </w:pPr>
          </w:p>
        </w:tc>
        <w:tc>
          <w:tcPr>
            <w:tcW w:w="2306" w:type="dxa"/>
            <w:tcBorders>
              <w:top w:val="single" w:sz="4" w:space="0" w:color="auto"/>
              <w:left w:val="single" w:sz="4" w:space="0" w:color="auto"/>
              <w:bottom w:val="single" w:sz="4" w:space="0" w:color="auto"/>
              <w:right w:val="single" w:sz="4" w:space="0" w:color="auto"/>
            </w:tcBorders>
            <w:vAlign w:val="center"/>
          </w:tcPr>
          <w:p w14:paraId="7E594B6C" w14:textId="77777777" w:rsidR="00B47C41" w:rsidRPr="00B47C41" w:rsidRDefault="00B47C41" w:rsidP="00B47C41">
            <w:pPr>
              <w:contextualSpacing/>
              <w:rPr>
                <w:rFonts w:ascii="GHEA Grapalat" w:hAnsi="GHEA Grapalat" w:cs="Sylfaen"/>
                <w:sz w:val="20"/>
                <w:szCs w:val="20"/>
                <w:highlight w:val="yellow"/>
                <w:lang w:val="hy-AM"/>
              </w:rPr>
            </w:pPr>
          </w:p>
        </w:tc>
      </w:tr>
      <w:tr w:rsidR="00B47C41" w:rsidRPr="00B47C41" w14:paraId="5E10D21D"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109BAF7"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213</w:t>
            </w:r>
            <w:r w:rsidRPr="00B47C41">
              <w:rPr>
                <w:rFonts w:ascii="GHEA Grapalat" w:hAnsi="GHEA Grapalat"/>
                <w:sz w:val="20"/>
                <w:szCs w:val="20"/>
              </w:rPr>
              <w:t>.</w:t>
            </w:r>
            <w:r w:rsidRPr="00B47C41">
              <w:rPr>
                <w:rFonts w:ascii="GHEA Grapalat" w:hAnsi="GHEA Grapalat"/>
                <w:sz w:val="20"/>
                <w:szCs w:val="20"/>
                <w:lang w:val="hy-AM"/>
              </w:rPr>
              <w:t>4</w:t>
            </w:r>
          </w:p>
        </w:tc>
        <w:tc>
          <w:tcPr>
            <w:tcW w:w="1989" w:type="dxa"/>
            <w:tcBorders>
              <w:top w:val="single" w:sz="4" w:space="0" w:color="auto"/>
              <w:left w:val="single" w:sz="4" w:space="0" w:color="auto"/>
              <w:bottom w:val="single" w:sz="4" w:space="0" w:color="auto"/>
              <w:right w:val="single" w:sz="4" w:space="0" w:color="auto"/>
            </w:tcBorders>
          </w:tcPr>
          <w:p w14:paraId="4D567C88"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Բժիշկների աշխատասենյակ</w:t>
            </w:r>
          </w:p>
        </w:tc>
        <w:tc>
          <w:tcPr>
            <w:tcW w:w="1064" w:type="dxa"/>
            <w:tcBorders>
              <w:top w:val="single" w:sz="4" w:space="0" w:color="auto"/>
              <w:left w:val="single" w:sz="4" w:space="0" w:color="auto"/>
              <w:bottom w:val="single" w:sz="4" w:space="0" w:color="auto"/>
              <w:right w:val="single" w:sz="4" w:space="0" w:color="auto"/>
            </w:tcBorders>
          </w:tcPr>
          <w:p w14:paraId="09F44F57"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62" w:type="dxa"/>
            <w:gridSpan w:val="2"/>
            <w:tcBorders>
              <w:top w:val="single" w:sz="4" w:space="0" w:color="auto"/>
              <w:left w:val="single" w:sz="4" w:space="0" w:color="auto"/>
              <w:bottom w:val="single" w:sz="4" w:space="0" w:color="auto"/>
              <w:right w:val="single" w:sz="4" w:space="0" w:color="auto"/>
            </w:tcBorders>
          </w:tcPr>
          <w:p w14:paraId="7C947F97"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sz w:val="20"/>
                <w:szCs w:val="20"/>
              </w:rPr>
              <w:t xml:space="preserve">2 </w:t>
            </w:r>
            <w:r w:rsidRPr="00B47C41">
              <w:rPr>
                <w:rFonts w:ascii="GHEA Grapalat" w:hAnsi="GHEA Grapalat" w:cs="Sylfaen"/>
                <w:sz w:val="20"/>
                <w:szCs w:val="20"/>
              </w:rPr>
              <w:t>անձի համար՝ շուրջ 16 քմ</w:t>
            </w:r>
          </w:p>
        </w:tc>
        <w:tc>
          <w:tcPr>
            <w:tcW w:w="1350" w:type="dxa"/>
            <w:tcBorders>
              <w:top w:val="single" w:sz="4" w:space="0" w:color="auto"/>
              <w:left w:val="single" w:sz="4" w:space="0" w:color="auto"/>
              <w:bottom w:val="single" w:sz="4" w:space="0" w:color="auto"/>
              <w:right w:val="single" w:sz="4" w:space="0" w:color="auto"/>
            </w:tcBorders>
            <w:vAlign w:val="center"/>
          </w:tcPr>
          <w:p w14:paraId="67EFAC87" w14:textId="77777777" w:rsidR="00B47C41" w:rsidRPr="00B47C41" w:rsidRDefault="00B47C41" w:rsidP="00B47C41">
            <w:pPr>
              <w:contextualSpacing/>
              <w:rPr>
                <w:rFonts w:ascii="GHEA Grapalat" w:hAnsi="GHEA Grapalat" w:cs="Sylfaen"/>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70BAADCD" w14:textId="77777777" w:rsidR="00B47C41" w:rsidRPr="00B47C41" w:rsidRDefault="00B47C41" w:rsidP="00B47C41">
            <w:pPr>
              <w:contextualSpacing/>
              <w:rPr>
                <w:rFonts w:ascii="GHEA Grapalat" w:hAnsi="GHEA Grapalat" w:cs="Sylfaen"/>
                <w:sz w:val="20"/>
                <w:szCs w:val="20"/>
                <w:highlight w:val="yellow"/>
                <w:lang w:val="hy-AM"/>
              </w:rPr>
            </w:pPr>
          </w:p>
        </w:tc>
        <w:tc>
          <w:tcPr>
            <w:tcW w:w="2306" w:type="dxa"/>
            <w:tcBorders>
              <w:top w:val="single" w:sz="4" w:space="0" w:color="auto"/>
              <w:left w:val="single" w:sz="4" w:space="0" w:color="auto"/>
              <w:bottom w:val="single" w:sz="4" w:space="0" w:color="auto"/>
              <w:right w:val="single" w:sz="4" w:space="0" w:color="auto"/>
            </w:tcBorders>
            <w:vAlign w:val="center"/>
          </w:tcPr>
          <w:p w14:paraId="44AA8DDB" w14:textId="77777777" w:rsidR="00B47C41" w:rsidRPr="00B47C41" w:rsidRDefault="00B47C41" w:rsidP="00B47C41">
            <w:pPr>
              <w:contextualSpacing/>
              <w:rPr>
                <w:rFonts w:ascii="GHEA Grapalat" w:hAnsi="GHEA Grapalat" w:cs="Sylfaen"/>
                <w:sz w:val="20"/>
                <w:szCs w:val="20"/>
                <w:highlight w:val="yellow"/>
                <w:lang w:val="hy-AM"/>
              </w:rPr>
            </w:pPr>
          </w:p>
        </w:tc>
      </w:tr>
      <w:tr w:rsidR="00B47C41" w:rsidRPr="00B47C41" w14:paraId="604E51C6"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6598E48"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213</w:t>
            </w:r>
            <w:r w:rsidRPr="00B47C41">
              <w:rPr>
                <w:rFonts w:ascii="GHEA Grapalat" w:hAnsi="GHEA Grapalat"/>
                <w:sz w:val="20"/>
                <w:szCs w:val="20"/>
              </w:rPr>
              <w:t>.</w:t>
            </w:r>
            <w:r w:rsidRPr="00B47C41">
              <w:rPr>
                <w:rFonts w:ascii="GHEA Grapalat" w:hAnsi="GHEA Grapalat"/>
                <w:sz w:val="20"/>
                <w:szCs w:val="20"/>
                <w:lang w:val="hy-AM"/>
              </w:rPr>
              <w:t>4՛</w:t>
            </w:r>
          </w:p>
        </w:tc>
        <w:tc>
          <w:tcPr>
            <w:tcW w:w="1989" w:type="dxa"/>
            <w:tcBorders>
              <w:top w:val="single" w:sz="4" w:space="0" w:color="auto"/>
              <w:left w:val="single" w:sz="4" w:space="0" w:color="auto"/>
              <w:bottom w:val="single" w:sz="4" w:space="0" w:color="auto"/>
              <w:right w:val="single" w:sz="4" w:space="0" w:color="auto"/>
            </w:tcBorders>
            <w:vAlign w:val="center"/>
          </w:tcPr>
          <w:p w14:paraId="74B441A3"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Անձնակազմի սենյակ</w:t>
            </w:r>
          </w:p>
        </w:tc>
        <w:tc>
          <w:tcPr>
            <w:tcW w:w="1064" w:type="dxa"/>
            <w:tcBorders>
              <w:top w:val="single" w:sz="4" w:space="0" w:color="auto"/>
              <w:left w:val="single" w:sz="4" w:space="0" w:color="auto"/>
              <w:bottom w:val="single" w:sz="4" w:space="0" w:color="auto"/>
              <w:right w:val="single" w:sz="4" w:space="0" w:color="auto"/>
            </w:tcBorders>
            <w:vAlign w:val="center"/>
          </w:tcPr>
          <w:p w14:paraId="4246F01E"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62" w:type="dxa"/>
            <w:gridSpan w:val="2"/>
            <w:tcBorders>
              <w:top w:val="single" w:sz="4" w:space="0" w:color="auto"/>
              <w:left w:val="single" w:sz="4" w:space="0" w:color="auto"/>
              <w:bottom w:val="single" w:sz="4" w:space="0" w:color="auto"/>
              <w:right w:val="single" w:sz="4" w:space="0" w:color="auto"/>
            </w:tcBorders>
            <w:vAlign w:val="center"/>
          </w:tcPr>
          <w:p w14:paraId="367689F0"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cs="Sylfaen"/>
                <w:sz w:val="20"/>
                <w:szCs w:val="20"/>
              </w:rPr>
              <w:t>Նախատեսված միջին</w:t>
            </w:r>
            <w:r w:rsidRPr="00B47C41">
              <w:rPr>
                <w:rFonts w:ascii="GHEA Grapalat" w:hAnsi="GHEA Grapalat" w:cs="Sylfaen"/>
                <w:sz w:val="20"/>
                <w:szCs w:val="20"/>
                <w:lang w:val="hy-AM"/>
              </w:rPr>
              <w:t xml:space="preserve"> և կրտսր</w:t>
            </w:r>
            <w:r w:rsidRPr="00B47C41">
              <w:rPr>
                <w:rFonts w:ascii="GHEA Grapalat" w:hAnsi="GHEA Grapalat" w:cs="Sylfaen"/>
                <w:sz w:val="20"/>
                <w:szCs w:val="20"/>
              </w:rPr>
              <w:t xml:space="preserve"> բուժաշխատողների համար՝ ոչ պակաս 1</w:t>
            </w:r>
            <w:r w:rsidRPr="00B47C41">
              <w:rPr>
                <w:rFonts w:ascii="GHEA Grapalat" w:hAnsi="GHEA Grapalat" w:cs="Sylfaen"/>
                <w:sz w:val="20"/>
                <w:szCs w:val="20"/>
                <w:lang w:val="hy-AM"/>
              </w:rPr>
              <w:t>4</w:t>
            </w:r>
            <w:r w:rsidRPr="00B47C41">
              <w:rPr>
                <w:rFonts w:ascii="GHEA Grapalat" w:hAnsi="GHEA Grapalat" w:cs="Sylfaen"/>
                <w:sz w:val="20"/>
                <w:szCs w:val="20"/>
              </w:rPr>
              <w:t xml:space="preserve"> քմ</w:t>
            </w:r>
          </w:p>
        </w:tc>
        <w:tc>
          <w:tcPr>
            <w:tcW w:w="1350" w:type="dxa"/>
            <w:tcBorders>
              <w:top w:val="single" w:sz="4" w:space="0" w:color="auto"/>
              <w:left w:val="single" w:sz="4" w:space="0" w:color="auto"/>
              <w:bottom w:val="single" w:sz="4" w:space="0" w:color="auto"/>
              <w:right w:val="single" w:sz="4" w:space="0" w:color="auto"/>
            </w:tcBorders>
            <w:vAlign w:val="center"/>
          </w:tcPr>
          <w:p w14:paraId="7C968A42" w14:textId="77777777" w:rsidR="00B47C41" w:rsidRPr="00B47C41" w:rsidRDefault="00B47C41" w:rsidP="00B47C41">
            <w:pPr>
              <w:contextualSpacing/>
              <w:rPr>
                <w:rFonts w:ascii="GHEA Grapalat" w:hAnsi="GHEA Grapalat" w:cs="Sylfaen"/>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36431085" w14:textId="77777777" w:rsidR="00B47C41" w:rsidRPr="00B47C41" w:rsidRDefault="00B47C41" w:rsidP="00B47C41">
            <w:pPr>
              <w:contextualSpacing/>
              <w:rPr>
                <w:rFonts w:ascii="GHEA Grapalat" w:hAnsi="GHEA Grapalat" w:cs="Sylfaen"/>
                <w:sz w:val="20"/>
                <w:szCs w:val="20"/>
                <w:highlight w:val="yellow"/>
                <w:lang w:val="hy-AM"/>
              </w:rPr>
            </w:pPr>
          </w:p>
        </w:tc>
        <w:tc>
          <w:tcPr>
            <w:tcW w:w="2306" w:type="dxa"/>
            <w:tcBorders>
              <w:top w:val="single" w:sz="4" w:space="0" w:color="auto"/>
              <w:left w:val="single" w:sz="4" w:space="0" w:color="auto"/>
              <w:bottom w:val="single" w:sz="4" w:space="0" w:color="auto"/>
              <w:right w:val="single" w:sz="4" w:space="0" w:color="auto"/>
            </w:tcBorders>
            <w:vAlign w:val="center"/>
          </w:tcPr>
          <w:p w14:paraId="45DD929C" w14:textId="77777777" w:rsidR="00B47C41" w:rsidRPr="00B47C41" w:rsidRDefault="00B47C41" w:rsidP="00B47C41">
            <w:pPr>
              <w:contextualSpacing/>
              <w:rPr>
                <w:rFonts w:ascii="GHEA Grapalat" w:hAnsi="GHEA Grapalat" w:cs="Sylfaen"/>
                <w:sz w:val="20"/>
                <w:szCs w:val="20"/>
                <w:highlight w:val="yellow"/>
                <w:lang w:val="hy-AM"/>
              </w:rPr>
            </w:pPr>
          </w:p>
        </w:tc>
      </w:tr>
      <w:tr w:rsidR="00B47C41" w:rsidRPr="00B47C41" w14:paraId="7E1EAEEA"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37A3F05F"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213</w:t>
            </w:r>
            <w:r w:rsidRPr="00B47C41">
              <w:rPr>
                <w:rFonts w:ascii="GHEA Grapalat" w:hAnsi="GHEA Grapalat"/>
                <w:sz w:val="20"/>
                <w:szCs w:val="20"/>
              </w:rPr>
              <w:t>.</w:t>
            </w:r>
            <w:r w:rsidRPr="00B47C41">
              <w:rPr>
                <w:rFonts w:ascii="GHEA Grapalat" w:hAnsi="GHEA Grapalat"/>
                <w:sz w:val="20"/>
                <w:szCs w:val="20"/>
                <w:lang w:val="hy-AM"/>
              </w:rPr>
              <w:t>5</w:t>
            </w:r>
          </w:p>
        </w:tc>
        <w:tc>
          <w:tcPr>
            <w:tcW w:w="1989" w:type="dxa"/>
            <w:tcBorders>
              <w:top w:val="single" w:sz="4" w:space="0" w:color="auto"/>
              <w:left w:val="single" w:sz="4" w:space="0" w:color="auto"/>
              <w:bottom w:val="single" w:sz="4" w:space="0" w:color="auto"/>
              <w:right w:val="single" w:sz="4" w:space="0" w:color="auto"/>
            </w:tcBorders>
          </w:tcPr>
          <w:p w14:paraId="27494561" w14:textId="77777777"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Մաքուր պարագաների սենյակ</w:t>
            </w:r>
          </w:p>
        </w:tc>
        <w:tc>
          <w:tcPr>
            <w:tcW w:w="1064" w:type="dxa"/>
            <w:tcBorders>
              <w:top w:val="single" w:sz="4" w:space="0" w:color="auto"/>
              <w:left w:val="single" w:sz="4" w:space="0" w:color="auto"/>
              <w:bottom w:val="single" w:sz="4" w:space="0" w:color="auto"/>
              <w:right w:val="single" w:sz="4" w:space="0" w:color="auto"/>
            </w:tcBorders>
          </w:tcPr>
          <w:p w14:paraId="40F75E0C"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62" w:type="dxa"/>
            <w:gridSpan w:val="2"/>
            <w:tcBorders>
              <w:top w:val="single" w:sz="4" w:space="0" w:color="auto"/>
              <w:left w:val="single" w:sz="4" w:space="0" w:color="auto"/>
              <w:bottom w:val="single" w:sz="4" w:space="0" w:color="auto"/>
              <w:right w:val="single" w:sz="4" w:space="0" w:color="auto"/>
            </w:tcBorders>
          </w:tcPr>
          <w:p w14:paraId="6CDFDAF5"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cs="Sylfaen"/>
                <w:sz w:val="20"/>
                <w:szCs w:val="20"/>
              </w:rPr>
              <w:t>Սպիտակեղենի և այլ մաքուր պարագաների պահեստավորման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14:paraId="62DFD8B8" w14:textId="77777777" w:rsidR="00B47C41" w:rsidRPr="00B47C41" w:rsidRDefault="00B47C41" w:rsidP="00B47C41">
            <w:pPr>
              <w:contextualSpacing/>
              <w:rPr>
                <w:rFonts w:ascii="GHEA Grapalat" w:hAnsi="GHEA Grapalat" w:cs="Sylfaen"/>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408A0474" w14:textId="77777777" w:rsidR="00B47C41" w:rsidRPr="00B47C41" w:rsidRDefault="00B47C41" w:rsidP="00B47C41">
            <w:pPr>
              <w:contextualSpacing/>
              <w:rPr>
                <w:rFonts w:ascii="GHEA Grapalat" w:hAnsi="GHEA Grapalat" w:cs="Sylfaen"/>
                <w:sz w:val="20"/>
                <w:szCs w:val="20"/>
                <w:highlight w:val="yellow"/>
                <w:lang w:val="hy-AM"/>
              </w:rPr>
            </w:pPr>
          </w:p>
        </w:tc>
        <w:tc>
          <w:tcPr>
            <w:tcW w:w="2306" w:type="dxa"/>
            <w:tcBorders>
              <w:top w:val="single" w:sz="4" w:space="0" w:color="auto"/>
              <w:left w:val="single" w:sz="4" w:space="0" w:color="auto"/>
              <w:bottom w:val="single" w:sz="4" w:space="0" w:color="auto"/>
              <w:right w:val="single" w:sz="4" w:space="0" w:color="auto"/>
            </w:tcBorders>
            <w:vAlign w:val="center"/>
          </w:tcPr>
          <w:p w14:paraId="09D9A86A" w14:textId="77777777" w:rsidR="00B47C41" w:rsidRPr="00B47C41" w:rsidRDefault="00B47C41" w:rsidP="00B47C41">
            <w:pPr>
              <w:contextualSpacing/>
              <w:rPr>
                <w:rFonts w:ascii="GHEA Grapalat" w:hAnsi="GHEA Grapalat" w:cs="Sylfaen"/>
                <w:sz w:val="20"/>
                <w:szCs w:val="20"/>
                <w:highlight w:val="yellow"/>
                <w:lang w:val="hy-AM"/>
              </w:rPr>
            </w:pPr>
          </w:p>
        </w:tc>
      </w:tr>
      <w:tr w:rsidR="00B47C41" w:rsidRPr="00B47C41" w14:paraId="4F9DE133"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A2940FD"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213</w:t>
            </w:r>
            <w:r w:rsidRPr="00B47C41">
              <w:rPr>
                <w:rFonts w:ascii="GHEA Grapalat" w:hAnsi="GHEA Grapalat"/>
                <w:sz w:val="20"/>
                <w:szCs w:val="20"/>
              </w:rPr>
              <w:t>.</w:t>
            </w:r>
            <w:r w:rsidRPr="00B47C41">
              <w:rPr>
                <w:rFonts w:ascii="GHEA Grapalat" w:hAnsi="GHEA Grapalat"/>
                <w:sz w:val="20"/>
                <w:szCs w:val="20"/>
                <w:lang w:val="hy-AM"/>
              </w:rPr>
              <w:t>6</w:t>
            </w:r>
          </w:p>
        </w:tc>
        <w:tc>
          <w:tcPr>
            <w:tcW w:w="1989" w:type="dxa"/>
            <w:tcBorders>
              <w:top w:val="single" w:sz="4" w:space="0" w:color="auto"/>
              <w:left w:val="single" w:sz="4" w:space="0" w:color="auto"/>
              <w:bottom w:val="single" w:sz="4" w:space="0" w:color="auto"/>
              <w:right w:val="single" w:sz="4" w:space="0" w:color="auto"/>
            </w:tcBorders>
          </w:tcPr>
          <w:p w14:paraId="1BAF1F07" w14:textId="77777777"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Կեղտոտ պարագաներ և թափոններ</w:t>
            </w:r>
          </w:p>
        </w:tc>
        <w:tc>
          <w:tcPr>
            <w:tcW w:w="1064" w:type="dxa"/>
            <w:tcBorders>
              <w:top w:val="single" w:sz="4" w:space="0" w:color="auto"/>
              <w:left w:val="single" w:sz="4" w:space="0" w:color="auto"/>
              <w:bottom w:val="single" w:sz="4" w:space="0" w:color="auto"/>
              <w:right w:val="single" w:sz="4" w:space="0" w:color="auto"/>
            </w:tcBorders>
          </w:tcPr>
          <w:p w14:paraId="2845FF6D"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62" w:type="dxa"/>
            <w:gridSpan w:val="2"/>
            <w:tcBorders>
              <w:top w:val="single" w:sz="4" w:space="0" w:color="auto"/>
              <w:left w:val="single" w:sz="4" w:space="0" w:color="auto"/>
              <w:bottom w:val="single" w:sz="4" w:space="0" w:color="auto"/>
              <w:right w:val="single" w:sz="4" w:space="0" w:color="auto"/>
            </w:tcBorders>
          </w:tcPr>
          <w:p w14:paraId="2064AEB3"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cs="Sylfaen"/>
                <w:sz w:val="20"/>
                <w:szCs w:val="20"/>
              </w:rPr>
              <w:t>Ցանկալի է տեղակայված լինի բուժական սենյակներին կից</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14:paraId="518EC20C" w14:textId="77777777" w:rsidR="00B47C41" w:rsidRPr="00B47C41" w:rsidRDefault="00B47C41" w:rsidP="00B47C41">
            <w:pPr>
              <w:contextualSpacing/>
              <w:rPr>
                <w:rFonts w:ascii="GHEA Grapalat" w:hAnsi="GHEA Grapalat" w:cs="Sylfaen"/>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6CB728F6" w14:textId="77777777" w:rsidR="00B47C41" w:rsidRPr="00B47C41" w:rsidRDefault="00B47C41" w:rsidP="00B47C41">
            <w:pPr>
              <w:contextualSpacing/>
              <w:rPr>
                <w:rFonts w:ascii="GHEA Grapalat" w:hAnsi="GHEA Grapalat" w:cs="Sylfaen"/>
                <w:sz w:val="20"/>
                <w:szCs w:val="20"/>
                <w:highlight w:val="yellow"/>
                <w:lang w:val="hy-AM"/>
              </w:rPr>
            </w:pPr>
          </w:p>
        </w:tc>
        <w:tc>
          <w:tcPr>
            <w:tcW w:w="2306" w:type="dxa"/>
            <w:tcBorders>
              <w:top w:val="single" w:sz="4" w:space="0" w:color="auto"/>
              <w:left w:val="single" w:sz="4" w:space="0" w:color="auto"/>
              <w:bottom w:val="single" w:sz="4" w:space="0" w:color="auto"/>
              <w:right w:val="single" w:sz="4" w:space="0" w:color="auto"/>
            </w:tcBorders>
            <w:vAlign w:val="center"/>
          </w:tcPr>
          <w:p w14:paraId="49AB6711" w14:textId="77777777" w:rsidR="00B47C41" w:rsidRPr="00B47C41" w:rsidRDefault="00B47C41" w:rsidP="00B47C41">
            <w:pPr>
              <w:contextualSpacing/>
              <w:rPr>
                <w:rFonts w:ascii="GHEA Grapalat" w:hAnsi="GHEA Grapalat" w:cs="Sylfaen"/>
                <w:sz w:val="20"/>
                <w:szCs w:val="20"/>
                <w:highlight w:val="yellow"/>
                <w:lang w:val="hy-AM"/>
              </w:rPr>
            </w:pPr>
          </w:p>
        </w:tc>
      </w:tr>
      <w:tr w:rsidR="00B47C41" w:rsidRPr="00B47C41" w14:paraId="2FBFE6C0"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6D53C30"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213</w:t>
            </w:r>
            <w:r w:rsidRPr="00B47C41">
              <w:rPr>
                <w:rFonts w:ascii="GHEA Grapalat" w:hAnsi="GHEA Grapalat"/>
                <w:sz w:val="20"/>
                <w:szCs w:val="20"/>
              </w:rPr>
              <w:t>.</w:t>
            </w:r>
            <w:r w:rsidRPr="00B47C41">
              <w:rPr>
                <w:rFonts w:ascii="GHEA Grapalat" w:hAnsi="GHEA Grapalat"/>
                <w:sz w:val="20"/>
                <w:szCs w:val="20"/>
                <w:lang w:val="hy-AM"/>
              </w:rPr>
              <w:t>7</w:t>
            </w:r>
          </w:p>
        </w:tc>
        <w:tc>
          <w:tcPr>
            <w:tcW w:w="1989" w:type="dxa"/>
            <w:tcBorders>
              <w:top w:val="single" w:sz="4" w:space="0" w:color="auto"/>
              <w:left w:val="single" w:sz="4" w:space="0" w:color="auto"/>
              <w:bottom w:val="single" w:sz="4" w:space="0" w:color="auto"/>
              <w:right w:val="single" w:sz="4" w:space="0" w:color="auto"/>
            </w:tcBorders>
          </w:tcPr>
          <w:p w14:paraId="6D72F565"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Թափոնների սենյակ</w:t>
            </w:r>
          </w:p>
        </w:tc>
        <w:tc>
          <w:tcPr>
            <w:tcW w:w="1064" w:type="dxa"/>
            <w:tcBorders>
              <w:top w:val="single" w:sz="4" w:space="0" w:color="auto"/>
              <w:left w:val="single" w:sz="4" w:space="0" w:color="auto"/>
              <w:bottom w:val="single" w:sz="4" w:space="0" w:color="auto"/>
              <w:right w:val="single" w:sz="4" w:space="0" w:color="auto"/>
            </w:tcBorders>
          </w:tcPr>
          <w:p w14:paraId="6E3D1C8C"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62" w:type="dxa"/>
            <w:gridSpan w:val="2"/>
            <w:tcBorders>
              <w:top w:val="single" w:sz="4" w:space="0" w:color="auto"/>
              <w:left w:val="single" w:sz="4" w:space="0" w:color="auto"/>
              <w:bottom w:val="single" w:sz="4" w:space="0" w:color="auto"/>
              <w:right w:val="single" w:sz="4" w:space="0" w:color="auto"/>
            </w:tcBorders>
          </w:tcPr>
          <w:p w14:paraId="397D269D" w14:textId="77777777" w:rsidR="00B47C41" w:rsidRPr="00B47C41" w:rsidRDefault="00B47C41" w:rsidP="00B47C41">
            <w:pPr>
              <w:contextualSpacing/>
              <w:rPr>
                <w:rFonts w:ascii="GHEA Grapalat" w:hAnsi="GHEA Grapalat" w:cs="Sylfaen"/>
                <w:sz w:val="20"/>
                <w:szCs w:val="20"/>
                <w:lang w:val="hy-AM"/>
              </w:rPr>
            </w:pPr>
            <w:r w:rsidRPr="00B47C41">
              <w:rPr>
                <w:rFonts w:ascii="GHEA Grapalat" w:hAnsi="GHEA Grapalat" w:cs="Sylfaen"/>
                <w:sz w:val="20"/>
                <w:szCs w:val="20"/>
              </w:rPr>
              <w:t>Ցանկալի է տեղակայված լինի բաժնի ելքին մոտ/ հոսկով և լվացարանով</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14:paraId="113F2357" w14:textId="77777777" w:rsidR="00B47C41" w:rsidRPr="00B47C41" w:rsidRDefault="00B47C41" w:rsidP="00B47C41">
            <w:pPr>
              <w:contextualSpacing/>
              <w:rPr>
                <w:rFonts w:ascii="GHEA Grapalat" w:hAnsi="GHEA Grapalat" w:cs="Sylfaen"/>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3E3B6CF7" w14:textId="77777777" w:rsidR="00B47C41" w:rsidRPr="00B47C41" w:rsidRDefault="00B47C41" w:rsidP="00B47C41">
            <w:pPr>
              <w:contextualSpacing/>
              <w:rPr>
                <w:rFonts w:ascii="GHEA Grapalat" w:hAnsi="GHEA Grapalat" w:cs="Sylfaen"/>
                <w:sz w:val="20"/>
                <w:szCs w:val="20"/>
                <w:highlight w:val="yellow"/>
                <w:lang w:val="hy-AM"/>
              </w:rPr>
            </w:pPr>
          </w:p>
        </w:tc>
        <w:tc>
          <w:tcPr>
            <w:tcW w:w="2306" w:type="dxa"/>
            <w:tcBorders>
              <w:top w:val="single" w:sz="4" w:space="0" w:color="auto"/>
              <w:left w:val="single" w:sz="4" w:space="0" w:color="auto"/>
              <w:bottom w:val="single" w:sz="4" w:space="0" w:color="auto"/>
              <w:right w:val="single" w:sz="4" w:space="0" w:color="auto"/>
            </w:tcBorders>
            <w:vAlign w:val="center"/>
          </w:tcPr>
          <w:p w14:paraId="08D00797" w14:textId="77777777" w:rsidR="00B47C41" w:rsidRPr="00B47C41" w:rsidRDefault="00B47C41" w:rsidP="00B47C41">
            <w:pPr>
              <w:contextualSpacing/>
              <w:rPr>
                <w:rFonts w:ascii="GHEA Grapalat" w:hAnsi="GHEA Grapalat" w:cs="Sylfaen"/>
                <w:sz w:val="20"/>
                <w:szCs w:val="20"/>
                <w:highlight w:val="yellow"/>
                <w:lang w:val="hy-AM"/>
              </w:rPr>
            </w:pPr>
          </w:p>
        </w:tc>
      </w:tr>
      <w:tr w:rsidR="00B47C41" w:rsidRPr="00B47C41" w14:paraId="7A41EBEA"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00424BF"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213</w:t>
            </w:r>
            <w:r w:rsidRPr="00B47C41">
              <w:rPr>
                <w:rFonts w:ascii="GHEA Grapalat" w:hAnsi="GHEA Grapalat"/>
                <w:sz w:val="20"/>
                <w:szCs w:val="20"/>
              </w:rPr>
              <w:t>.</w:t>
            </w:r>
            <w:r w:rsidRPr="00B47C41">
              <w:rPr>
                <w:rFonts w:ascii="GHEA Grapalat" w:hAnsi="GHEA Grapalat"/>
                <w:sz w:val="20"/>
                <w:szCs w:val="20"/>
                <w:lang w:val="hy-AM"/>
              </w:rPr>
              <w:t>8</w:t>
            </w:r>
          </w:p>
        </w:tc>
        <w:tc>
          <w:tcPr>
            <w:tcW w:w="1989" w:type="dxa"/>
            <w:tcBorders>
              <w:top w:val="single" w:sz="4" w:space="0" w:color="auto"/>
              <w:left w:val="single" w:sz="4" w:space="0" w:color="auto"/>
              <w:bottom w:val="single" w:sz="4" w:space="0" w:color="auto"/>
              <w:right w:val="single" w:sz="4" w:space="0" w:color="auto"/>
            </w:tcBorders>
          </w:tcPr>
          <w:p w14:paraId="6A029AC9"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Սանհանգույց</w:t>
            </w:r>
          </w:p>
        </w:tc>
        <w:tc>
          <w:tcPr>
            <w:tcW w:w="1064" w:type="dxa"/>
            <w:tcBorders>
              <w:top w:val="single" w:sz="4" w:space="0" w:color="auto"/>
              <w:left w:val="single" w:sz="4" w:space="0" w:color="auto"/>
              <w:bottom w:val="single" w:sz="4" w:space="0" w:color="auto"/>
              <w:right w:val="single" w:sz="4" w:space="0" w:color="auto"/>
            </w:tcBorders>
          </w:tcPr>
          <w:p w14:paraId="00F90457"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3</w:t>
            </w:r>
          </w:p>
        </w:tc>
        <w:tc>
          <w:tcPr>
            <w:tcW w:w="1862" w:type="dxa"/>
            <w:gridSpan w:val="2"/>
            <w:tcBorders>
              <w:top w:val="single" w:sz="4" w:space="0" w:color="auto"/>
              <w:left w:val="single" w:sz="4" w:space="0" w:color="auto"/>
              <w:bottom w:val="single" w:sz="4" w:space="0" w:color="auto"/>
              <w:right w:val="single" w:sz="4" w:space="0" w:color="auto"/>
            </w:tcBorders>
          </w:tcPr>
          <w:p w14:paraId="6C281F9F"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cs="Sylfaen"/>
                <w:sz w:val="20"/>
                <w:szCs w:val="20"/>
              </w:rPr>
              <w:t xml:space="preserve">Տղամարդկանց, կանանց և բնակչության </w:t>
            </w:r>
            <w:r w:rsidRPr="00B47C41">
              <w:rPr>
                <w:rFonts w:ascii="GHEA Grapalat" w:hAnsi="GHEA Grapalat" w:cs="Sylfaen"/>
                <w:sz w:val="20"/>
                <w:szCs w:val="20"/>
              </w:rPr>
              <w:lastRenderedPageBreak/>
              <w:t>սակավաշարժ խմբերի համար</w:t>
            </w:r>
            <w:r w:rsidRPr="00B47C41">
              <w:rPr>
                <w:rFonts w:ascii="GHEA Grapalat" w:hAnsi="GHEA Grapalat" w:cs="Sylfaen"/>
                <w:sz w:val="20"/>
                <w:szCs w:val="20"/>
                <w:lang w:val="hy-AM"/>
              </w:rPr>
              <w:t xml:space="preserve">, </w:t>
            </w:r>
            <w:r w:rsidRPr="00B47C41">
              <w:rPr>
                <w:rFonts w:ascii="GHEA Grapalat" w:hAnsi="GHEA Grapalat" w:cs="Sylfaen"/>
                <w:sz w:val="20"/>
                <w:szCs w:val="20"/>
              </w:rPr>
              <w:t xml:space="preserve"> ոչ պակաս </w:t>
            </w:r>
            <w:r w:rsidRPr="00B47C41">
              <w:rPr>
                <w:rFonts w:ascii="GHEA Grapalat" w:hAnsi="GHEA Grapalat" w:cs="Sylfaen"/>
                <w:sz w:val="20"/>
                <w:szCs w:val="20"/>
                <w:lang w:val="hy-AM"/>
              </w:rPr>
              <w:t>10</w:t>
            </w:r>
            <w:r w:rsidRPr="00B47C41">
              <w:rPr>
                <w:rFonts w:ascii="GHEA Grapalat" w:hAnsi="GHEA Grapalat" w:cs="Sylfaen"/>
                <w:sz w:val="20"/>
                <w:szCs w:val="20"/>
              </w:rPr>
              <w:t xml:space="preserve"> քմ</w:t>
            </w:r>
          </w:p>
        </w:tc>
        <w:tc>
          <w:tcPr>
            <w:tcW w:w="1350" w:type="dxa"/>
            <w:tcBorders>
              <w:top w:val="single" w:sz="4" w:space="0" w:color="auto"/>
              <w:left w:val="single" w:sz="4" w:space="0" w:color="auto"/>
              <w:bottom w:val="single" w:sz="4" w:space="0" w:color="auto"/>
              <w:right w:val="single" w:sz="4" w:space="0" w:color="auto"/>
            </w:tcBorders>
            <w:vAlign w:val="center"/>
          </w:tcPr>
          <w:p w14:paraId="5A52026F" w14:textId="77777777" w:rsidR="00B47C41" w:rsidRPr="00B47C41" w:rsidRDefault="00B47C41" w:rsidP="00B47C41">
            <w:pPr>
              <w:contextualSpacing/>
              <w:rPr>
                <w:rFonts w:ascii="GHEA Grapalat" w:hAnsi="GHEA Grapalat" w:cs="Sylfaen"/>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17344274" w14:textId="77777777" w:rsidR="00B47C41" w:rsidRPr="00B47C41" w:rsidRDefault="00B47C41" w:rsidP="00B47C41">
            <w:pPr>
              <w:contextualSpacing/>
              <w:rPr>
                <w:rFonts w:ascii="GHEA Grapalat" w:hAnsi="GHEA Grapalat" w:cs="Sylfaen"/>
                <w:sz w:val="20"/>
                <w:szCs w:val="20"/>
                <w:highlight w:val="yellow"/>
                <w:lang w:val="hy-AM"/>
              </w:rPr>
            </w:pPr>
          </w:p>
        </w:tc>
        <w:tc>
          <w:tcPr>
            <w:tcW w:w="2306" w:type="dxa"/>
            <w:tcBorders>
              <w:top w:val="single" w:sz="4" w:space="0" w:color="auto"/>
              <w:left w:val="single" w:sz="4" w:space="0" w:color="auto"/>
              <w:bottom w:val="single" w:sz="4" w:space="0" w:color="auto"/>
              <w:right w:val="single" w:sz="4" w:space="0" w:color="auto"/>
            </w:tcBorders>
            <w:vAlign w:val="center"/>
          </w:tcPr>
          <w:p w14:paraId="4AE625B8" w14:textId="77777777" w:rsidR="00B47C41" w:rsidRPr="00B47C41" w:rsidRDefault="00B47C41" w:rsidP="00B47C41">
            <w:pPr>
              <w:contextualSpacing/>
              <w:rPr>
                <w:rFonts w:ascii="GHEA Grapalat" w:hAnsi="GHEA Grapalat" w:cs="Sylfaen"/>
                <w:sz w:val="20"/>
                <w:szCs w:val="20"/>
                <w:highlight w:val="yellow"/>
                <w:lang w:val="hy-AM"/>
              </w:rPr>
            </w:pPr>
          </w:p>
        </w:tc>
      </w:tr>
      <w:tr w:rsidR="00B47C41" w:rsidRPr="00B47C41" w14:paraId="3C4C6512"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E047BAC"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lastRenderedPageBreak/>
              <w:t>213</w:t>
            </w:r>
            <w:r w:rsidRPr="00B47C41">
              <w:rPr>
                <w:rFonts w:ascii="GHEA Grapalat" w:hAnsi="GHEA Grapalat"/>
                <w:sz w:val="20"/>
                <w:szCs w:val="20"/>
              </w:rPr>
              <w:t>.</w:t>
            </w:r>
            <w:r w:rsidRPr="00B47C41">
              <w:rPr>
                <w:rFonts w:ascii="GHEA Grapalat" w:hAnsi="GHEA Grapalat"/>
                <w:sz w:val="20"/>
                <w:szCs w:val="20"/>
                <w:lang w:val="hy-AM"/>
              </w:rPr>
              <w:t>9</w:t>
            </w:r>
          </w:p>
        </w:tc>
        <w:tc>
          <w:tcPr>
            <w:tcW w:w="1989" w:type="dxa"/>
            <w:tcBorders>
              <w:top w:val="single" w:sz="4" w:space="0" w:color="auto"/>
              <w:left w:val="single" w:sz="4" w:space="0" w:color="auto"/>
              <w:bottom w:val="single" w:sz="4" w:space="0" w:color="auto"/>
              <w:right w:val="single" w:sz="4" w:space="0" w:color="auto"/>
            </w:tcBorders>
          </w:tcPr>
          <w:p w14:paraId="1D096581"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Սպասասրահ</w:t>
            </w:r>
          </w:p>
        </w:tc>
        <w:tc>
          <w:tcPr>
            <w:tcW w:w="1064" w:type="dxa"/>
            <w:tcBorders>
              <w:top w:val="single" w:sz="4" w:space="0" w:color="auto"/>
              <w:left w:val="single" w:sz="4" w:space="0" w:color="auto"/>
              <w:bottom w:val="single" w:sz="4" w:space="0" w:color="auto"/>
              <w:right w:val="single" w:sz="4" w:space="0" w:color="auto"/>
            </w:tcBorders>
          </w:tcPr>
          <w:p w14:paraId="0C87CE8C"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62" w:type="dxa"/>
            <w:gridSpan w:val="2"/>
            <w:tcBorders>
              <w:top w:val="single" w:sz="4" w:space="0" w:color="auto"/>
              <w:left w:val="single" w:sz="4" w:space="0" w:color="auto"/>
              <w:bottom w:val="single" w:sz="4" w:space="0" w:color="auto"/>
              <w:right w:val="single" w:sz="4" w:space="0" w:color="auto"/>
            </w:tcBorders>
          </w:tcPr>
          <w:p w14:paraId="510B8BAD"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lang w:val="hy-AM"/>
              </w:rPr>
              <w:t xml:space="preserve">Շուրջ </w:t>
            </w:r>
            <w:r w:rsidRPr="00B47C41">
              <w:rPr>
                <w:rFonts w:ascii="GHEA Grapalat" w:hAnsi="GHEA Grapalat" w:cs="Sylfaen"/>
                <w:sz w:val="20"/>
                <w:szCs w:val="20"/>
              </w:rPr>
              <w:t>16 քմ</w:t>
            </w:r>
          </w:p>
        </w:tc>
        <w:tc>
          <w:tcPr>
            <w:tcW w:w="1350" w:type="dxa"/>
            <w:tcBorders>
              <w:top w:val="single" w:sz="4" w:space="0" w:color="auto"/>
              <w:left w:val="single" w:sz="4" w:space="0" w:color="auto"/>
              <w:bottom w:val="single" w:sz="4" w:space="0" w:color="auto"/>
              <w:right w:val="single" w:sz="4" w:space="0" w:color="auto"/>
            </w:tcBorders>
            <w:vAlign w:val="center"/>
          </w:tcPr>
          <w:p w14:paraId="42FA5C3E" w14:textId="77777777" w:rsidR="00B47C41" w:rsidRPr="00B47C41" w:rsidRDefault="00B47C41" w:rsidP="00B47C41">
            <w:pPr>
              <w:contextualSpacing/>
              <w:rPr>
                <w:rFonts w:ascii="GHEA Grapalat" w:hAnsi="GHEA Grapalat" w:cs="Sylfaen"/>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19B17BAF" w14:textId="77777777" w:rsidR="00B47C41" w:rsidRPr="00B47C41" w:rsidRDefault="00B47C41" w:rsidP="00B47C41">
            <w:pPr>
              <w:contextualSpacing/>
              <w:rPr>
                <w:rFonts w:ascii="GHEA Grapalat" w:hAnsi="GHEA Grapalat" w:cs="Sylfaen"/>
                <w:sz w:val="20"/>
                <w:szCs w:val="20"/>
                <w:highlight w:val="yellow"/>
                <w:lang w:val="hy-AM"/>
              </w:rPr>
            </w:pPr>
          </w:p>
        </w:tc>
        <w:tc>
          <w:tcPr>
            <w:tcW w:w="2306" w:type="dxa"/>
            <w:tcBorders>
              <w:top w:val="single" w:sz="4" w:space="0" w:color="auto"/>
              <w:left w:val="single" w:sz="4" w:space="0" w:color="auto"/>
              <w:bottom w:val="single" w:sz="4" w:space="0" w:color="auto"/>
              <w:right w:val="single" w:sz="4" w:space="0" w:color="auto"/>
            </w:tcBorders>
            <w:vAlign w:val="center"/>
          </w:tcPr>
          <w:p w14:paraId="48E2B527" w14:textId="77777777" w:rsidR="00B47C41" w:rsidRPr="00B47C41" w:rsidRDefault="00B47C41" w:rsidP="00B47C41">
            <w:pPr>
              <w:contextualSpacing/>
              <w:rPr>
                <w:rFonts w:ascii="GHEA Grapalat" w:hAnsi="GHEA Grapalat" w:cs="Sylfaen"/>
                <w:sz w:val="20"/>
                <w:szCs w:val="20"/>
                <w:highlight w:val="yellow"/>
                <w:lang w:val="hy-AM"/>
              </w:rPr>
            </w:pPr>
          </w:p>
        </w:tc>
      </w:tr>
      <w:tr w:rsidR="00B47C41" w:rsidRPr="00B47C41" w14:paraId="615BD249"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9CE3D74"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lang w:val="hy-AM"/>
              </w:rPr>
              <w:t>213</w:t>
            </w:r>
            <w:r w:rsidRPr="00B47C41">
              <w:rPr>
                <w:rFonts w:ascii="GHEA Grapalat" w:hAnsi="GHEA Grapalat"/>
                <w:sz w:val="20"/>
                <w:szCs w:val="20"/>
              </w:rPr>
              <w:t>.</w:t>
            </w:r>
            <w:r w:rsidRPr="00B47C41">
              <w:rPr>
                <w:rFonts w:ascii="GHEA Grapalat" w:hAnsi="GHEA Grapalat"/>
                <w:sz w:val="20"/>
                <w:szCs w:val="20"/>
                <w:lang w:val="hy-AM"/>
              </w:rPr>
              <w:t>10</w:t>
            </w:r>
          </w:p>
        </w:tc>
        <w:tc>
          <w:tcPr>
            <w:tcW w:w="1989" w:type="dxa"/>
            <w:tcBorders>
              <w:top w:val="single" w:sz="4" w:space="0" w:color="auto"/>
              <w:left w:val="single" w:sz="4" w:space="0" w:color="auto"/>
              <w:bottom w:val="single" w:sz="4" w:space="0" w:color="auto"/>
              <w:right w:val="single" w:sz="4" w:space="0" w:color="auto"/>
            </w:tcBorders>
          </w:tcPr>
          <w:p w14:paraId="581863C8"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Հանդերձարան պացիենտների համար</w:t>
            </w:r>
          </w:p>
        </w:tc>
        <w:tc>
          <w:tcPr>
            <w:tcW w:w="1064" w:type="dxa"/>
            <w:tcBorders>
              <w:top w:val="single" w:sz="4" w:space="0" w:color="auto"/>
              <w:left w:val="single" w:sz="4" w:space="0" w:color="auto"/>
              <w:bottom w:val="single" w:sz="4" w:space="0" w:color="auto"/>
              <w:right w:val="single" w:sz="4" w:space="0" w:color="auto"/>
            </w:tcBorders>
          </w:tcPr>
          <w:p w14:paraId="3AB8C4ED"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62" w:type="dxa"/>
            <w:gridSpan w:val="2"/>
            <w:tcBorders>
              <w:top w:val="single" w:sz="4" w:space="0" w:color="auto"/>
              <w:left w:val="single" w:sz="4" w:space="0" w:color="auto"/>
              <w:bottom w:val="single" w:sz="4" w:space="0" w:color="auto"/>
              <w:right w:val="single" w:sz="4" w:space="0" w:color="auto"/>
            </w:tcBorders>
          </w:tcPr>
          <w:p w14:paraId="5D6786B2"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lang w:val="hy-AM"/>
              </w:rPr>
              <w:t>10</w:t>
            </w:r>
            <w:r w:rsidRPr="00B47C41">
              <w:rPr>
                <w:rFonts w:ascii="GHEA Grapalat" w:hAnsi="GHEA Grapalat" w:cs="Sylfaen"/>
                <w:sz w:val="20"/>
                <w:szCs w:val="20"/>
              </w:rPr>
              <w:t xml:space="preserve"> քմ</w:t>
            </w:r>
          </w:p>
        </w:tc>
        <w:tc>
          <w:tcPr>
            <w:tcW w:w="1350" w:type="dxa"/>
            <w:tcBorders>
              <w:top w:val="single" w:sz="4" w:space="0" w:color="auto"/>
              <w:left w:val="single" w:sz="4" w:space="0" w:color="auto"/>
              <w:bottom w:val="single" w:sz="4" w:space="0" w:color="auto"/>
              <w:right w:val="single" w:sz="4" w:space="0" w:color="auto"/>
            </w:tcBorders>
            <w:vAlign w:val="center"/>
          </w:tcPr>
          <w:p w14:paraId="67A74942" w14:textId="77777777" w:rsidR="00B47C41" w:rsidRPr="00B47C41" w:rsidRDefault="00B47C41" w:rsidP="00B47C41">
            <w:pPr>
              <w:contextualSpacing/>
              <w:rPr>
                <w:rFonts w:ascii="GHEA Grapalat" w:hAnsi="GHEA Grapalat" w:cs="Sylfaen"/>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17B246B7" w14:textId="77777777" w:rsidR="00B47C41" w:rsidRPr="00B47C41" w:rsidRDefault="00B47C41" w:rsidP="00B47C41">
            <w:pPr>
              <w:contextualSpacing/>
              <w:rPr>
                <w:rFonts w:ascii="GHEA Grapalat" w:hAnsi="GHEA Grapalat" w:cs="Sylfaen"/>
                <w:sz w:val="20"/>
                <w:szCs w:val="20"/>
                <w:highlight w:val="yellow"/>
                <w:lang w:val="hy-AM"/>
              </w:rPr>
            </w:pPr>
          </w:p>
        </w:tc>
        <w:tc>
          <w:tcPr>
            <w:tcW w:w="2306" w:type="dxa"/>
            <w:tcBorders>
              <w:top w:val="single" w:sz="4" w:space="0" w:color="auto"/>
              <w:left w:val="single" w:sz="4" w:space="0" w:color="auto"/>
              <w:bottom w:val="single" w:sz="4" w:space="0" w:color="auto"/>
              <w:right w:val="single" w:sz="4" w:space="0" w:color="auto"/>
            </w:tcBorders>
            <w:vAlign w:val="center"/>
          </w:tcPr>
          <w:p w14:paraId="2D4F96E0" w14:textId="77777777" w:rsidR="00B47C41" w:rsidRPr="00B47C41" w:rsidRDefault="00B47C41" w:rsidP="00B47C41">
            <w:pPr>
              <w:contextualSpacing/>
              <w:rPr>
                <w:rFonts w:ascii="GHEA Grapalat" w:hAnsi="GHEA Grapalat" w:cs="Sylfaen"/>
                <w:sz w:val="20"/>
                <w:szCs w:val="20"/>
                <w:highlight w:val="yellow"/>
                <w:lang w:val="hy-AM"/>
              </w:rPr>
            </w:pPr>
          </w:p>
        </w:tc>
      </w:tr>
      <w:tr w:rsidR="00B47C41" w:rsidRPr="00B47C41" w14:paraId="6EDD478D"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7"/>
        </w:trPr>
        <w:tc>
          <w:tcPr>
            <w:tcW w:w="5540" w:type="dxa"/>
            <w:gridSpan w:val="5"/>
            <w:tcBorders>
              <w:top w:val="single" w:sz="4" w:space="0" w:color="auto"/>
              <w:left w:val="single" w:sz="4" w:space="0" w:color="auto"/>
              <w:bottom w:val="single" w:sz="4" w:space="0" w:color="auto"/>
              <w:right w:val="single" w:sz="4" w:space="0" w:color="auto"/>
            </w:tcBorders>
            <w:vAlign w:val="center"/>
          </w:tcPr>
          <w:p w14:paraId="1A9F1C3B" w14:textId="77777777" w:rsidR="00B47C41" w:rsidRPr="00B47C41" w:rsidRDefault="00B47C41" w:rsidP="00B47C41">
            <w:pPr>
              <w:contextualSpacing/>
              <w:rPr>
                <w:rFonts w:ascii="GHEA Grapalat" w:hAnsi="GHEA Grapalat"/>
                <w:b/>
                <w:sz w:val="20"/>
                <w:szCs w:val="20"/>
              </w:rPr>
            </w:pPr>
            <w:r w:rsidRPr="00B47C41">
              <w:rPr>
                <w:rFonts w:ascii="GHEA Grapalat" w:hAnsi="GHEA Grapalat" w:cs="Sylfaen"/>
                <w:b/>
                <w:sz w:val="20"/>
                <w:szCs w:val="20"/>
              </w:rPr>
              <w:t xml:space="preserve">Մանկաբարձագինեկոլոգիական բաժանմունք </w:t>
            </w:r>
            <w:r w:rsidRPr="00B47C41">
              <w:rPr>
                <w:rFonts w:ascii="GHEA Grapalat" w:hAnsi="GHEA Grapalat"/>
                <w:b/>
                <w:sz w:val="20"/>
                <w:szCs w:val="20"/>
              </w:rPr>
              <w:t>(</w:t>
            </w:r>
            <w:r w:rsidRPr="00B47C41">
              <w:rPr>
                <w:rFonts w:ascii="GHEA Grapalat" w:hAnsi="GHEA Grapalat"/>
                <w:b/>
                <w:sz w:val="20"/>
                <w:szCs w:val="20"/>
                <w:lang w:val="hy-AM"/>
              </w:rPr>
              <w:t>20</w:t>
            </w:r>
            <w:r w:rsidRPr="00B47C41">
              <w:rPr>
                <w:rFonts w:ascii="GHEA Grapalat" w:hAnsi="GHEA Grapalat"/>
                <w:b/>
                <w:sz w:val="20"/>
                <w:szCs w:val="20"/>
              </w:rPr>
              <w:t xml:space="preserve"> </w:t>
            </w:r>
            <w:r w:rsidRPr="00B47C41">
              <w:rPr>
                <w:rFonts w:ascii="GHEA Grapalat" w:hAnsi="GHEA Grapalat" w:cs="Sylfaen"/>
                <w:b/>
                <w:sz w:val="20"/>
                <w:szCs w:val="20"/>
              </w:rPr>
              <w:t>մահճակալ</w:t>
            </w:r>
            <w:r w:rsidRPr="00B47C41">
              <w:rPr>
                <w:rFonts w:ascii="GHEA Grapalat" w:hAnsi="GHEA Grapalat"/>
                <w:b/>
                <w:sz w:val="20"/>
                <w:szCs w:val="20"/>
              </w:rPr>
              <w:t xml:space="preserve">)  </w:t>
            </w:r>
          </w:p>
        </w:tc>
        <w:tc>
          <w:tcPr>
            <w:tcW w:w="1350" w:type="dxa"/>
            <w:tcBorders>
              <w:top w:val="single" w:sz="4" w:space="0" w:color="auto"/>
              <w:left w:val="single" w:sz="4" w:space="0" w:color="auto"/>
              <w:bottom w:val="single" w:sz="4" w:space="0" w:color="auto"/>
              <w:right w:val="single" w:sz="4" w:space="0" w:color="auto"/>
            </w:tcBorders>
            <w:vAlign w:val="center"/>
          </w:tcPr>
          <w:p w14:paraId="650AB183" w14:textId="77777777" w:rsidR="00B47C41" w:rsidRPr="00B47C41" w:rsidRDefault="00B47C41" w:rsidP="00B47C41">
            <w:pPr>
              <w:contextualSpacing/>
              <w:rPr>
                <w:rFonts w:ascii="GHEA Grapalat" w:hAnsi="GHEA Grapalat" w:cs="Sylfaen"/>
                <w:b/>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6648E3A0" w14:textId="77777777" w:rsidR="00B47C41" w:rsidRPr="00B47C41" w:rsidRDefault="00B47C41" w:rsidP="00B47C41">
            <w:pPr>
              <w:contextualSpacing/>
              <w:rPr>
                <w:rFonts w:ascii="GHEA Grapalat" w:hAnsi="GHEA Grapalat" w:cs="Sylfaen"/>
                <w:b/>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155166B1" w14:textId="77777777" w:rsidR="00B47C41" w:rsidRPr="00B47C41" w:rsidRDefault="00B47C41" w:rsidP="00B47C41">
            <w:pPr>
              <w:contextualSpacing/>
              <w:rPr>
                <w:rFonts w:ascii="GHEA Grapalat" w:hAnsi="GHEA Grapalat" w:cs="Sylfaen"/>
                <w:b/>
                <w:sz w:val="20"/>
                <w:szCs w:val="20"/>
              </w:rPr>
            </w:pPr>
          </w:p>
        </w:tc>
      </w:tr>
      <w:tr w:rsidR="00B47C41" w:rsidRPr="00B47C41" w14:paraId="1AF4BF36"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3A0ECF5A"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214</w:t>
            </w:r>
          </w:p>
        </w:tc>
        <w:tc>
          <w:tcPr>
            <w:tcW w:w="1989" w:type="dxa"/>
            <w:tcBorders>
              <w:top w:val="single" w:sz="4" w:space="0" w:color="auto"/>
              <w:left w:val="single" w:sz="4" w:space="0" w:color="auto"/>
              <w:bottom w:val="single" w:sz="4" w:space="0" w:color="auto"/>
              <w:right w:val="single" w:sz="4" w:space="0" w:color="auto"/>
            </w:tcBorders>
            <w:vAlign w:val="center"/>
          </w:tcPr>
          <w:p w14:paraId="65359585"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Մանկաբարձական բաժանմունքի ընդունարան, սպասասրահ</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53B609C0"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4</w:t>
            </w:r>
          </w:p>
        </w:tc>
        <w:tc>
          <w:tcPr>
            <w:tcW w:w="1844" w:type="dxa"/>
            <w:tcBorders>
              <w:top w:val="single" w:sz="4" w:space="0" w:color="auto"/>
              <w:left w:val="single" w:sz="4" w:space="0" w:color="auto"/>
              <w:bottom w:val="single" w:sz="4" w:space="0" w:color="auto"/>
              <w:right w:val="single" w:sz="4" w:space="0" w:color="auto"/>
            </w:tcBorders>
            <w:vAlign w:val="center"/>
          </w:tcPr>
          <w:p w14:paraId="09A0DCF3"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 xml:space="preserve">Կազմված՝ սպասասրահից, միջամտության, սանմշակման  և բժշկի սենյակներից՝ ընդհանուր մակերեսը՝ ոչ պակաս 36 քմ </w:t>
            </w:r>
          </w:p>
        </w:tc>
        <w:tc>
          <w:tcPr>
            <w:tcW w:w="1350" w:type="dxa"/>
            <w:tcBorders>
              <w:top w:val="single" w:sz="4" w:space="0" w:color="auto"/>
              <w:left w:val="single" w:sz="4" w:space="0" w:color="auto"/>
              <w:bottom w:val="single" w:sz="4" w:space="0" w:color="auto"/>
              <w:right w:val="single" w:sz="4" w:space="0" w:color="auto"/>
            </w:tcBorders>
            <w:vAlign w:val="center"/>
          </w:tcPr>
          <w:p w14:paraId="7B4913B7" w14:textId="77777777"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3D865196" w14:textId="77777777"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64F4B5F1" w14:textId="77777777" w:rsidR="00B47C41" w:rsidRPr="00B47C41" w:rsidRDefault="00B47C41" w:rsidP="00B47C41">
            <w:pPr>
              <w:contextualSpacing/>
              <w:rPr>
                <w:rFonts w:ascii="GHEA Grapalat" w:hAnsi="GHEA Grapalat"/>
                <w:sz w:val="20"/>
                <w:szCs w:val="20"/>
              </w:rPr>
            </w:pPr>
          </w:p>
        </w:tc>
      </w:tr>
      <w:tr w:rsidR="00B47C41" w:rsidRPr="00B47C41" w14:paraId="5F856CEA"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3A583A3B"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215</w:t>
            </w:r>
          </w:p>
        </w:tc>
        <w:tc>
          <w:tcPr>
            <w:tcW w:w="1989" w:type="dxa"/>
            <w:tcBorders>
              <w:top w:val="single" w:sz="4" w:space="0" w:color="auto"/>
              <w:left w:val="single" w:sz="4" w:space="0" w:color="auto"/>
              <w:bottom w:val="single" w:sz="4" w:space="0" w:color="auto"/>
              <w:right w:val="single" w:sz="4" w:space="0" w:color="auto"/>
            </w:tcBorders>
            <w:vAlign w:val="center"/>
          </w:tcPr>
          <w:p w14:paraId="65BECB70"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Մեկուսարան</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638F7801"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11FBA2EC"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Ոչ պակաս 20 քմ՝ նախամուտքով և սանհանգույցով/ դեպի դուրս դռնով, առանձին մուտքով՝ ընդունարանին կից</w:t>
            </w:r>
          </w:p>
        </w:tc>
        <w:tc>
          <w:tcPr>
            <w:tcW w:w="1350" w:type="dxa"/>
            <w:tcBorders>
              <w:top w:val="single" w:sz="4" w:space="0" w:color="auto"/>
              <w:left w:val="single" w:sz="4" w:space="0" w:color="auto"/>
              <w:bottom w:val="single" w:sz="4" w:space="0" w:color="auto"/>
              <w:right w:val="single" w:sz="4" w:space="0" w:color="auto"/>
            </w:tcBorders>
            <w:vAlign w:val="center"/>
          </w:tcPr>
          <w:p w14:paraId="7DA5E211"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Առանձին օդափոխու</w:t>
            </w:r>
          </w:p>
          <w:p w14:paraId="5FDE9811"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թյան 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797CA19C"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Թթվածին, օդ, վակում</w:t>
            </w:r>
          </w:p>
        </w:tc>
        <w:tc>
          <w:tcPr>
            <w:tcW w:w="2306" w:type="dxa"/>
            <w:tcBorders>
              <w:top w:val="single" w:sz="4" w:space="0" w:color="auto"/>
              <w:left w:val="single" w:sz="4" w:space="0" w:color="auto"/>
              <w:bottom w:val="single" w:sz="4" w:space="0" w:color="auto"/>
              <w:right w:val="single" w:sz="4" w:space="0" w:color="auto"/>
            </w:tcBorders>
            <w:vAlign w:val="center"/>
          </w:tcPr>
          <w:p w14:paraId="3D50CAEB" w14:textId="77777777" w:rsidR="00B47C41" w:rsidRPr="00B47C41" w:rsidRDefault="00B47C41" w:rsidP="00B47C41">
            <w:pPr>
              <w:contextualSpacing/>
              <w:jc w:val="both"/>
              <w:rPr>
                <w:rFonts w:ascii="GHEA Grapalat" w:hAnsi="GHEA Grapalat"/>
                <w:sz w:val="20"/>
                <w:szCs w:val="20"/>
              </w:rPr>
            </w:pPr>
          </w:p>
        </w:tc>
      </w:tr>
      <w:tr w:rsidR="00B47C41" w:rsidRPr="00B47C41" w14:paraId="3378625E"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1CB03B28"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216</w:t>
            </w:r>
          </w:p>
        </w:tc>
        <w:tc>
          <w:tcPr>
            <w:tcW w:w="1989" w:type="dxa"/>
            <w:tcBorders>
              <w:top w:val="single" w:sz="4" w:space="0" w:color="auto"/>
              <w:left w:val="single" w:sz="4" w:space="0" w:color="auto"/>
              <w:bottom w:val="single" w:sz="4" w:space="0" w:color="auto"/>
              <w:right w:val="single" w:sz="4" w:space="0" w:color="auto"/>
            </w:tcBorders>
            <w:vAlign w:val="center"/>
          </w:tcPr>
          <w:p w14:paraId="2FDA2175"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Հետազոտման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5E425A9F"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329B6CCA"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Պացիենտի հետազոտման և անհետաձգելի դեպքերում բժշկական միջամտության համար</w:t>
            </w:r>
            <w:r w:rsidRPr="00B47C41">
              <w:rPr>
                <w:rFonts w:ascii="GHEA Grapalat" w:hAnsi="GHEA Grapalat"/>
                <w:sz w:val="20"/>
                <w:szCs w:val="20"/>
              </w:rPr>
              <w:t>՝</w:t>
            </w:r>
            <w:r w:rsidRPr="00B47C41">
              <w:rPr>
                <w:rFonts w:ascii="GHEA Grapalat" w:hAnsi="GHEA Grapalat" w:cs="Sylfaen"/>
                <w:sz w:val="20"/>
                <w:szCs w:val="20"/>
              </w:rPr>
              <w:t xml:space="preserve"> ոչ պակաս </w:t>
            </w:r>
            <w:r w:rsidRPr="00B47C41">
              <w:rPr>
                <w:rFonts w:ascii="GHEA Grapalat" w:hAnsi="GHEA Grapalat"/>
                <w:sz w:val="20"/>
                <w:szCs w:val="20"/>
              </w:rPr>
              <w:t xml:space="preserve">18 </w:t>
            </w:r>
            <w:r w:rsidRPr="00B47C41">
              <w:rPr>
                <w:rFonts w:ascii="GHEA Grapalat" w:hAnsi="GHEA Grapalat" w:cs="Sylfaen"/>
                <w:sz w:val="20"/>
                <w:szCs w:val="20"/>
              </w:rPr>
              <w:t>քմ</w:t>
            </w:r>
          </w:p>
        </w:tc>
        <w:tc>
          <w:tcPr>
            <w:tcW w:w="1350" w:type="dxa"/>
            <w:tcBorders>
              <w:top w:val="single" w:sz="4" w:space="0" w:color="auto"/>
              <w:left w:val="single" w:sz="4" w:space="0" w:color="auto"/>
              <w:bottom w:val="single" w:sz="4" w:space="0" w:color="auto"/>
              <w:right w:val="single" w:sz="4" w:space="0" w:color="auto"/>
            </w:tcBorders>
            <w:vAlign w:val="center"/>
          </w:tcPr>
          <w:p w14:paraId="0FA951DC" w14:textId="77777777"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6DB61B8B" w14:textId="77777777"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7E4B8D4B" w14:textId="77777777" w:rsidR="00B47C41" w:rsidRPr="00B47C41" w:rsidRDefault="00B47C41" w:rsidP="00B47C41">
            <w:pPr>
              <w:contextualSpacing/>
              <w:rPr>
                <w:rFonts w:ascii="GHEA Grapalat" w:hAnsi="GHEA Grapalat"/>
                <w:sz w:val="20"/>
                <w:szCs w:val="20"/>
              </w:rPr>
            </w:pPr>
          </w:p>
        </w:tc>
      </w:tr>
      <w:tr w:rsidR="00B47C41" w:rsidRPr="00B47C41" w14:paraId="57B04D06"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2C628E2F"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217</w:t>
            </w:r>
          </w:p>
        </w:tc>
        <w:tc>
          <w:tcPr>
            <w:tcW w:w="1989" w:type="dxa"/>
            <w:tcBorders>
              <w:top w:val="single" w:sz="4" w:space="0" w:color="auto"/>
              <w:left w:val="single" w:sz="4" w:space="0" w:color="auto"/>
              <w:bottom w:val="single" w:sz="4" w:space="0" w:color="auto"/>
              <w:right w:val="single" w:sz="4" w:space="0" w:color="auto"/>
            </w:tcBorders>
            <w:vAlign w:val="center"/>
          </w:tcPr>
          <w:p w14:paraId="5BF57957"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Սանմշակման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733CD765"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002020E7"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Ոչ պակաս 10 քմ՝ սանհանգույցով</w:t>
            </w:r>
          </w:p>
        </w:tc>
        <w:tc>
          <w:tcPr>
            <w:tcW w:w="1350" w:type="dxa"/>
            <w:tcBorders>
              <w:top w:val="single" w:sz="4" w:space="0" w:color="auto"/>
              <w:left w:val="single" w:sz="4" w:space="0" w:color="auto"/>
              <w:bottom w:val="single" w:sz="4" w:space="0" w:color="auto"/>
              <w:right w:val="single" w:sz="4" w:space="0" w:color="auto"/>
            </w:tcBorders>
            <w:vAlign w:val="center"/>
          </w:tcPr>
          <w:p w14:paraId="6B9ADDE9" w14:textId="77777777"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2F4022FE" w14:textId="77777777"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4A8B28FD" w14:textId="77777777" w:rsidR="00B47C41" w:rsidRPr="00B47C41" w:rsidRDefault="00B47C41" w:rsidP="00B47C41">
            <w:pPr>
              <w:contextualSpacing/>
              <w:rPr>
                <w:rFonts w:ascii="GHEA Grapalat" w:hAnsi="GHEA Grapalat"/>
                <w:sz w:val="20"/>
                <w:szCs w:val="20"/>
              </w:rPr>
            </w:pPr>
          </w:p>
        </w:tc>
      </w:tr>
      <w:tr w:rsidR="00B47C41" w:rsidRPr="00B47C41" w14:paraId="7FF33C32"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2187B43A"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rPr>
              <w:t>218</w:t>
            </w:r>
          </w:p>
        </w:tc>
        <w:tc>
          <w:tcPr>
            <w:tcW w:w="1989" w:type="dxa"/>
            <w:tcBorders>
              <w:top w:val="single" w:sz="4" w:space="0" w:color="auto"/>
              <w:left w:val="single" w:sz="4" w:space="0" w:color="auto"/>
              <w:bottom w:val="single" w:sz="4" w:space="0" w:color="auto"/>
              <w:right w:val="single" w:sz="4" w:space="0" w:color="auto"/>
            </w:tcBorders>
            <w:vAlign w:val="center"/>
          </w:tcPr>
          <w:p w14:paraId="6E19CEC3"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 xml:space="preserve">Երկտեղանոց հիվանդասենյակներ </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6F1E09CB" w14:textId="77777777" w:rsidR="00B47C41" w:rsidRPr="00B47C41" w:rsidRDefault="00B47C41" w:rsidP="00B47C41">
            <w:pPr>
              <w:tabs>
                <w:tab w:val="left" w:pos="709"/>
              </w:tabs>
              <w:contextualSpacing/>
              <w:jc w:val="center"/>
              <w:rPr>
                <w:rFonts w:ascii="GHEA Grapalat" w:hAnsi="GHEA Grapalat"/>
                <w:sz w:val="20"/>
                <w:szCs w:val="20"/>
                <w:lang w:val="hy-AM"/>
              </w:rPr>
            </w:pPr>
            <w:r w:rsidRPr="00B47C41">
              <w:rPr>
                <w:rFonts w:ascii="GHEA Grapalat" w:hAnsi="GHEA Grapalat"/>
                <w:sz w:val="20"/>
                <w:szCs w:val="20"/>
                <w:lang w:val="hy-AM"/>
              </w:rPr>
              <w:t>7</w:t>
            </w:r>
          </w:p>
        </w:tc>
        <w:tc>
          <w:tcPr>
            <w:tcW w:w="1844" w:type="dxa"/>
            <w:tcBorders>
              <w:top w:val="single" w:sz="4" w:space="0" w:color="auto"/>
              <w:left w:val="single" w:sz="4" w:space="0" w:color="auto"/>
              <w:bottom w:val="single" w:sz="4" w:space="0" w:color="auto"/>
              <w:right w:val="single" w:sz="4" w:space="0" w:color="auto"/>
            </w:tcBorders>
            <w:vAlign w:val="center"/>
          </w:tcPr>
          <w:p w14:paraId="6E6AB3CB"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ոչ պակաս 32 քմ, սանհանգույցով և ցնցուղով</w:t>
            </w:r>
          </w:p>
        </w:tc>
        <w:tc>
          <w:tcPr>
            <w:tcW w:w="1350" w:type="dxa"/>
            <w:tcBorders>
              <w:top w:val="single" w:sz="4" w:space="0" w:color="auto"/>
              <w:left w:val="single" w:sz="4" w:space="0" w:color="auto"/>
              <w:bottom w:val="single" w:sz="4" w:space="0" w:color="auto"/>
              <w:right w:val="single" w:sz="4" w:space="0" w:color="auto"/>
            </w:tcBorders>
            <w:vAlign w:val="center"/>
          </w:tcPr>
          <w:p w14:paraId="0E80671D" w14:textId="77777777" w:rsidR="00B47C41" w:rsidRPr="00B47C41" w:rsidRDefault="00B47C41" w:rsidP="00B47C41">
            <w:pPr>
              <w:contextualSpacing/>
              <w:rPr>
                <w:rFonts w:ascii="GHEA Grapalat" w:hAnsi="GHEA Grapalat"/>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6F007A74"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2 սենյակում թթվածին</w:t>
            </w:r>
          </w:p>
        </w:tc>
        <w:tc>
          <w:tcPr>
            <w:tcW w:w="2306" w:type="dxa"/>
            <w:tcBorders>
              <w:top w:val="single" w:sz="4" w:space="0" w:color="auto"/>
              <w:left w:val="single" w:sz="4" w:space="0" w:color="auto"/>
              <w:bottom w:val="single" w:sz="4" w:space="0" w:color="auto"/>
              <w:right w:val="single" w:sz="4" w:space="0" w:color="auto"/>
            </w:tcBorders>
            <w:vAlign w:val="center"/>
          </w:tcPr>
          <w:p w14:paraId="0066B9D1" w14:textId="77777777" w:rsidR="00B47C41" w:rsidRPr="00B47C41" w:rsidRDefault="00B47C41" w:rsidP="00B47C41">
            <w:pPr>
              <w:contextualSpacing/>
              <w:rPr>
                <w:rFonts w:ascii="GHEA Grapalat" w:hAnsi="GHEA Grapalat"/>
                <w:sz w:val="20"/>
                <w:szCs w:val="20"/>
              </w:rPr>
            </w:pPr>
          </w:p>
        </w:tc>
      </w:tr>
      <w:tr w:rsidR="00B47C41" w:rsidRPr="00B47C41" w14:paraId="5AEAE3C9"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31594FFD"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219</w:t>
            </w:r>
          </w:p>
        </w:tc>
        <w:tc>
          <w:tcPr>
            <w:tcW w:w="1989" w:type="dxa"/>
            <w:tcBorders>
              <w:top w:val="single" w:sz="4" w:space="0" w:color="auto"/>
              <w:left w:val="single" w:sz="4" w:space="0" w:color="auto"/>
              <w:bottom w:val="single" w:sz="4" w:space="0" w:color="auto"/>
              <w:right w:val="single" w:sz="4" w:space="0" w:color="auto"/>
            </w:tcBorders>
            <w:vAlign w:val="center"/>
          </w:tcPr>
          <w:p w14:paraId="4A5E6E82"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Մեկտեղանոց հիվանդասենյակներ</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23C243A6"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6</w:t>
            </w:r>
          </w:p>
        </w:tc>
        <w:tc>
          <w:tcPr>
            <w:tcW w:w="1844" w:type="dxa"/>
            <w:tcBorders>
              <w:top w:val="single" w:sz="4" w:space="0" w:color="auto"/>
              <w:left w:val="single" w:sz="4" w:space="0" w:color="auto"/>
              <w:bottom w:val="single" w:sz="4" w:space="0" w:color="auto"/>
              <w:right w:val="single" w:sz="4" w:space="0" w:color="auto"/>
            </w:tcBorders>
            <w:vAlign w:val="center"/>
          </w:tcPr>
          <w:p w14:paraId="6EAA09A6"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ոչ պակաս 24 քմ, սանհանգույցով և ցնցուղով</w:t>
            </w:r>
          </w:p>
        </w:tc>
        <w:tc>
          <w:tcPr>
            <w:tcW w:w="1350" w:type="dxa"/>
            <w:tcBorders>
              <w:top w:val="single" w:sz="4" w:space="0" w:color="auto"/>
              <w:left w:val="single" w:sz="4" w:space="0" w:color="auto"/>
              <w:bottom w:val="single" w:sz="4" w:space="0" w:color="auto"/>
              <w:right w:val="single" w:sz="4" w:space="0" w:color="auto"/>
            </w:tcBorders>
            <w:vAlign w:val="center"/>
          </w:tcPr>
          <w:p w14:paraId="0C41170D" w14:textId="77777777"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381DF702"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2 սենյակում թթվածին</w:t>
            </w:r>
          </w:p>
        </w:tc>
        <w:tc>
          <w:tcPr>
            <w:tcW w:w="2306" w:type="dxa"/>
            <w:tcBorders>
              <w:top w:val="single" w:sz="4" w:space="0" w:color="auto"/>
              <w:left w:val="single" w:sz="4" w:space="0" w:color="auto"/>
              <w:bottom w:val="single" w:sz="4" w:space="0" w:color="auto"/>
              <w:right w:val="single" w:sz="4" w:space="0" w:color="auto"/>
            </w:tcBorders>
            <w:vAlign w:val="center"/>
          </w:tcPr>
          <w:p w14:paraId="7099E4C9" w14:textId="77777777" w:rsidR="00B47C41" w:rsidRPr="00B47C41" w:rsidRDefault="00B47C41" w:rsidP="00B47C41">
            <w:pPr>
              <w:contextualSpacing/>
              <w:rPr>
                <w:rFonts w:ascii="GHEA Grapalat" w:hAnsi="GHEA Grapalat"/>
                <w:sz w:val="20"/>
                <w:szCs w:val="20"/>
              </w:rPr>
            </w:pPr>
          </w:p>
        </w:tc>
      </w:tr>
      <w:tr w:rsidR="00B47C41" w:rsidRPr="00B47C41" w14:paraId="3577643E"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00317E19"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220</w:t>
            </w:r>
          </w:p>
        </w:tc>
        <w:tc>
          <w:tcPr>
            <w:tcW w:w="1989" w:type="dxa"/>
            <w:tcBorders>
              <w:top w:val="single" w:sz="4" w:space="0" w:color="auto"/>
              <w:left w:val="single" w:sz="4" w:space="0" w:color="auto"/>
              <w:bottom w:val="single" w:sz="4" w:space="0" w:color="auto"/>
              <w:right w:val="single" w:sz="4" w:space="0" w:color="auto"/>
            </w:tcBorders>
            <w:vAlign w:val="center"/>
          </w:tcPr>
          <w:p w14:paraId="05BF4407"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Սանհանգույց</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15A163D7"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3</w:t>
            </w:r>
          </w:p>
        </w:tc>
        <w:tc>
          <w:tcPr>
            <w:tcW w:w="1844" w:type="dxa"/>
            <w:tcBorders>
              <w:top w:val="single" w:sz="4" w:space="0" w:color="auto"/>
              <w:left w:val="single" w:sz="4" w:space="0" w:color="auto"/>
              <w:bottom w:val="single" w:sz="4" w:space="0" w:color="auto"/>
              <w:right w:val="single" w:sz="4" w:space="0" w:color="auto"/>
            </w:tcBorders>
            <w:vAlign w:val="center"/>
          </w:tcPr>
          <w:p w14:paraId="6B7FDFCB"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cs="Sylfaen"/>
                <w:sz w:val="20"/>
                <w:szCs w:val="20"/>
              </w:rPr>
              <w:t>Տղամարդկանց, կանանց և բնակչության սակավաշարժ խմբերի համար</w:t>
            </w:r>
            <w:r w:rsidRPr="00B47C41">
              <w:rPr>
                <w:rFonts w:ascii="GHEA Grapalat" w:hAnsi="GHEA Grapalat" w:cs="Sylfaen"/>
                <w:sz w:val="20"/>
                <w:szCs w:val="20"/>
                <w:lang w:val="hy-AM"/>
              </w:rPr>
              <w:t xml:space="preserve">, </w:t>
            </w:r>
            <w:r w:rsidRPr="00B47C41">
              <w:rPr>
                <w:rFonts w:ascii="GHEA Grapalat" w:hAnsi="GHEA Grapalat" w:cs="Sylfaen"/>
                <w:sz w:val="20"/>
                <w:szCs w:val="20"/>
              </w:rPr>
              <w:t xml:space="preserve"> ոչ պակաս 10 քմ</w:t>
            </w:r>
          </w:p>
        </w:tc>
        <w:tc>
          <w:tcPr>
            <w:tcW w:w="1350" w:type="dxa"/>
            <w:tcBorders>
              <w:top w:val="single" w:sz="4" w:space="0" w:color="auto"/>
              <w:left w:val="single" w:sz="4" w:space="0" w:color="auto"/>
              <w:bottom w:val="single" w:sz="4" w:space="0" w:color="auto"/>
              <w:right w:val="single" w:sz="4" w:space="0" w:color="auto"/>
            </w:tcBorders>
            <w:vAlign w:val="center"/>
          </w:tcPr>
          <w:p w14:paraId="23B95A9C" w14:textId="77777777"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18D5C51A" w14:textId="77777777"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5BF73349" w14:textId="77777777" w:rsidR="00B47C41" w:rsidRPr="00B47C41" w:rsidRDefault="00B47C41" w:rsidP="00B47C41">
            <w:pPr>
              <w:contextualSpacing/>
              <w:rPr>
                <w:rFonts w:ascii="GHEA Grapalat" w:hAnsi="GHEA Grapalat"/>
                <w:sz w:val="20"/>
                <w:szCs w:val="20"/>
              </w:rPr>
            </w:pPr>
          </w:p>
        </w:tc>
      </w:tr>
      <w:tr w:rsidR="00B47C41" w:rsidRPr="00B47C41" w14:paraId="2328C457"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bottom"/>
          </w:tcPr>
          <w:p w14:paraId="404D6781"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221</w:t>
            </w:r>
          </w:p>
        </w:tc>
        <w:tc>
          <w:tcPr>
            <w:tcW w:w="1989" w:type="dxa"/>
            <w:tcBorders>
              <w:top w:val="single" w:sz="4" w:space="0" w:color="auto"/>
              <w:left w:val="single" w:sz="4" w:space="0" w:color="auto"/>
              <w:bottom w:val="single" w:sz="4" w:space="0" w:color="auto"/>
              <w:right w:val="single" w:sz="4" w:space="0" w:color="auto"/>
            </w:tcBorders>
            <w:vAlign w:val="center"/>
          </w:tcPr>
          <w:p w14:paraId="7488968D"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Միջամտությունների սենյակներ</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3704A57F"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2</w:t>
            </w:r>
          </w:p>
        </w:tc>
        <w:tc>
          <w:tcPr>
            <w:tcW w:w="1844" w:type="dxa"/>
            <w:tcBorders>
              <w:top w:val="single" w:sz="4" w:space="0" w:color="auto"/>
              <w:left w:val="single" w:sz="4" w:space="0" w:color="auto"/>
              <w:bottom w:val="single" w:sz="4" w:space="0" w:color="auto"/>
              <w:right w:val="single" w:sz="4" w:space="0" w:color="auto"/>
            </w:tcBorders>
            <w:vAlign w:val="center"/>
          </w:tcPr>
          <w:p w14:paraId="484DBFCB"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Բժշկական միջամտությունների և հետազոտման համար՝ ոչ պակաս 18 քմ</w:t>
            </w:r>
          </w:p>
        </w:tc>
        <w:tc>
          <w:tcPr>
            <w:tcW w:w="1350" w:type="dxa"/>
            <w:tcBorders>
              <w:top w:val="single" w:sz="4" w:space="0" w:color="auto"/>
              <w:left w:val="single" w:sz="4" w:space="0" w:color="auto"/>
              <w:bottom w:val="single" w:sz="4" w:space="0" w:color="auto"/>
              <w:right w:val="single" w:sz="4" w:space="0" w:color="auto"/>
            </w:tcBorders>
            <w:vAlign w:val="center"/>
          </w:tcPr>
          <w:p w14:paraId="69C3B399" w14:textId="77777777"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13CDE128" w14:textId="77777777"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5C437693" w14:textId="77777777" w:rsidR="00B47C41" w:rsidRPr="00B47C41" w:rsidRDefault="00B47C41" w:rsidP="00B47C41">
            <w:pPr>
              <w:contextualSpacing/>
              <w:rPr>
                <w:rFonts w:ascii="GHEA Grapalat" w:hAnsi="GHEA Grapalat"/>
                <w:sz w:val="20"/>
                <w:szCs w:val="20"/>
              </w:rPr>
            </w:pPr>
          </w:p>
        </w:tc>
      </w:tr>
      <w:tr w:rsidR="00B47C41" w:rsidRPr="00B47C41" w14:paraId="2BA8A794"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bottom"/>
          </w:tcPr>
          <w:p w14:paraId="6E00F666"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222</w:t>
            </w:r>
          </w:p>
        </w:tc>
        <w:tc>
          <w:tcPr>
            <w:tcW w:w="1989" w:type="dxa"/>
            <w:tcBorders>
              <w:top w:val="single" w:sz="4" w:space="0" w:color="auto"/>
              <w:left w:val="single" w:sz="4" w:space="0" w:color="auto"/>
              <w:bottom w:val="single" w:sz="4" w:space="0" w:color="auto"/>
              <w:right w:val="single" w:sz="4" w:space="0" w:color="auto"/>
            </w:tcBorders>
            <w:vAlign w:val="center"/>
          </w:tcPr>
          <w:p w14:paraId="35F99B1F"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Վիրակապարան</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43C0B5AD" w14:textId="77777777" w:rsidR="00B47C41" w:rsidRPr="00B47C41" w:rsidRDefault="00B47C41" w:rsidP="00B47C41">
            <w:pPr>
              <w:tabs>
                <w:tab w:val="left" w:pos="709"/>
              </w:tabs>
              <w:contextualSpacing/>
              <w:jc w:val="center"/>
              <w:rPr>
                <w:rFonts w:ascii="GHEA Grapalat" w:hAnsi="GHEA Grapalat"/>
                <w:sz w:val="20"/>
                <w:szCs w:val="20"/>
                <w:lang w:val="hy-AM"/>
              </w:rPr>
            </w:pPr>
            <w:r w:rsidRPr="00B47C41">
              <w:rPr>
                <w:rFonts w:ascii="GHEA Grapalat" w:hAnsi="GHEA Grapalat"/>
                <w:sz w:val="20"/>
                <w:szCs w:val="20"/>
                <w:lang w:val="hy-AM"/>
              </w:rPr>
              <w:t>1</w:t>
            </w:r>
          </w:p>
        </w:tc>
        <w:tc>
          <w:tcPr>
            <w:tcW w:w="1844" w:type="dxa"/>
            <w:tcBorders>
              <w:top w:val="single" w:sz="4" w:space="0" w:color="auto"/>
              <w:left w:val="single" w:sz="4" w:space="0" w:color="auto"/>
              <w:bottom w:val="single" w:sz="4" w:space="0" w:color="auto"/>
              <w:right w:val="single" w:sz="4" w:space="0" w:color="auto"/>
            </w:tcBorders>
            <w:vAlign w:val="center"/>
          </w:tcPr>
          <w:p w14:paraId="53067747"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lang w:val="hy-AM"/>
              </w:rPr>
              <w:t>Ո</w:t>
            </w:r>
            <w:r w:rsidRPr="00B47C41">
              <w:rPr>
                <w:rFonts w:ascii="GHEA Grapalat" w:hAnsi="GHEA Grapalat"/>
                <w:sz w:val="20"/>
                <w:szCs w:val="20"/>
              </w:rPr>
              <w:t>չ պակաս 18 քմ</w:t>
            </w:r>
          </w:p>
        </w:tc>
        <w:tc>
          <w:tcPr>
            <w:tcW w:w="1350" w:type="dxa"/>
            <w:tcBorders>
              <w:top w:val="single" w:sz="4" w:space="0" w:color="auto"/>
              <w:left w:val="single" w:sz="4" w:space="0" w:color="auto"/>
              <w:bottom w:val="single" w:sz="4" w:space="0" w:color="auto"/>
              <w:right w:val="single" w:sz="4" w:space="0" w:color="auto"/>
            </w:tcBorders>
            <w:vAlign w:val="center"/>
          </w:tcPr>
          <w:p w14:paraId="3A1AB8EF" w14:textId="77777777"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2E357002" w14:textId="77777777"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5316C5A2" w14:textId="77777777" w:rsidR="00B47C41" w:rsidRPr="00B47C41" w:rsidRDefault="00B47C41" w:rsidP="00B47C41">
            <w:pPr>
              <w:contextualSpacing/>
              <w:rPr>
                <w:rFonts w:ascii="GHEA Grapalat" w:hAnsi="GHEA Grapalat"/>
                <w:sz w:val="20"/>
                <w:szCs w:val="20"/>
              </w:rPr>
            </w:pPr>
          </w:p>
        </w:tc>
      </w:tr>
      <w:tr w:rsidR="00B47C41" w:rsidRPr="00B47C41" w14:paraId="42C51C4A"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bottom"/>
          </w:tcPr>
          <w:p w14:paraId="00319670"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rPr>
              <w:t>22</w:t>
            </w:r>
            <w:r w:rsidRPr="00B47C41">
              <w:rPr>
                <w:rFonts w:ascii="GHEA Grapalat" w:hAnsi="GHEA Grapalat"/>
                <w:sz w:val="20"/>
                <w:szCs w:val="20"/>
                <w:lang w:val="hy-AM"/>
              </w:rPr>
              <w:t>3</w:t>
            </w:r>
          </w:p>
        </w:tc>
        <w:tc>
          <w:tcPr>
            <w:tcW w:w="1989" w:type="dxa"/>
            <w:tcBorders>
              <w:top w:val="single" w:sz="4" w:space="0" w:color="auto"/>
              <w:left w:val="single" w:sz="4" w:space="0" w:color="auto"/>
              <w:bottom w:val="single" w:sz="4" w:space="0" w:color="auto"/>
              <w:right w:val="single" w:sz="4" w:space="0" w:color="auto"/>
            </w:tcBorders>
            <w:vAlign w:val="center"/>
          </w:tcPr>
          <w:p w14:paraId="0964E69C"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 xml:space="preserve">Բաժնի վարիչի </w:t>
            </w:r>
            <w:r w:rsidRPr="00B47C41">
              <w:rPr>
                <w:rFonts w:ascii="GHEA Grapalat" w:hAnsi="GHEA Grapalat"/>
                <w:sz w:val="20"/>
                <w:szCs w:val="20"/>
              </w:rPr>
              <w:lastRenderedPageBreak/>
              <w:t>աշխատասենյակ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7EEFB0AF"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lastRenderedPageBreak/>
              <w:t>1</w:t>
            </w:r>
          </w:p>
        </w:tc>
        <w:tc>
          <w:tcPr>
            <w:tcW w:w="1844" w:type="dxa"/>
            <w:tcBorders>
              <w:top w:val="single" w:sz="4" w:space="0" w:color="auto"/>
              <w:left w:val="single" w:sz="4" w:space="0" w:color="auto"/>
              <w:bottom w:val="single" w:sz="4" w:space="0" w:color="auto"/>
              <w:right w:val="single" w:sz="4" w:space="0" w:color="auto"/>
            </w:tcBorders>
            <w:vAlign w:val="center"/>
          </w:tcPr>
          <w:p w14:paraId="4C5A12C4"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Ոչ պակաս 1</w:t>
            </w:r>
            <w:r w:rsidRPr="00B47C41">
              <w:rPr>
                <w:rFonts w:ascii="GHEA Grapalat" w:hAnsi="GHEA Grapalat"/>
                <w:sz w:val="20"/>
                <w:szCs w:val="20"/>
                <w:lang w:val="hy-AM"/>
              </w:rPr>
              <w:t>2</w:t>
            </w:r>
            <w:r w:rsidRPr="00B47C41">
              <w:rPr>
                <w:rFonts w:ascii="GHEA Grapalat" w:hAnsi="GHEA Grapalat"/>
                <w:sz w:val="20"/>
                <w:szCs w:val="20"/>
              </w:rPr>
              <w:t xml:space="preserve"> քմ</w:t>
            </w:r>
          </w:p>
        </w:tc>
        <w:tc>
          <w:tcPr>
            <w:tcW w:w="1350" w:type="dxa"/>
            <w:tcBorders>
              <w:top w:val="single" w:sz="4" w:space="0" w:color="auto"/>
              <w:left w:val="single" w:sz="4" w:space="0" w:color="auto"/>
              <w:bottom w:val="single" w:sz="4" w:space="0" w:color="auto"/>
              <w:right w:val="single" w:sz="4" w:space="0" w:color="auto"/>
            </w:tcBorders>
            <w:vAlign w:val="center"/>
          </w:tcPr>
          <w:p w14:paraId="368EB4CF" w14:textId="77777777"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1BBB273E" w14:textId="77777777"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75DD3848" w14:textId="77777777" w:rsidR="00B47C41" w:rsidRPr="00B47C41" w:rsidRDefault="00B47C41" w:rsidP="00B47C41">
            <w:pPr>
              <w:contextualSpacing/>
              <w:rPr>
                <w:rFonts w:ascii="GHEA Grapalat" w:hAnsi="GHEA Grapalat"/>
                <w:sz w:val="20"/>
                <w:szCs w:val="20"/>
              </w:rPr>
            </w:pPr>
          </w:p>
        </w:tc>
      </w:tr>
      <w:tr w:rsidR="00B47C41" w:rsidRPr="00B47C41" w14:paraId="26000E66"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bottom"/>
          </w:tcPr>
          <w:p w14:paraId="1EDB1FB9"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lastRenderedPageBreak/>
              <w:t>224</w:t>
            </w:r>
          </w:p>
        </w:tc>
        <w:tc>
          <w:tcPr>
            <w:tcW w:w="1989" w:type="dxa"/>
            <w:tcBorders>
              <w:top w:val="single" w:sz="4" w:space="0" w:color="auto"/>
              <w:left w:val="single" w:sz="4" w:space="0" w:color="auto"/>
              <w:bottom w:val="single" w:sz="4" w:space="0" w:color="auto"/>
              <w:right w:val="single" w:sz="4" w:space="0" w:color="auto"/>
            </w:tcBorders>
            <w:vAlign w:val="center"/>
          </w:tcPr>
          <w:p w14:paraId="575CB1B4"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Բժիշկների աշխատասենյակ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1A1A3AC2"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7B4CDB52"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3 անձի համար՝ ոչ պակաս 20 քմ</w:t>
            </w:r>
          </w:p>
        </w:tc>
        <w:tc>
          <w:tcPr>
            <w:tcW w:w="1350" w:type="dxa"/>
            <w:tcBorders>
              <w:top w:val="single" w:sz="4" w:space="0" w:color="auto"/>
              <w:left w:val="single" w:sz="4" w:space="0" w:color="auto"/>
              <w:bottom w:val="single" w:sz="4" w:space="0" w:color="auto"/>
              <w:right w:val="single" w:sz="4" w:space="0" w:color="auto"/>
            </w:tcBorders>
            <w:vAlign w:val="center"/>
          </w:tcPr>
          <w:p w14:paraId="4E86D77E" w14:textId="77777777"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2605DC9C" w14:textId="77777777"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49ED0C5C" w14:textId="77777777" w:rsidR="00B47C41" w:rsidRPr="00B47C41" w:rsidRDefault="00B47C41" w:rsidP="00B47C41">
            <w:pPr>
              <w:contextualSpacing/>
              <w:rPr>
                <w:rFonts w:ascii="GHEA Grapalat" w:hAnsi="GHEA Grapalat"/>
                <w:sz w:val="20"/>
                <w:szCs w:val="20"/>
              </w:rPr>
            </w:pPr>
          </w:p>
        </w:tc>
      </w:tr>
      <w:tr w:rsidR="00B47C41" w:rsidRPr="00B47C41" w14:paraId="370A4300"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bottom"/>
          </w:tcPr>
          <w:p w14:paraId="6B3524E3"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225</w:t>
            </w:r>
          </w:p>
        </w:tc>
        <w:tc>
          <w:tcPr>
            <w:tcW w:w="1989" w:type="dxa"/>
            <w:tcBorders>
              <w:top w:val="single" w:sz="4" w:space="0" w:color="auto"/>
              <w:left w:val="single" w:sz="4" w:space="0" w:color="auto"/>
              <w:bottom w:val="single" w:sz="4" w:space="0" w:color="auto"/>
              <w:right w:val="single" w:sz="4" w:space="0" w:color="auto"/>
            </w:tcBorders>
            <w:vAlign w:val="center"/>
          </w:tcPr>
          <w:p w14:paraId="70D4FD64"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Անձնակազմի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3609D8F2"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32D479E2"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cs="Sylfaen"/>
                <w:sz w:val="20"/>
                <w:szCs w:val="20"/>
              </w:rPr>
              <w:t>Նախատեսված միջին բուժաշխատողների համար՝ ոչ պակաս 1</w:t>
            </w:r>
            <w:r w:rsidRPr="00B47C41">
              <w:rPr>
                <w:rFonts w:ascii="GHEA Grapalat" w:hAnsi="GHEA Grapalat" w:cs="Sylfaen"/>
                <w:sz w:val="20"/>
                <w:szCs w:val="20"/>
                <w:lang w:val="hy-AM"/>
              </w:rPr>
              <w:t>4</w:t>
            </w:r>
            <w:r w:rsidRPr="00B47C41">
              <w:rPr>
                <w:rFonts w:ascii="GHEA Grapalat" w:hAnsi="GHEA Grapalat" w:cs="Sylfaen"/>
                <w:sz w:val="20"/>
                <w:szCs w:val="20"/>
              </w:rPr>
              <w:t xml:space="preserve"> քմ</w:t>
            </w:r>
          </w:p>
        </w:tc>
        <w:tc>
          <w:tcPr>
            <w:tcW w:w="1350" w:type="dxa"/>
            <w:tcBorders>
              <w:top w:val="single" w:sz="4" w:space="0" w:color="auto"/>
              <w:left w:val="single" w:sz="4" w:space="0" w:color="auto"/>
              <w:bottom w:val="single" w:sz="4" w:space="0" w:color="auto"/>
              <w:right w:val="single" w:sz="4" w:space="0" w:color="auto"/>
            </w:tcBorders>
            <w:vAlign w:val="center"/>
          </w:tcPr>
          <w:p w14:paraId="1C548EE6" w14:textId="77777777"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72FABF14" w14:textId="77777777"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188164F1" w14:textId="77777777" w:rsidR="00B47C41" w:rsidRPr="00B47C41" w:rsidRDefault="00B47C41" w:rsidP="00B47C41">
            <w:pPr>
              <w:contextualSpacing/>
              <w:rPr>
                <w:rFonts w:ascii="GHEA Grapalat" w:hAnsi="GHEA Grapalat"/>
                <w:sz w:val="20"/>
                <w:szCs w:val="20"/>
              </w:rPr>
            </w:pPr>
          </w:p>
        </w:tc>
      </w:tr>
      <w:tr w:rsidR="00B47C41" w:rsidRPr="00B47C41" w14:paraId="644004F5"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bottom"/>
          </w:tcPr>
          <w:p w14:paraId="1FB91B7D"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226</w:t>
            </w:r>
          </w:p>
        </w:tc>
        <w:tc>
          <w:tcPr>
            <w:tcW w:w="1989" w:type="dxa"/>
            <w:tcBorders>
              <w:top w:val="single" w:sz="4" w:space="0" w:color="auto"/>
              <w:left w:val="single" w:sz="4" w:space="0" w:color="auto"/>
              <w:bottom w:val="single" w:sz="4" w:space="0" w:color="auto"/>
              <w:right w:val="single" w:sz="4" w:space="0" w:color="auto"/>
            </w:tcBorders>
            <w:vAlign w:val="center"/>
          </w:tcPr>
          <w:p w14:paraId="1B603EA3"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Անձնակազմի սենյակ</w:t>
            </w:r>
            <w:r w:rsidRPr="00B47C41">
              <w:rPr>
                <w:rFonts w:ascii="GHEA Grapalat" w:hAnsi="GHEA Grapalat"/>
                <w:sz w:val="20"/>
                <w:szCs w:val="20"/>
              </w:rPr>
              <w:tab/>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564FBDD8" w14:textId="77777777" w:rsidR="00B47C41" w:rsidRPr="00B47C41" w:rsidRDefault="00B47C41" w:rsidP="00B47C41">
            <w:pPr>
              <w:tabs>
                <w:tab w:val="left" w:pos="709"/>
              </w:tabs>
              <w:contextualSpacing/>
              <w:jc w:val="center"/>
              <w:rPr>
                <w:rFonts w:ascii="GHEA Grapalat" w:hAnsi="GHEA Grapalat"/>
                <w:sz w:val="20"/>
                <w:szCs w:val="20"/>
                <w:lang w:val="hy-AM"/>
              </w:rPr>
            </w:pPr>
            <w:r w:rsidRPr="00B47C41">
              <w:rPr>
                <w:rFonts w:ascii="GHEA Grapalat" w:hAnsi="GHEA Grapalat"/>
                <w:sz w:val="20"/>
                <w:szCs w:val="20"/>
                <w:lang w:val="hy-AM"/>
              </w:rPr>
              <w:t>1</w:t>
            </w:r>
          </w:p>
        </w:tc>
        <w:tc>
          <w:tcPr>
            <w:tcW w:w="1844" w:type="dxa"/>
            <w:tcBorders>
              <w:top w:val="single" w:sz="4" w:space="0" w:color="auto"/>
              <w:left w:val="single" w:sz="4" w:space="0" w:color="auto"/>
              <w:bottom w:val="single" w:sz="4" w:space="0" w:color="auto"/>
              <w:right w:val="single" w:sz="4" w:space="0" w:color="auto"/>
            </w:tcBorders>
            <w:vAlign w:val="center"/>
          </w:tcPr>
          <w:p w14:paraId="4C32DE03" w14:textId="77777777" w:rsidR="00B47C41" w:rsidRPr="00B47C41" w:rsidRDefault="00B47C41" w:rsidP="00B47C41">
            <w:pPr>
              <w:tabs>
                <w:tab w:val="left" w:pos="709"/>
              </w:tabs>
              <w:contextualSpacing/>
              <w:rPr>
                <w:rFonts w:ascii="GHEA Grapalat" w:hAnsi="GHEA Grapalat" w:cs="Sylfaen"/>
                <w:sz w:val="20"/>
                <w:szCs w:val="20"/>
                <w:lang w:val="hy-AM"/>
              </w:rPr>
            </w:pPr>
            <w:r w:rsidRPr="00B47C41">
              <w:rPr>
                <w:rFonts w:ascii="GHEA Grapalat" w:hAnsi="GHEA Grapalat"/>
                <w:sz w:val="20"/>
                <w:szCs w:val="20"/>
                <w:lang w:val="hy-AM"/>
              </w:rPr>
              <w:t>Նախատեսված կրտսեր բուժաշխատողների համար՝ ոչ պակաս 8 քմ</w:t>
            </w:r>
          </w:p>
        </w:tc>
        <w:tc>
          <w:tcPr>
            <w:tcW w:w="1350" w:type="dxa"/>
            <w:tcBorders>
              <w:top w:val="single" w:sz="4" w:space="0" w:color="auto"/>
              <w:left w:val="single" w:sz="4" w:space="0" w:color="auto"/>
              <w:bottom w:val="single" w:sz="4" w:space="0" w:color="auto"/>
              <w:right w:val="single" w:sz="4" w:space="0" w:color="auto"/>
            </w:tcBorders>
            <w:vAlign w:val="center"/>
          </w:tcPr>
          <w:p w14:paraId="567BEB0F" w14:textId="77777777" w:rsidR="00B47C41" w:rsidRPr="00B47C41" w:rsidRDefault="00B47C41" w:rsidP="00B47C41">
            <w:pPr>
              <w:contextualSpacing/>
              <w:rPr>
                <w:rFonts w:ascii="GHEA Grapalat" w:hAnsi="GHEA Grapalat"/>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6AF593B6" w14:textId="77777777" w:rsidR="00B47C41" w:rsidRPr="00B47C41" w:rsidRDefault="00B47C41" w:rsidP="00B47C41">
            <w:pPr>
              <w:contextualSpacing/>
              <w:rPr>
                <w:rFonts w:ascii="GHEA Grapalat" w:hAnsi="GHEA Grapalat"/>
                <w:sz w:val="20"/>
                <w:szCs w:val="20"/>
                <w:lang w:val="hy-AM"/>
              </w:rPr>
            </w:pPr>
          </w:p>
        </w:tc>
        <w:tc>
          <w:tcPr>
            <w:tcW w:w="2306" w:type="dxa"/>
            <w:tcBorders>
              <w:top w:val="single" w:sz="4" w:space="0" w:color="auto"/>
              <w:left w:val="single" w:sz="4" w:space="0" w:color="auto"/>
              <w:bottom w:val="single" w:sz="4" w:space="0" w:color="auto"/>
              <w:right w:val="single" w:sz="4" w:space="0" w:color="auto"/>
            </w:tcBorders>
            <w:vAlign w:val="center"/>
          </w:tcPr>
          <w:p w14:paraId="6A309138" w14:textId="77777777" w:rsidR="00B47C41" w:rsidRPr="00B47C41" w:rsidRDefault="00B47C41" w:rsidP="00B47C41">
            <w:pPr>
              <w:contextualSpacing/>
              <w:rPr>
                <w:rFonts w:ascii="GHEA Grapalat" w:hAnsi="GHEA Grapalat"/>
                <w:sz w:val="20"/>
                <w:szCs w:val="20"/>
                <w:lang w:val="hy-AM"/>
              </w:rPr>
            </w:pPr>
          </w:p>
        </w:tc>
      </w:tr>
      <w:tr w:rsidR="00B47C41" w:rsidRPr="00B47C41" w14:paraId="7665F35D"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bottom"/>
          </w:tcPr>
          <w:p w14:paraId="070B0F43"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227</w:t>
            </w:r>
          </w:p>
        </w:tc>
        <w:tc>
          <w:tcPr>
            <w:tcW w:w="1989" w:type="dxa"/>
            <w:tcBorders>
              <w:top w:val="single" w:sz="4" w:space="0" w:color="auto"/>
              <w:left w:val="single" w:sz="4" w:space="0" w:color="auto"/>
              <w:bottom w:val="single" w:sz="4" w:space="0" w:color="auto"/>
              <w:right w:val="single" w:sz="4" w:space="0" w:color="auto"/>
            </w:tcBorders>
            <w:vAlign w:val="center"/>
          </w:tcPr>
          <w:p w14:paraId="4E55322A"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Ավագ բուժքրոջ աշխատասենյակ դեղորայքի պահեստով</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35725145"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7DA4A000"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Ոչ պակաս 16 քմ</w:t>
            </w:r>
          </w:p>
        </w:tc>
        <w:tc>
          <w:tcPr>
            <w:tcW w:w="1350" w:type="dxa"/>
            <w:tcBorders>
              <w:top w:val="single" w:sz="4" w:space="0" w:color="auto"/>
              <w:left w:val="single" w:sz="4" w:space="0" w:color="auto"/>
              <w:bottom w:val="single" w:sz="4" w:space="0" w:color="auto"/>
              <w:right w:val="single" w:sz="4" w:space="0" w:color="auto"/>
            </w:tcBorders>
            <w:vAlign w:val="center"/>
          </w:tcPr>
          <w:p w14:paraId="2F9B1B55" w14:textId="77777777"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6C74651E" w14:textId="77777777"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4858168D" w14:textId="77777777" w:rsidR="00B47C41" w:rsidRPr="00B47C41" w:rsidRDefault="00B47C41" w:rsidP="00B47C41">
            <w:pPr>
              <w:contextualSpacing/>
              <w:rPr>
                <w:rFonts w:ascii="GHEA Grapalat" w:hAnsi="GHEA Grapalat"/>
                <w:sz w:val="20"/>
                <w:szCs w:val="20"/>
              </w:rPr>
            </w:pPr>
          </w:p>
        </w:tc>
      </w:tr>
      <w:tr w:rsidR="00B47C41" w:rsidRPr="00B47C41" w14:paraId="3CB8DDE6"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bottom"/>
          </w:tcPr>
          <w:p w14:paraId="40363650"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228</w:t>
            </w:r>
          </w:p>
        </w:tc>
        <w:tc>
          <w:tcPr>
            <w:tcW w:w="1989" w:type="dxa"/>
            <w:tcBorders>
              <w:top w:val="single" w:sz="4" w:space="0" w:color="auto"/>
              <w:left w:val="single" w:sz="4" w:space="0" w:color="auto"/>
              <w:bottom w:val="single" w:sz="4" w:space="0" w:color="auto"/>
              <w:right w:val="single" w:sz="4" w:space="0" w:color="auto"/>
            </w:tcBorders>
            <w:vAlign w:val="center"/>
          </w:tcPr>
          <w:p w14:paraId="7ACE7AE4"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Մաքուր պարագաների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5E4D893E"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5F96F8A5"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cs="Sylfaen"/>
                <w:sz w:val="20"/>
                <w:szCs w:val="20"/>
              </w:rPr>
              <w:t>Սպիտակեղենի և այլ մաքուր պարագաների պահեստավորման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14:paraId="3DCDCC13" w14:textId="77777777"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1B1AD197" w14:textId="77777777"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6EE75BC7" w14:textId="77777777" w:rsidR="00B47C41" w:rsidRPr="00B47C41" w:rsidRDefault="00B47C41" w:rsidP="00B47C41">
            <w:pPr>
              <w:contextualSpacing/>
              <w:rPr>
                <w:rFonts w:ascii="GHEA Grapalat" w:hAnsi="GHEA Grapalat"/>
                <w:sz w:val="20"/>
                <w:szCs w:val="20"/>
              </w:rPr>
            </w:pPr>
          </w:p>
        </w:tc>
      </w:tr>
      <w:tr w:rsidR="00B47C41" w:rsidRPr="00B47C41" w14:paraId="1C5F53ED"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bottom"/>
          </w:tcPr>
          <w:p w14:paraId="1B259D18"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229</w:t>
            </w:r>
          </w:p>
        </w:tc>
        <w:tc>
          <w:tcPr>
            <w:tcW w:w="1989" w:type="dxa"/>
            <w:tcBorders>
              <w:top w:val="single" w:sz="4" w:space="0" w:color="auto"/>
              <w:left w:val="single" w:sz="4" w:space="0" w:color="auto"/>
              <w:bottom w:val="single" w:sz="4" w:space="0" w:color="auto"/>
              <w:right w:val="single" w:sz="4" w:space="0" w:color="auto"/>
            </w:tcBorders>
            <w:vAlign w:val="center"/>
          </w:tcPr>
          <w:p w14:paraId="0D0861B6"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 xml:space="preserve">Կեղտոտ պարագաներ </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15993B3E"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32826EE0"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cs="Sylfaen"/>
                <w:sz w:val="20"/>
                <w:szCs w:val="20"/>
              </w:rPr>
              <w:t>Ցանկալի է տեղակայված լինի ելքին մոտ</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14:paraId="50E44770" w14:textId="77777777"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60957924" w14:textId="77777777"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615531AB" w14:textId="77777777" w:rsidR="00B47C41" w:rsidRPr="00B47C41" w:rsidRDefault="00B47C41" w:rsidP="00B47C41">
            <w:pPr>
              <w:contextualSpacing/>
              <w:rPr>
                <w:rFonts w:ascii="GHEA Grapalat" w:hAnsi="GHEA Grapalat"/>
                <w:sz w:val="20"/>
                <w:szCs w:val="20"/>
              </w:rPr>
            </w:pPr>
          </w:p>
        </w:tc>
      </w:tr>
      <w:tr w:rsidR="00B47C41" w:rsidRPr="00B47C41" w14:paraId="1623403D"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bottom"/>
          </w:tcPr>
          <w:p w14:paraId="102366AB"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230</w:t>
            </w:r>
          </w:p>
        </w:tc>
        <w:tc>
          <w:tcPr>
            <w:tcW w:w="1989" w:type="dxa"/>
            <w:tcBorders>
              <w:top w:val="single" w:sz="4" w:space="0" w:color="auto"/>
              <w:left w:val="single" w:sz="4" w:space="0" w:color="auto"/>
              <w:bottom w:val="single" w:sz="4" w:space="0" w:color="auto"/>
              <w:right w:val="single" w:sz="4" w:space="0" w:color="auto"/>
            </w:tcBorders>
            <w:vAlign w:val="center"/>
          </w:tcPr>
          <w:p w14:paraId="3926711C"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Թափոնների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12CE017D"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041BC260" w14:textId="77777777"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t>Ցանկալի է տեղակայված լինի բաժնի ելքին մոտ</w:t>
            </w:r>
            <w:r w:rsidRPr="00B47C41">
              <w:rPr>
                <w:rFonts w:ascii="GHEA Grapalat" w:hAnsi="GHEA Grapalat" w:cs="Sylfaen"/>
                <w:sz w:val="20"/>
                <w:szCs w:val="20"/>
              </w:rPr>
              <w:t>/ հոսակով ու լվացարանով</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14:paraId="37FC8590" w14:textId="77777777"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6D9CB0FD" w14:textId="77777777"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2F3EC549" w14:textId="77777777" w:rsidR="00B47C41" w:rsidRPr="00B47C41" w:rsidRDefault="00B47C41" w:rsidP="00B47C41">
            <w:pPr>
              <w:contextualSpacing/>
              <w:rPr>
                <w:rFonts w:ascii="GHEA Grapalat" w:hAnsi="GHEA Grapalat"/>
                <w:sz w:val="20"/>
                <w:szCs w:val="20"/>
              </w:rPr>
            </w:pPr>
          </w:p>
        </w:tc>
      </w:tr>
      <w:tr w:rsidR="00B47C41" w:rsidRPr="00B47C41" w14:paraId="22FBE679"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bottom"/>
          </w:tcPr>
          <w:p w14:paraId="616418E8"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231</w:t>
            </w:r>
          </w:p>
        </w:tc>
        <w:tc>
          <w:tcPr>
            <w:tcW w:w="1989" w:type="dxa"/>
            <w:tcBorders>
              <w:top w:val="single" w:sz="4" w:space="0" w:color="auto"/>
              <w:left w:val="single" w:sz="4" w:space="0" w:color="auto"/>
              <w:bottom w:val="single" w:sz="4" w:space="0" w:color="auto"/>
              <w:right w:val="single" w:sz="4" w:space="0" w:color="auto"/>
            </w:tcBorders>
            <w:vAlign w:val="center"/>
          </w:tcPr>
          <w:p w14:paraId="581C77B0"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Տնտեսական պարագաներ</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57287AFF"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47035D3B" w14:textId="77777777"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rPr>
              <w:t>Տնտեսական և այլ սանիտարական պարագաների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14:paraId="671C7D0B" w14:textId="77777777" w:rsidR="00B47C41" w:rsidRPr="00B47C41" w:rsidRDefault="00B47C41" w:rsidP="00B47C41">
            <w:pPr>
              <w:contextualSpacing/>
              <w:rPr>
                <w:rFonts w:ascii="GHEA Grapalat" w:hAnsi="GHEA Grapalat" w:cs="Sylfaen"/>
                <w:sz w:val="20"/>
                <w:szCs w:val="20"/>
                <w:highlight w:val="yellow"/>
              </w:rPr>
            </w:pPr>
          </w:p>
        </w:tc>
        <w:tc>
          <w:tcPr>
            <w:tcW w:w="1260" w:type="dxa"/>
            <w:tcBorders>
              <w:top w:val="single" w:sz="4" w:space="0" w:color="auto"/>
              <w:left w:val="single" w:sz="4" w:space="0" w:color="auto"/>
              <w:bottom w:val="single" w:sz="4" w:space="0" w:color="auto"/>
              <w:right w:val="single" w:sz="4" w:space="0" w:color="auto"/>
            </w:tcBorders>
            <w:vAlign w:val="center"/>
          </w:tcPr>
          <w:p w14:paraId="4AF5FC51" w14:textId="77777777" w:rsidR="00B47C41" w:rsidRPr="00B47C41" w:rsidRDefault="00B47C41" w:rsidP="00B47C41">
            <w:pPr>
              <w:contextualSpacing/>
              <w:rPr>
                <w:rFonts w:ascii="GHEA Grapalat" w:hAnsi="GHEA Grapalat" w:cs="Sylfaen"/>
                <w:sz w:val="20"/>
                <w:szCs w:val="20"/>
                <w:highlight w:val="yellow"/>
              </w:rPr>
            </w:pPr>
          </w:p>
        </w:tc>
        <w:tc>
          <w:tcPr>
            <w:tcW w:w="2306" w:type="dxa"/>
            <w:tcBorders>
              <w:top w:val="single" w:sz="4" w:space="0" w:color="auto"/>
              <w:left w:val="single" w:sz="4" w:space="0" w:color="auto"/>
              <w:bottom w:val="single" w:sz="4" w:space="0" w:color="auto"/>
              <w:right w:val="single" w:sz="4" w:space="0" w:color="auto"/>
            </w:tcBorders>
            <w:vAlign w:val="center"/>
          </w:tcPr>
          <w:p w14:paraId="59DD89CA" w14:textId="77777777" w:rsidR="00B47C41" w:rsidRPr="00B47C41" w:rsidRDefault="00B47C41" w:rsidP="00B47C41">
            <w:pPr>
              <w:contextualSpacing/>
              <w:rPr>
                <w:rFonts w:ascii="GHEA Grapalat" w:hAnsi="GHEA Grapalat" w:cs="Sylfaen"/>
                <w:sz w:val="20"/>
                <w:szCs w:val="20"/>
                <w:highlight w:val="yellow"/>
              </w:rPr>
            </w:pPr>
          </w:p>
        </w:tc>
      </w:tr>
      <w:tr w:rsidR="00B47C41" w:rsidRPr="00B47C41" w14:paraId="1405A26A"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bottom"/>
          </w:tcPr>
          <w:p w14:paraId="34C56C80"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232</w:t>
            </w:r>
          </w:p>
        </w:tc>
        <w:tc>
          <w:tcPr>
            <w:tcW w:w="1989" w:type="dxa"/>
            <w:tcBorders>
              <w:top w:val="single" w:sz="4" w:space="0" w:color="auto"/>
              <w:left w:val="single" w:sz="4" w:space="0" w:color="auto"/>
              <w:bottom w:val="single" w:sz="4" w:space="0" w:color="auto"/>
              <w:right w:val="single" w:sz="4" w:space="0" w:color="auto"/>
            </w:tcBorders>
            <w:vAlign w:val="center"/>
          </w:tcPr>
          <w:p w14:paraId="14E03B5A"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Խոհանոց</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79519ECB"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4B45CD4D"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Ոչ պակաս 20 քմ</w:t>
            </w:r>
          </w:p>
        </w:tc>
        <w:tc>
          <w:tcPr>
            <w:tcW w:w="1350" w:type="dxa"/>
            <w:tcBorders>
              <w:top w:val="single" w:sz="4" w:space="0" w:color="auto"/>
              <w:left w:val="single" w:sz="4" w:space="0" w:color="auto"/>
              <w:bottom w:val="single" w:sz="4" w:space="0" w:color="auto"/>
              <w:right w:val="single" w:sz="4" w:space="0" w:color="auto"/>
            </w:tcBorders>
            <w:vAlign w:val="center"/>
          </w:tcPr>
          <w:p w14:paraId="4FE1F10B" w14:textId="77777777"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29E90651" w14:textId="77777777"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6BA42AAA" w14:textId="77777777" w:rsidR="00B47C41" w:rsidRPr="00B47C41" w:rsidRDefault="00B47C41" w:rsidP="00B47C41">
            <w:pPr>
              <w:contextualSpacing/>
              <w:rPr>
                <w:rFonts w:ascii="GHEA Grapalat" w:hAnsi="GHEA Grapalat"/>
                <w:sz w:val="20"/>
                <w:szCs w:val="20"/>
              </w:rPr>
            </w:pPr>
          </w:p>
        </w:tc>
      </w:tr>
      <w:tr w:rsidR="00B47C41" w:rsidRPr="00B47C41" w14:paraId="27C8822A"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bottom"/>
          </w:tcPr>
          <w:p w14:paraId="37346A4A"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233</w:t>
            </w:r>
          </w:p>
        </w:tc>
        <w:tc>
          <w:tcPr>
            <w:tcW w:w="1989" w:type="dxa"/>
            <w:tcBorders>
              <w:top w:val="single" w:sz="4" w:space="0" w:color="auto"/>
              <w:left w:val="single" w:sz="4" w:space="0" w:color="auto"/>
              <w:bottom w:val="single" w:sz="4" w:space="0" w:color="auto"/>
              <w:right w:val="single" w:sz="4" w:space="0" w:color="auto"/>
            </w:tcBorders>
            <w:vAlign w:val="center"/>
          </w:tcPr>
          <w:p w14:paraId="70DE720B"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Քույրական պոստ</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20CA160C"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03BC7C31"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Ոչ պակաս 8 քմ հիվանդասենյակներին մոտ</w:t>
            </w:r>
          </w:p>
        </w:tc>
        <w:tc>
          <w:tcPr>
            <w:tcW w:w="1350" w:type="dxa"/>
            <w:tcBorders>
              <w:top w:val="single" w:sz="4" w:space="0" w:color="auto"/>
              <w:left w:val="single" w:sz="4" w:space="0" w:color="auto"/>
              <w:bottom w:val="single" w:sz="4" w:space="0" w:color="auto"/>
              <w:right w:val="single" w:sz="4" w:space="0" w:color="auto"/>
            </w:tcBorders>
            <w:vAlign w:val="center"/>
          </w:tcPr>
          <w:p w14:paraId="70F50F42" w14:textId="77777777"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04573E4F" w14:textId="77777777"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21FDFC65" w14:textId="77777777" w:rsidR="00B47C41" w:rsidRPr="00B47C41" w:rsidRDefault="00B47C41" w:rsidP="00B47C41">
            <w:pPr>
              <w:contextualSpacing/>
              <w:rPr>
                <w:rFonts w:ascii="GHEA Grapalat" w:hAnsi="GHEA Grapalat"/>
                <w:sz w:val="20"/>
                <w:szCs w:val="20"/>
              </w:rPr>
            </w:pPr>
          </w:p>
        </w:tc>
      </w:tr>
      <w:tr w:rsidR="00B47C41" w:rsidRPr="00B47C41" w14:paraId="40C203DD"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40" w:type="dxa"/>
            <w:gridSpan w:val="5"/>
            <w:tcBorders>
              <w:top w:val="single" w:sz="4" w:space="0" w:color="auto"/>
              <w:left w:val="nil"/>
              <w:bottom w:val="single" w:sz="4" w:space="0" w:color="auto"/>
              <w:right w:val="nil"/>
            </w:tcBorders>
            <w:vAlign w:val="center"/>
          </w:tcPr>
          <w:p w14:paraId="52364612" w14:textId="77777777" w:rsidR="00B47C41" w:rsidRPr="00B47C41" w:rsidRDefault="00B47C41" w:rsidP="00B47C41">
            <w:pPr>
              <w:contextualSpacing/>
              <w:rPr>
                <w:rFonts w:ascii="GHEA Grapalat" w:hAnsi="GHEA Grapalat"/>
                <w:sz w:val="20"/>
                <w:szCs w:val="20"/>
              </w:rPr>
            </w:pPr>
          </w:p>
        </w:tc>
        <w:tc>
          <w:tcPr>
            <w:tcW w:w="1350" w:type="dxa"/>
            <w:tcBorders>
              <w:top w:val="single" w:sz="4" w:space="0" w:color="auto"/>
              <w:left w:val="nil"/>
              <w:bottom w:val="single" w:sz="4" w:space="0" w:color="auto"/>
              <w:right w:val="nil"/>
            </w:tcBorders>
            <w:vAlign w:val="center"/>
          </w:tcPr>
          <w:p w14:paraId="072AFEF4" w14:textId="77777777"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nil"/>
              <w:bottom w:val="single" w:sz="4" w:space="0" w:color="auto"/>
              <w:right w:val="nil"/>
            </w:tcBorders>
            <w:vAlign w:val="center"/>
          </w:tcPr>
          <w:p w14:paraId="17838506" w14:textId="77777777"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nil"/>
              <w:bottom w:val="single" w:sz="4" w:space="0" w:color="auto"/>
              <w:right w:val="nil"/>
            </w:tcBorders>
            <w:vAlign w:val="center"/>
          </w:tcPr>
          <w:p w14:paraId="2B92FB5E" w14:textId="77777777" w:rsidR="00B47C41" w:rsidRPr="00B47C41" w:rsidRDefault="00B47C41" w:rsidP="00B47C41">
            <w:pPr>
              <w:contextualSpacing/>
              <w:rPr>
                <w:rFonts w:ascii="GHEA Grapalat" w:hAnsi="GHEA Grapalat"/>
                <w:sz w:val="20"/>
                <w:szCs w:val="20"/>
              </w:rPr>
            </w:pPr>
          </w:p>
        </w:tc>
      </w:tr>
      <w:tr w:rsidR="00B47C41" w:rsidRPr="00B47C41" w14:paraId="3A763F23"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7"/>
        </w:trPr>
        <w:tc>
          <w:tcPr>
            <w:tcW w:w="5540" w:type="dxa"/>
            <w:gridSpan w:val="5"/>
            <w:tcBorders>
              <w:top w:val="single" w:sz="4" w:space="0" w:color="auto"/>
              <w:left w:val="single" w:sz="4" w:space="0" w:color="auto"/>
              <w:bottom w:val="single" w:sz="4" w:space="0" w:color="auto"/>
              <w:right w:val="single" w:sz="4" w:space="0" w:color="auto"/>
            </w:tcBorders>
            <w:vAlign w:val="center"/>
          </w:tcPr>
          <w:p w14:paraId="6E1B1065" w14:textId="77777777" w:rsidR="00B47C41" w:rsidRPr="00B47C41" w:rsidRDefault="00B47C41" w:rsidP="00B47C41">
            <w:pPr>
              <w:contextualSpacing/>
              <w:rPr>
                <w:rFonts w:ascii="GHEA Grapalat" w:hAnsi="GHEA Grapalat" w:cs="Sylfaen"/>
                <w:b/>
                <w:sz w:val="20"/>
                <w:szCs w:val="20"/>
              </w:rPr>
            </w:pPr>
            <w:r w:rsidRPr="00B47C41">
              <w:rPr>
                <w:rFonts w:ascii="GHEA Grapalat" w:hAnsi="GHEA Grapalat" w:cs="Sylfaen"/>
                <w:b/>
                <w:sz w:val="20"/>
                <w:szCs w:val="20"/>
              </w:rPr>
              <w:t xml:space="preserve">Ծնարանային բլոկ </w:t>
            </w:r>
          </w:p>
        </w:tc>
        <w:tc>
          <w:tcPr>
            <w:tcW w:w="1350" w:type="dxa"/>
            <w:tcBorders>
              <w:top w:val="single" w:sz="4" w:space="0" w:color="auto"/>
              <w:left w:val="single" w:sz="4" w:space="0" w:color="auto"/>
              <w:bottom w:val="single" w:sz="4" w:space="0" w:color="auto"/>
              <w:right w:val="single" w:sz="4" w:space="0" w:color="auto"/>
            </w:tcBorders>
            <w:vAlign w:val="center"/>
          </w:tcPr>
          <w:p w14:paraId="1F50EE1A" w14:textId="77777777" w:rsidR="00B47C41" w:rsidRPr="00B47C41" w:rsidRDefault="00B47C41" w:rsidP="00B47C41">
            <w:pPr>
              <w:contextualSpacing/>
              <w:rPr>
                <w:rFonts w:ascii="GHEA Grapalat" w:hAnsi="GHEA Grapalat" w:cs="Sylfaen"/>
                <w:b/>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7ECB1536" w14:textId="77777777" w:rsidR="00B47C41" w:rsidRPr="00B47C41" w:rsidRDefault="00B47C41" w:rsidP="00B47C41">
            <w:pPr>
              <w:contextualSpacing/>
              <w:rPr>
                <w:rFonts w:ascii="GHEA Grapalat" w:hAnsi="GHEA Grapalat" w:cs="Sylfaen"/>
                <w:b/>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4FF9BA8B" w14:textId="77777777" w:rsidR="00B47C41" w:rsidRPr="00B47C41" w:rsidRDefault="00B47C41" w:rsidP="00B47C41">
            <w:pPr>
              <w:contextualSpacing/>
              <w:rPr>
                <w:rFonts w:ascii="GHEA Grapalat" w:hAnsi="GHEA Grapalat" w:cs="Sylfaen"/>
                <w:b/>
                <w:sz w:val="20"/>
                <w:szCs w:val="20"/>
              </w:rPr>
            </w:pPr>
          </w:p>
        </w:tc>
      </w:tr>
      <w:tr w:rsidR="00B47C41" w:rsidRPr="00B47C41" w14:paraId="3AC96DBF"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7"/>
        </w:trPr>
        <w:tc>
          <w:tcPr>
            <w:tcW w:w="625" w:type="dxa"/>
            <w:tcBorders>
              <w:top w:val="single" w:sz="4" w:space="0" w:color="auto"/>
              <w:left w:val="single" w:sz="4" w:space="0" w:color="auto"/>
              <w:bottom w:val="single" w:sz="4" w:space="0" w:color="auto"/>
              <w:right w:val="single" w:sz="4" w:space="0" w:color="auto"/>
            </w:tcBorders>
            <w:vAlign w:val="center"/>
          </w:tcPr>
          <w:p w14:paraId="6560F6FB"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234</w:t>
            </w:r>
          </w:p>
        </w:tc>
        <w:tc>
          <w:tcPr>
            <w:tcW w:w="1989" w:type="dxa"/>
            <w:tcBorders>
              <w:top w:val="single" w:sz="4" w:space="0" w:color="auto"/>
              <w:left w:val="single" w:sz="4" w:space="0" w:color="auto"/>
              <w:bottom w:val="single" w:sz="4" w:space="0" w:color="auto"/>
              <w:right w:val="single" w:sz="4" w:space="0" w:color="auto"/>
            </w:tcBorders>
            <w:vAlign w:val="center"/>
          </w:tcPr>
          <w:p w14:paraId="53EFF025"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Անցման գոտի</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36DCAA09"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4A73F901" w14:textId="77777777"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 xml:space="preserve">Վիրահատական կառուցահատվածի մուտքն առանձնացվում է անցախցով (միմյանցից առնվազն 1.5 մետր հեռավորության վրա գտնվող երկու </w:t>
            </w:r>
            <w:r w:rsidRPr="00B47C41">
              <w:rPr>
                <w:rFonts w:ascii="GHEA Grapalat" w:hAnsi="GHEA Grapalat" w:cs="Sylfaen"/>
                <w:sz w:val="20"/>
                <w:szCs w:val="20"/>
              </w:rPr>
              <w:lastRenderedPageBreak/>
              <w:t>հաջորդաբար հերմետիկ փակվող դռներով մեկուսացված տարածք, Ունի պատգարակների կայանատեղ՝ ոչ պակաս 10-12 քմ</w:t>
            </w:r>
          </w:p>
        </w:tc>
        <w:tc>
          <w:tcPr>
            <w:tcW w:w="1350" w:type="dxa"/>
            <w:tcBorders>
              <w:top w:val="single" w:sz="4" w:space="0" w:color="auto"/>
              <w:left w:val="single" w:sz="4" w:space="0" w:color="auto"/>
              <w:bottom w:val="single" w:sz="4" w:space="0" w:color="auto"/>
              <w:right w:val="single" w:sz="4" w:space="0" w:color="auto"/>
            </w:tcBorders>
            <w:vAlign w:val="center"/>
          </w:tcPr>
          <w:p w14:paraId="5E247E1E" w14:textId="77777777"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39072E2C" w14:textId="77777777"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63832FB0" w14:textId="77777777" w:rsidR="00B47C41" w:rsidRPr="00B47C41" w:rsidRDefault="00B47C41" w:rsidP="00B47C41">
            <w:pPr>
              <w:contextualSpacing/>
              <w:rPr>
                <w:rFonts w:ascii="GHEA Grapalat" w:hAnsi="GHEA Grapalat" w:cs="Sylfaen"/>
                <w:sz w:val="20"/>
                <w:szCs w:val="20"/>
              </w:rPr>
            </w:pPr>
          </w:p>
        </w:tc>
      </w:tr>
      <w:tr w:rsidR="00B47C41" w:rsidRPr="00B47C41" w14:paraId="6945EC9E"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7"/>
        </w:trPr>
        <w:tc>
          <w:tcPr>
            <w:tcW w:w="625" w:type="dxa"/>
            <w:tcBorders>
              <w:top w:val="single" w:sz="4" w:space="0" w:color="auto"/>
              <w:left w:val="single" w:sz="4" w:space="0" w:color="auto"/>
              <w:bottom w:val="single" w:sz="4" w:space="0" w:color="auto"/>
              <w:right w:val="single" w:sz="4" w:space="0" w:color="auto"/>
            </w:tcBorders>
            <w:vAlign w:val="center"/>
          </w:tcPr>
          <w:p w14:paraId="5C84070F"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lastRenderedPageBreak/>
              <w:t>235</w:t>
            </w:r>
          </w:p>
        </w:tc>
        <w:tc>
          <w:tcPr>
            <w:tcW w:w="1989" w:type="dxa"/>
            <w:tcBorders>
              <w:top w:val="single" w:sz="4" w:space="0" w:color="auto"/>
              <w:left w:val="single" w:sz="4" w:space="0" w:color="auto"/>
              <w:bottom w:val="single" w:sz="4" w:space="0" w:color="auto"/>
              <w:right w:val="single" w:sz="4" w:space="0" w:color="auto"/>
            </w:tcBorders>
            <w:vAlign w:val="center"/>
          </w:tcPr>
          <w:p w14:paraId="500FC003"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Անձնակազմի հանդերձարան</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07460CB5"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2</w:t>
            </w:r>
          </w:p>
        </w:tc>
        <w:tc>
          <w:tcPr>
            <w:tcW w:w="1844" w:type="dxa"/>
            <w:tcBorders>
              <w:top w:val="single" w:sz="4" w:space="0" w:color="auto"/>
              <w:left w:val="single" w:sz="4" w:space="0" w:color="auto"/>
              <w:bottom w:val="single" w:sz="4" w:space="0" w:color="auto"/>
              <w:right w:val="single" w:sz="4" w:space="0" w:color="auto"/>
            </w:tcBorders>
            <w:vAlign w:val="center"/>
          </w:tcPr>
          <w:p w14:paraId="25623886"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cs="Sylfaen"/>
                <w:sz w:val="20"/>
                <w:szCs w:val="20"/>
              </w:rPr>
              <w:t>Մուտքն անցման գոտում է</w:t>
            </w:r>
            <w:r w:rsidRPr="00B47C41">
              <w:rPr>
                <w:rFonts w:ascii="GHEA Grapalat" w:hAnsi="GHEA Grapalat"/>
                <w:sz w:val="20"/>
                <w:szCs w:val="20"/>
              </w:rPr>
              <w:t xml:space="preserve">, </w:t>
            </w:r>
            <w:r w:rsidRPr="00B47C41">
              <w:rPr>
                <w:rFonts w:ascii="GHEA Grapalat" w:hAnsi="GHEA Grapalat" w:cs="Sylfaen"/>
                <w:sz w:val="20"/>
                <w:szCs w:val="20"/>
              </w:rPr>
              <w:t>ելքը՝ կարմիր գծից հետո,մաքուր զոնայում;</w:t>
            </w:r>
            <w:r w:rsidRPr="00B47C41">
              <w:rPr>
                <w:rFonts w:ascii="GHEA Grapalat" w:hAnsi="GHEA Grapalat"/>
                <w:sz w:val="20"/>
                <w:szCs w:val="20"/>
              </w:rPr>
              <w:t xml:space="preserve"> ո</w:t>
            </w:r>
            <w:r w:rsidRPr="00B47C41">
              <w:rPr>
                <w:rFonts w:ascii="GHEA Grapalat" w:hAnsi="GHEA Grapalat" w:cs="Sylfaen"/>
                <w:sz w:val="20"/>
                <w:szCs w:val="20"/>
              </w:rPr>
              <w:t>ւնի սանհանգույց՝ առանձին կանանց և տղամարդկանց համար, ցնցուղարան</w:t>
            </w:r>
            <w:r w:rsidRPr="00B47C41">
              <w:rPr>
                <w:rFonts w:ascii="GHEA Grapalat" w:hAnsi="GHEA Grapalat" w:cs="Sylfaen"/>
                <w:sz w:val="20"/>
                <w:szCs w:val="20"/>
                <w:lang w:val="hy-AM"/>
              </w:rPr>
              <w:t>, 14 քմ</w:t>
            </w:r>
          </w:p>
        </w:tc>
        <w:tc>
          <w:tcPr>
            <w:tcW w:w="1350" w:type="dxa"/>
            <w:tcBorders>
              <w:top w:val="single" w:sz="4" w:space="0" w:color="auto"/>
              <w:left w:val="single" w:sz="4" w:space="0" w:color="auto"/>
              <w:bottom w:val="single" w:sz="4" w:space="0" w:color="auto"/>
              <w:right w:val="single" w:sz="4" w:space="0" w:color="auto"/>
            </w:tcBorders>
            <w:vAlign w:val="center"/>
          </w:tcPr>
          <w:p w14:paraId="441F2C12" w14:textId="77777777"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7AEA7BA3" w14:textId="77777777"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109618E6" w14:textId="77777777" w:rsidR="00B47C41" w:rsidRPr="00B47C41" w:rsidRDefault="00B47C41" w:rsidP="00B47C41">
            <w:pPr>
              <w:contextualSpacing/>
              <w:rPr>
                <w:rFonts w:ascii="GHEA Grapalat" w:hAnsi="GHEA Grapalat" w:cs="Sylfaen"/>
                <w:sz w:val="20"/>
                <w:szCs w:val="20"/>
              </w:rPr>
            </w:pPr>
          </w:p>
        </w:tc>
      </w:tr>
      <w:tr w:rsidR="00B47C41" w:rsidRPr="00B47C41" w14:paraId="2EC83294"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7"/>
        </w:trPr>
        <w:tc>
          <w:tcPr>
            <w:tcW w:w="625" w:type="dxa"/>
            <w:tcBorders>
              <w:top w:val="single" w:sz="4" w:space="0" w:color="auto"/>
              <w:left w:val="single" w:sz="4" w:space="0" w:color="auto"/>
              <w:bottom w:val="single" w:sz="4" w:space="0" w:color="auto"/>
              <w:right w:val="single" w:sz="4" w:space="0" w:color="auto"/>
            </w:tcBorders>
            <w:vAlign w:val="center"/>
          </w:tcPr>
          <w:p w14:paraId="3A936B06"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236</w:t>
            </w:r>
          </w:p>
        </w:tc>
        <w:tc>
          <w:tcPr>
            <w:tcW w:w="1989" w:type="dxa"/>
            <w:tcBorders>
              <w:top w:val="single" w:sz="4" w:space="0" w:color="auto"/>
              <w:left w:val="single" w:sz="4" w:space="0" w:color="auto"/>
              <w:bottom w:val="single" w:sz="4" w:space="0" w:color="auto"/>
              <w:right w:val="single" w:sz="4" w:space="0" w:color="auto"/>
            </w:tcBorders>
            <w:vAlign w:val="center"/>
          </w:tcPr>
          <w:p w14:paraId="447DA829"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Պատվաստումների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23A904B6"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26268F76"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Նորածինների պատվաստումների համար՝ ոչ պակաս 16 քմ</w:t>
            </w:r>
          </w:p>
        </w:tc>
        <w:tc>
          <w:tcPr>
            <w:tcW w:w="1350" w:type="dxa"/>
            <w:tcBorders>
              <w:top w:val="single" w:sz="4" w:space="0" w:color="auto"/>
              <w:left w:val="single" w:sz="4" w:space="0" w:color="auto"/>
              <w:bottom w:val="single" w:sz="4" w:space="0" w:color="auto"/>
              <w:right w:val="single" w:sz="4" w:space="0" w:color="auto"/>
            </w:tcBorders>
            <w:vAlign w:val="center"/>
          </w:tcPr>
          <w:p w14:paraId="305A7770" w14:textId="77777777" w:rsidR="00B47C41" w:rsidRPr="00B47C41" w:rsidRDefault="00B47C41" w:rsidP="00B47C41">
            <w:pPr>
              <w:contextualSpacing/>
              <w:jc w:val="both"/>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19A4C7CD" w14:textId="77777777" w:rsidR="00B47C41" w:rsidRPr="00B47C41" w:rsidRDefault="00B47C41" w:rsidP="00B47C41">
            <w:pPr>
              <w:contextualSpacing/>
              <w:jc w:val="both"/>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6191BB38" w14:textId="77777777" w:rsidR="00B47C41" w:rsidRPr="00B47C41" w:rsidRDefault="00B47C41" w:rsidP="00B47C41">
            <w:pPr>
              <w:contextualSpacing/>
              <w:jc w:val="both"/>
              <w:rPr>
                <w:rFonts w:ascii="GHEA Grapalat" w:hAnsi="GHEA Grapalat" w:cs="Sylfaen"/>
                <w:sz w:val="20"/>
                <w:szCs w:val="20"/>
              </w:rPr>
            </w:pPr>
          </w:p>
        </w:tc>
      </w:tr>
      <w:tr w:rsidR="00B47C41" w:rsidRPr="00B47C41" w14:paraId="364DDCFA"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51492C6F"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237</w:t>
            </w:r>
          </w:p>
        </w:tc>
        <w:tc>
          <w:tcPr>
            <w:tcW w:w="1989" w:type="dxa"/>
            <w:tcBorders>
              <w:top w:val="single" w:sz="4" w:space="0" w:color="auto"/>
              <w:left w:val="single" w:sz="4" w:space="0" w:color="auto"/>
              <w:bottom w:val="single" w:sz="4" w:space="0" w:color="auto"/>
              <w:right w:val="single" w:sz="4" w:space="0" w:color="auto"/>
            </w:tcBorders>
            <w:vAlign w:val="center"/>
          </w:tcPr>
          <w:p w14:paraId="7F3A81E6" w14:textId="77777777"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Ծնարան անհատական</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0296641F"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2</w:t>
            </w:r>
          </w:p>
        </w:tc>
        <w:tc>
          <w:tcPr>
            <w:tcW w:w="1844" w:type="dxa"/>
            <w:tcBorders>
              <w:top w:val="single" w:sz="4" w:space="0" w:color="auto"/>
              <w:left w:val="single" w:sz="4" w:space="0" w:color="auto"/>
              <w:bottom w:val="single" w:sz="4" w:space="0" w:color="auto"/>
              <w:right w:val="single" w:sz="4" w:space="0" w:color="auto"/>
            </w:tcBorders>
            <w:vAlign w:val="center"/>
          </w:tcPr>
          <w:p w14:paraId="5E8BADA3"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 xml:space="preserve">Յուրաքանչյուրը ոչ պակաս </w:t>
            </w:r>
            <w:r w:rsidRPr="00B47C41">
              <w:rPr>
                <w:rFonts w:ascii="GHEA Grapalat" w:hAnsi="GHEA Grapalat"/>
                <w:sz w:val="20"/>
                <w:szCs w:val="20"/>
              </w:rPr>
              <w:t xml:space="preserve">26 </w:t>
            </w:r>
            <w:r w:rsidRPr="00B47C41">
              <w:rPr>
                <w:rFonts w:ascii="GHEA Grapalat" w:hAnsi="GHEA Grapalat" w:cs="Sylfaen"/>
                <w:sz w:val="20"/>
                <w:szCs w:val="20"/>
              </w:rPr>
              <w:t>քմ՝ անհատական տիպի</w:t>
            </w:r>
            <w:r w:rsidRPr="00B47C41">
              <w:rPr>
                <w:rFonts w:ascii="GHEA Grapalat" w:hAnsi="GHEA Grapalat"/>
                <w:sz w:val="20"/>
                <w:szCs w:val="20"/>
              </w:rPr>
              <w:t xml:space="preserve"> </w:t>
            </w:r>
            <w:r w:rsidRPr="00B47C41">
              <w:rPr>
                <w:rFonts w:ascii="GHEA Grapalat" w:hAnsi="GHEA Grapalat" w:cs="Sylfaen"/>
                <w:sz w:val="20"/>
                <w:szCs w:val="20"/>
              </w:rPr>
              <w:t xml:space="preserve">սանհանգույցով </w:t>
            </w:r>
          </w:p>
        </w:tc>
        <w:tc>
          <w:tcPr>
            <w:tcW w:w="1350" w:type="dxa"/>
            <w:tcBorders>
              <w:top w:val="single" w:sz="4" w:space="0" w:color="auto"/>
              <w:left w:val="single" w:sz="4" w:space="0" w:color="auto"/>
              <w:bottom w:val="single" w:sz="4" w:space="0" w:color="auto"/>
              <w:right w:val="single" w:sz="4" w:space="0" w:color="auto"/>
            </w:tcBorders>
            <w:vAlign w:val="center"/>
          </w:tcPr>
          <w:p w14:paraId="2F911EC9"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Առանձին օդափոխու</w:t>
            </w:r>
          </w:p>
          <w:p w14:paraId="6D56C3F5"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թյան 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34A87E06" w14:textId="77777777" w:rsidR="00B47C41" w:rsidRPr="00B47C41" w:rsidRDefault="00B47C41" w:rsidP="00B47C41">
            <w:pPr>
              <w:contextualSpacing/>
              <w:jc w:val="center"/>
              <w:rPr>
                <w:rFonts w:ascii="GHEA Grapalat" w:hAnsi="GHEA Grapalat" w:cs="Sylfaen"/>
                <w:sz w:val="20"/>
                <w:szCs w:val="20"/>
              </w:rPr>
            </w:pPr>
            <w:r w:rsidRPr="00B47C41">
              <w:rPr>
                <w:rFonts w:ascii="GHEA Grapalat" w:hAnsi="GHEA Grapalat" w:cs="Sylfaen"/>
                <w:sz w:val="20"/>
                <w:szCs w:val="20"/>
              </w:rPr>
              <w:t>Օդ, վակում, թթվածին</w:t>
            </w:r>
          </w:p>
        </w:tc>
        <w:tc>
          <w:tcPr>
            <w:tcW w:w="2306" w:type="dxa"/>
            <w:tcBorders>
              <w:top w:val="single" w:sz="4" w:space="0" w:color="auto"/>
              <w:left w:val="single" w:sz="4" w:space="0" w:color="auto"/>
              <w:bottom w:val="single" w:sz="4" w:space="0" w:color="auto"/>
              <w:right w:val="single" w:sz="4" w:space="0" w:color="auto"/>
            </w:tcBorders>
            <w:vAlign w:val="center"/>
          </w:tcPr>
          <w:p w14:paraId="3EF774EF"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Սենյակի առաստաղի բարձրությունը ոչ պակաս քան 3 մ</w:t>
            </w:r>
          </w:p>
        </w:tc>
      </w:tr>
      <w:tr w:rsidR="00B47C41" w:rsidRPr="00B47C41" w14:paraId="4A6B3F02"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642328BA"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238</w:t>
            </w:r>
          </w:p>
        </w:tc>
        <w:tc>
          <w:tcPr>
            <w:tcW w:w="1989" w:type="dxa"/>
            <w:tcBorders>
              <w:top w:val="single" w:sz="4" w:space="0" w:color="auto"/>
              <w:left w:val="single" w:sz="4" w:space="0" w:color="auto"/>
              <w:bottom w:val="single" w:sz="4" w:space="0" w:color="auto"/>
              <w:right w:val="single" w:sz="4" w:space="0" w:color="auto"/>
            </w:tcBorders>
            <w:vAlign w:val="center"/>
          </w:tcPr>
          <w:p w14:paraId="33DE5378" w14:textId="77777777" w:rsidR="00B47C41" w:rsidRPr="00B47C41" w:rsidRDefault="00B47C41" w:rsidP="00B47C41">
            <w:pPr>
              <w:contextualSpacing/>
              <w:rPr>
                <w:rFonts w:ascii="GHEA Grapalat" w:hAnsi="GHEA Grapalat" w:cs="Sylfaen"/>
                <w:sz w:val="20"/>
                <w:szCs w:val="20"/>
                <w:lang w:val="hy-AM"/>
              </w:rPr>
            </w:pPr>
            <w:r w:rsidRPr="00B47C41">
              <w:rPr>
                <w:rFonts w:ascii="GHEA Grapalat" w:hAnsi="GHEA Grapalat" w:cs="Sylfaen"/>
                <w:sz w:val="20"/>
                <w:szCs w:val="20"/>
                <w:lang w:val="hy-AM"/>
              </w:rPr>
              <w:t>Ծնարան՝ նախատեսված կեսարյան հատումների համար</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7334EBA5"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50411CF7"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 xml:space="preserve">Ոչ պակաս </w:t>
            </w:r>
            <w:r w:rsidRPr="00B47C41">
              <w:rPr>
                <w:rFonts w:ascii="GHEA Grapalat" w:hAnsi="GHEA Grapalat"/>
                <w:sz w:val="20"/>
                <w:szCs w:val="20"/>
              </w:rPr>
              <w:t xml:space="preserve">30 </w:t>
            </w:r>
            <w:r w:rsidRPr="00B47C41">
              <w:rPr>
                <w:rFonts w:ascii="GHEA Grapalat" w:hAnsi="GHEA Grapalat" w:cs="Sylfaen"/>
                <w:sz w:val="20"/>
                <w:szCs w:val="20"/>
              </w:rPr>
              <w:t>քմ՝ անհատական  տիպի</w:t>
            </w:r>
            <w:r w:rsidRPr="00B47C41">
              <w:rPr>
                <w:rFonts w:ascii="GHEA Grapalat" w:hAnsi="GHEA Grapalat"/>
                <w:sz w:val="20"/>
                <w:szCs w:val="20"/>
              </w:rPr>
              <w:t xml:space="preserve"> </w:t>
            </w:r>
            <w:r w:rsidRPr="00B47C41">
              <w:rPr>
                <w:rFonts w:ascii="GHEA Grapalat" w:hAnsi="GHEA Grapalat" w:cs="Sylfaen"/>
                <w:sz w:val="20"/>
                <w:szCs w:val="20"/>
              </w:rPr>
              <w:t>սանհանգույցով</w:t>
            </w:r>
          </w:p>
        </w:tc>
        <w:tc>
          <w:tcPr>
            <w:tcW w:w="1350" w:type="dxa"/>
            <w:tcBorders>
              <w:top w:val="single" w:sz="4" w:space="0" w:color="auto"/>
              <w:left w:val="single" w:sz="4" w:space="0" w:color="auto"/>
              <w:bottom w:val="single" w:sz="4" w:space="0" w:color="auto"/>
              <w:right w:val="single" w:sz="4" w:space="0" w:color="auto"/>
            </w:tcBorders>
            <w:vAlign w:val="center"/>
          </w:tcPr>
          <w:p w14:paraId="6D010BAA"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Առանձին օդափոխու</w:t>
            </w:r>
          </w:p>
          <w:p w14:paraId="5C297417"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թյան 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3D576F98" w14:textId="77777777" w:rsidR="00B47C41" w:rsidRPr="00B47C41" w:rsidRDefault="00B47C41" w:rsidP="00B47C41">
            <w:pPr>
              <w:contextualSpacing/>
              <w:jc w:val="center"/>
              <w:rPr>
                <w:rFonts w:ascii="GHEA Grapalat" w:hAnsi="GHEA Grapalat" w:cs="Sylfaen"/>
                <w:sz w:val="20"/>
                <w:szCs w:val="20"/>
              </w:rPr>
            </w:pPr>
            <w:r w:rsidRPr="00B47C41">
              <w:rPr>
                <w:rFonts w:ascii="GHEA Grapalat" w:hAnsi="GHEA Grapalat" w:cs="Sylfaen"/>
                <w:sz w:val="20"/>
                <w:szCs w:val="20"/>
              </w:rPr>
              <w:t>Օդ, վակում, թթվածին</w:t>
            </w:r>
          </w:p>
        </w:tc>
        <w:tc>
          <w:tcPr>
            <w:tcW w:w="2306" w:type="dxa"/>
            <w:tcBorders>
              <w:top w:val="single" w:sz="4" w:space="0" w:color="auto"/>
              <w:left w:val="single" w:sz="4" w:space="0" w:color="auto"/>
              <w:bottom w:val="single" w:sz="4" w:space="0" w:color="auto"/>
              <w:right w:val="single" w:sz="4" w:space="0" w:color="auto"/>
            </w:tcBorders>
            <w:vAlign w:val="center"/>
          </w:tcPr>
          <w:p w14:paraId="5E6100DE"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Սենյակի առաստաղի բարձրությունը ոչ պակաս քան 3 մ</w:t>
            </w:r>
          </w:p>
        </w:tc>
      </w:tr>
      <w:tr w:rsidR="00B47C41" w:rsidRPr="00B47C41" w14:paraId="02B0FC01"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0F5CFAF5"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239</w:t>
            </w:r>
          </w:p>
        </w:tc>
        <w:tc>
          <w:tcPr>
            <w:tcW w:w="1989" w:type="dxa"/>
            <w:tcBorders>
              <w:top w:val="single" w:sz="4" w:space="0" w:color="auto"/>
              <w:left w:val="single" w:sz="4" w:space="0" w:color="auto"/>
              <w:bottom w:val="single" w:sz="4" w:space="0" w:color="auto"/>
              <w:right w:val="single" w:sz="4" w:space="0" w:color="auto"/>
            </w:tcBorders>
            <w:vAlign w:val="center"/>
          </w:tcPr>
          <w:p w14:paraId="7D144A90"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 xml:space="preserve">Հետծննդյան հիվանդասենյակ՝ </w:t>
            </w:r>
            <w:r w:rsidRPr="00B47C41">
              <w:rPr>
                <w:rFonts w:ascii="GHEA Grapalat" w:hAnsi="GHEA Grapalat"/>
                <w:sz w:val="20"/>
                <w:szCs w:val="20"/>
              </w:rPr>
              <w:t>երկտեղանոց</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0E7D740C"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7DD99C0A" w14:textId="77777777" w:rsidR="00B47C41" w:rsidRPr="00B47C41" w:rsidRDefault="00B47C41" w:rsidP="00B47C41">
            <w:pPr>
              <w:contextualSpacing/>
              <w:jc w:val="both"/>
              <w:rPr>
                <w:rFonts w:ascii="GHEA Grapalat" w:hAnsi="GHEA Grapalat"/>
                <w:sz w:val="20"/>
                <w:szCs w:val="20"/>
              </w:rPr>
            </w:pPr>
            <w:r w:rsidRPr="00B47C41">
              <w:rPr>
                <w:rFonts w:ascii="GHEA Grapalat" w:hAnsi="GHEA Grapalat"/>
                <w:sz w:val="20"/>
                <w:szCs w:val="20"/>
              </w:rPr>
              <w:t>Քույրական պոստով՝ ոչ պակաս 26 քմ</w:t>
            </w:r>
          </w:p>
        </w:tc>
        <w:tc>
          <w:tcPr>
            <w:tcW w:w="1350" w:type="dxa"/>
            <w:tcBorders>
              <w:top w:val="single" w:sz="4" w:space="0" w:color="auto"/>
              <w:left w:val="single" w:sz="4" w:space="0" w:color="auto"/>
              <w:bottom w:val="single" w:sz="4" w:space="0" w:color="auto"/>
              <w:right w:val="single" w:sz="4" w:space="0" w:color="auto"/>
            </w:tcBorders>
            <w:vAlign w:val="center"/>
          </w:tcPr>
          <w:p w14:paraId="204427DE"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Առանձին օդափոխու</w:t>
            </w:r>
          </w:p>
          <w:p w14:paraId="71BA296A"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թյան 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0DD3C970" w14:textId="77777777" w:rsidR="00B47C41" w:rsidRPr="00B47C41" w:rsidRDefault="00B47C41" w:rsidP="00B47C41">
            <w:pPr>
              <w:contextualSpacing/>
              <w:jc w:val="center"/>
              <w:rPr>
                <w:rFonts w:ascii="GHEA Grapalat" w:hAnsi="GHEA Grapalat" w:cs="Sylfaen"/>
                <w:sz w:val="20"/>
                <w:szCs w:val="20"/>
              </w:rPr>
            </w:pPr>
            <w:r w:rsidRPr="00B47C41">
              <w:rPr>
                <w:rFonts w:ascii="GHEA Grapalat" w:hAnsi="GHEA Grapalat" w:cs="Sylfaen"/>
                <w:sz w:val="20"/>
                <w:szCs w:val="20"/>
              </w:rPr>
              <w:t>Օդ, վակում, թթվածին</w:t>
            </w:r>
          </w:p>
        </w:tc>
        <w:tc>
          <w:tcPr>
            <w:tcW w:w="2306" w:type="dxa"/>
            <w:tcBorders>
              <w:top w:val="single" w:sz="4" w:space="0" w:color="auto"/>
              <w:left w:val="single" w:sz="4" w:space="0" w:color="auto"/>
              <w:bottom w:val="single" w:sz="4" w:space="0" w:color="auto"/>
              <w:right w:val="single" w:sz="4" w:space="0" w:color="auto"/>
            </w:tcBorders>
            <w:vAlign w:val="center"/>
          </w:tcPr>
          <w:p w14:paraId="10E37FF8"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Սենյակի առաստաղի բարձրությունը ոչ պակաս քան 3 մ</w:t>
            </w:r>
          </w:p>
        </w:tc>
      </w:tr>
      <w:tr w:rsidR="00B47C41" w:rsidRPr="00B47C41" w14:paraId="1B2B0276"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5AC05A99"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240</w:t>
            </w:r>
          </w:p>
        </w:tc>
        <w:tc>
          <w:tcPr>
            <w:tcW w:w="1989" w:type="dxa"/>
            <w:tcBorders>
              <w:top w:val="single" w:sz="4" w:space="0" w:color="auto"/>
              <w:left w:val="single" w:sz="4" w:space="0" w:color="auto"/>
              <w:bottom w:val="single" w:sz="4" w:space="0" w:color="auto"/>
              <w:right w:val="single" w:sz="4" w:space="0" w:color="auto"/>
            </w:tcBorders>
            <w:vAlign w:val="center"/>
          </w:tcPr>
          <w:p w14:paraId="20608E2E" w14:textId="77777777"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Նորածնային ինտենսիվ</w:t>
            </w:r>
            <w:r w:rsidRPr="00B47C41">
              <w:rPr>
                <w:rFonts w:ascii="GHEA Grapalat" w:hAnsi="GHEA Grapalat" w:cs="Arial Armenian"/>
                <w:sz w:val="20"/>
                <w:szCs w:val="20"/>
              </w:rPr>
              <w:t xml:space="preserve">  </w:t>
            </w:r>
            <w:r w:rsidRPr="00B47C41">
              <w:rPr>
                <w:rFonts w:ascii="GHEA Grapalat" w:hAnsi="GHEA Grapalat" w:cs="Sylfaen"/>
                <w:sz w:val="20"/>
                <w:szCs w:val="20"/>
              </w:rPr>
              <w:t>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333B4916"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046FAAAF" w14:textId="77777777"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Ինտենսիվ</w:t>
            </w:r>
            <w:r w:rsidRPr="00B47C41">
              <w:rPr>
                <w:rFonts w:ascii="GHEA Grapalat" w:hAnsi="GHEA Grapalat" w:cs="Arial Armenian"/>
                <w:sz w:val="20"/>
                <w:szCs w:val="20"/>
              </w:rPr>
              <w:t xml:space="preserve"> </w:t>
            </w:r>
            <w:r w:rsidRPr="00B47C41">
              <w:rPr>
                <w:rFonts w:ascii="GHEA Grapalat" w:hAnsi="GHEA Grapalat" w:cs="Sylfaen"/>
                <w:sz w:val="20"/>
                <w:szCs w:val="20"/>
              </w:rPr>
              <w:t>խնամքի</w:t>
            </w:r>
            <w:r w:rsidRPr="00B47C41">
              <w:rPr>
                <w:rFonts w:ascii="GHEA Grapalat" w:hAnsi="GHEA Grapalat" w:cs="Arial Armenian"/>
                <w:sz w:val="20"/>
                <w:szCs w:val="20"/>
              </w:rPr>
              <w:t xml:space="preserve"> </w:t>
            </w:r>
            <w:r w:rsidRPr="00B47C41">
              <w:rPr>
                <w:rFonts w:ascii="GHEA Grapalat" w:hAnsi="GHEA Grapalat" w:cs="Sylfaen"/>
                <w:sz w:val="20"/>
                <w:szCs w:val="20"/>
              </w:rPr>
              <w:t>կարիք</w:t>
            </w:r>
            <w:r w:rsidRPr="00B47C41">
              <w:rPr>
                <w:rFonts w:ascii="GHEA Grapalat" w:hAnsi="GHEA Grapalat" w:cs="Arial Armenian"/>
                <w:sz w:val="20"/>
                <w:szCs w:val="20"/>
              </w:rPr>
              <w:t xml:space="preserve"> </w:t>
            </w:r>
            <w:r w:rsidRPr="00B47C41">
              <w:rPr>
                <w:rFonts w:ascii="GHEA Grapalat" w:hAnsi="GHEA Grapalat" w:cs="Sylfaen"/>
                <w:sz w:val="20"/>
                <w:szCs w:val="20"/>
              </w:rPr>
              <w:t>ունեցող</w:t>
            </w:r>
            <w:r w:rsidRPr="00B47C41">
              <w:rPr>
                <w:rFonts w:ascii="GHEA Grapalat" w:hAnsi="GHEA Grapalat" w:cs="Arial Armenian"/>
                <w:sz w:val="20"/>
                <w:szCs w:val="20"/>
              </w:rPr>
              <w:t xml:space="preserve"> </w:t>
            </w:r>
            <w:r w:rsidRPr="00B47C41">
              <w:rPr>
                <w:rFonts w:ascii="GHEA Grapalat" w:hAnsi="GHEA Grapalat" w:cs="Sylfaen"/>
                <w:sz w:val="20"/>
                <w:szCs w:val="20"/>
              </w:rPr>
              <w:t>նորածինների</w:t>
            </w:r>
            <w:r w:rsidRPr="00B47C41">
              <w:rPr>
                <w:rFonts w:ascii="GHEA Grapalat" w:hAnsi="GHEA Grapalat" w:cs="Arial Armenian"/>
                <w:sz w:val="20"/>
                <w:szCs w:val="20"/>
              </w:rPr>
              <w:t xml:space="preserve"> </w:t>
            </w:r>
            <w:r w:rsidRPr="00B47C41">
              <w:rPr>
                <w:rFonts w:ascii="GHEA Grapalat" w:hAnsi="GHEA Grapalat" w:cs="Sylfaen"/>
                <w:sz w:val="20"/>
                <w:szCs w:val="20"/>
              </w:rPr>
              <w:t>համար՝ կից բժշկների սենյակ ոչ պակաս 28 քմ</w:t>
            </w:r>
          </w:p>
        </w:tc>
        <w:tc>
          <w:tcPr>
            <w:tcW w:w="1350" w:type="dxa"/>
            <w:tcBorders>
              <w:top w:val="single" w:sz="4" w:space="0" w:color="auto"/>
              <w:left w:val="single" w:sz="4" w:space="0" w:color="auto"/>
              <w:bottom w:val="single" w:sz="4" w:space="0" w:color="auto"/>
              <w:right w:val="single" w:sz="4" w:space="0" w:color="auto"/>
            </w:tcBorders>
            <w:vAlign w:val="center"/>
          </w:tcPr>
          <w:p w14:paraId="4AF3BF4F" w14:textId="77777777"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Առանձին օդափոխու</w:t>
            </w:r>
          </w:p>
          <w:p w14:paraId="03FF1B56"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թյան 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6CC8595A" w14:textId="77777777" w:rsidR="00B47C41" w:rsidRPr="00B47C41" w:rsidRDefault="00B47C41" w:rsidP="00B47C41">
            <w:pPr>
              <w:contextualSpacing/>
              <w:jc w:val="center"/>
              <w:rPr>
                <w:rFonts w:ascii="GHEA Grapalat" w:hAnsi="GHEA Grapalat" w:cs="Sylfaen"/>
                <w:sz w:val="20"/>
                <w:szCs w:val="20"/>
              </w:rPr>
            </w:pPr>
            <w:r w:rsidRPr="00B47C41">
              <w:rPr>
                <w:rFonts w:ascii="GHEA Grapalat" w:hAnsi="GHEA Grapalat" w:cs="Sylfaen"/>
                <w:sz w:val="20"/>
                <w:szCs w:val="20"/>
              </w:rPr>
              <w:t>Օդ, վակում, թթվածին</w:t>
            </w:r>
          </w:p>
        </w:tc>
        <w:tc>
          <w:tcPr>
            <w:tcW w:w="2306" w:type="dxa"/>
            <w:tcBorders>
              <w:top w:val="single" w:sz="4" w:space="0" w:color="auto"/>
              <w:left w:val="single" w:sz="4" w:space="0" w:color="auto"/>
              <w:bottom w:val="single" w:sz="4" w:space="0" w:color="auto"/>
              <w:right w:val="single" w:sz="4" w:space="0" w:color="auto"/>
            </w:tcBorders>
            <w:vAlign w:val="center"/>
          </w:tcPr>
          <w:p w14:paraId="5D18CADA"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Սենյակի առաստաղի բարձրությունը ոչ պակաս քան 3 մ</w:t>
            </w:r>
          </w:p>
        </w:tc>
      </w:tr>
      <w:tr w:rsidR="00B47C41" w:rsidRPr="00B47C41" w14:paraId="7833834A"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5C0A269B"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241</w:t>
            </w:r>
          </w:p>
        </w:tc>
        <w:tc>
          <w:tcPr>
            <w:tcW w:w="1989" w:type="dxa"/>
            <w:tcBorders>
              <w:top w:val="single" w:sz="4" w:space="0" w:color="auto"/>
              <w:left w:val="single" w:sz="4" w:space="0" w:color="auto"/>
              <w:bottom w:val="single" w:sz="4" w:space="0" w:color="auto"/>
              <w:right w:val="single" w:sz="4" w:space="0" w:color="auto"/>
            </w:tcBorders>
          </w:tcPr>
          <w:p w14:paraId="0C77FBED" w14:textId="77777777" w:rsidR="00B47C41" w:rsidRPr="00B47C41" w:rsidRDefault="00B47C41" w:rsidP="00B47C41">
            <w:pPr>
              <w:jc w:val="both"/>
              <w:rPr>
                <w:rFonts w:ascii="GHEA Grapalat" w:hAnsi="GHEA Grapalat" w:cs="Sylfaen"/>
                <w:sz w:val="20"/>
                <w:szCs w:val="20"/>
                <w:highlight w:val="yellow"/>
                <w:lang w:val="hy-AM"/>
              </w:rPr>
            </w:pPr>
            <w:r w:rsidRPr="00B47C41">
              <w:rPr>
                <w:rFonts w:ascii="GHEA Grapalat" w:hAnsi="GHEA Grapalat" w:cs="Sylfaen"/>
                <w:sz w:val="20"/>
                <w:szCs w:val="20"/>
                <w:lang w:val="hy-AM"/>
              </w:rPr>
              <w:t>Նեոնատոլոգի սենյակ</w:t>
            </w:r>
          </w:p>
        </w:tc>
        <w:tc>
          <w:tcPr>
            <w:tcW w:w="1082" w:type="dxa"/>
            <w:gridSpan w:val="2"/>
            <w:tcBorders>
              <w:top w:val="single" w:sz="4" w:space="0" w:color="auto"/>
              <w:left w:val="single" w:sz="4" w:space="0" w:color="auto"/>
              <w:bottom w:val="single" w:sz="4" w:space="0" w:color="auto"/>
              <w:right w:val="single" w:sz="4" w:space="0" w:color="auto"/>
            </w:tcBorders>
          </w:tcPr>
          <w:p w14:paraId="720870FC" w14:textId="77777777" w:rsidR="00B47C41" w:rsidRPr="00B47C41" w:rsidRDefault="00B47C41" w:rsidP="00B47C41">
            <w:pPr>
              <w:jc w:val="center"/>
              <w:rPr>
                <w:rFonts w:ascii="GHEA Grapalat" w:hAnsi="GHEA Grapalat"/>
                <w:sz w:val="20"/>
                <w:szCs w:val="20"/>
                <w:lang w:val="hy-AM"/>
              </w:rPr>
            </w:pPr>
            <w:r w:rsidRPr="00B47C41">
              <w:rPr>
                <w:rFonts w:ascii="GHEA Grapalat" w:hAnsi="GHEA Grapalat"/>
                <w:sz w:val="20"/>
                <w:szCs w:val="20"/>
                <w:lang w:val="hy-AM"/>
              </w:rPr>
              <w:t>1</w:t>
            </w:r>
          </w:p>
        </w:tc>
        <w:tc>
          <w:tcPr>
            <w:tcW w:w="1844" w:type="dxa"/>
            <w:tcBorders>
              <w:top w:val="single" w:sz="4" w:space="0" w:color="auto"/>
              <w:left w:val="single" w:sz="4" w:space="0" w:color="auto"/>
              <w:bottom w:val="single" w:sz="4" w:space="0" w:color="auto"/>
              <w:right w:val="single" w:sz="4" w:space="0" w:color="auto"/>
            </w:tcBorders>
          </w:tcPr>
          <w:p w14:paraId="48E37519" w14:textId="77777777" w:rsidR="00B47C41" w:rsidRPr="00B47C41" w:rsidRDefault="00B47C41" w:rsidP="00B47C41">
            <w:pPr>
              <w:jc w:val="both"/>
              <w:rPr>
                <w:rFonts w:ascii="GHEA Grapalat" w:hAnsi="GHEA Grapalat"/>
                <w:color w:val="000000"/>
                <w:sz w:val="20"/>
                <w:szCs w:val="20"/>
                <w:highlight w:val="yellow"/>
                <w:lang w:val="hy-AM"/>
              </w:rPr>
            </w:pPr>
            <w:r w:rsidRPr="00B47C41">
              <w:rPr>
                <w:rFonts w:ascii="GHEA Grapalat" w:hAnsi="GHEA Grapalat"/>
                <w:color w:val="000000"/>
                <w:sz w:val="20"/>
                <w:szCs w:val="20"/>
              </w:rPr>
              <w:t xml:space="preserve">Ոչ պակաս </w:t>
            </w:r>
            <w:r w:rsidRPr="00B47C41">
              <w:rPr>
                <w:rFonts w:ascii="GHEA Grapalat" w:hAnsi="GHEA Grapalat"/>
                <w:color w:val="000000"/>
                <w:sz w:val="20"/>
                <w:szCs w:val="20"/>
                <w:lang w:val="hy-AM"/>
              </w:rPr>
              <w:t>14 քմ</w:t>
            </w:r>
          </w:p>
        </w:tc>
        <w:tc>
          <w:tcPr>
            <w:tcW w:w="1350" w:type="dxa"/>
            <w:tcBorders>
              <w:top w:val="single" w:sz="4" w:space="0" w:color="auto"/>
              <w:left w:val="single" w:sz="4" w:space="0" w:color="auto"/>
              <w:bottom w:val="single" w:sz="4" w:space="0" w:color="auto"/>
              <w:right w:val="single" w:sz="4" w:space="0" w:color="auto"/>
            </w:tcBorders>
            <w:vAlign w:val="center"/>
          </w:tcPr>
          <w:p w14:paraId="59101C2B" w14:textId="77777777" w:rsidR="00B47C41" w:rsidRPr="00B47C41" w:rsidRDefault="00B47C41" w:rsidP="00B47C41">
            <w:pPr>
              <w:contextualSpacing/>
              <w:jc w:val="both"/>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5A158086" w14:textId="77777777" w:rsidR="00B47C41" w:rsidRPr="00B47C41" w:rsidRDefault="00B47C41" w:rsidP="00B47C41">
            <w:pPr>
              <w:contextualSpacing/>
              <w:jc w:val="center"/>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05F08BE5" w14:textId="77777777" w:rsidR="00B47C41" w:rsidRPr="00B47C41" w:rsidRDefault="00B47C41" w:rsidP="00B47C41">
            <w:pPr>
              <w:contextualSpacing/>
              <w:rPr>
                <w:rFonts w:ascii="GHEA Grapalat" w:hAnsi="GHEA Grapalat" w:cs="Sylfaen"/>
                <w:sz w:val="20"/>
                <w:szCs w:val="20"/>
              </w:rPr>
            </w:pPr>
          </w:p>
        </w:tc>
      </w:tr>
      <w:tr w:rsidR="00B47C41" w:rsidRPr="00B47C41" w14:paraId="42A6610A"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6B40A970"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242</w:t>
            </w:r>
          </w:p>
        </w:tc>
        <w:tc>
          <w:tcPr>
            <w:tcW w:w="1989" w:type="dxa"/>
            <w:tcBorders>
              <w:top w:val="single" w:sz="4" w:space="0" w:color="auto"/>
              <w:left w:val="single" w:sz="4" w:space="0" w:color="auto"/>
              <w:bottom w:val="single" w:sz="4" w:space="0" w:color="auto"/>
              <w:right w:val="single" w:sz="4" w:space="0" w:color="auto"/>
            </w:tcBorders>
            <w:vAlign w:val="center"/>
          </w:tcPr>
          <w:p w14:paraId="2AB11BC2" w14:textId="77777777" w:rsidR="00B47C41" w:rsidRPr="00B47C41" w:rsidRDefault="00B47C41" w:rsidP="00B47C41">
            <w:pPr>
              <w:contextualSpacing/>
              <w:rPr>
                <w:rFonts w:ascii="GHEA Grapalat" w:hAnsi="GHEA Grapalat" w:cs="Sylfaen"/>
                <w:sz w:val="20"/>
                <w:szCs w:val="20"/>
                <w:lang w:val="hy-AM"/>
              </w:rPr>
            </w:pPr>
            <w:r w:rsidRPr="00B47C41">
              <w:rPr>
                <w:rFonts w:ascii="GHEA Grapalat" w:hAnsi="GHEA Grapalat" w:cs="Sylfaen"/>
                <w:sz w:val="20"/>
                <w:szCs w:val="20"/>
                <w:lang w:val="hy-AM"/>
              </w:rPr>
              <w:t>Նախավիրահատարան</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6782B4DF"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1C61AF39" w14:textId="77777777"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Երկու լվացարանով</w:t>
            </w:r>
            <w:r w:rsidRPr="00B47C41">
              <w:rPr>
                <w:rFonts w:ascii="GHEA Grapalat" w:hAnsi="GHEA Grapalat"/>
                <w:sz w:val="20"/>
                <w:szCs w:val="20"/>
              </w:rPr>
              <w:t xml:space="preserve">, </w:t>
            </w:r>
            <w:r w:rsidRPr="00B47C41">
              <w:rPr>
                <w:rFonts w:ascii="GHEA Grapalat" w:hAnsi="GHEA Grapalat" w:cs="Sylfaen"/>
                <w:sz w:val="20"/>
                <w:szCs w:val="20"/>
              </w:rPr>
              <w:t>ոչ պակաս 12 քմ</w:t>
            </w:r>
          </w:p>
        </w:tc>
        <w:tc>
          <w:tcPr>
            <w:tcW w:w="1350" w:type="dxa"/>
            <w:tcBorders>
              <w:top w:val="single" w:sz="4" w:space="0" w:color="auto"/>
              <w:left w:val="single" w:sz="4" w:space="0" w:color="auto"/>
              <w:bottom w:val="single" w:sz="4" w:space="0" w:color="auto"/>
              <w:right w:val="single" w:sz="4" w:space="0" w:color="auto"/>
            </w:tcBorders>
            <w:vAlign w:val="center"/>
          </w:tcPr>
          <w:p w14:paraId="6A8BD9DF" w14:textId="77777777" w:rsidR="00B47C41" w:rsidRPr="00B47C41" w:rsidRDefault="00B47C41" w:rsidP="00B47C41">
            <w:pPr>
              <w:contextualSpacing/>
              <w:jc w:val="both"/>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12323ABF" w14:textId="77777777" w:rsidR="00B47C41" w:rsidRPr="00B47C41" w:rsidRDefault="00B47C41" w:rsidP="00B47C41">
            <w:pPr>
              <w:contextualSpacing/>
              <w:jc w:val="center"/>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2C047918" w14:textId="77777777" w:rsidR="00B47C41" w:rsidRPr="00B47C41" w:rsidRDefault="00B47C41" w:rsidP="00B47C41">
            <w:pPr>
              <w:contextualSpacing/>
              <w:rPr>
                <w:rFonts w:ascii="GHEA Grapalat" w:hAnsi="GHEA Grapalat" w:cs="Sylfaen"/>
                <w:sz w:val="20"/>
                <w:szCs w:val="20"/>
              </w:rPr>
            </w:pPr>
          </w:p>
        </w:tc>
      </w:tr>
      <w:tr w:rsidR="00B47C41" w:rsidRPr="00B47C41" w14:paraId="4A3774F2"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03E595E0" w14:textId="77777777"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243</w:t>
            </w:r>
          </w:p>
        </w:tc>
        <w:tc>
          <w:tcPr>
            <w:tcW w:w="1989" w:type="dxa"/>
            <w:tcBorders>
              <w:top w:val="single" w:sz="4" w:space="0" w:color="auto"/>
              <w:left w:val="single" w:sz="4" w:space="0" w:color="auto"/>
              <w:bottom w:val="single" w:sz="4" w:space="0" w:color="auto"/>
              <w:right w:val="single" w:sz="4" w:space="0" w:color="auto"/>
            </w:tcBorders>
            <w:vAlign w:val="center"/>
          </w:tcPr>
          <w:p w14:paraId="19B372AB"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Մանրէազերծման սենք</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1442B7C1"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5E903257"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 xml:space="preserve">Կենտրոնական մանրէազերծման բաժնի սենքերը բաժանվում են 3 հատվածի` կեղտոտ, մաքուր </w:t>
            </w:r>
            <w:r w:rsidRPr="00B47C41">
              <w:rPr>
                <w:rFonts w:ascii="GHEA Grapalat" w:hAnsi="GHEA Grapalat" w:cs="Sylfaen"/>
                <w:sz w:val="20"/>
                <w:szCs w:val="20"/>
              </w:rPr>
              <w:lastRenderedPageBreak/>
              <w:t>և մանրէազերծ, առանձին ելքով և մուտքով՝ հոսքերը չխաչվելու նպատակով:</w:t>
            </w:r>
          </w:p>
        </w:tc>
        <w:tc>
          <w:tcPr>
            <w:tcW w:w="1350" w:type="dxa"/>
            <w:tcBorders>
              <w:top w:val="single" w:sz="4" w:space="0" w:color="auto"/>
              <w:left w:val="single" w:sz="4" w:space="0" w:color="auto"/>
              <w:bottom w:val="single" w:sz="4" w:space="0" w:color="auto"/>
              <w:right w:val="single" w:sz="4" w:space="0" w:color="auto"/>
            </w:tcBorders>
            <w:vAlign w:val="center"/>
          </w:tcPr>
          <w:p w14:paraId="5CE81B88" w14:textId="77777777"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4F7507C6" w14:textId="77777777"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57B808D3" w14:textId="77777777" w:rsidR="00B47C41" w:rsidRPr="00B47C41" w:rsidRDefault="00B47C41" w:rsidP="00B47C41">
            <w:pPr>
              <w:contextualSpacing/>
              <w:rPr>
                <w:rFonts w:ascii="GHEA Grapalat" w:hAnsi="GHEA Grapalat"/>
                <w:color w:val="000000"/>
                <w:sz w:val="20"/>
                <w:szCs w:val="20"/>
                <w:highlight w:val="yellow"/>
                <w:lang w:val="hy-AM"/>
              </w:rPr>
            </w:pPr>
          </w:p>
        </w:tc>
      </w:tr>
      <w:tr w:rsidR="00B47C41" w:rsidRPr="00B47C41" w14:paraId="3C6050B1"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4C8E5024"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lastRenderedPageBreak/>
              <w:t>244</w:t>
            </w:r>
          </w:p>
        </w:tc>
        <w:tc>
          <w:tcPr>
            <w:tcW w:w="1989" w:type="dxa"/>
            <w:tcBorders>
              <w:top w:val="single" w:sz="4" w:space="0" w:color="auto"/>
              <w:left w:val="single" w:sz="4" w:space="0" w:color="auto"/>
              <w:bottom w:val="single" w:sz="4" w:space="0" w:color="auto"/>
              <w:right w:val="single" w:sz="4" w:space="0" w:color="auto"/>
            </w:tcBorders>
            <w:vAlign w:val="center"/>
          </w:tcPr>
          <w:p w14:paraId="0AA541F5" w14:textId="77777777" w:rsidR="00B47C41" w:rsidRPr="00B47C41" w:rsidRDefault="00B47C41" w:rsidP="00B47C41">
            <w:pPr>
              <w:contextualSpacing/>
              <w:rPr>
                <w:rFonts w:ascii="GHEA Grapalat" w:hAnsi="GHEA Grapalat" w:cs="Sylfaen"/>
                <w:sz w:val="20"/>
                <w:szCs w:val="20"/>
                <w:lang w:val="hy-AM"/>
              </w:rPr>
            </w:pPr>
            <w:r w:rsidRPr="00B47C41">
              <w:rPr>
                <w:rFonts w:ascii="GHEA Grapalat" w:hAnsi="GHEA Grapalat" w:cs="Sylfaen"/>
                <w:sz w:val="20"/>
                <w:szCs w:val="20"/>
                <w:lang w:val="hy-AM"/>
              </w:rPr>
              <w:t>Բժիշկների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00E0156C" w14:textId="77777777" w:rsidR="00B47C41" w:rsidRPr="00B47C41" w:rsidRDefault="00B47C41" w:rsidP="00B47C41">
            <w:pPr>
              <w:contextualSpacing/>
              <w:jc w:val="center"/>
              <w:rPr>
                <w:rFonts w:ascii="GHEA Grapalat" w:hAnsi="GHEA Grapalat"/>
                <w:sz w:val="20"/>
                <w:szCs w:val="20"/>
                <w:lang w:val="hy-AM"/>
              </w:rPr>
            </w:pPr>
            <w:r w:rsidRPr="00B47C41">
              <w:rPr>
                <w:rFonts w:ascii="GHEA Grapalat" w:hAnsi="GHEA Grapalat"/>
                <w:sz w:val="20"/>
                <w:szCs w:val="20"/>
                <w:lang w:val="hy-AM"/>
              </w:rPr>
              <w:t>1</w:t>
            </w:r>
          </w:p>
        </w:tc>
        <w:tc>
          <w:tcPr>
            <w:tcW w:w="1844" w:type="dxa"/>
            <w:tcBorders>
              <w:top w:val="single" w:sz="4" w:space="0" w:color="auto"/>
              <w:left w:val="single" w:sz="4" w:space="0" w:color="auto"/>
              <w:bottom w:val="single" w:sz="4" w:space="0" w:color="auto"/>
              <w:right w:val="single" w:sz="4" w:space="0" w:color="auto"/>
            </w:tcBorders>
            <w:vAlign w:val="center"/>
          </w:tcPr>
          <w:p w14:paraId="2FA2734D"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cs="Sylfaen"/>
                <w:sz w:val="20"/>
                <w:szCs w:val="20"/>
                <w:lang w:val="hy-AM"/>
              </w:rPr>
              <w:t>Ո</w:t>
            </w:r>
            <w:r w:rsidRPr="00B47C41">
              <w:rPr>
                <w:rFonts w:ascii="GHEA Grapalat" w:hAnsi="GHEA Grapalat" w:cs="Sylfaen"/>
                <w:sz w:val="20"/>
                <w:szCs w:val="20"/>
              </w:rPr>
              <w:t>չ պակաս 1</w:t>
            </w:r>
            <w:r w:rsidRPr="00B47C41">
              <w:rPr>
                <w:rFonts w:ascii="GHEA Grapalat" w:hAnsi="GHEA Grapalat" w:cs="Sylfaen"/>
                <w:sz w:val="20"/>
                <w:szCs w:val="20"/>
                <w:lang w:val="hy-AM"/>
              </w:rPr>
              <w:t xml:space="preserve">6 </w:t>
            </w:r>
            <w:r w:rsidRPr="00B47C41">
              <w:rPr>
                <w:rFonts w:ascii="GHEA Grapalat" w:hAnsi="GHEA Grapalat" w:cs="Sylfaen"/>
                <w:sz w:val="20"/>
                <w:szCs w:val="20"/>
              </w:rPr>
              <w:t>քմ</w:t>
            </w:r>
          </w:p>
        </w:tc>
        <w:tc>
          <w:tcPr>
            <w:tcW w:w="1350" w:type="dxa"/>
            <w:tcBorders>
              <w:top w:val="single" w:sz="4" w:space="0" w:color="auto"/>
              <w:left w:val="single" w:sz="4" w:space="0" w:color="auto"/>
              <w:bottom w:val="single" w:sz="4" w:space="0" w:color="auto"/>
              <w:right w:val="single" w:sz="4" w:space="0" w:color="auto"/>
            </w:tcBorders>
            <w:vAlign w:val="center"/>
          </w:tcPr>
          <w:p w14:paraId="062E2B1E" w14:textId="77777777"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3438CA38" w14:textId="77777777"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01B29DE7" w14:textId="77777777" w:rsidR="00B47C41" w:rsidRPr="00B47C41" w:rsidRDefault="00B47C41" w:rsidP="00B47C41">
            <w:pPr>
              <w:contextualSpacing/>
              <w:rPr>
                <w:rFonts w:ascii="GHEA Grapalat" w:hAnsi="GHEA Grapalat"/>
                <w:color w:val="000000"/>
                <w:sz w:val="20"/>
                <w:szCs w:val="20"/>
                <w:highlight w:val="yellow"/>
                <w:lang w:val="hy-AM"/>
              </w:rPr>
            </w:pPr>
          </w:p>
        </w:tc>
      </w:tr>
      <w:tr w:rsidR="00B47C41" w:rsidRPr="00B47C41" w14:paraId="37644FA4"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5604671D" w14:textId="77777777" w:rsidR="00B47C41" w:rsidRPr="00B47C41" w:rsidRDefault="00B47C41" w:rsidP="00B47C41">
            <w:pPr>
              <w:contextualSpacing/>
              <w:rPr>
                <w:rFonts w:ascii="GHEA Grapalat" w:hAnsi="GHEA Grapalat"/>
                <w:sz w:val="20"/>
                <w:szCs w:val="20"/>
              </w:rPr>
            </w:pPr>
          </w:p>
          <w:p w14:paraId="01F49D4E"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245</w:t>
            </w:r>
          </w:p>
        </w:tc>
        <w:tc>
          <w:tcPr>
            <w:tcW w:w="1989" w:type="dxa"/>
            <w:tcBorders>
              <w:top w:val="single" w:sz="4" w:space="0" w:color="auto"/>
              <w:left w:val="single" w:sz="4" w:space="0" w:color="auto"/>
              <w:bottom w:val="single" w:sz="4" w:space="0" w:color="auto"/>
              <w:right w:val="single" w:sz="4" w:space="0" w:color="auto"/>
            </w:tcBorders>
            <w:vAlign w:val="center"/>
          </w:tcPr>
          <w:p w14:paraId="20435DAE"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Անձնակազմի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536D935C"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2DBB1547"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cs="Sylfaen"/>
                <w:sz w:val="20"/>
                <w:szCs w:val="20"/>
              </w:rPr>
              <w:t>Նախատեսված միջին բուժաշխատողների համար՝ ոչ պակաս 1</w:t>
            </w:r>
            <w:r w:rsidRPr="00B47C41">
              <w:rPr>
                <w:rFonts w:ascii="GHEA Grapalat" w:hAnsi="GHEA Grapalat" w:cs="Sylfaen"/>
                <w:sz w:val="20"/>
                <w:szCs w:val="20"/>
                <w:lang w:val="hy-AM"/>
              </w:rPr>
              <w:t>4</w:t>
            </w:r>
            <w:r w:rsidRPr="00B47C41">
              <w:rPr>
                <w:rFonts w:ascii="GHEA Grapalat" w:hAnsi="GHEA Grapalat" w:cs="Sylfaen"/>
                <w:sz w:val="20"/>
                <w:szCs w:val="20"/>
              </w:rPr>
              <w:t xml:space="preserve"> քմ</w:t>
            </w:r>
          </w:p>
        </w:tc>
        <w:tc>
          <w:tcPr>
            <w:tcW w:w="1350" w:type="dxa"/>
            <w:tcBorders>
              <w:top w:val="single" w:sz="4" w:space="0" w:color="auto"/>
              <w:left w:val="single" w:sz="4" w:space="0" w:color="auto"/>
              <w:bottom w:val="single" w:sz="4" w:space="0" w:color="auto"/>
              <w:right w:val="single" w:sz="4" w:space="0" w:color="auto"/>
            </w:tcBorders>
            <w:vAlign w:val="center"/>
          </w:tcPr>
          <w:p w14:paraId="7D2C0AFF" w14:textId="77777777"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1DAEE069" w14:textId="77777777"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58E3D4B7" w14:textId="77777777" w:rsidR="00B47C41" w:rsidRPr="00B47C41" w:rsidRDefault="00B47C41" w:rsidP="00B47C41">
            <w:pPr>
              <w:contextualSpacing/>
              <w:rPr>
                <w:rFonts w:ascii="GHEA Grapalat" w:hAnsi="GHEA Grapalat"/>
                <w:color w:val="000000"/>
                <w:sz w:val="20"/>
                <w:szCs w:val="20"/>
                <w:highlight w:val="yellow"/>
                <w:lang w:val="hy-AM"/>
              </w:rPr>
            </w:pPr>
          </w:p>
        </w:tc>
      </w:tr>
      <w:tr w:rsidR="00B47C41" w:rsidRPr="00B47C41" w14:paraId="61B45CA9"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1E501448"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246</w:t>
            </w:r>
          </w:p>
        </w:tc>
        <w:tc>
          <w:tcPr>
            <w:tcW w:w="1989" w:type="dxa"/>
            <w:tcBorders>
              <w:top w:val="single" w:sz="4" w:space="0" w:color="auto"/>
              <w:left w:val="single" w:sz="4" w:space="0" w:color="auto"/>
              <w:bottom w:val="single" w:sz="4" w:space="0" w:color="auto"/>
              <w:right w:val="single" w:sz="4" w:space="0" w:color="auto"/>
            </w:tcBorders>
            <w:vAlign w:val="center"/>
          </w:tcPr>
          <w:p w14:paraId="0126CF7F"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Անձնակազմի սենյակ</w:t>
            </w:r>
            <w:r w:rsidRPr="00B47C41">
              <w:rPr>
                <w:rFonts w:ascii="GHEA Grapalat" w:hAnsi="GHEA Grapalat"/>
                <w:sz w:val="20"/>
                <w:szCs w:val="20"/>
              </w:rPr>
              <w:tab/>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48F2FD99" w14:textId="77777777" w:rsidR="00B47C41" w:rsidRPr="00B47C41" w:rsidRDefault="00B47C41" w:rsidP="00B47C41">
            <w:pPr>
              <w:tabs>
                <w:tab w:val="left" w:pos="709"/>
              </w:tabs>
              <w:contextualSpacing/>
              <w:jc w:val="center"/>
              <w:rPr>
                <w:rFonts w:ascii="GHEA Grapalat" w:hAnsi="GHEA Grapalat"/>
                <w:sz w:val="20"/>
                <w:szCs w:val="20"/>
                <w:lang w:val="hy-AM"/>
              </w:rPr>
            </w:pPr>
            <w:r w:rsidRPr="00B47C41">
              <w:rPr>
                <w:rFonts w:ascii="GHEA Grapalat" w:hAnsi="GHEA Grapalat"/>
                <w:sz w:val="20"/>
                <w:szCs w:val="20"/>
                <w:lang w:val="hy-AM"/>
              </w:rPr>
              <w:t>1</w:t>
            </w:r>
          </w:p>
        </w:tc>
        <w:tc>
          <w:tcPr>
            <w:tcW w:w="1844" w:type="dxa"/>
            <w:tcBorders>
              <w:top w:val="single" w:sz="4" w:space="0" w:color="auto"/>
              <w:left w:val="single" w:sz="4" w:space="0" w:color="auto"/>
              <w:bottom w:val="single" w:sz="4" w:space="0" w:color="auto"/>
              <w:right w:val="single" w:sz="4" w:space="0" w:color="auto"/>
            </w:tcBorders>
            <w:vAlign w:val="center"/>
          </w:tcPr>
          <w:p w14:paraId="2CF7B4D8" w14:textId="77777777" w:rsidR="00B47C41" w:rsidRPr="00B47C41" w:rsidRDefault="00B47C41" w:rsidP="00B47C41">
            <w:pPr>
              <w:tabs>
                <w:tab w:val="left" w:pos="709"/>
              </w:tabs>
              <w:contextualSpacing/>
              <w:rPr>
                <w:rFonts w:ascii="GHEA Grapalat" w:hAnsi="GHEA Grapalat" w:cs="Sylfaen"/>
                <w:sz w:val="20"/>
                <w:szCs w:val="20"/>
                <w:lang w:val="hy-AM"/>
              </w:rPr>
            </w:pPr>
            <w:r w:rsidRPr="00B47C41">
              <w:rPr>
                <w:rFonts w:ascii="GHEA Grapalat" w:hAnsi="GHEA Grapalat"/>
                <w:sz w:val="20"/>
                <w:szCs w:val="20"/>
                <w:lang w:val="hy-AM"/>
              </w:rPr>
              <w:t>Նախատեսված կրտսեր բուժաշխատողների համար՝ ոչ պակաս 8 քմ</w:t>
            </w:r>
          </w:p>
        </w:tc>
        <w:tc>
          <w:tcPr>
            <w:tcW w:w="1350" w:type="dxa"/>
            <w:tcBorders>
              <w:top w:val="single" w:sz="4" w:space="0" w:color="auto"/>
              <w:left w:val="single" w:sz="4" w:space="0" w:color="auto"/>
              <w:bottom w:val="single" w:sz="4" w:space="0" w:color="auto"/>
              <w:right w:val="single" w:sz="4" w:space="0" w:color="auto"/>
            </w:tcBorders>
            <w:vAlign w:val="center"/>
          </w:tcPr>
          <w:p w14:paraId="35E194BE" w14:textId="77777777" w:rsidR="00B47C41" w:rsidRPr="00B47C41" w:rsidRDefault="00B47C41" w:rsidP="00B47C41">
            <w:pPr>
              <w:contextualSpacing/>
              <w:rPr>
                <w:rFonts w:ascii="GHEA Grapalat" w:hAnsi="GHEA Grapalat" w:cs="Sylfaen"/>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2A14016F" w14:textId="77777777" w:rsidR="00B47C41" w:rsidRPr="00B47C41" w:rsidRDefault="00B47C41" w:rsidP="00B47C41">
            <w:pPr>
              <w:contextualSpacing/>
              <w:rPr>
                <w:rFonts w:ascii="GHEA Grapalat" w:hAnsi="GHEA Grapalat" w:cs="Sylfaen"/>
                <w:sz w:val="20"/>
                <w:szCs w:val="20"/>
                <w:lang w:val="hy-AM"/>
              </w:rPr>
            </w:pPr>
          </w:p>
        </w:tc>
        <w:tc>
          <w:tcPr>
            <w:tcW w:w="2306" w:type="dxa"/>
            <w:tcBorders>
              <w:top w:val="single" w:sz="4" w:space="0" w:color="auto"/>
              <w:left w:val="single" w:sz="4" w:space="0" w:color="auto"/>
              <w:bottom w:val="single" w:sz="4" w:space="0" w:color="auto"/>
              <w:right w:val="single" w:sz="4" w:space="0" w:color="auto"/>
            </w:tcBorders>
            <w:vAlign w:val="center"/>
          </w:tcPr>
          <w:p w14:paraId="5C87D2F1" w14:textId="77777777" w:rsidR="00B47C41" w:rsidRPr="00B47C41" w:rsidRDefault="00B47C41" w:rsidP="00B47C41">
            <w:pPr>
              <w:contextualSpacing/>
              <w:rPr>
                <w:rFonts w:ascii="GHEA Grapalat" w:hAnsi="GHEA Grapalat"/>
                <w:color w:val="000000"/>
                <w:sz w:val="20"/>
                <w:szCs w:val="20"/>
                <w:highlight w:val="yellow"/>
                <w:lang w:val="hy-AM"/>
              </w:rPr>
            </w:pPr>
          </w:p>
        </w:tc>
      </w:tr>
      <w:tr w:rsidR="00B47C41" w:rsidRPr="00B47C41" w14:paraId="7371E298"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5F53BBEC"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rPr>
              <w:t>2</w:t>
            </w:r>
            <w:r w:rsidRPr="00B47C41">
              <w:rPr>
                <w:rFonts w:ascii="GHEA Grapalat" w:hAnsi="GHEA Grapalat"/>
                <w:sz w:val="20"/>
                <w:szCs w:val="20"/>
                <w:lang w:val="hy-AM"/>
              </w:rPr>
              <w:t>47</w:t>
            </w:r>
          </w:p>
        </w:tc>
        <w:tc>
          <w:tcPr>
            <w:tcW w:w="1989" w:type="dxa"/>
            <w:tcBorders>
              <w:top w:val="single" w:sz="4" w:space="0" w:color="auto"/>
              <w:left w:val="single" w:sz="4" w:space="0" w:color="auto"/>
              <w:bottom w:val="single" w:sz="4" w:space="0" w:color="auto"/>
              <w:right w:val="single" w:sz="4" w:space="0" w:color="auto"/>
            </w:tcBorders>
            <w:vAlign w:val="center"/>
          </w:tcPr>
          <w:p w14:paraId="2A5D4898" w14:textId="77777777"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Պահեստ</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57B6AC5C" w14:textId="77777777"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15FF27A8" w14:textId="77777777" w:rsidR="00B47C41" w:rsidRPr="00B47C41" w:rsidRDefault="00B47C41" w:rsidP="00B47C41">
            <w:pPr>
              <w:tabs>
                <w:tab w:val="left" w:pos="709"/>
              </w:tabs>
              <w:contextualSpacing/>
              <w:rPr>
                <w:rFonts w:ascii="GHEA Grapalat" w:hAnsi="GHEA Grapalat" w:cs="Sylfaen"/>
                <w:sz w:val="20"/>
                <w:szCs w:val="20"/>
              </w:rPr>
            </w:pPr>
            <w:r w:rsidRPr="00B47C41">
              <w:rPr>
                <w:rFonts w:ascii="GHEA Grapalat" w:hAnsi="GHEA Grapalat" w:cs="Sylfaen"/>
                <w:sz w:val="20"/>
                <w:szCs w:val="20"/>
              </w:rPr>
              <w:t>Սանիտարական և տնտեսաան պարագաների համար, ո ոչ պակաս 10 քմ</w:t>
            </w:r>
          </w:p>
        </w:tc>
        <w:tc>
          <w:tcPr>
            <w:tcW w:w="1350" w:type="dxa"/>
            <w:tcBorders>
              <w:top w:val="single" w:sz="4" w:space="0" w:color="auto"/>
              <w:left w:val="single" w:sz="4" w:space="0" w:color="auto"/>
              <w:bottom w:val="single" w:sz="4" w:space="0" w:color="auto"/>
              <w:right w:val="single" w:sz="4" w:space="0" w:color="auto"/>
            </w:tcBorders>
            <w:vAlign w:val="center"/>
          </w:tcPr>
          <w:p w14:paraId="78A11086" w14:textId="77777777" w:rsidR="00B47C41" w:rsidRPr="00B47C41" w:rsidRDefault="00B47C41" w:rsidP="00B47C41">
            <w:pPr>
              <w:contextualSpacing/>
              <w:jc w:val="both"/>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5603E33C" w14:textId="77777777" w:rsidR="00B47C41" w:rsidRPr="00B47C41" w:rsidRDefault="00B47C41" w:rsidP="00B47C41">
            <w:pPr>
              <w:contextualSpacing/>
              <w:jc w:val="center"/>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6E3146B1" w14:textId="77777777" w:rsidR="00B47C41" w:rsidRPr="00B47C41" w:rsidRDefault="00B47C41" w:rsidP="00B47C41">
            <w:pPr>
              <w:contextualSpacing/>
              <w:rPr>
                <w:rFonts w:ascii="GHEA Grapalat" w:hAnsi="GHEA Grapalat" w:cs="Sylfaen"/>
                <w:sz w:val="20"/>
                <w:szCs w:val="20"/>
              </w:rPr>
            </w:pPr>
          </w:p>
        </w:tc>
      </w:tr>
      <w:tr w:rsidR="00B47C41" w:rsidRPr="00B47C41" w14:paraId="539BDB02"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730EC971"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rPr>
              <w:t>24</w:t>
            </w:r>
            <w:r w:rsidRPr="00B47C41">
              <w:rPr>
                <w:rFonts w:ascii="GHEA Grapalat" w:hAnsi="GHEA Grapalat"/>
                <w:sz w:val="20"/>
                <w:szCs w:val="20"/>
                <w:lang w:val="hy-AM"/>
              </w:rPr>
              <w:t>8</w:t>
            </w:r>
          </w:p>
        </w:tc>
        <w:tc>
          <w:tcPr>
            <w:tcW w:w="1989" w:type="dxa"/>
            <w:tcBorders>
              <w:top w:val="single" w:sz="4" w:space="0" w:color="auto"/>
              <w:left w:val="single" w:sz="4" w:space="0" w:color="auto"/>
              <w:bottom w:val="single" w:sz="4" w:space="0" w:color="auto"/>
              <w:right w:val="single" w:sz="4" w:space="0" w:color="auto"/>
            </w:tcBorders>
            <w:vAlign w:val="center"/>
          </w:tcPr>
          <w:p w14:paraId="1952E75E" w14:textId="77777777"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Մաքուր</w:t>
            </w:r>
            <w:r w:rsidRPr="00B47C41">
              <w:rPr>
                <w:rFonts w:ascii="GHEA Grapalat" w:hAnsi="GHEA Grapalat"/>
                <w:sz w:val="20"/>
                <w:szCs w:val="20"/>
              </w:rPr>
              <w:t xml:space="preserve"> </w:t>
            </w:r>
            <w:r w:rsidRPr="00B47C41">
              <w:rPr>
                <w:rFonts w:ascii="GHEA Grapalat" w:hAnsi="GHEA Grapalat" w:cs="Sylfaen"/>
                <w:sz w:val="20"/>
                <w:szCs w:val="20"/>
              </w:rPr>
              <w:t>պարագաների</w:t>
            </w:r>
            <w:r w:rsidRPr="00B47C41">
              <w:rPr>
                <w:rFonts w:ascii="GHEA Grapalat" w:hAnsi="GHEA Grapalat"/>
                <w:sz w:val="20"/>
                <w:szCs w:val="20"/>
              </w:rPr>
              <w:t xml:space="preserve"> </w:t>
            </w:r>
            <w:r w:rsidRPr="00B47C41">
              <w:rPr>
                <w:rFonts w:ascii="GHEA Grapalat" w:hAnsi="GHEA Grapalat" w:cs="Sylfaen"/>
                <w:sz w:val="20"/>
                <w:szCs w:val="20"/>
              </w:rPr>
              <w:t>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1C82C99B"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607D0B95"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cs="Sylfaen"/>
                <w:sz w:val="20"/>
                <w:szCs w:val="20"/>
              </w:rPr>
              <w:t>Սպիտակեղենի</w:t>
            </w:r>
            <w:r w:rsidRPr="00B47C41">
              <w:rPr>
                <w:rFonts w:ascii="GHEA Grapalat" w:hAnsi="GHEA Grapalat"/>
                <w:sz w:val="20"/>
                <w:szCs w:val="20"/>
              </w:rPr>
              <w:t xml:space="preserve"> </w:t>
            </w:r>
            <w:r w:rsidRPr="00B47C41">
              <w:rPr>
                <w:rFonts w:ascii="GHEA Grapalat" w:hAnsi="GHEA Grapalat" w:cs="Sylfaen"/>
                <w:sz w:val="20"/>
                <w:szCs w:val="20"/>
              </w:rPr>
              <w:t>և</w:t>
            </w:r>
            <w:r w:rsidRPr="00B47C41">
              <w:rPr>
                <w:rFonts w:ascii="GHEA Grapalat" w:hAnsi="GHEA Grapalat"/>
                <w:sz w:val="20"/>
                <w:szCs w:val="20"/>
              </w:rPr>
              <w:t xml:space="preserve"> </w:t>
            </w:r>
            <w:r w:rsidRPr="00B47C41">
              <w:rPr>
                <w:rFonts w:ascii="GHEA Grapalat" w:hAnsi="GHEA Grapalat" w:cs="Sylfaen"/>
                <w:sz w:val="20"/>
                <w:szCs w:val="20"/>
              </w:rPr>
              <w:t>այլ</w:t>
            </w:r>
            <w:r w:rsidRPr="00B47C41">
              <w:rPr>
                <w:rFonts w:ascii="GHEA Grapalat" w:hAnsi="GHEA Grapalat"/>
                <w:sz w:val="20"/>
                <w:szCs w:val="20"/>
              </w:rPr>
              <w:t xml:space="preserve"> </w:t>
            </w:r>
            <w:r w:rsidRPr="00B47C41">
              <w:rPr>
                <w:rFonts w:ascii="GHEA Grapalat" w:hAnsi="GHEA Grapalat" w:cs="Sylfaen"/>
                <w:sz w:val="20"/>
                <w:szCs w:val="20"/>
              </w:rPr>
              <w:t>մաքուր</w:t>
            </w:r>
            <w:r w:rsidRPr="00B47C41">
              <w:rPr>
                <w:rFonts w:ascii="GHEA Grapalat" w:hAnsi="GHEA Grapalat"/>
                <w:sz w:val="20"/>
                <w:szCs w:val="20"/>
              </w:rPr>
              <w:t xml:space="preserve"> </w:t>
            </w:r>
            <w:r w:rsidRPr="00B47C41">
              <w:rPr>
                <w:rFonts w:ascii="GHEA Grapalat" w:hAnsi="GHEA Grapalat" w:cs="Sylfaen"/>
                <w:sz w:val="20"/>
                <w:szCs w:val="20"/>
              </w:rPr>
              <w:t>պարագաների պահեստավորման համար</w:t>
            </w:r>
            <w:r w:rsidRPr="00B47C41">
              <w:rPr>
                <w:rFonts w:ascii="GHEA Grapalat" w:hAnsi="GHEA Grapalat" w:cs="Sylfaen"/>
                <w:sz w:val="20"/>
                <w:szCs w:val="20"/>
                <w:lang w:val="hy-AM"/>
              </w:rPr>
              <w:t>, 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14:paraId="38324FE3" w14:textId="77777777"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7D2F7B7F" w14:textId="77777777"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21A1B4A5" w14:textId="77777777" w:rsidR="00B47C41" w:rsidRPr="00B47C41" w:rsidRDefault="00B47C41" w:rsidP="00B47C41">
            <w:pPr>
              <w:contextualSpacing/>
              <w:rPr>
                <w:rFonts w:ascii="GHEA Grapalat" w:hAnsi="GHEA Grapalat" w:cs="Sylfaen"/>
                <w:sz w:val="20"/>
                <w:szCs w:val="20"/>
              </w:rPr>
            </w:pPr>
          </w:p>
        </w:tc>
      </w:tr>
      <w:tr w:rsidR="00B47C41" w:rsidRPr="00B47C41" w14:paraId="70ADF70A"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1D2DB6FE"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rPr>
              <w:t>24</w:t>
            </w:r>
            <w:r w:rsidRPr="00B47C41">
              <w:rPr>
                <w:rFonts w:ascii="GHEA Grapalat" w:hAnsi="GHEA Grapalat"/>
                <w:sz w:val="20"/>
                <w:szCs w:val="20"/>
                <w:lang w:val="hy-AM"/>
              </w:rPr>
              <w:t>9</w:t>
            </w:r>
          </w:p>
        </w:tc>
        <w:tc>
          <w:tcPr>
            <w:tcW w:w="1989" w:type="dxa"/>
            <w:tcBorders>
              <w:top w:val="single" w:sz="4" w:space="0" w:color="auto"/>
              <w:left w:val="single" w:sz="4" w:space="0" w:color="auto"/>
              <w:bottom w:val="single" w:sz="4" w:space="0" w:color="auto"/>
              <w:right w:val="single" w:sz="4" w:space="0" w:color="auto"/>
            </w:tcBorders>
            <w:vAlign w:val="center"/>
          </w:tcPr>
          <w:p w14:paraId="7DD1EAE3" w14:textId="77777777"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Կեղտոտ</w:t>
            </w:r>
            <w:r w:rsidRPr="00B47C41">
              <w:rPr>
                <w:rFonts w:ascii="GHEA Grapalat" w:hAnsi="GHEA Grapalat"/>
                <w:sz w:val="20"/>
                <w:szCs w:val="20"/>
              </w:rPr>
              <w:t xml:space="preserve"> </w:t>
            </w:r>
            <w:r w:rsidRPr="00B47C41">
              <w:rPr>
                <w:rFonts w:ascii="GHEA Grapalat" w:hAnsi="GHEA Grapalat" w:cs="Sylfaen"/>
                <w:sz w:val="20"/>
                <w:szCs w:val="20"/>
              </w:rPr>
              <w:t xml:space="preserve">պարագաներ </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792D04A4"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4F180349"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cs="Sylfaen"/>
                <w:sz w:val="20"/>
                <w:szCs w:val="20"/>
              </w:rPr>
              <w:t>Ցանկալի է տեղակայված լինի ելքին մոտ</w:t>
            </w:r>
            <w:r w:rsidRPr="00B47C41">
              <w:rPr>
                <w:rFonts w:ascii="GHEA Grapalat" w:hAnsi="GHEA Grapalat" w:cs="Sylfaen"/>
                <w:sz w:val="20"/>
                <w:szCs w:val="20"/>
                <w:lang w:val="hy-AM"/>
              </w:rPr>
              <w:t>, 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14:paraId="6742DD29" w14:textId="77777777"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0B2B5F57" w14:textId="77777777"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19F5403C" w14:textId="77777777" w:rsidR="00B47C41" w:rsidRPr="00B47C41" w:rsidRDefault="00B47C41" w:rsidP="00B47C41">
            <w:pPr>
              <w:contextualSpacing/>
              <w:rPr>
                <w:rFonts w:ascii="GHEA Grapalat" w:hAnsi="GHEA Grapalat" w:cs="Sylfaen"/>
                <w:sz w:val="20"/>
                <w:szCs w:val="20"/>
              </w:rPr>
            </w:pPr>
          </w:p>
        </w:tc>
      </w:tr>
      <w:tr w:rsidR="00B47C41" w:rsidRPr="00B47C41" w14:paraId="39614FE8"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5CEB3224"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rPr>
              <w:t>2</w:t>
            </w:r>
            <w:r w:rsidRPr="00B47C41">
              <w:rPr>
                <w:rFonts w:ascii="GHEA Grapalat" w:hAnsi="GHEA Grapalat"/>
                <w:sz w:val="20"/>
                <w:szCs w:val="20"/>
                <w:lang w:val="hy-AM"/>
              </w:rPr>
              <w:t>50</w:t>
            </w:r>
          </w:p>
        </w:tc>
        <w:tc>
          <w:tcPr>
            <w:tcW w:w="1989" w:type="dxa"/>
            <w:tcBorders>
              <w:top w:val="single" w:sz="4" w:space="0" w:color="auto"/>
              <w:left w:val="single" w:sz="4" w:space="0" w:color="auto"/>
              <w:bottom w:val="single" w:sz="4" w:space="0" w:color="auto"/>
              <w:right w:val="single" w:sz="4" w:space="0" w:color="auto"/>
            </w:tcBorders>
            <w:vAlign w:val="center"/>
          </w:tcPr>
          <w:p w14:paraId="45EF847E"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Թափոնների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10BAA174" w14:textId="77777777"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62D0A426" w14:textId="77777777" w:rsidR="00B47C41" w:rsidRPr="00B47C41" w:rsidRDefault="00B47C41" w:rsidP="00B47C41">
            <w:pPr>
              <w:contextualSpacing/>
              <w:rPr>
                <w:rFonts w:ascii="GHEA Grapalat" w:hAnsi="GHEA Grapalat" w:cs="Sylfaen"/>
                <w:sz w:val="20"/>
                <w:szCs w:val="20"/>
                <w:lang w:val="hy-AM"/>
              </w:rPr>
            </w:pPr>
            <w:r w:rsidRPr="00B47C41">
              <w:rPr>
                <w:rFonts w:ascii="GHEA Grapalat" w:hAnsi="GHEA Grapalat" w:cs="Sylfaen"/>
                <w:sz w:val="20"/>
                <w:szCs w:val="20"/>
              </w:rPr>
              <w:t>Ցանկալի</w:t>
            </w:r>
            <w:r w:rsidRPr="00B47C41">
              <w:rPr>
                <w:rFonts w:ascii="GHEA Grapalat" w:hAnsi="GHEA Grapalat"/>
                <w:sz w:val="20"/>
                <w:szCs w:val="20"/>
              </w:rPr>
              <w:t xml:space="preserve"> </w:t>
            </w:r>
            <w:r w:rsidRPr="00B47C41">
              <w:rPr>
                <w:rFonts w:ascii="GHEA Grapalat" w:hAnsi="GHEA Grapalat" w:cs="Sylfaen"/>
                <w:sz w:val="20"/>
                <w:szCs w:val="20"/>
              </w:rPr>
              <w:t>է տեղակայված</w:t>
            </w:r>
            <w:r w:rsidRPr="00B47C41">
              <w:rPr>
                <w:rFonts w:ascii="GHEA Grapalat" w:hAnsi="GHEA Grapalat"/>
                <w:sz w:val="20"/>
                <w:szCs w:val="20"/>
              </w:rPr>
              <w:t xml:space="preserve"> </w:t>
            </w:r>
            <w:r w:rsidRPr="00B47C41">
              <w:rPr>
                <w:rFonts w:ascii="GHEA Grapalat" w:hAnsi="GHEA Grapalat" w:cs="Sylfaen"/>
                <w:sz w:val="20"/>
                <w:szCs w:val="20"/>
              </w:rPr>
              <w:t>լինի բաժնի</w:t>
            </w:r>
            <w:r w:rsidRPr="00B47C41">
              <w:rPr>
                <w:rFonts w:ascii="GHEA Grapalat" w:hAnsi="GHEA Grapalat"/>
                <w:sz w:val="20"/>
                <w:szCs w:val="20"/>
              </w:rPr>
              <w:t xml:space="preserve"> </w:t>
            </w:r>
            <w:r w:rsidRPr="00B47C41">
              <w:rPr>
                <w:rFonts w:ascii="GHEA Grapalat" w:hAnsi="GHEA Grapalat" w:cs="Sylfaen"/>
                <w:sz w:val="20"/>
                <w:szCs w:val="20"/>
              </w:rPr>
              <w:t>ելքին</w:t>
            </w:r>
            <w:r w:rsidRPr="00B47C41">
              <w:rPr>
                <w:rFonts w:ascii="GHEA Grapalat" w:hAnsi="GHEA Grapalat"/>
                <w:sz w:val="20"/>
                <w:szCs w:val="20"/>
              </w:rPr>
              <w:t xml:space="preserve"> </w:t>
            </w:r>
            <w:r w:rsidRPr="00B47C41">
              <w:rPr>
                <w:rFonts w:ascii="GHEA Grapalat" w:hAnsi="GHEA Grapalat" w:cs="Sylfaen"/>
                <w:sz w:val="20"/>
                <w:szCs w:val="20"/>
              </w:rPr>
              <w:t>մոտ/ հոսակով և լվացարանով</w:t>
            </w:r>
            <w:r w:rsidRPr="00B47C41">
              <w:rPr>
                <w:rFonts w:ascii="GHEA Grapalat" w:hAnsi="GHEA Grapalat" w:cs="Sylfaen"/>
                <w:sz w:val="20"/>
                <w:szCs w:val="20"/>
                <w:lang w:val="hy-AM"/>
              </w:rPr>
              <w:t>, 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14:paraId="79362ACE" w14:textId="77777777"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2E151B58" w14:textId="77777777"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7AC6D835" w14:textId="77777777" w:rsidR="00B47C41" w:rsidRPr="00B47C41" w:rsidRDefault="00B47C41" w:rsidP="00B47C41">
            <w:pPr>
              <w:contextualSpacing/>
              <w:rPr>
                <w:rFonts w:ascii="GHEA Grapalat" w:hAnsi="GHEA Grapalat" w:cs="Sylfaen"/>
                <w:sz w:val="20"/>
                <w:szCs w:val="20"/>
              </w:rPr>
            </w:pPr>
          </w:p>
        </w:tc>
      </w:tr>
      <w:tr w:rsidR="00B47C41" w:rsidRPr="00B47C41" w14:paraId="2C570FCB"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14:paraId="65434B6C"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rPr>
              <w:t>25</w:t>
            </w:r>
            <w:r w:rsidRPr="00B47C41">
              <w:rPr>
                <w:rFonts w:ascii="GHEA Grapalat" w:hAnsi="GHEA Grapalat"/>
                <w:sz w:val="20"/>
                <w:szCs w:val="20"/>
                <w:lang w:val="hy-AM"/>
              </w:rPr>
              <w:t>1</w:t>
            </w:r>
          </w:p>
        </w:tc>
        <w:tc>
          <w:tcPr>
            <w:tcW w:w="1989" w:type="dxa"/>
            <w:tcBorders>
              <w:top w:val="single" w:sz="4" w:space="0" w:color="auto"/>
              <w:left w:val="single" w:sz="4" w:space="0" w:color="auto"/>
              <w:bottom w:val="single" w:sz="4" w:space="0" w:color="auto"/>
              <w:right w:val="single" w:sz="4" w:space="0" w:color="auto"/>
            </w:tcBorders>
            <w:vAlign w:val="center"/>
          </w:tcPr>
          <w:p w14:paraId="61B16DC3"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Սանհանգույց</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6ECCB185" w14:textId="77777777" w:rsidR="00B47C41" w:rsidRPr="00B47C41" w:rsidRDefault="00B47C41" w:rsidP="00B47C41">
            <w:pPr>
              <w:contextualSpacing/>
              <w:jc w:val="center"/>
              <w:rPr>
                <w:rFonts w:ascii="GHEA Grapalat" w:hAnsi="GHEA Grapalat"/>
                <w:sz w:val="20"/>
                <w:szCs w:val="20"/>
                <w:lang w:val="hy-AM"/>
              </w:rPr>
            </w:pPr>
            <w:r w:rsidRPr="00B47C41">
              <w:rPr>
                <w:rFonts w:ascii="GHEA Grapalat" w:hAnsi="GHEA Grapalat"/>
                <w:sz w:val="20"/>
                <w:szCs w:val="20"/>
                <w:lang w:val="hy-AM"/>
              </w:rPr>
              <w:t>1</w:t>
            </w:r>
          </w:p>
        </w:tc>
        <w:tc>
          <w:tcPr>
            <w:tcW w:w="1844" w:type="dxa"/>
            <w:tcBorders>
              <w:top w:val="single" w:sz="4" w:space="0" w:color="auto"/>
              <w:left w:val="single" w:sz="4" w:space="0" w:color="auto"/>
              <w:bottom w:val="single" w:sz="4" w:space="0" w:color="auto"/>
              <w:right w:val="single" w:sz="4" w:space="0" w:color="auto"/>
            </w:tcBorders>
            <w:vAlign w:val="center"/>
          </w:tcPr>
          <w:p w14:paraId="3DC339CC" w14:textId="77777777" w:rsidR="00B47C41" w:rsidRPr="00B47C41" w:rsidRDefault="00B47C41" w:rsidP="00B47C41">
            <w:pPr>
              <w:contextualSpacing/>
              <w:rPr>
                <w:rFonts w:ascii="GHEA Grapalat" w:hAnsi="GHEA Grapalat" w:cs="Sylfaen"/>
                <w:sz w:val="20"/>
                <w:szCs w:val="20"/>
                <w:lang w:val="hy-AM"/>
              </w:rPr>
            </w:pPr>
            <w:r w:rsidRPr="00B47C41">
              <w:rPr>
                <w:rFonts w:ascii="GHEA Grapalat" w:hAnsi="GHEA Grapalat" w:cs="Sylfaen"/>
                <w:sz w:val="20"/>
                <w:szCs w:val="20"/>
                <w:lang w:val="hy-AM"/>
              </w:rPr>
              <w:t>Անձնակազմի համար,  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14:paraId="058D11F7" w14:textId="77777777" w:rsidR="00B47C41" w:rsidRPr="00B47C41" w:rsidRDefault="00B47C41" w:rsidP="00B47C41">
            <w:pPr>
              <w:contextualSpacing/>
              <w:rPr>
                <w:rFonts w:ascii="GHEA Grapalat" w:hAnsi="GHEA Grapalat" w:cs="Sylfaen"/>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0FF6F5D1" w14:textId="77777777" w:rsidR="00B47C41" w:rsidRPr="00B47C41" w:rsidRDefault="00B47C41" w:rsidP="00B47C41">
            <w:pPr>
              <w:contextualSpacing/>
              <w:rPr>
                <w:rFonts w:ascii="GHEA Grapalat" w:hAnsi="GHEA Grapalat" w:cs="Sylfaen"/>
                <w:sz w:val="20"/>
                <w:szCs w:val="20"/>
                <w:lang w:val="hy-AM"/>
              </w:rPr>
            </w:pPr>
          </w:p>
        </w:tc>
        <w:tc>
          <w:tcPr>
            <w:tcW w:w="2306" w:type="dxa"/>
            <w:tcBorders>
              <w:top w:val="single" w:sz="4" w:space="0" w:color="auto"/>
              <w:left w:val="single" w:sz="4" w:space="0" w:color="auto"/>
              <w:bottom w:val="single" w:sz="4" w:space="0" w:color="auto"/>
              <w:right w:val="single" w:sz="4" w:space="0" w:color="auto"/>
            </w:tcBorders>
            <w:vAlign w:val="center"/>
          </w:tcPr>
          <w:p w14:paraId="1041188A" w14:textId="77777777" w:rsidR="00B47C41" w:rsidRPr="00B47C41" w:rsidRDefault="00B47C41" w:rsidP="00B47C41">
            <w:pPr>
              <w:contextualSpacing/>
              <w:rPr>
                <w:rFonts w:ascii="GHEA Grapalat" w:hAnsi="GHEA Grapalat" w:cs="Sylfaen"/>
                <w:sz w:val="20"/>
                <w:szCs w:val="20"/>
                <w:lang w:val="hy-AM"/>
              </w:rPr>
            </w:pPr>
          </w:p>
        </w:tc>
      </w:tr>
      <w:tr w:rsidR="00B47C41" w:rsidRPr="00B47C41" w14:paraId="221FE805" w14:textId="77777777"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bottom"/>
          </w:tcPr>
          <w:p w14:paraId="2305B84A" w14:textId="77777777"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rPr>
              <w:t>25</w:t>
            </w:r>
            <w:r w:rsidRPr="00B47C41">
              <w:rPr>
                <w:rFonts w:ascii="GHEA Grapalat" w:hAnsi="GHEA Grapalat"/>
                <w:sz w:val="20"/>
                <w:szCs w:val="20"/>
                <w:lang w:val="hy-AM"/>
              </w:rPr>
              <w:t>2</w:t>
            </w:r>
          </w:p>
        </w:tc>
        <w:tc>
          <w:tcPr>
            <w:tcW w:w="1989" w:type="dxa"/>
            <w:tcBorders>
              <w:top w:val="single" w:sz="4" w:space="0" w:color="auto"/>
              <w:left w:val="single" w:sz="4" w:space="0" w:color="auto"/>
              <w:bottom w:val="single" w:sz="4" w:space="0" w:color="auto"/>
              <w:right w:val="single" w:sz="4" w:space="0" w:color="auto"/>
            </w:tcBorders>
            <w:vAlign w:val="center"/>
          </w:tcPr>
          <w:p w14:paraId="2D7BA4AF" w14:textId="77777777"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Պահեստ</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7B699115" w14:textId="77777777" w:rsidR="00B47C41" w:rsidRPr="00B47C41" w:rsidRDefault="00B47C41" w:rsidP="00B47C41">
            <w:pPr>
              <w:contextualSpacing/>
              <w:jc w:val="center"/>
              <w:rPr>
                <w:rFonts w:ascii="GHEA Grapalat" w:hAnsi="GHEA Grapalat"/>
                <w:sz w:val="20"/>
                <w:szCs w:val="20"/>
                <w:lang w:val="hy-AM"/>
              </w:rPr>
            </w:pPr>
            <w:r w:rsidRPr="00B47C41">
              <w:rPr>
                <w:rFonts w:ascii="GHEA Grapalat" w:hAnsi="GHEA Grapalat"/>
                <w:sz w:val="20"/>
                <w:szCs w:val="20"/>
                <w:lang w:val="hy-AM"/>
              </w:rPr>
              <w:t>1</w:t>
            </w:r>
          </w:p>
        </w:tc>
        <w:tc>
          <w:tcPr>
            <w:tcW w:w="1844" w:type="dxa"/>
            <w:tcBorders>
              <w:top w:val="single" w:sz="4" w:space="0" w:color="auto"/>
              <w:left w:val="single" w:sz="4" w:space="0" w:color="auto"/>
              <w:bottom w:val="single" w:sz="4" w:space="0" w:color="auto"/>
              <w:right w:val="single" w:sz="4" w:space="0" w:color="auto"/>
            </w:tcBorders>
            <w:vAlign w:val="center"/>
          </w:tcPr>
          <w:p w14:paraId="1BEFC5B9" w14:textId="77777777" w:rsidR="00B47C41" w:rsidRPr="00B47C41" w:rsidRDefault="00B47C41" w:rsidP="00B47C41">
            <w:pPr>
              <w:contextualSpacing/>
              <w:rPr>
                <w:rFonts w:ascii="GHEA Grapalat" w:hAnsi="GHEA Grapalat" w:cs="Sylfaen"/>
                <w:sz w:val="20"/>
                <w:szCs w:val="20"/>
                <w:lang w:val="hy-AM"/>
              </w:rPr>
            </w:pPr>
            <w:r w:rsidRPr="00B47C41">
              <w:rPr>
                <w:rFonts w:ascii="GHEA Grapalat" w:hAnsi="GHEA Grapalat" w:cs="Sylfaen"/>
                <w:sz w:val="20"/>
                <w:szCs w:val="20"/>
                <w:lang w:val="hy-AM"/>
              </w:rPr>
              <w:t>Առնվազն 3 պահեստային մաս, կարող է նախատեսված լինել նաև նիկուղային հարկում դեղորայքի և տնտեսական պարագաների համար, յուրքանչյուրը ոչ պակաս 50 քմ</w:t>
            </w:r>
          </w:p>
        </w:tc>
        <w:tc>
          <w:tcPr>
            <w:tcW w:w="1350" w:type="dxa"/>
            <w:tcBorders>
              <w:top w:val="single" w:sz="4" w:space="0" w:color="auto"/>
              <w:left w:val="single" w:sz="4" w:space="0" w:color="auto"/>
              <w:bottom w:val="single" w:sz="4" w:space="0" w:color="auto"/>
              <w:right w:val="single" w:sz="4" w:space="0" w:color="auto"/>
            </w:tcBorders>
            <w:vAlign w:val="center"/>
          </w:tcPr>
          <w:p w14:paraId="5880FDAE" w14:textId="77777777" w:rsidR="00B47C41" w:rsidRPr="00B47C41" w:rsidRDefault="00B47C41" w:rsidP="00B47C41">
            <w:pPr>
              <w:contextualSpacing/>
              <w:rPr>
                <w:rFonts w:ascii="GHEA Grapalat" w:hAnsi="GHEA Grapalat" w:cs="Sylfaen"/>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6790F43E" w14:textId="77777777" w:rsidR="00B47C41" w:rsidRPr="00B47C41" w:rsidRDefault="00B47C41" w:rsidP="00B47C41">
            <w:pPr>
              <w:contextualSpacing/>
              <w:rPr>
                <w:rFonts w:ascii="GHEA Grapalat" w:hAnsi="GHEA Grapalat" w:cs="Sylfaen"/>
                <w:sz w:val="20"/>
                <w:szCs w:val="20"/>
                <w:lang w:val="hy-AM"/>
              </w:rPr>
            </w:pPr>
          </w:p>
        </w:tc>
        <w:tc>
          <w:tcPr>
            <w:tcW w:w="2306" w:type="dxa"/>
            <w:tcBorders>
              <w:top w:val="single" w:sz="4" w:space="0" w:color="auto"/>
              <w:left w:val="single" w:sz="4" w:space="0" w:color="auto"/>
              <w:bottom w:val="single" w:sz="4" w:space="0" w:color="auto"/>
              <w:right w:val="single" w:sz="4" w:space="0" w:color="auto"/>
            </w:tcBorders>
            <w:vAlign w:val="center"/>
          </w:tcPr>
          <w:p w14:paraId="3EF6EE47" w14:textId="77777777" w:rsidR="00B47C41" w:rsidRPr="00B47C41" w:rsidRDefault="00B47C41" w:rsidP="00B47C41">
            <w:pPr>
              <w:contextualSpacing/>
              <w:rPr>
                <w:rFonts w:ascii="GHEA Grapalat" w:hAnsi="GHEA Grapalat" w:cs="Sylfaen"/>
                <w:sz w:val="20"/>
                <w:szCs w:val="20"/>
                <w:lang w:val="hy-AM"/>
              </w:rPr>
            </w:pPr>
          </w:p>
        </w:tc>
      </w:tr>
    </w:tbl>
    <w:p w14:paraId="3D14D392" w14:textId="77777777" w:rsidR="00B47C41" w:rsidRPr="00790BCA" w:rsidRDefault="00B47C41" w:rsidP="00B47C41">
      <w:pPr>
        <w:contextualSpacing/>
        <w:jc w:val="both"/>
        <w:rPr>
          <w:rFonts w:ascii="GHEA Grapalat" w:hAnsi="GHEA Grapalat" w:cs="Sylfaen"/>
          <w:sz w:val="20"/>
          <w:szCs w:val="20"/>
          <w:lang w:val="hy-AM"/>
        </w:rPr>
      </w:pPr>
    </w:p>
    <w:tbl>
      <w:tblPr>
        <w:tblStyle w:val="aff2"/>
        <w:tblpPr w:leftFromText="180" w:rightFromText="180" w:vertAnchor="text" w:horzAnchor="page" w:tblpX="416" w:tblpY="206"/>
        <w:tblW w:w="11335" w:type="dxa"/>
        <w:tblLook w:val="04A0" w:firstRow="1" w:lastRow="0" w:firstColumn="1" w:lastColumn="0" w:noHBand="0" w:noVBand="1"/>
      </w:tblPr>
      <w:tblGrid>
        <w:gridCol w:w="625"/>
        <w:gridCol w:w="2700"/>
        <w:gridCol w:w="1080"/>
        <w:gridCol w:w="2970"/>
        <w:gridCol w:w="1170"/>
        <w:gridCol w:w="1440"/>
        <w:gridCol w:w="1350"/>
      </w:tblGrid>
      <w:tr w:rsidR="00B47C41" w:rsidRPr="00790BCA" w14:paraId="5E74FE55" w14:textId="77777777" w:rsidTr="00B47C41">
        <w:tc>
          <w:tcPr>
            <w:tcW w:w="11335" w:type="dxa"/>
            <w:gridSpan w:val="7"/>
          </w:tcPr>
          <w:p w14:paraId="63055404" w14:textId="77777777" w:rsidR="00B47C41" w:rsidRPr="00790BCA" w:rsidRDefault="00B47C41" w:rsidP="00B47C41">
            <w:pPr>
              <w:contextualSpacing/>
              <w:jc w:val="both"/>
              <w:rPr>
                <w:rFonts w:ascii="GHEA Grapalat" w:hAnsi="GHEA Grapalat" w:cs="Sylfaen"/>
                <w:b/>
                <w:sz w:val="20"/>
                <w:szCs w:val="20"/>
              </w:rPr>
            </w:pPr>
            <w:r w:rsidRPr="00790BCA">
              <w:rPr>
                <w:rFonts w:ascii="GHEA Grapalat" w:hAnsi="GHEA Grapalat" w:cs="Sylfaen"/>
                <w:b/>
                <w:sz w:val="20"/>
                <w:szCs w:val="20"/>
                <w:lang w:val="hy-AM"/>
              </w:rPr>
              <w:t>ՆԿՈՒՂ</w:t>
            </w:r>
          </w:p>
        </w:tc>
      </w:tr>
      <w:tr w:rsidR="00B47C41" w:rsidRPr="00790BCA" w14:paraId="0673D376" w14:textId="77777777" w:rsidTr="00B47C41">
        <w:tc>
          <w:tcPr>
            <w:tcW w:w="625" w:type="dxa"/>
          </w:tcPr>
          <w:p w14:paraId="494DFDC3" w14:textId="77777777" w:rsidR="00B47C41" w:rsidRPr="00790BCA" w:rsidRDefault="00B47C41" w:rsidP="00B47C41">
            <w:pPr>
              <w:contextualSpacing/>
              <w:jc w:val="both"/>
              <w:rPr>
                <w:rFonts w:ascii="GHEA Grapalat" w:hAnsi="GHEA Grapalat" w:cs="Sylfaen"/>
                <w:sz w:val="20"/>
                <w:szCs w:val="20"/>
                <w:lang w:val="hy-AM"/>
              </w:rPr>
            </w:pPr>
            <w:r w:rsidRPr="00790BCA">
              <w:rPr>
                <w:rFonts w:ascii="GHEA Grapalat" w:hAnsi="GHEA Grapalat" w:cs="Sylfaen"/>
                <w:sz w:val="20"/>
                <w:szCs w:val="20"/>
              </w:rPr>
              <w:lastRenderedPageBreak/>
              <w:t>2</w:t>
            </w:r>
            <w:r w:rsidRPr="00790BCA">
              <w:rPr>
                <w:rFonts w:ascii="GHEA Grapalat" w:hAnsi="GHEA Grapalat" w:cs="Sylfaen"/>
                <w:sz w:val="20"/>
                <w:szCs w:val="20"/>
                <w:lang w:val="hy-AM"/>
              </w:rPr>
              <w:t>55</w:t>
            </w:r>
          </w:p>
        </w:tc>
        <w:tc>
          <w:tcPr>
            <w:tcW w:w="2700" w:type="dxa"/>
          </w:tcPr>
          <w:p w14:paraId="500CF77B" w14:textId="77777777" w:rsidR="00B47C41" w:rsidRPr="00790BCA" w:rsidRDefault="00B47C41" w:rsidP="00B47C41">
            <w:pPr>
              <w:contextualSpacing/>
              <w:jc w:val="both"/>
              <w:rPr>
                <w:rFonts w:ascii="GHEA Grapalat" w:hAnsi="GHEA Grapalat" w:cs="Sylfaen"/>
                <w:sz w:val="20"/>
                <w:szCs w:val="20"/>
                <w:lang w:val="hy-AM"/>
              </w:rPr>
            </w:pPr>
            <w:r w:rsidRPr="00790BCA">
              <w:rPr>
                <w:rFonts w:ascii="GHEA Grapalat" w:hAnsi="GHEA Grapalat" w:cs="Sylfaen"/>
                <w:sz w:val="20"/>
                <w:szCs w:val="20"/>
                <w:lang w:val="hy-AM"/>
              </w:rPr>
              <w:t>Դիակի պահպանման սենյակ</w:t>
            </w:r>
          </w:p>
        </w:tc>
        <w:tc>
          <w:tcPr>
            <w:tcW w:w="1080" w:type="dxa"/>
          </w:tcPr>
          <w:p w14:paraId="1C7F1B21" w14:textId="77777777" w:rsidR="00B47C41" w:rsidRPr="00790BCA" w:rsidRDefault="00B47C41" w:rsidP="00B47C41">
            <w:pPr>
              <w:contextualSpacing/>
              <w:jc w:val="center"/>
              <w:rPr>
                <w:rFonts w:ascii="GHEA Grapalat" w:hAnsi="GHEA Grapalat" w:cs="Sylfaen"/>
                <w:sz w:val="20"/>
                <w:szCs w:val="20"/>
                <w:lang w:val="hy-AM"/>
              </w:rPr>
            </w:pPr>
            <w:r w:rsidRPr="00790BCA">
              <w:rPr>
                <w:rFonts w:ascii="GHEA Grapalat" w:hAnsi="GHEA Grapalat" w:cs="Sylfaen"/>
                <w:sz w:val="20"/>
                <w:szCs w:val="20"/>
                <w:lang w:val="hy-AM"/>
              </w:rPr>
              <w:t>1</w:t>
            </w:r>
          </w:p>
        </w:tc>
        <w:tc>
          <w:tcPr>
            <w:tcW w:w="2970" w:type="dxa"/>
          </w:tcPr>
          <w:p w14:paraId="5340749D" w14:textId="77777777"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Ոչ պակաս 2</w:t>
            </w:r>
            <w:r w:rsidRPr="00790BCA">
              <w:rPr>
                <w:rFonts w:ascii="GHEA Grapalat" w:hAnsi="GHEA Grapalat" w:cs="Sylfaen"/>
                <w:sz w:val="20"/>
                <w:szCs w:val="20"/>
                <w:lang w:val="hy-AM"/>
              </w:rPr>
              <w:t>0</w:t>
            </w:r>
            <w:r w:rsidRPr="00790BCA">
              <w:rPr>
                <w:rFonts w:ascii="GHEA Grapalat" w:hAnsi="GHEA Grapalat" w:cs="Sylfaen"/>
                <w:sz w:val="20"/>
                <w:szCs w:val="20"/>
              </w:rPr>
              <w:t xml:space="preserve"> քմ</w:t>
            </w:r>
          </w:p>
        </w:tc>
        <w:tc>
          <w:tcPr>
            <w:tcW w:w="1170" w:type="dxa"/>
          </w:tcPr>
          <w:p w14:paraId="6AC68AA4" w14:textId="77777777" w:rsidR="00B47C41" w:rsidRPr="00790BCA" w:rsidRDefault="00B47C41" w:rsidP="00B47C41">
            <w:pPr>
              <w:contextualSpacing/>
              <w:jc w:val="both"/>
              <w:rPr>
                <w:rFonts w:ascii="GHEA Grapalat" w:hAnsi="GHEA Grapalat" w:cs="Sylfaen"/>
                <w:sz w:val="20"/>
                <w:szCs w:val="20"/>
              </w:rPr>
            </w:pPr>
          </w:p>
        </w:tc>
        <w:tc>
          <w:tcPr>
            <w:tcW w:w="1440" w:type="dxa"/>
          </w:tcPr>
          <w:p w14:paraId="5DC1AD16" w14:textId="77777777" w:rsidR="00B47C41" w:rsidRPr="00790BCA" w:rsidRDefault="00B47C41" w:rsidP="00B47C41">
            <w:pPr>
              <w:contextualSpacing/>
              <w:jc w:val="both"/>
              <w:rPr>
                <w:rFonts w:ascii="GHEA Grapalat" w:hAnsi="GHEA Grapalat" w:cs="Sylfaen"/>
                <w:sz w:val="20"/>
                <w:szCs w:val="20"/>
              </w:rPr>
            </w:pPr>
          </w:p>
        </w:tc>
        <w:tc>
          <w:tcPr>
            <w:tcW w:w="1350" w:type="dxa"/>
          </w:tcPr>
          <w:p w14:paraId="6A1A1A67" w14:textId="77777777" w:rsidR="00B47C41" w:rsidRPr="00790BCA" w:rsidRDefault="00B47C41" w:rsidP="00B47C41">
            <w:pPr>
              <w:contextualSpacing/>
              <w:jc w:val="both"/>
              <w:rPr>
                <w:rFonts w:ascii="GHEA Grapalat" w:hAnsi="GHEA Grapalat" w:cs="Sylfaen"/>
                <w:sz w:val="20"/>
                <w:szCs w:val="20"/>
              </w:rPr>
            </w:pPr>
          </w:p>
        </w:tc>
      </w:tr>
      <w:tr w:rsidR="00B47C41" w:rsidRPr="00B47C41" w14:paraId="01E85148" w14:textId="77777777" w:rsidTr="00B47C41">
        <w:tc>
          <w:tcPr>
            <w:tcW w:w="625" w:type="dxa"/>
          </w:tcPr>
          <w:p w14:paraId="24841AE1" w14:textId="77777777" w:rsidR="00B47C41" w:rsidRPr="00790BCA" w:rsidRDefault="00B47C41" w:rsidP="00B47C41">
            <w:pPr>
              <w:contextualSpacing/>
              <w:jc w:val="both"/>
              <w:rPr>
                <w:rFonts w:ascii="GHEA Grapalat" w:hAnsi="GHEA Grapalat" w:cs="Sylfaen"/>
                <w:sz w:val="20"/>
                <w:szCs w:val="20"/>
              </w:rPr>
            </w:pPr>
          </w:p>
        </w:tc>
        <w:tc>
          <w:tcPr>
            <w:tcW w:w="2700" w:type="dxa"/>
          </w:tcPr>
          <w:p w14:paraId="7B07E860" w14:textId="77777777" w:rsidR="00B47C41" w:rsidRPr="00790BCA" w:rsidRDefault="00B47C41" w:rsidP="00B47C41">
            <w:pPr>
              <w:contextualSpacing/>
              <w:jc w:val="both"/>
              <w:rPr>
                <w:rFonts w:ascii="GHEA Grapalat" w:hAnsi="GHEA Grapalat" w:cs="Sylfaen"/>
                <w:sz w:val="20"/>
                <w:szCs w:val="20"/>
                <w:lang w:val="hy-AM"/>
              </w:rPr>
            </w:pPr>
            <w:r w:rsidRPr="00790BCA">
              <w:rPr>
                <w:rFonts w:ascii="GHEA Grapalat" w:hAnsi="GHEA Grapalat" w:cs="Sylfaen"/>
                <w:sz w:val="20"/>
                <w:szCs w:val="20"/>
                <w:lang w:val="hy-AM"/>
              </w:rPr>
              <w:t>Պահեստ</w:t>
            </w:r>
          </w:p>
        </w:tc>
        <w:tc>
          <w:tcPr>
            <w:tcW w:w="1080" w:type="dxa"/>
          </w:tcPr>
          <w:p w14:paraId="796AA561" w14:textId="77777777" w:rsidR="00B47C41" w:rsidRPr="00790BCA" w:rsidRDefault="00B47C41" w:rsidP="00B47C41">
            <w:pPr>
              <w:contextualSpacing/>
              <w:jc w:val="center"/>
              <w:rPr>
                <w:rFonts w:ascii="GHEA Grapalat" w:hAnsi="GHEA Grapalat" w:cs="Sylfaen"/>
                <w:sz w:val="20"/>
                <w:szCs w:val="20"/>
                <w:lang w:val="hy-AM"/>
              </w:rPr>
            </w:pPr>
            <w:r w:rsidRPr="00790BCA">
              <w:rPr>
                <w:rFonts w:ascii="GHEA Grapalat" w:hAnsi="GHEA Grapalat" w:cs="Sylfaen"/>
                <w:sz w:val="20"/>
                <w:szCs w:val="20"/>
                <w:lang w:val="hy-AM"/>
              </w:rPr>
              <w:t>1</w:t>
            </w:r>
          </w:p>
        </w:tc>
        <w:tc>
          <w:tcPr>
            <w:tcW w:w="2970" w:type="dxa"/>
          </w:tcPr>
          <w:p w14:paraId="0B5779D8" w14:textId="77777777" w:rsidR="00B47C41" w:rsidRPr="00790BCA" w:rsidRDefault="00B47C41" w:rsidP="00B47C41">
            <w:pPr>
              <w:contextualSpacing/>
              <w:jc w:val="both"/>
              <w:rPr>
                <w:rFonts w:ascii="GHEA Grapalat" w:hAnsi="GHEA Grapalat" w:cs="Sylfaen"/>
                <w:sz w:val="20"/>
                <w:szCs w:val="20"/>
                <w:lang w:val="hy-AM"/>
              </w:rPr>
            </w:pPr>
            <w:r w:rsidRPr="00790BCA">
              <w:rPr>
                <w:rFonts w:ascii="GHEA Grapalat" w:hAnsi="GHEA Grapalat" w:cs="Sylfaen"/>
                <w:sz w:val="20"/>
                <w:szCs w:val="20"/>
                <w:lang w:val="hy-AM"/>
              </w:rPr>
              <w:t>Առնվազն 3 պահեստային մաս, կարող է նախատեսված լինել նաև նիկուղային հարկում դեղորայքի և տնտեսական պարագաների համար, յուրքանչյուրը ոչ պակաս 50 քմ</w:t>
            </w:r>
          </w:p>
        </w:tc>
        <w:tc>
          <w:tcPr>
            <w:tcW w:w="1170" w:type="dxa"/>
          </w:tcPr>
          <w:p w14:paraId="35EA13D5" w14:textId="77777777" w:rsidR="00B47C41" w:rsidRPr="00790BCA" w:rsidRDefault="00B47C41" w:rsidP="00B47C41">
            <w:pPr>
              <w:contextualSpacing/>
              <w:jc w:val="both"/>
              <w:rPr>
                <w:rFonts w:ascii="GHEA Grapalat" w:hAnsi="GHEA Grapalat" w:cs="Sylfaen"/>
                <w:sz w:val="20"/>
                <w:szCs w:val="20"/>
                <w:lang w:val="hy-AM"/>
              </w:rPr>
            </w:pPr>
          </w:p>
        </w:tc>
        <w:tc>
          <w:tcPr>
            <w:tcW w:w="1440" w:type="dxa"/>
          </w:tcPr>
          <w:p w14:paraId="7007AD57" w14:textId="77777777" w:rsidR="00B47C41" w:rsidRPr="00790BCA" w:rsidRDefault="00B47C41" w:rsidP="00B47C41">
            <w:pPr>
              <w:contextualSpacing/>
              <w:jc w:val="both"/>
              <w:rPr>
                <w:rFonts w:ascii="GHEA Grapalat" w:hAnsi="GHEA Grapalat" w:cs="Sylfaen"/>
                <w:sz w:val="20"/>
                <w:szCs w:val="20"/>
                <w:lang w:val="hy-AM"/>
              </w:rPr>
            </w:pPr>
          </w:p>
        </w:tc>
        <w:tc>
          <w:tcPr>
            <w:tcW w:w="1350" w:type="dxa"/>
          </w:tcPr>
          <w:p w14:paraId="7191D013" w14:textId="77777777" w:rsidR="00B47C41" w:rsidRPr="00790BCA" w:rsidRDefault="00B47C41" w:rsidP="00B47C41">
            <w:pPr>
              <w:contextualSpacing/>
              <w:jc w:val="both"/>
              <w:rPr>
                <w:rFonts w:ascii="GHEA Grapalat" w:hAnsi="GHEA Grapalat" w:cs="Sylfaen"/>
                <w:sz w:val="20"/>
                <w:szCs w:val="20"/>
                <w:lang w:val="hy-AM"/>
              </w:rPr>
            </w:pPr>
          </w:p>
        </w:tc>
      </w:tr>
      <w:tr w:rsidR="00B47C41" w:rsidRPr="00790BCA" w14:paraId="6395FBC4" w14:textId="77777777" w:rsidTr="00B47C41">
        <w:tc>
          <w:tcPr>
            <w:tcW w:w="625" w:type="dxa"/>
          </w:tcPr>
          <w:p w14:paraId="4882EBAE" w14:textId="77777777" w:rsidR="00B47C41" w:rsidRPr="00790BCA" w:rsidRDefault="00B47C41" w:rsidP="00B47C41">
            <w:pPr>
              <w:contextualSpacing/>
              <w:jc w:val="both"/>
              <w:rPr>
                <w:rFonts w:ascii="GHEA Grapalat" w:hAnsi="GHEA Grapalat" w:cs="Sylfaen"/>
                <w:sz w:val="20"/>
                <w:szCs w:val="20"/>
                <w:lang w:val="hy-AM"/>
              </w:rPr>
            </w:pPr>
          </w:p>
        </w:tc>
        <w:tc>
          <w:tcPr>
            <w:tcW w:w="2700" w:type="dxa"/>
          </w:tcPr>
          <w:p w14:paraId="619858B7" w14:textId="77777777" w:rsidR="00B47C41" w:rsidRPr="00790BCA" w:rsidRDefault="00B47C41" w:rsidP="00B47C41">
            <w:pPr>
              <w:contextualSpacing/>
              <w:jc w:val="both"/>
              <w:rPr>
                <w:rFonts w:ascii="GHEA Grapalat" w:hAnsi="GHEA Grapalat" w:cs="Sylfaen"/>
                <w:sz w:val="20"/>
                <w:szCs w:val="20"/>
                <w:lang w:val="hy-AM"/>
              </w:rPr>
            </w:pPr>
            <w:r w:rsidRPr="00790BCA">
              <w:rPr>
                <w:rFonts w:ascii="GHEA Grapalat" w:hAnsi="GHEA Grapalat" w:cs="Sylfaen"/>
                <w:sz w:val="20"/>
                <w:szCs w:val="20"/>
                <w:lang w:val="hy-AM"/>
              </w:rPr>
              <w:t>Արխիվ</w:t>
            </w:r>
          </w:p>
        </w:tc>
        <w:tc>
          <w:tcPr>
            <w:tcW w:w="1080" w:type="dxa"/>
          </w:tcPr>
          <w:p w14:paraId="2C90418B" w14:textId="77777777" w:rsidR="00B47C41" w:rsidRPr="00790BCA" w:rsidRDefault="00B47C41" w:rsidP="00B47C41">
            <w:pPr>
              <w:contextualSpacing/>
              <w:jc w:val="center"/>
              <w:rPr>
                <w:rFonts w:ascii="GHEA Grapalat" w:hAnsi="GHEA Grapalat" w:cs="Sylfaen"/>
                <w:sz w:val="20"/>
                <w:szCs w:val="20"/>
                <w:lang w:val="hy-AM"/>
              </w:rPr>
            </w:pPr>
            <w:r w:rsidRPr="00790BCA">
              <w:rPr>
                <w:rFonts w:ascii="GHEA Grapalat" w:hAnsi="GHEA Grapalat" w:cs="Sylfaen"/>
                <w:sz w:val="20"/>
                <w:szCs w:val="20"/>
                <w:lang w:val="hy-AM"/>
              </w:rPr>
              <w:t>1</w:t>
            </w:r>
          </w:p>
        </w:tc>
        <w:tc>
          <w:tcPr>
            <w:tcW w:w="2970" w:type="dxa"/>
          </w:tcPr>
          <w:p w14:paraId="352F3BE7" w14:textId="77777777"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Ոչ պակաս 25 քմ</w:t>
            </w:r>
          </w:p>
        </w:tc>
        <w:tc>
          <w:tcPr>
            <w:tcW w:w="1170" w:type="dxa"/>
          </w:tcPr>
          <w:p w14:paraId="7019CE8D" w14:textId="77777777" w:rsidR="00B47C41" w:rsidRPr="00790BCA" w:rsidRDefault="00B47C41" w:rsidP="00B47C41">
            <w:pPr>
              <w:contextualSpacing/>
              <w:jc w:val="both"/>
              <w:rPr>
                <w:rFonts w:ascii="GHEA Grapalat" w:hAnsi="GHEA Grapalat" w:cs="Sylfaen"/>
                <w:sz w:val="20"/>
                <w:szCs w:val="20"/>
              </w:rPr>
            </w:pPr>
          </w:p>
        </w:tc>
        <w:tc>
          <w:tcPr>
            <w:tcW w:w="1440" w:type="dxa"/>
          </w:tcPr>
          <w:p w14:paraId="2915FBEC" w14:textId="77777777" w:rsidR="00B47C41" w:rsidRPr="00790BCA" w:rsidRDefault="00B47C41" w:rsidP="00B47C41">
            <w:pPr>
              <w:contextualSpacing/>
              <w:jc w:val="both"/>
              <w:rPr>
                <w:rFonts w:ascii="GHEA Grapalat" w:hAnsi="GHEA Grapalat" w:cs="Sylfaen"/>
                <w:sz w:val="20"/>
                <w:szCs w:val="20"/>
              </w:rPr>
            </w:pPr>
          </w:p>
        </w:tc>
        <w:tc>
          <w:tcPr>
            <w:tcW w:w="1350" w:type="dxa"/>
          </w:tcPr>
          <w:p w14:paraId="4B6E5A96" w14:textId="77777777" w:rsidR="00B47C41" w:rsidRPr="00790BCA" w:rsidRDefault="00B47C41" w:rsidP="00B47C41">
            <w:pPr>
              <w:contextualSpacing/>
              <w:jc w:val="both"/>
              <w:rPr>
                <w:rFonts w:ascii="GHEA Grapalat" w:hAnsi="GHEA Grapalat" w:cs="Sylfaen"/>
                <w:sz w:val="20"/>
                <w:szCs w:val="20"/>
              </w:rPr>
            </w:pPr>
          </w:p>
        </w:tc>
      </w:tr>
      <w:tr w:rsidR="00B47C41" w:rsidRPr="00790BCA" w14:paraId="3EBFBDC2" w14:textId="77777777" w:rsidTr="00B47C41">
        <w:tc>
          <w:tcPr>
            <w:tcW w:w="625" w:type="dxa"/>
          </w:tcPr>
          <w:p w14:paraId="0BE86ECA" w14:textId="77777777" w:rsidR="00B47C41" w:rsidRPr="00790BCA" w:rsidRDefault="00B47C41" w:rsidP="00B47C41">
            <w:pPr>
              <w:contextualSpacing/>
              <w:jc w:val="both"/>
              <w:rPr>
                <w:rFonts w:ascii="GHEA Grapalat" w:hAnsi="GHEA Grapalat" w:cs="Sylfaen"/>
                <w:sz w:val="20"/>
                <w:szCs w:val="20"/>
                <w:lang w:val="hy-AM"/>
              </w:rPr>
            </w:pPr>
          </w:p>
        </w:tc>
        <w:tc>
          <w:tcPr>
            <w:tcW w:w="2700" w:type="dxa"/>
          </w:tcPr>
          <w:p w14:paraId="6EEEF407" w14:textId="77777777" w:rsidR="00B47C41" w:rsidRPr="00790BCA" w:rsidRDefault="00B47C41" w:rsidP="00B47C41">
            <w:pPr>
              <w:contextualSpacing/>
              <w:jc w:val="both"/>
              <w:rPr>
                <w:rFonts w:ascii="GHEA Grapalat" w:hAnsi="GHEA Grapalat" w:cs="Sylfaen"/>
                <w:sz w:val="20"/>
                <w:szCs w:val="20"/>
                <w:lang w:val="hy-AM"/>
              </w:rPr>
            </w:pPr>
            <w:r w:rsidRPr="00790BCA">
              <w:rPr>
                <w:rFonts w:ascii="GHEA Grapalat" w:hAnsi="GHEA Grapalat" w:cs="Sylfaen"/>
                <w:sz w:val="20"/>
                <w:szCs w:val="20"/>
                <w:lang w:val="hy-AM"/>
              </w:rPr>
              <w:t>Տեխնիկական սենյակ</w:t>
            </w:r>
          </w:p>
        </w:tc>
        <w:tc>
          <w:tcPr>
            <w:tcW w:w="1080" w:type="dxa"/>
          </w:tcPr>
          <w:p w14:paraId="601496AB" w14:textId="77777777" w:rsidR="00B47C41" w:rsidRPr="00790BCA" w:rsidRDefault="00B47C41" w:rsidP="00B47C41">
            <w:pPr>
              <w:contextualSpacing/>
              <w:jc w:val="center"/>
              <w:rPr>
                <w:rFonts w:ascii="GHEA Grapalat" w:hAnsi="GHEA Grapalat" w:cs="Sylfaen"/>
                <w:sz w:val="20"/>
                <w:szCs w:val="20"/>
                <w:lang w:val="hy-AM"/>
              </w:rPr>
            </w:pPr>
            <w:r w:rsidRPr="00790BCA">
              <w:rPr>
                <w:rFonts w:ascii="GHEA Grapalat" w:hAnsi="GHEA Grapalat" w:cs="Sylfaen"/>
                <w:sz w:val="20"/>
                <w:szCs w:val="20"/>
                <w:lang w:val="hy-AM"/>
              </w:rPr>
              <w:t>1</w:t>
            </w:r>
          </w:p>
        </w:tc>
        <w:tc>
          <w:tcPr>
            <w:tcW w:w="2970" w:type="dxa"/>
          </w:tcPr>
          <w:p w14:paraId="10E50E24" w14:textId="77777777"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Ոչ պակաս 8 քմ</w:t>
            </w:r>
          </w:p>
        </w:tc>
        <w:tc>
          <w:tcPr>
            <w:tcW w:w="1170" w:type="dxa"/>
          </w:tcPr>
          <w:p w14:paraId="3E5C43C2" w14:textId="77777777" w:rsidR="00B47C41" w:rsidRPr="00790BCA" w:rsidRDefault="00B47C41" w:rsidP="00B47C41">
            <w:pPr>
              <w:contextualSpacing/>
              <w:jc w:val="both"/>
              <w:rPr>
                <w:rFonts w:ascii="GHEA Grapalat" w:hAnsi="GHEA Grapalat" w:cs="Sylfaen"/>
                <w:sz w:val="20"/>
                <w:szCs w:val="20"/>
              </w:rPr>
            </w:pPr>
          </w:p>
        </w:tc>
        <w:tc>
          <w:tcPr>
            <w:tcW w:w="1440" w:type="dxa"/>
          </w:tcPr>
          <w:p w14:paraId="74A04AA8" w14:textId="77777777" w:rsidR="00B47C41" w:rsidRPr="00790BCA" w:rsidRDefault="00B47C41" w:rsidP="00B47C41">
            <w:pPr>
              <w:contextualSpacing/>
              <w:jc w:val="both"/>
              <w:rPr>
                <w:rFonts w:ascii="GHEA Grapalat" w:hAnsi="GHEA Grapalat" w:cs="Sylfaen"/>
                <w:sz w:val="20"/>
                <w:szCs w:val="20"/>
              </w:rPr>
            </w:pPr>
          </w:p>
        </w:tc>
        <w:tc>
          <w:tcPr>
            <w:tcW w:w="1350" w:type="dxa"/>
          </w:tcPr>
          <w:p w14:paraId="445CFF6C" w14:textId="77777777" w:rsidR="00B47C41" w:rsidRPr="00790BCA" w:rsidRDefault="00B47C41" w:rsidP="00B47C41">
            <w:pPr>
              <w:contextualSpacing/>
              <w:jc w:val="both"/>
              <w:rPr>
                <w:rFonts w:ascii="GHEA Grapalat" w:hAnsi="GHEA Grapalat" w:cs="Sylfaen"/>
                <w:sz w:val="20"/>
                <w:szCs w:val="20"/>
              </w:rPr>
            </w:pPr>
          </w:p>
        </w:tc>
      </w:tr>
    </w:tbl>
    <w:p w14:paraId="5CDF880D" w14:textId="77777777" w:rsidR="00B47C41" w:rsidRPr="00790BCA" w:rsidRDefault="00B47C41" w:rsidP="00B47C41">
      <w:pPr>
        <w:contextualSpacing/>
        <w:rPr>
          <w:rFonts w:ascii="GHEA Grapalat" w:hAnsi="GHEA Grapalat"/>
          <w:b/>
          <w:color w:val="000000"/>
          <w:sz w:val="20"/>
          <w:szCs w:val="20"/>
          <w:lang w:val="hy-AM"/>
        </w:rPr>
      </w:pPr>
    </w:p>
    <w:p w14:paraId="06734CFE" w14:textId="77777777" w:rsidR="00B47C41" w:rsidRPr="00790BCA" w:rsidRDefault="00B47C41" w:rsidP="00B47C41">
      <w:pPr>
        <w:contextualSpacing/>
        <w:rPr>
          <w:rFonts w:ascii="GHEA Grapalat" w:hAnsi="GHEA Grapalat"/>
          <w:b/>
          <w:color w:val="000000"/>
          <w:sz w:val="20"/>
          <w:szCs w:val="20"/>
          <w:lang w:val="hy-AM"/>
        </w:rPr>
      </w:pPr>
      <w:r w:rsidRPr="00790BCA">
        <w:rPr>
          <w:rFonts w:ascii="GHEA Grapalat" w:hAnsi="GHEA Grapalat"/>
          <w:b/>
          <w:color w:val="000000"/>
          <w:sz w:val="20"/>
          <w:szCs w:val="20"/>
          <w:lang w:val="hy-AM"/>
        </w:rPr>
        <w:t>ՊՈԼԻԿԼԻՆԻԿԱ</w:t>
      </w:r>
    </w:p>
    <w:p w14:paraId="105D5FD4" w14:textId="77777777" w:rsidR="00B47C41" w:rsidRPr="00790BCA" w:rsidRDefault="00B47C41" w:rsidP="00B47C41">
      <w:pPr>
        <w:contextualSpacing/>
        <w:rPr>
          <w:rFonts w:ascii="GHEA Grapalat" w:hAnsi="GHEA Grapalat"/>
          <w:b/>
          <w:color w:val="000000"/>
          <w:sz w:val="20"/>
          <w:szCs w:val="20"/>
          <w:lang w:val="hy-AM"/>
        </w:rPr>
      </w:pPr>
    </w:p>
    <w:tbl>
      <w:tblPr>
        <w:tblW w:w="18270" w:type="dxa"/>
        <w:tblInd w:w="-424" w:type="dxa"/>
        <w:tblLayout w:type="fixed"/>
        <w:tblLook w:val="04A0" w:firstRow="1" w:lastRow="0" w:firstColumn="1" w:lastColumn="0" w:noHBand="0" w:noVBand="1"/>
      </w:tblPr>
      <w:tblGrid>
        <w:gridCol w:w="540"/>
        <w:gridCol w:w="2880"/>
        <w:gridCol w:w="1170"/>
        <w:gridCol w:w="6840"/>
        <w:gridCol w:w="6840"/>
      </w:tblGrid>
      <w:tr w:rsidR="00B47C41" w:rsidRPr="00790BCA" w14:paraId="3304DCAA" w14:textId="77777777" w:rsidTr="00B47C41">
        <w:trPr>
          <w:gridAfter w:val="1"/>
          <w:wAfter w:w="6840" w:type="dxa"/>
        </w:trPr>
        <w:tc>
          <w:tcPr>
            <w:tcW w:w="540" w:type="dxa"/>
            <w:tcBorders>
              <w:top w:val="single" w:sz="4" w:space="0" w:color="000000"/>
              <w:left w:val="single" w:sz="4" w:space="0" w:color="000000"/>
              <w:bottom w:val="single" w:sz="4" w:space="0" w:color="000000"/>
              <w:right w:val="nil"/>
            </w:tcBorders>
            <w:hideMark/>
          </w:tcPr>
          <w:p w14:paraId="6931FA4A" w14:textId="77777777" w:rsidR="00B47C41" w:rsidRPr="00790BCA" w:rsidRDefault="00B47C41" w:rsidP="00B47C41">
            <w:pPr>
              <w:jc w:val="both"/>
              <w:rPr>
                <w:rFonts w:ascii="GHEA Grapalat" w:hAnsi="GHEA Grapalat"/>
                <w:i/>
                <w:color w:val="000000"/>
                <w:sz w:val="20"/>
                <w:szCs w:val="20"/>
              </w:rPr>
            </w:pPr>
            <w:r w:rsidRPr="00790BCA">
              <w:rPr>
                <w:rFonts w:ascii="GHEA Grapalat" w:hAnsi="GHEA Grapalat"/>
                <w:color w:val="000000"/>
                <w:sz w:val="20"/>
                <w:szCs w:val="20"/>
                <w:lang w:val="hy-AM"/>
              </w:rPr>
              <w:t>հհ</w:t>
            </w:r>
          </w:p>
        </w:tc>
        <w:tc>
          <w:tcPr>
            <w:tcW w:w="2880" w:type="dxa"/>
            <w:tcBorders>
              <w:top w:val="single" w:sz="4" w:space="0" w:color="000000"/>
              <w:left w:val="single" w:sz="4" w:space="0" w:color="000000"/>
              <w:bottom w:val="single" w:sz="4" w:space="0" w:color="000000"/>
              <w:right w:val="nil"/>
            </w:tcBorders>
            <w:hideMark/>
          </w:tcPr>
          <w:p w14:paraId="3D5BE484" w14:textId="77777777" w:rsidR="00B47C41" w:rsidRPr="00790BCA" w:rsidRDefault="00B47C41" w:rsidP="00B47C41">
            <w:pPr>
              <w:jc w:val="center"/>
              <w:rPr>
                <w:rFonts w:ascii="GHEA Grapalat" w:hAnsi="GHEA Grapalat"/>
                <w:b/>
                <w:color w:val="000000"/>
                <w:sz w:val="20"/>
                <w:szCs w:val="20"/>
                <w:lang w:val="hy-AM"/>
              </w:rPr>
            </w:pPr>
            <w:r w:rsidRPr="00790BCA">
              <w:rPr>
                <w:rFonts w:ascii="GHEA Grapalat" w:hAnsi="GHEA Grapalat" w:cs="Sylfaen"/>
                <w:b/>
                <w:color w:val="000000"/>
                <w:sz w:val="20"/>
                <w:szCs w:val="20"/>
              </w:rPr>
              <w:t>Սենյակների կազմը</w:t>
            </w:r>
          </w:p>
        </w:tc>
        <w:tc>
          <w:tcPr>
            <w:tcW w:w="1170" w:type="dxa"/>
            <w:tcBorders>
              <w:top w:val="single" w:sz="4" w:space="0" w:color="000000"/>
              <w:left w:val="single" w:sz="4" w:space="0" w:color="000000"/>
              <w:bottom w:val="single" w:sz="4" w:space="0" w:color="000000"/>
              <w:right w:val="nil"/>
            </w:tcBorders>
            <w:hideMark/>
          </w:tcPr>
          <w:p w14:paraId="095A6A8E" w14:textId="77777777" w:rsidR="00B47C41" w:rsidRPr="00790BCA" w:rsidRDefault="00B47C41" w:rsidP="00B47C41">
            <w:pPr>
              <w:jc w:val="center"/>
              <w:rPr>
                <w:rFonts w:ascii="GHEA Grapalat" w:hAnsi="GHEA Grapalat"/>
                <w:b/>
                <w:color w:val="000000"/>
                <w:sz w:val="20"/>
                <w:szCs w:val="20"/>
                <w:lang w:val="hy-AM"/>
              </w:rPr>
            </w:pPr>
            <w:r w:rsidRPr="00790BCA">
              <w:rPr>
                <w:rFonts w:ascii="GHEA Grapalat" w:hAnsi="GHEA Grapalat"/>
                <w:b/>
                <w:color w:val="000000"/>
                <w:sz w:val="20"/>
                <w:szCs w:val="20"/>
                <w:lang w:val="hy-AM"/>
              </w:rPr>
              <w:t>Քանակը</w:t>
            </w:r>
          </w:p>
        </w:tc>
        <w:tc>
          <w:tcPr>
            <w:tcW w:w="6840" w:type="dxa"/>
            <w:tcBorders>
              <w:top w:val="single" w:sz="4" w:space="0" w:color="000000"/>
              <w:left w:val="single" w:sz="4" w:space="0" w:color="000000"/>
              <w:bottom w:val="single" w:sz="4" w:space="0" w:color="000000"/>
              <w:right w:val="single" w:sz="4" w:space="0" w:color="000000"/>
            </w:tcBorders>
            <w:hideMark/>
          </w:tcPr>
          <w:p w14:paraId="6CB691D0" w14:textId="77777777" w:rsidR="00B47C41" w:rsidRPr="00790BCA" w:rsidRDefault="00B47C41" w:rsidP="00B47C41">
            <w:pPr>
              <w:jc w:val="center"/>
              <w:rPr>
                <w:rFonts w:ascii="GHEA Grapalat" w:hAnsi="GHEA Grapalat"/>
                <w:b/>
                <w:color w:val="000000"/>
                <w:sz w:val="20"/>
                <w:szCs w:val="20"/>
              </w:rPr>
            </w:pPr>
            <w:r w:rsidRPr="00790BCA">
              <w:rPr>
                <w:rFonts w:ascii="GHEA Grapalat" w:hAnsi="GHEA Grapalat" w:cs="Sylfaen"/>
                <w:b/>
                <w:color w:val="000000"/>
                <w:sz w:val="20"/>
                <w:szCs w:val="20"/>
              </w:rPr>
              <w:t>Նշանակությունը</w:t>
            </w:r>
          </w:p>
        </w:tc>
      </w:tr>
      <w:tr w:rsidR="00B47C41" w:rsidRPr="00790BCA" w14:paraId="6D37D4F2" w14:textId="77777777" w:rsidTr="00B47C41">
        <w:trPr>
          <w:gridAfter w:val="1"/>
          <w:wAfter w:w="6840" w:type="dxa"/>
          <w:trHeight w:val="350"/>
        </w:trPr>
        <w:tc>
          <w:tcPr>
            <w:tcW w:w="11430" w:type="dxa"/>
            <w:gridSpan w:val="4"/>
            <w:tcBorders>
              <w:top w:val="single" w:sz="4" w:space="0" w:color="000000"/>
              <w:left w:val="single" w:sz="4" w:space="0" w:color="000000"/>
              <w:bottom w:val="nil"/>
              <w:right w:val="single" w:sz="4" w:space="0" w:color="000000"/>
            </w:tcBorders>
          </w:tcPr>
          <w:p w14:paraId="5C922239" w14:textId="77777777"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b/>
                <w:i/>
                <w:color w:val="000000"/>
                <w:sz w:val="20"/>
                <w:szCs w:val="20"/>
                <w:lang w:val="hy-AM"/>
              </w:rPr>
              <w:t>Ընդունարան</w:t>
            </w:r>
          </w:p>
        </w:tc>
      </w:tr>
      <w:tr w:rsidR="00B47C41" w:rsidRPr="00790BCA" w14:paraId="77B28956" w14:textId="77777777" w:rsidTr="00B47C41">
        <w:trPr>
          <w:gridAfter w:val="1"/>
          <w:wAfter w:w="6840" w:type="dxa"/>
          <w:trHeight w:val="440"/>
        </w:trPr>
        <w:tc>
          <w:tcPr>
            <w:tcW w:w="540" w:type="dxa"/>
            <w:tcBorders>
              <w:top w:val="single" w:sz="4" w:space="0" w:color="000000"/>
              <w:left w:val="single" w:sz="4" w:space="0" w:color="000000"/>
              <w:bottom w:val="single" w:sz="4" w:space="0" w:color="000000"/>
              <w:right w:val="nil"/>
            </w:tcBorders>
          </w:tcPr>
          <w:p w14:paraId="11F14BDE" w14:textId="77777777" w:rsidR="00B47C41" w:rsidRPr="00790BCA" w:rsidRDefault="00B47C41" w:rsidP="00B47C41">
            <w:pPr>
              <w:jc w:val="both"/>
              <w:rPr>
                <w:rFonts w:ascii="GHEA Grapalat" w:hAnsi="GHEA Grapalat"/>
                <w:color w:val="000000"/>
                <w:sz w:val="20"/>
                <w:szCs w:val="20"/>
              </w:rPr>
            </w:pPr>
          </w:p>
        </w:tc>
        <w:tc>
          <w:tcPr>
            <w:tcW w:w="2880" w:type="dxa"/>
            <w:tcBorders>
              <w:top w:val="single" w:sz="4" w:space="0" w:color="000000"/>
              <w:left w:val="single" w:sz="4" w:space="0" w:color="000000"/>
              <w:bottom w:val="single" w:sz="4" w:space="0" w:color="000000"/>
              <w:right w:val="nil"/>
            </w:tcBorders>
            <w:vAlign w:val="center"/>
          </w:tcPr>
          <w:p w14:paraId="70F8322D" w14:textId="77777777" w:rsidR="00B47C41" w:rsidRPr="00790BCA" w:rsidRDefault="00B47C41" w:rsidP="00B47C41">
            <w:pPr>
              <w:contextualSpacing/>
              <w:jc w:val="both"/>
              <w:rPr>
                <w:rFonts w:ascii="GHEA Grapalat" w:hAnsi="GHEA Grapalat" w:cs="Sylfaen"/>
                <w:sz w:val="20"/>
                <w:szCs w:val="20"/>
                <w:lang w:val="hy-AM"/>
              </w:rPr>
            </w:pPr>
            <w:r w:rsidRPr="00790BCA">
              <w:rPr>
                <w:rFonts w:ascii="GHEA Grapalat" w:hAnsi="GHEA Grapalat" w:cs="Sylfaen"/>
                <w:sz w:val="20"/>
                <w:szCs w:val="20"/>
                <w:lang w:val="hy-AM"/>
              </w:rPr>
              <w:t>Տ</w:t>
            </w:r>
            <w:r w:rsidRPr="00790BCA">
              <w:rPr>
                <w:rFonts w:ascii="GHEA Grapalat" w:hAnsi="GHEA Grapalat" w:cs="Sylfaen"/>
                <w:sz w:val="20"/>
                <w:szCs w:val="20"/>
              </w:rPr>
              <w:t>եղեկատու</w:t>
            </w:r>
            <w:r w:rsidRPr="00790BCA">
              <w:rPr>
                <w:rFonts w:ascii="GHEA Grapalat" w:hAnsi="GHEA Grapalat" w:cs="Sylfaen"/>
                <w:sz w:val="20"/>
                <w:szCs w:val="20"/>
                <w:lang w:val="hy-AM"/>
              </w:rPr>
              <w:t>/</w:t>
            </w:r>
          </w:p>
          <w:p w14:paraId="7CA9E0D4" w14:textId="77777777" w:rsidR="00B47C41" w:rsidRPr="00790BCA" w:rsidRDefault="00B47C41" w:rsidP="00B47C41">
            <w:pPr>
              <w:contextualSpacing/>
              <w:jc w:val="both"/>
              <w:rPr>
                <w:rFonts w:ascii="GHEA Grapalat" w:hAnsi="GHEA Grapalat" w:cs="Sylfaen"/>
                <w:sz w:val="20"/>
                <w:szCs w:val="20"/>
                <w:lang w:val="hy-AM"/>
              </w:rPr>
            </w:pPr>
            <w:r w:rsidRPr="00790BCA">
              <w:rPr>
                <w:rFonts w:ascii="GHEA Grapalat" w:hAnsi="GHEA Grapalat" w:cs="Sylfaen"/>
                <w:sz w:val="20"/>
                <w:szCs w:val="20"/>
                <w:lang w:val="hy-AM"/>
              </w:rPr>
              <w:t>քարտադարան</w:t>
            </w:r>
          </w:p>
        </w:tc>
        <w:tc>
          <w:tcPr>
            <w:tcW w:w="1170" w:type="dxa"/>
            <w:tcBorders>
              <w:top w:val="single" w:sz="4" w:space="0" w:color="000000"/>
              <w:left w:val="single" w:sz="4" w:space="0" w:color="000000"/>
              <w:bottom w:val="single" w:sz="4" w:space="0" w:color="000000"/>
              <w:right w:val="nil"/>
            </w:tcBorders>
            <w:vAlign w:val="center"/>
          </w:tcPr>
          <w:p w14:paraId="1C232838" w14:textId="77777777" w:rsidR="00B47C41" w:rsidRPr="00790BCA" w:rsidRDefault="00B47C41" w:rsidP="00B47C41">
            <w:pPr>
              <w:contextualSpacing/>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vAlign w:val="center"/>
          </w:tcPr>
          <w:p w14:paraId="0BCAA1EC" w14:textId="77777777" w:rsidR="00B47C41" w:rsidRPr="00790BCA" w:rsidRDefault="00B47C41" w:rsidP="00B47C41">
            <w:pPr>
              <w:contextualSpacing/>
              <w:jc w:val="both"/>
              <w:rPr>
                <w:rFonts w:ascii="GHEA Grapalat" w:hAnsi="GHEA Grapalat"/>
                <w:sz w:val="20"/>
                <w:szCs w:val="20"/>
                <w:lang w:val="hy-AM"/>
              </w:rPr>
            </w:pPr>
            <w:r w:rsidRPr="00790BCA">
              <w:rPr>
                <w:rFonts w:ascii="GHEA Grapalat" w:hAnsi="GHEA Grapalat"/>
                <w:sz w:val="20"/>
                <w:szCs w:val="20"/>
              </w:rPr>
              <w:t>Պացիենտների ընդունման համար</w:t>
            </w:r>
            <w:r w:rsidRPr="00790BCA">
              <w:rPr>
                <w:rFonts w:ascii="GHEA Grapalat" w:hAnsi="GHEA Grapalat"/>
                <w:sz w:val="20"/>
                <w:szCs w:val="20"/>
                <w:lang w:val="hy-AM"/>
              </w:rPr>
              <w:t>՝</w:t>
            </w:r>
            <w:r w:rsidRPr="00790BCA">
              <w:rPr>
                <w:rFonts w:ascii="GHEA Grapalat" w:hAnsi="GHEA Grapalat" w:cs="Sylfaen"/>
                <w:sz w:val="20"/>
                <w:szCs w:val="20"/>
              </w:rPr>
              <w:t xml:space="preserve"> ոչ պակաս</w:t>
            </w:r>
            <w:r w:rsidRPr="00790BCA">
              <w:rPr>
                <w:rFonts w:ascii="GHEA Grapalat" w:hAnsi="GHEA Grapalat"/>
                <w:sz w:val="20"/>
                <w:szCs w:val="20"/>
                <w:lang w:val="hy-AM"/>
              </w:rPr>
              <w:t xml:space="preserve"> 20քմ</w:t>
            </w:r>
          </w:p>
        </w:tc>
      </w:tr>
      <w:tr w:rsidR="00B47C41" w:rsidRPr="00790BCA" w14:paraId="4E229848" w14:textId="77777777" w:rsidTr="00B47C41">
        <w:trPr>
          <w:gridAfter w:val="1"/>
          <w:wAfter w:w="6840" w:type="dxa"/>
          <w:trHeight w:val="395"/>
        </w:trPr>
        <w:tc>
          <w:tcPr>
            <w:tcW w:w="540" w:type="dxa"/>
            <w:tcBorders>
              <w:top w:val="single" w:sz="4" w:space="0" w:color="000000"/>
              <w:left w:val="single" w:sz="4" w:space="0" w:color="000000"/>
              <w:bottom w:val="single" w:sz="4" w:space="0" w:color="000000"/>
              <w:right w:val="nil"/>
            </w:tcBorders>
          </w:tcPr>
          <w:p w14:paraId="174BA7B3" w14:textId="77777777" w:rsidR="00B47C41" w:rsidRPr="00790BCA" w:rsidRDefault="00B47C41" w:rsidP="00B47C41">
            <w:pPr>
              <w:jc w:val="both"/>
              <w:rPr>
                <w:rFonts w:ascii="GHEA Grapalat" w:hAnsi="GHEA Grapalat"/>
                <w:color w:val="000000"/>
                <w:sz w:val="20"/>
                <w:szCs w:val="20"/>
              </w:rPr>
            </w:pPr>
          </w:p>
        </w:tc>
        <w:tc>
          <w:tcPr>
            <w:tcW w:w="2880" w:type="dxa"/>
            <w:tcBorders>
              <w:top w:val="single" w:sz="4" w:space="0" w:color="000000"/>
              <w:left w:val="single" w:sz="4" w:space="0" w:color="000000"/>
              <w:bottom w:val="single" w:sz="4" w:space="0" w:color="000000"/>
              <w:right w:val="nil"/>
            </w:tcBorders>
            <w:vAlign w:val="center"/>
          </w:tcPr>
          <w:p w14:paraId="4C6D3074" w14:textId="77777777"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Սպասասրահ</w:t>
            </w:r>
          </w:p>
        </w:tc>
        <w:tc>
          <w:tcPr>
            <w:tcW w:w="1170" w:type="dxa"/>
            <w:tcBorders>
              <w:top w:val="single" w:sz="4" w:space="0" w:color="000000"/>
              <w:left w:val="single" w:sz="4" w:space="0" w:color="000000"/>
              <w:bottom w:val="single" w:sz="4" w:space="0" w:color="000000"/>
              <w:right w:val="nil"/>
            </w:tcBorders>
            <w:vAlign w:val="center"/>
          </w:tcPr>
          <w:p w14:paraId="13E8B559" w14:textId="77777777" w:rsidR="00B47C41" w:rsidRPr="00790BCA" w:rsidRDefault="00B47C41" w:rsidP="00B47C41">
            <w:pPr>
              <w:contextualSpacing/>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vAlign w:val="center"/>
          </w:tcPr>
          <w:p w14:paraId="6181DDB0" w14:textId="77777777"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lang w:val="hy-AM"/>
              </w:rPr>
              <w:t>Շուրջ</w:t>
            </w:r>
            <w:r w:rsidRPr="00790BCA">
              <w:rPr>
                <w:rFonts w:ascii="GHEA Grapalat" w:hAnsi="GHEA Grapalat" w:cs="Sylfaen"/>
                <w:sz w:val="20"/>
                <w:szCs w:val="20"/>
              </w:rPr>
              <w:t xml:space="preserve"> 60 քմ</w:t>
            </w:r>
          </w:p>
        </w:tc>
      </w:tr>
      <w:tr w:rsidR="00B47C41" w:rsidRPr="00790BCA" w14:paraId="20402D63" w14:textId="77777777" w:rsidTr="00B47C41">
        <w:trPr>
          <w:gridAfter w:val="1"/>
          <w:wAfter w:w="6840" w:type="dxa"/>
          <w:trHeight w:val="395"/>
        </w:trPr>
        <w:tc>
          <w:tcPr>
            <w:tcW w:w="540" w:type="dxa"/>
            <w:tcBorders>
              <w:top w:val="single" w:sz="4" w:space="0" w:color="000000"/>
              <w:left w:val="single" w:sz="4" w:space="0" w:color="000000"/>
              <w:bottom w:val="single" w:sz="4" w:space="0" w:color="000000"/>
              <w:right w:val="nil"/>
            </w:tcBorders>
          </w:tcPr>
          <w:p w14:paraId="2038D8DA" w14:textId="77777777" w:rsidR="00B47C41" w:rsidRPr="00790BCA" w:rsidRDefault="00B47C41" w:rsidP="00B47C41">
            <w:pPr>
              <w:jc w:val="both"/>
              <w:rPr>
                <w:rFonts w:ascii="GHEA Grapalat" w:hAnsi="GHEA Grapalat"/>
                <w:color w:val="FF0000"/>
                <w:sz w:val="20"/>
                <w:szCs w:val="20"/>
                <w:lang w:val="hy-AM"/>
              </w:rPr>
            </w:pPr>
          </w:p>
        </w:tc>
        <w:tc>
          <w:tcPr>
            <w:tcW w:w="2880" w:type="dxa"/>
            <w:tcBorders>
              <w:top w:val="single" w:sz="4" w:space="0" w:color="000000"/>
              <w:left w:val="single" w:sz="4" w:space="0" w:color="000000"/>
              <w:bottom w:val="single" w:sz="4" w:space="0" w:color="000000"/>
              <w:right w:val="nil"/>
            </w:tcBorders>
            <w:vAlign w:val="center"/>
          </w:tcPr>
          <w:p w14:paraId="3FE3DCBE" w14:textId="77777777"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lang w:val="hy-AM"/>
              </w:rPr>
              <w:t>Միջամտությունների սենյակ</w:t>
            </w:r>
            <w:r w:rsidRPr="00790BCA">
              <w:rPr>
                <w:rFonts w:ascii="GHEA Grapalat" w:hAnsi="GHEA Grapalat" w:cs="Sylfaen"/>
                <w:sz w:val="20"/>
                <w:szCs w:val="20"/>
              </w:rPr>
              <w:t xml:space="preserve"> </w:t>
            </w:r>
          </w:p>
        </w:tc>
        <w:tc>
          <w:tcPr>
            <w:tcW w:w="1170" w:type="dxa"/>
            <w:tcBorders>
              <w:top w:val="single" w:sz="4" w:space="0" w:color="000000"/>
              <w:left w:val="single" w:sz="4" w:space="0" w:color="000000"/>
              <w:bottom w:val="single" w:sz="4" w:space="0" w:color="000000"/>
              <w:right w:val="nil"/>
            </w:tcBorders>
            <w:vAlign w:val="center"/>
          </w:tcPr>
          <w:p w14:paraId="23982BAF" w14:textId="77777777" w:rsidR="00B47C41" w:rsidRPr="00790BCA" w:rsidRDefault="00B47C41" w:rsidP="00B47C41">
            <w:pPr>
              <w:contextualSpacing/>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vAlign w:val="center"/>
          </w:tcPr>
          <w:p w14:paraId="1FD09711" w14:textId="77777777"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Ոչ պակաս 16 քմ՝ սանհանգույցով</w:t>
            </w:r>
          </w:p>
        </w:tc>
      </w:tr>
      <w:tr w:rsidR="00B47C41" w:rsidRPr="00790BCA" w14:paraId="06C3F92C" w14:textId="77777777" w:rsidTr="00B47C41">
        <w:trPr>
          <w:trHeight w:val="395"/>
        </w:trPr>
        <w:tc>
          <w:tcPr>
            <w:tcW w:w="540" w:type="dxa"/>
            <w:tcBorders>
              <w:top w:val="single" w:sz="4" w:space="0" w:color="000000"/>
              <w:left w:val="single" w:sz="4" w:space="0" w:color="000000"/>
              <w:bottom w:val="single" w:sz="4" w:space="0" w:color="000000"/>
              <w:right w:val="nil"/>
            </w:tcBorders>
          </w:tcPr>
          <w:p w14:paraId="5919EA02" w14:textId="77777777"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shd w:val="clear" w:color="auto" w:fill="auto"/>
          </w:tcPr>
          <w:p w14:paraId="52332DA9" w14:textId="77777777" w:rsidR="00B47C41" w:rsidRPr="00790BCA" w:rsidRDefault="00B47C41" w:rsidP="00B47C41">
            <w:pPr>
              <w:jc w:val="both"/>
              <w:rPr>
                <w:rFonts w:ascii="GHEA Grapalat" w:hAnsi="GHEA Grapalat" w:cs="Sylfaen"/>
                <w:sz w:val="20"/>
                <w:szCs w:val="20"/>
                <w:highlight w:val="yellow"/>
                <w:lang w:val="hy-AM"/>
              </w:rPr>
            </w:pPr>
            <w:r w:rsidRPr="00790BCA">
              <w:rPr>
                <w:rFonts w:ascii="GHEA Grapalat" w:hAnsi="GHEA Grapalat" w:cs="Sylfaen"/>
                <w:sz w:val="20"/>
                <w:szCs w:val="20"/>
                <w:lang w:val="hy-AM"/>
              </w:rPr>
              <w:t>Կրծքի երեխաների կերակրելու համար նախատեսված սենյակ</w:t>
            </w:r>
          </w:p>
        </w:tc>
        <w:tc>
          <w:tcPr>
            <w:tcW w:w="1170" w:type="dxa"/>
            <w:tcBorders>
              <w:top w:val="single" w:sz="4" w:space="0" w:color="000000"/>
              <w:left w:val="single" w:sz="4" w:space="0" w:color="000000"/>
              <w:bottom w:val="single" w:sz="4" w:space="0" w:color="000000"/>
              <w:right w:val="nil"/>
            </w:tcBorders>
          </w:tcPr>
          <w:p w14:paraId="106B8B8F" w14:textId="77777777" w:rsidR="00B47C41" w:rsidRPr="00790BCA" w:rsidRDefault="00B47C41" w:rsidP="00B47C41">
            <w:pPr>
              <w:jc w:val="center"/>
              <w:rPr>
                <w:rFonts w:ascii="GHEA Grapalat" w:hAnsi="GHEA Grapalat" w:cs="Sylfaen"/>
                <w:sz w:val="20"/>
                <w:szCs w:val="20"/>
                <w:lang w:val="hy-AM"/>
              </w:rPr>
            </w:pPr>
            <w:r w:rsidRPr="00790BCA">
              <w:rPr>
                <w:rFonts w:ascii="GHEA Grapalat" w:hAnsi="GHEA Grapalat" w:cs="Sylfaen"/>
                <w:sz w:val="20"/>
                <w:szCs w:val="20"/>
                <w:lang w:val="hy-AM"/>
              </w:rPr>
              <w:t>1</w:t>
            </w:r>
          </w:p>
        </w:tc>
        <w:tc>
          <w:tcPr>
            <w:tcW w:w="6840" w:type="dxa"/>
            <w:tcBorders>
              <w:top w:val="single" w:sz="4" w:space="0" w:color="000000"/>
              <w:left w:val="single" w:sz="4" w:space="0" w:color="000000"/>
              <w:bottom w:val="single" w:sz="4" w:space="0" w:color="000000"/>
              <w:right w:val="single" w:sz="4" w:space="0" w:color="000000"/>
            </w:tcBorders>
          </w:tcPr>
          <w:p w14:paraId="08D5944A" w14:textId="77777777"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rPr>
              <w:t>8</w:t>
            </w:r>
            <w:r w:rsidRPr="00790BCA">
              <w:rPr>
                <w:rFonts w:ascii="GHEA Grapalat" w:hAnsi="GHEA Grapalat"/>
                <w:color w:val="000000"/>
                <w:sz w:val="20"/>
                <w:szCs w:val="20"/>
                <w:lang w:val="hy-AM"/>
              </w:rPr>
              <w:t xml:space="preserve"> քմ</w:t>
            </w:r>
          </w:p>
        </w:tc>
        <w:tc>
          <w:tcPr>
            <w:tcW w:w="6840" w:type="dxa"/>
          </w:tcPr>
          <w:p w14:paraId="04A69C39" w14:textId="77777777"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20 քմ</w:t>
            </w:r>
          </w:p>
        </w:tc>
      </w:tr>
      <w:tr w:rsidR="00B47C41" w:rsidRPr="00790BCA" w14:paraId="149FD8E9" w14:textId="77777777" w:rsidTr="00B47C41">
        <w:trPr>
          <w:gridAfter w:val="1"/>
          <w:wAfter w:w="6840" w:type="dxa"/>
          <w:trHeight w:val="395"/>
        </w:trPr>
        <w:tc>
          <w:tcPr>
            <w:tcW w:w="11430" w:type="dxa"/>
            <w:gridSpan w:val="4"/>
            <w:tcBorders>
              <w:top w:val="single" w:sz="4" w:space="0" w:color="000000"/>
              <w:left w:val="single" w:sz="4" w:space="0" w:color="000000"/>
              <w:bottom w:val="single" w:sz="4" w:space="0" w:color="000000"/>
              <w:right w:val="single" w:sz="4" w:space="0" w:color="000000"/>
            </w:tcBorders>
            <w:shd w:val="clear" w:color="auto" w:fill="auto"/>
          </w:tcPr>
          <w:p w14:paraId="273AC4E2" w14:textId="77777777" w:rsidR="00B47C41" w:rsidRPr="00790BCA" w:rsidRDefault="00B47C41" w:rsidP="00B47C41">
            <w:pPr>
              <w:contextualSpacing/>
              <w:jc w:val="both"/>
              <w:rPr>
                <w:rFonts w:ascii="GHEA Grapalat" w:hAnsi="GHEA Grapalat" w:cs="Sylfaen"/>
                <w:sz w:val="20"/>
                <w:szCs w:val="20"/>
                <w:lang w:val="hy-AM"/>
              </w:rPr>
            </w:pPr>
            <w:r w:rsidRPr="00790BCA">
              <w:rPr>
                <w:rFonts w:ascii="GHEA Grapalat" w:hAnsi="GHEA Grapalat"/>
                <w:b/>
                <w:i/>
                <w:sz w:val="20"/>
                <w:szCs w:val="20"/>
                <w:lang w:val="hy-AM"/>
              </w:rPr>
              <w:t>Վարակիչ հիվանդությունների</w:t>
            </w:r>
            <w:r w:rsidRPr="00790BCA">
              <w:rPr>
                <w:rFonts w:ascii="GHEA Grapalat" w:hAnsi="GHEA Grapalat"/>
                <w:b/>
                <w:sz w:val="20"/>
                <w:szCs w:val="20"/>
                <w:lang w:val="hy-AM"/>
              </w:rPr>
              <w:t xml:space="preserve"> </w:t>
            </w:r>
            <w:r w:rsidRPr="00790BCA">
              <w:rPr>
                <w:rFonts w:ascii="GHEA Grapalat" w:hAnsi="GHEA Grapalat" w:cs="Arial LatArm"/>
                <w:b/>
                <w:i/>
                <w:sz w:val="20"/>
                <w:szCs w:val="20"/>
                <w:lang w:val="hy-AM"/>
              </w:rPr>
              <w:t>դեմ պայքարի ծառայություն</w:t>
            </w:r>
          </w:p>
        </w:tc>
      </w:tr>
      <w:tr w:rsidR="00B47C41" w:rsidRPr="00790BCA" w14:paraId="200BBCA0" w14:textId="77777777" w:rsidTr="00B47C41">
        <w:trPr>
          <w:gridAfter w:val="1"/>
          <w:wAfter w:w="6840" w:type="dxa"/>
          <w:trHeight w:val="440"/>
        </w:trPr>
        <w:tc>
          <w:tcPr>
            <w:tcW w:w="540" w:type="dxa"/>
            <w:tcBorders>
              <w:top w:val="single" w:sz="4" w:space="0" w:color="000000"/>
              <w:left w:val="single" w:sz="4" w:space="0" w:color="000000"/>
              <w:bottom w:val="single" w:sz="4" w:space="0" w:color="000000"/>
              <w:right w:val="nil"/>
            </w:tcBorders>
            <w:shd w:val="clear" w:color="auto" w:fill="auto"/>
          </w:tcPr>
          <w:p w14:paraId="53512F12" w14:textId="77777777" w:rsidR="00B47C41" w:rsidRPr="00790BCA" w:rsidRDefault="00B47C41" w:rsidP="00B47C41">
            <w:pPr>
              <w:jc w:val="both"/>
              <w:rPr>
                <w:rFonts w:ascii="GHEA Grapalat" w:hAnsi="GHEA Grapalat"/>
                <w:sz w:val="20"/>
                <w:szCs w:val="20"/>
                <w:lang w:val="hy-AM"/>
              </w:rPr>
            </w:pPr>
          </w:p>
        </w:tc>
        <w:tc>
          <w:tcPr>
            <w:tcW w:w="2880" w:type="dxa"/>
            <w:tcBorders>
              <w:top w:val="single" w:sz="4" w:space="0" w:color="000000"/>
              <w:left w:val="single" w:sz="4" w:space="0" w:color="000000"/>
              <w:bottom w:val="single" w:sz="4" w:space="0" w:color="000000"/>
              <w:right w:val="nil"/>
            </w:tcBorders>
            <w:shd w:val="clear" w:color="auto" w:fill="auto"/>
            <w:vAlign w:val="center"/>
          </w:tcPr>
          <w:p w14:paraId="6C87A9DE" w14:textId="77777777" w:rsidR="00B47C41" w:rsidRPr="00790BCA" w:rsidRDefault="00B47C41" w:rsidP="00B47C41">
            <w:pPr>
              <w:contextualSpacing/>
              <w:jc w:val="both"/>
              <w:rPr>
                <w:rFonts w:ascii="GHEA Grapalat" w:hAnsi="GHEA Grapalat" w:cs="Sylfaen"/>
                <w:sz w:val="20"/>
                <w:szCs w:val="20"/>
                <w:lang w:val="hy-AM"/>
              </w:rPr>
            </w:pPr>
            <w:r w:rsidRPr="00790BCA">
              <w:rPr>
                <w:rFonts w:ascii="GHEA Grapalat" w:hAnsi="GHEA Grapalat" w:cs="Sylfaen"/>
                <w:sz w:val="20"/>
                <w:szCs w:val="20"/>
              </w:rPr>
              <w:t>Մեկուսարան</w:t>
            </w:r>
          </w:p>
        </w:tc>
        <w:tc>
          <w:tcPr>
            <w:tcW w:w="1170" w:type="dxa"/>
            <w:tcBorders>
              <w:top w:val="single" w:sz="4" w:space="0" w:color="000000"/>
              <w:left w:val="single" w:sz="4" w:space="0" w:color="000000"/>
              <w:bottom w:val="single" w:sz="4" w:space="0" w:color="000000"/>
              <w:right w:val="nil"/>
            </w:tcBorders>
            <w:shd w:val="clear" w:color="auto" w:fill="auto"/>
            <w:vAlign w:val="center"/>
          </w:tcPr>
          <w:p w14:paraId="2B8C8BCE" w14:textId="77777777" w:rsidR="00B47C41" w:rsidRPr="00790BCA" w:rsidRDefault="00B47C41" w:rsidP="00B47C41">
            <w:pPr>
              <w:contextualSpacing/>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C35E0" w14:textId="77777777"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Ոչ պակաս 14 քմ՝ նախամուտքով և սանհանգույցով/ դեպի դուրս դռնով, առանձին մուտքով՝ ընդունարանին կից</w:t>
            </w:r>
          </w:p>
        </w:tc>
      </w:tr>
      <w:tr w:rsidR="00B47C41" w:rsidRPr="00790BCA" w14:paraId="603CAB42" w14:textId="77777777" w:rsidTr="00B47C41">
        <w:trPr>
          <w:gridAfter w:val="1"/>
          <w:wAfter w:w="6840" w:type="dxa"/>
          <w:trHeight w:val="440"/>
        </w:trPr>
        <w:tc>
          <w:tcPr>
            <w:tcW w:w="540" w:type="dxa"/>
            <w:tcBorders>
              <w:top w:val="single" w:sz="4" w:space="0" w:color="000000"/>
              <w:left w:val="single" w:sz="4" w:space="0" w:color="000000"/>
              <w:bottom w:val="single" w:sz="4" w:space="0" w:color="000000"/>
              <w:right w:val="nil"/>
            </w:tcBorders>
            <w:shd w:val="clear" w:color="auto" w:fill="auto"/>
          </w:tcPr>
          <w:p w14:paraId="7D500F54" w14:textId="77777777" w:rsidR="00B47C41" w:rsidRPr="00790BCA" w:rsidRDefault="00B47C41" w:rsidP="00B47C41">
            <w:pPr>
              <w:jc w:val="both"/>
              <w:rPr>
                <w:rFonts w:ascii="GHEA Grapalat" w:hAnsi="GHEA Grapalat"/>
                <w:sz w:val="20"/>
                <w:szCs w:val="20"/>
                <w:lang w:val="hy-AM"/>
              </w:rPr>
            </w:pPr>
          </w:p>
        </w:tc>
        <w:tc>
          <w:tcPr>
            <w:tcW w:w="2880" w:type="dxa"/>
            <w:tcBorders>
              <w:top w:val="single" w:sz="4" w:space="0" w:color="000000"/>
              <w:left w:val="single" w:sz="4" w:space="0" w:color="000000"/>
              <w:bottom w:val="single" w:sz="4" w:space="0" w:color="000000"/>
              <w:right w:val="nil"/>
            </w:tcBorders>
            <w:shd w:val="clear" w:color="auto" w:fill="auto"/>
            <w:vAlign w:val="center"/>
          </w:tcPr>
          <w:p w14:paraId="0368F51E" w14:textId="77777777"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lang w:val="hy-AM"/>
              </w:rPr>
              <w:t>Միջամտությունների</w:t>
            </w:r>
            <w:r w:rsidRPr="00790BCA">
              <w:rPr>
                <w:rFonts w:ascii="GHEA Grapalat" w:hAnsi="GHEA Grapalat" w:cs="Sylfaen"/>
                <w:sz w:val="20"/>
                <w:szCs w:val="20"/>
              </w:rPr>
              <w:t>/</w:t>
            </w:r>
          </w:p>
          <w:p w14:paraId="6C902D14" w14:textId="77777777"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lang w:val="hy-AM"/>
              </w:rPr>
              <w:t>նմուշառման սենյակ</w:t>
            </w:r>
            <w:r w:rsidRPr="00790BCA">
              <w:rPr>
                <w:rFonts w:ascii="GHEA Grapalat" w:hAnsi="GHEA Grapalat" w:cs="Sylfaen"/>
                <w:sz w:val="20"/>
                <w:szCs w:val="20"/>
              </w:rPr>
              <w:t xml:space="preserve"> </w:t>
            </w:r>
          </w:p>
        </w:tc>
        <w:tc>
          <w:tcPr>
            <w:tcW w:w="1170" w:type="dxa"/>
            <w:tcBorders>
              <w:top w:val="single" w:sz="4" w:space="0" w:color="000000"/>
              <w:left w:val="single" w:sz="4" w:space="0" w:color="000000"/>
              <w:bottom w:val="single" w:sz="4" w:space="0" w:color="000000"/>
              <w:right w:val="nil"/>
            </w:tcBorders>
            <w:shd w:val="clear" w:color="auto" w:fill="auto"/>
            <w:vAlign w:val="center"/>
          </w:tcPr>
          <w:p w14:paraId="721E4668" w14:textId="77777777" w:rsidR="00B47C41" w:rsidRPr="00790BCA" w:rsidRDefault="00B47C41" w:rsidP="00B47C41">
            <w:pPr>
              <w:contextualSpacing/>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00496" w14:textId="77777777"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Ոչ պակաս 16 քմ՝ սանհանգույցով</w:t>
            </w:r>
            <w:r w:rsidRPr="00790BCA">
              <w:rPr>
                <w:rFonts w:ascii="GHEA Grapalat" w:hAnsi="GHEA Grapalat" w:cs="Sylfaen"/>
                <w:sz w:val="20"/>
                <w:szCs w:val="20"/>
                <w:lang w:val="hy-AM"/>
              </w:rPr>
              <w:t xml:space="preserve">՝ </w:t>
            </w:r>
            <w:r w:rsidRPr="00790BCA">
              <w:rPr>
                <w:rFonts w:ascii="GHEA Grapalat" w:hAnsi="GHEA Grapalat" w:cs="Sylfaen"/>
                <w:sz w:val="20"/>
                <w:szCs w:val="20"/>
              </w:rPr>
              <w:t>մեկուսարանինի կից</w:t>
            </w:r>
          </w:p>
        </w:tc>
      </w:tr>
      <w:tr w:rsidR="00B47C41" w:rsidRPr="00790BCA" w14:paraId="1C887000" w14:textId="77777777" w:rsidTr="00B47C41">
        <w:trPr>
          <w:gridAfter w:val="1"/>
          <w:wAfter w:w="6840" w:type="dxa"/>
          <w:trHeight w:val="440"/>
        </w:trPr>
        <w:tc>
          <w:tcPr>
            <w:tcW w:w="540" w:type="dxa"/>
            <w:tcBorders>
              <w:top w:val="single" w:sz="4" w:space="0" w:color="000000"/>
              <w:left w:val="single" w:sz="4" w:space="0" w:color="000000"/>
              <w:bottom w:val="single" w:sz="4" w:space="0" w:color="000000"/>
              <w:right w:val="nil"/>
            </w:tcBorders>
            <w:shd w:val="clear" w:color="auto" w:fill="auto"/>
          </w:tcPr>
          <w:p w14:paraId="1282E8BB" w14:textId="77777777" w:rsidR="00B47C41" w:rsidRPr="00790BCA" w:rsidRDefault="00B47C41" w:rsidP="00B47C41">
            <w:pPr>
              <w:jc w:val="both"/>
              <w:rPr>
                <w:rFonts w:ascii="GHEA Grapalat" w:hAnsi="GHEA Grapalat"/>
                <w:sz w:val="20"/>
                <w:szCs w:val="20"/>
                <w:lang w:val="hy-AM"/>
              </w:rPr>
            </w:pPr>
          </w:p>
        </w:tc>
        <w:tc>
          <w:tcPr>
            <w:tcW w:w="2880" w:type="dxa"/>
            <w:tcBorders>
              <w:top w:val="single" w:sz="4" w:space="0" w:color="000000"/>
              <w:left w:val="single" w:sz="4" w:space="0" w:color="000000"/>
              <w:bottom w:val="single" w:sz="4" w:space="0" w:color="000000"/>
              <w:right w:val="nil"/>
            </w:tcBorders>
            <w:shd w:val="clear" w:color="auto" w:fill="auto"/>
          </w:tcPr>
          <w:p w14:paraId="43271B09" w14:textId="77777777" w:rsidR="00B47C41" w:rsidRPr="00790BCA" w:rsidRDefault="00B47C41" w:rsidP="00B47C41">
            <w:pPr>
              <w:jc w:val="both"/>
              <w:rPr>
                <w:rFonts w:ascii="GHEA Grapalat" w:hAnsi="GHEA Grapalat"/>
                <w:sz w:val="20"/>
                <w:szCs w:val="20"/>
                <w:lang w:val="hy-AM"/>
              </w:rPr>
            </w:pPr>
            <w:r w:rsidRPr="00790BCA">
              <w:rPr>
                <w:rFonts w:ascii="GHEA Grapalat" w:hAnsi="GHEA Grapalat"/>
                <w:sz w:val="20"/>
                <w:szCs w:val="20"/>
                <w:lang w:val="hy-AM"/>
              </w:rPr>
              <w:t>Բժշկական անձնակազմի  սենյակ</w:t>
            </w:r>
          </w:p>
        </w:tc>
        <w:tc>
          <w:tcPr>
            <w:tcW w:w="1170" w:type="dxa"/>
            <w:tcBorders>
              <w:top w:val="single" w:sz="4" w:space="0" w:color="000000"/>
              <w:left w:val="single" w:sz="4" w:space="0" w:color="000000"/>
              <w:bottom w:val="single" w:sz="4" w:space="0" w:color="000000"/>
              <w:right w:val="nil"/>
            </w:tcBorders>
            <w:shd w:val="clear" w:color="auto" w:fill="auto"/>
          </w:tcPr>
          <w:p w14:paraId="4E44FE96" w14:textId="77777777" w:rsidR="00B47C41" w:rsidRPr="00790BCA" w:rsidRDefault="00B47C41" w:rsidP="00B47C41">
            <w:pPr>
              <w:jc w:val="center"/>
              <w:rPr>
                <w:rFonts w:ascii="GHEA Grapalat" w:hAnsi="GHEA Grapalat"/>
                <w:sz w:val="20"/>
                <w:szCs w:val="20"/>
                <w:lang w:val="hy-AM"/>
              </w:rPr>
            </w:pPr>
            <w:r w:rsidRPr="00790BCA">
              <w:rPr>
                <w:rFonts w:ascii="GHEA Grapalat" w:hAnsi="GHEA Grapalat"/>
                <w:sz w:val="20"/>
                <w:szCs w:val="20"/>
                <w:lang w:val="hy-AM"/>
              </w:rPr>
              <w:t>1</w:t>
            </w:r>
          </w:p>
        </w:tc>
        <w:tc>
          <w:tcPr>
            <w:tcW w:w="6840" w:type="dxa"/>
            <w:tcBorders>
              <w:top w:val="single" w:sz="4" w:space="0" w:color="000000"/>
              <w:left w:val="single" w:sz="4" w:space="0" w:color="000000"/>
              <w:bottom w:val="single" w:sz="4" w:space="0" w:color="000000"/>
              <w:right w:val="single" w:sz="4" w:space="0" w:color="000000"/>
            </w:tcBorders>
            <w:shd w:val="clear" w:color="auto" w:fill="auto"/>
          </w:tcPr>
          <w:p w14:paraId="47E7A3EC" w14:textId="77777777" w:rsidR="00B47C41" w:rsidRPr="00790BCA" w:rsidRDefault="00B47C41" w:rsidP="00B47C41">
            <w:pPr>
              <w:jc w:val="both"/>
              <w:rPr>
                <w:rFonts w:ascii="GHEA Grapalat" w:hAnsi="GHEA Grapalat"/>
                <w:sz w:val="20"/>
                <w:szCs w:val="20"/>
                <w:lang w:val="hy-AM"/>
              </w:rPr>
            </w:pPr>
            <w:r w:rsidRPr="00790BCA">
              <w:rPr>
                <w:rFonts w:ascii="GHEA Grapalat" w:hAnsi="GHEA Grapalat"/>
                <w:sz w:val="20"/>
                <w:szCs w:val="20"/>
                <w:lang w:val="hy-AM"/>
              </w:rPr>
              <w:t xml:space="preserve"> Շուրջ  14.0քմ</w:t>
            </w:r>
          </w:p>
        </w:tc>
      </w:tr>
      <w:tr w:rsidR="00B47C41" w:rsidRPr="00790BCA" w14:paraId="535F3E51" w14:textId="77777777" w:rsidTr="00B47C41">
        <w:trPr>
          <w:gridAfter w:val="1"/>
          <w:wAfter w:w="6840" w:type="dxa"/>
          <w:trHeight w:val="377"/>
        </w:trPr>
        <w:tc>
          <w:tcPr>
            <w:tcW w:w="540" w:type="dxa"/>
            <w:tcBorders>
              <w:top w:val="single" w:sz="4" w:space="0" w:color="000000"/>
              <w:left w:val="single" w:sz="4" w:space="0" w:color="000000"/>
              <w:bottom w:val="single" w:sz="4" w:space="0" w:color="000000"/>
              <w:right w:val="nil"/>
            </w:tcBorders>
          </w:tcPr>
          <w:p w14:paraId="393D6C9E" w14:textId="77777777" w:rsidR="00B47C41" w:rsidRPr="00790BCA" w:rsidRDefault="00B47C41" w:rsidP="00B47C41">
            <w:pPr>
              <w:jc w:val="both"/>
              <w:rPr>
                <w:rFonts w:ascii="GHEA Grapalat" w:hAnsi="GHEA Grapalat"/>
                <w:color w:val="000000"/>
                <w:sz w:val="20"/>
                <w:szCs w:val="20"/>
                <w:lang w:val="hy-AM"/>
              </w:rPr>
            </w:pPr>
          </w:p>
        </w:tc>
        <w:tc>
          <w:tcPr>
            <w:tcW w:w="2880" w:type="dxa"/>
            <w:tcBorders>
              <w:top w:val="single" w:sz="4" w:space="0" w:color="000000"/>
              <w:left w:val="single" w:sz="4" w:space="0" w:color="000000"/>
              <w:bottom w:val="single" w:sz="4" w:space="0" w:color="000000"/>
              <w:right w:val="nil"/>
            </w:tcBorders>
            <w:vAlign w:val="center"/>
          </w:tcPr>
          <w:p w14:paraId="047CC138" w14:textId="77777777"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Մաքուր պարագաներ</w:t>
            </w:r>
          </w:p>
        </w:tc>
        <w:tc>
          <w:tcPr>
            <w:tcW w:w="1170" w:type="dxa"/>
            <w:tcBorders>
              <w:top w:val="single" w:sz="4" w:space="0" w:color="000000"/>
              <w:left w:val="single" w:sz="4" w:space="0" w:color="000000"/>
              <w:bottom w:val="single" w:sz="4" w:space="0" w:color="000000"/>
              <w:right w:val="nil"/>
            </w:tcBorders>
            <w:vAlign w:val="center"/>
          </w:tcPr>
          <w:p w14:paraId="410D3053" w14:textId="77777777" w:rsidR="00B47C41" w:rsidRPr="00790BCA" w:rsidRDefault="00B47C41" w:rsidP="00B47C41">
            <w:pPr>
              <w:contextualSpacing/>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vAlign w:val="center"/>
          </w:tcPr>
          <w:p w14:paraId="3203B5B9" w14:textId="77777777" w:rsidR="00B47C41" w:rsidRPr="00790BCA" w:rsidRDefault="00B47C41" w:rsidP="00B47C41">
            <w:pPr>
              <w:contextualSpacing/>
              <w:jc w:val="both"/>
              <w:rPr>
                <w:rFonts w:ascii="GHEA Grapalat" w:hAnsi="GHEA Grapalat"/>
                <w:sz w:val="20"/>
                <w:szCs w:val="20"/>
              </w:rPr>
            </w:pPr>
            <w:r w:rsidRPr="00790BCA">
              <w:rPr>
                <w:rFonts w:ascii="GHEA Grapalat" w:hAnsi="GHEA Grapalat" w:cs="Sylfaen"/>
                <w:sz w:val="20"/>
                <w:szCs w:val="20"/>
                <w:lang w:val="hy-AM"/>
              </w:rPr>
              <w:t>Մ</w:t>
            </w:r>
            <w:r w:rsidRPr="00790BCA">
              <w:rPr>
                <w:rFonts w:ascii="GHEA Grapalat" w:hAnsi="GHEA Grapalat" w:cs="Sylfaen"/>
                <w:sz w:val="20"/>
                <w:szCs w:val="20"/>
              </w:rPr>
              <w:t>աքուր պարագաների պահեստավորման համար, ոչ պակաս 3 քմ</w:t>
            </w:r>
          </w:p>
        </w:tc>
      </w:tr>
      <w:tr w:rsidR="00B47C41" w:rsidRPr="00790BCA" w14:paraId="36A5C93F" w14:textId="77777777" w:rsidTr="00B47C41">
        <w:trPr>
          <w:gridAfter w:val="1"/>
          <w:wAfter w:w="6840" w:type="dxa"/>
          <w:trHeight w:val="503"/>
        </w:trPr>
        <w:tc>
          <w:tcPr>
            <w:tcW w:w="540" w:type="dxa"/>
            <w:tcBorders>
              <w:top w:val="single" w:sz="4" w:space="0" w:color="000000"/>
              <w:left w:val="single" w:sz="4" w:space="0" w:color="000000"/>
              <w:bottom w:val="single" w:sz="4" w:space="0" w:color="000000"/>
              <w:right w:val="nil"/>
            </w:tcBorders>
          </w:tcPr>
          <w:p w14:paraId="07E6878A" w14:textId="77777777" w:rsidR="00B47C41" w:rsidRPr="00790BCA" w:rsidRDefault="00B47C41" w:rsidP="00B47C41">
            <w:pPr>
              <w:jc w:val="both"/>
              <w:rPr>
                <w:rFonts w:ascii="GHEA Grapalat" w:hAnsi="GHEA Grapalat"/>
                <w:color w:val="000000"/>
                <w:sz w:val="20"/>
                <w:szCs w:val="20"/>
              </w:rPr>
            </w:pPr>
          </w:p>
        </w:tc>
        <w:tc>
          <w:tcPr>
            <w:tcW w:w="2880" w:type="dxa"/>
            <w:tcBorders>
              <w:top w:val="single" w:sz="4" w:space="0" w:color="000000"/>
              <w:left w:val="single" w:sz="4" w:space="0" w:color="000000"/>
              <w:bottom w:val="single" w:sz="4" w:space="0" w:color="000000"/>
              <w:right w:val="nil"/>
            </w:tcBorders>
            <w:vAlign w:val="center"/>
          </w:tcPr>
          <w:p w14:paraId="31EA7201" w14:textId="77777777"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Կեղտոտ պարագաներ</w:t>
            </w:r>
          </w:p>
        </w:tc>
        <w:tc>
          <w:tcPr>
            <w:tcW w:w="1170" w:type="dxa"/>
            <w:tcBorders>
              <w:top w:val="single" w:sz="4" w:space="0" w:color="000000"/>
              <w:left w:val="single" w:sz="4" w:space="0" w:color="000000"/>
              <w:bottom w:val="single" w:sz="4" w:space="0" w:color="000000"/>
              <w:right w:val="nil"/>
            </w:tcBorders>
            <w:vAlign w:val="center"/>
          </w:tcPr>
          <w:p w14:paraId="0A246509" w14:textId="77777777" w:rsidR="00B47C41" w:rsidRPr="00790BCA" w:rsidRDefault="00B47C41" w:rsidP="00B47C41">
            <w:pPr>
              <w:contextualSpacing/>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vAlign w:val="center"/>
          </w:tcPr>
          <w:p w14:paraId="3144C77D" w14:textId="77777777" w:rsidR="00B47C41" w:rsidRPr="00790BCA" w:rsidRDefault="00B47C41" w:rsidP="00B47C41">
            <w:pPr>
              <w:contextualSpacing/>
              <w:jc w:val="both"/>
              <w:rPr>
                <w:rFonts w:ascii="GHEA Grapalat" w:hAnsi="GHEA Grapalat"/>
                <w:sz w:val="20"/>
                <w:szCs w:val="20"/>
              </w:rPr>
            </w:pPr>
            <w:r w:rsidRPr="00790BCA">
              <w:rPr>
                <w:rFonts w:ascii="GHEA Grapalat" w:hAnsi="GHEA Grapalat" w:cs="Sylfaen"/>
                <w:sz w:val="20"/>
                <w:szCs w:val="20"/>
              </w:rPr>
              <w:t>Ցանկալի է տեղակայված լինի ելքին մոտ,  ոչ պակաս 3 քմ</w:t>
            </w:r>
          </w:p>
        </w:tc>
      </w:tr>
      <w:tr w:rsidR="00B47C41" w:rsidRPr="00790BCA" w14:paraId="1E7953FB" w14:textId="77777777" w:rsidTr="00B47C41">
        <w:trPr>
          <w:gridAfter w:val="1"/>
          <w:wAfter w:w="6840" w:type="dxa"/>
          <w:trHeight w:val="422"/>
        </w:trPr>
        <w:tc>
          <w:tcPr>
            <w:tcW w:w="540" w:type="dxa"/>
            <w:tcBorders>
              <w:top w:val="single" w:sz="4" w:space="0" w:color="000000"/>
              <w:left w:val="single" w:sz="4" w:space="0" w:color="000000"/>
              <w:bottom w:val="single" w:sz="4" w:space="0" w:color="000000"/>
              <w:right w:val="nil"/>
            </w:tcBorders>
          </w:tcPr>
          <w:p w14:paraId="112650A1" w14:textId="77777777" w:rsidR="00B47C41" w:rsidRPr="00790BCA" w:rsidRDefault="00B47C41" w:rsidP="00B47C41">
            <w:pPr>
              <w:jc w:val="both"/>
              <w:rPr>
                <w:rFonts w:ascii="GHEA Grapalat" w:hAnsi="GHEA Grapalat"/>
                <w:color w:val="000000"/>
                <w:sz w:val="20"/>
                <w:szCs w:val="20"/>
              </w:rPr>
            </w:pPr>
          </w:p>
        </w:tc>
        <w:tc>
          <w:tcPr>
            <w:tcW w:w="2880" w:type="dxa"/>
            <w:tcBorders>
              <w:top w:val="single" w:sz="4" w:space="0" w:color="000000"/>
              <w:left w:val="single" w:sz="4" w:space="0" w:color="000000"/>
              <w:bottom w:val="single" w:sz="4" w:space="0" w:color="000000"/>
              <w:right w:val="nil"/>
            </w:tcBorders>
            <w:vAlign w:val="center"/>
          </w:tcPr>
          <w:p w14:paraId="05EFE2B2" w14:textId="77777777"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Թափոններ</w:t>
            </w:r>
          </w:p>
        </w:tc>
        <w:tc>
          <w:tcPr>
            <w:tcW w:w="1170" w:type="dxa"/>
            <w:tcBorders>
              <w:top w:val="single" w:sz="4" w:space="0" w:color="000000"/>
              <w:left w:val="single" w:sz="4" w:space="0" w:color="000000"/>
              <w:bottom w:val="single" w:sz="4" w:space="0" w:color="000000"/>
              <w:right w:val="nil"/>
            </w:tcBorders>
            <w:vAlign w:val="center"/>
          </w:tcPr>
          <w:p w14:paraId="5ED86E99" w14:textId="77777777" w:rsidR="00B47C41" w:rsidRPr="00790BCA" w:rsidRDefault="00B47C41" w:rsidP="00B47C41">
            <w:pPr>
              <w:contextualSpacing/>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vAlign w:val="center"/>
          </w:tcPr>
          <w:p w14:paraId="3017DCAB" w14:textId="77777777" w:rsidR="00B47C41" w:rsidRPr="00790BCA" w:rsidRDefault="00B47C41" w:rsidP="00B47C41">
            <w:pPr>
              <w:contextualSpacing/>
              <w:jc w:val="both"/>
              <w:rPr>
                <w:rFonts w:ascii="GHEA Grapalat" w:hAnsi="GHEA Grapalat"/>
                <w:sz w:val="20"/>
                <w:szCs w:val="20"/>
              </w:rPr>
            </w:pPr>
            <w:r w:rsidRPr="00790BCA">
              <w:rPr>
                <w:rFonts w:ascii="GHEA Grapalat" w:hAnsi="GHEA Grapalat" w:cs="Sylfaen"/>
                <w:sz w:val="20"/>
                <w:szCs w:val="20"/>
              </w:rPr>
              <w:t>Ցանկալի է տեղակայված լինի ելքին մոտ</w:t>
            </w:r>
            <w:r w:rsidRPr="00790BCA">
              <w:rPr>
                <w:rFonts w:ascii="GHEA Grapalat" w:hAnsi="GHEA Grapalat" w:cs="Sylfaen"/>
                <w:sz w:val="20"/>
                <w:szCs w:val="20"/>
                <w:lang w:val="hy-AM"/>
              </w:rPr>
              <w:t>՝</w:t>
            </w:r>
            <w:r w:rsidRPr="00790BCA">
              <w:rPr>
                <w:rFonts w:ascii="GHEA Grapalat" w:hAnsi="GHEA Grapalat" w:cs="Sylfaen"/>
                <w:sz w:val="20"/>
                <w:szCs w:val="20"/>
              </w:rPr>
              <w:t xml:space="preserve"> հոսակով ու լվացարանով, ոչ պակաս 5 քմ</w:t>
            </w:r>
          </w:p>
        </w:tc>
      </w:tr>
      <w:tr w:rsidR="00B47C41" w:rsidRPr="00790BCA" w14:paraId="1DF54834" w14:textId="77777777" w:rsidTr="00B47C41">
        <w:trPr>
          <w:gridAfter w:val="1"/>
          <w:wAfter w:w="6840" w:type="dxa"/>
          <w:trHeight w:val="350"/>
        </w:trPr>
        <w:tc>
          <w:tcPr>
            <w:tcW w:w="540" w:type="dxa"/>
            <w:tcBorders>
              <w:top w:val="single" w:sz="4" w:space="0" w:color="000000"/>
              <w:left w:val="single" w:sz="4" w:space="0" w:color="000000"/>
              <w:bottom w:val="single" w:sz="4" w:space="0" w:color="000000"/>
              <w:right w:val="nil"/>
            </w:tcBorders>
          </w:tcPr>
          <w:p w14:paraId="2F977F14" w14:textId="77777777" w:rsidR="00B47C41" w:rsidRPr="00790BCA" w:rsidRDefault="00B47C41" w:rsidP="00B47C41">
            <w:pPr>
              <w:jc w:val="both"/>
              <w:rPr>
                <w:rFonts w:ascii="GHEA Grapalat" w:hAnsi="GHEA Grapalat"/>
                <w:color w:val="000000"/>
                <w:sz w:val="20"/>
                <w:szCs w:val="20"/>
                <w:lang w:val="hy-AM"/>
              </w:rPr>
            </w:pPr>
          </w:p>
        </w:tc>
        <w:tc>
          <w:tcPr>
            <w:tcW w:w="2880" w:type="dxa"/>
            <w:tcBorders>
              <w:top w:val="single" w:sz="4" w:space="0" w:color="000000"/>
              <w:left w:val="single" w:sz="4" w:space="0" w:color="000000"/>
              <w:bottom w:val="single" w:sz="4" w:space="0" w:color="000000"/>
              <w:right w:val="nil"/>
            </w:tcBorders>
            <w:vAlign w:val="center"/>
          </w:tcPr>
          <w:p w14:paraId="61F2F343" w14:textId="77777777"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Տնտեսական պարագաներ</w:t>
            </w:r>
          </w:p>
        </w:tc>
        <w:tc>
          <w:tcPr>
            <w:tcW w:w="1170" w:type="dxa"/>
            <w:tcBorders>
              <w:top w:val="single" w:sz="4" w:space="0" w:color="000000"/>
              <w:left w:val="single" w:sz="4" w:space="0" w:color="000000"/>
              <w:bottom w:val="single" w:sz="4" w:space="0" w:color="000000"/>
              <w:right w:val="nil"/>
            </w:tcBorders>
            <w:vAlign w:val="center"/>
          </w:tcPr>
          <w:p w14:paraId="406B38BE" w14:textId="77777777" w:rsidR="00B47C41" w:rsidRPr="00790BCA" w:rsidRDefault="00B47C41" w:rsidP="00B47C41">
            <w:pPr>
              <w:contextualSpacing/>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vAlign w:val="center"/>
          </w:tcPr>
          <w:p w14:paraId="6C6C9DF9" w14:textId="77777777"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 xml:space="preserve">Տնտեսական և այլ սանիտարական պարագաների համար,  </w:t>
            </w:r>
            <w:r w:rsidRPr="00790BCA">
              <w:rPr>
                <w:rFonts w:ascii="GHEA Grapalat" w:hAnsi="GHEA Grapalat" w:cs="Sylfaen"/>
                <w:sz w:val="20"/>
                <w:szCs w:val="20"/>
                <w:lang w:val="hy-AM"/>
              </w:rPr>
              <w:t xml:space="preserve">ոչ </w:t>
            </w:r>
            <w:r w:rsidRPr="00790BCA">
              <w:rPr>
                <w:rFonts w:ascii="GHEA Grapalat" w:hAnsi="GHEA Grapalat" w:cs="Sylfaen"/>
                <w:sz w:val="20"/>
                <w:szCs w:val="20"/>
              </w:rPr>
              <w:t>պակաս 3 քմ</w:t>
            </w:r>
          </w:p>
        </w:tc>
      </w:tr>
      <w:tr w:rsidR="00B47C41" w:rsidRPr="00B47C41" w14:paraId="4964DC00" w14:textId="77777777" w:rsidTr="00B47C41">
        <w:trPr>
          <w:gridAfter w:val="1"/>
          <w:wAfter w:w="6840" w:type="dxa"/>
          <w:trHeight w:val="377"/>
        </w:trPr>
        <w:tc>
          <w:tcPr>
            <w:tcW w:w="540" w:type="dxa"/>
            <w:tcBorders>
              <w:top w:val="single" w:sz="4" w:space="0" w:color="000000"/>
              <w:left w:val="single" w:sz="4" w:space="0" w:color="000000"/>
              <w:bottom w:val="single" w:sz="4" w:space="0" w:color="000000"/>
              <w:right w:val="nil"/>
            </w:tcBorders>
          </w:tcPr>
          <w:p w14:paraId="65DFB859" w14:textId="77777777" w:rsidR="00B47C41" w:rsidRPr="00790BCA" w:rsidRDefault="00B47C41" w:rsidP="00B47C41">
            <w:pPr>
              <w:jc w:val="both"/>
              <w:rPr>
                <w:rFonts w:ascii="GHEA Grapalat" w:hAnsi="GHEA Grapalat"/>
                <w:color w:val="000000"/>
                <w:sz w:val="20"/>
                <w:szCs w:val="20"/>
              </w:rPr>
            </w:pPr>
          </w:p>
        </w:tc>
        <w:tc>
          <w:tcPr>
            <w:tcW w:w="2880" w:type="dxa"/>
            <w:tcBorders>
              <w:top w:val="single" w:sz="4" w:space="0" w:color="000000"/>
              <w:left w:val="single" w:sz="4" w:space="0" w:color="000000"/>
              <w:bottom w:val="single" w:sz="4" w:space="0" w:color="000000"/>
              <w:right w:val="nil"/>
            </w:tcBorders>
            <w:vAlign w:val="center"/>
          </w:tcPr>
          <w:p w14:paraId="52B016C8" w14:textId="77777777" w:rsidR="00B47C41" w:rsidRPr="00790BCA" w:rsidRDefault="00B47C41" w:rsidP="00B47C41">
            <w:pPr>
              <w:contextualSpacing/>
              <w:jc w:val="both"/>
              <w:rPr>
                <w:rFonts w:ascii="GHEA Grapalat" w:hAnsi="GHEA Grapalat" w:cs="Sylfaen"/>
                <w:sz w:val="20"/>
                <w:szCs w:val="20"/>
                <w:lang w:val="hy-AM"/>
              </w:rPr>
            </w:pPr>
            <w:r w:rsidRPr="00790BCA">
              <w:rPr>
                <w:rFonts w:ascii="GHEA Grapalat" w:hAnsi="GHEA Grapalat" w:cs="Sylfaen"/>
                <w:sz w:val="20"/>
                <w:szCs w:val="20"/>
              </w:rPr>
              <w:t>Սանհանգույց</w:t>
            </w:r>
            <w:r w:rsidRPr="00790BCA">
              <w:rPr>
                <w:rFonts w:ascii="GHEA Grapalat" w:hAnsi="GHEA Grapalat" w:cs="Sylfaen"/>
                <w:sz w:val="20"/>
                <w:szCs w:val="20"/>
                <w:lang w:val="hy-AM"/>
              </w:rPr>
              <w:t>*</w:t>
            </w:r>
          </w:p>
        </w:tc>
        <w:tc>
          <w:tcPr>
            <w:tcW w:w="1170" w:type="dxa"/>
            <w:tcBorders>
              <w:top w:val="single" w:sz="4" w:space="0" w:color="000000"/>
              <w:left w:val="single" w:sz="4" w:space="0" w:color="000000"/>
              <w:bottom w:val="single" w:sz="4" w:space="0" w:color="000000"/>
              <w:right w:val="nil"/>
            </w:tcBorders>
            <w:vAlign w:val="center"/>
          </w:tcPr>
          <w:p w14:paraId="4866D870" w14:textId="77777777" w:rsidR="00B47C41" w:rsidRPr="00790BCA" w:rsidRDefault="00B47C41" w:rsidP="00B47C41">
            <w:pPr>
              <w:contextualSpacing/>
              <w:jc w:val="center"/>
              <w:rPr>
                <w:rFonts w:ascii="GHEA Grapalat" w:hAnsi="GHEA Grapalat"/>
                <w:sz w:val="20"/>
                <w:szCs w:val="20"/>
                <w:lang w:val="hy-AM"/>
              </w:rPr>
            </w:pPr>
            <w:r w:rsidRPr="00790BCA">
              <w:rPr>
                <w:rFonts w:ascii="GHEA Grapalat" w:hAnsi="GHEA Grapalat"/>
                <w:sz w:val="20"/>
                <w:szCs w:val="20"/>
              </w:rPr>
              <w:t>3</w:t>
            </w:r>
          </w:p>
        </w:tc>
        <w:tc>
          <w:tcPr>
            <w:tcW w:w="6840" w:type="dxa"/>
            <w:tcBorders>
              <w:top w:val="single" w:sz="4" w:space="0" w:color="000000"/>
              <w:left w:val="single" w:sz="4" w:space="0" w:color="000000"/>
              <w:bottom w:val="single" w:sz="4" w:space="0" w:color="000000"/>
              <w:right w:val="single" w:sz="4" w:space="0" w:color="000000"/>
            </w:tcBorders>
            <w:vAlign w:val="center"/>
          </w:tcPr>
          <w:p w14:paraId="2C8A1C1A" w14:textId="77777777" w:rsidR="00B47C41" w:rsidRPr="00790BCA" w:rsidRDefault="00B47C41" w:rsidP="00B47C41">
            <w:pPr>
              <w:contextualSpacing/>
              <w:jc w:val="both"/>
              <w:rPr>
                <w:rFonts w:ascii="GHEA Grapalat" w:hAnsi="GHEA Grapalat" w:cs="Sylfaen"/>
                <w:sz w:val="20"/>
                <w:szCs w:val="20"/>
                <w:lang w:val="hy-AM"/>
              </w:rPr>
            </w:pPr>
            <w:r w:rsidRPr="00790BCA">
              <w:rPr>
                <w:rFonts w:ascii="GHEA Grapalat" w:hAnsi="GHEA Grapalat" w:cs="Sylfaen"/>
                <w:sz w:val="20"/>
                <w:szCs w:val="20"/>
                <w:lang w:val="hy-AM"/>
              </w:rPr>
              <w:t>Տղամարդկանց, կանանց և բնակչության սակավաշարժ խմբերի համար,  ոչ պակաս 15 քմ</w:t>
            </w:r>
          </w:p>
        </w:tc>
      </w:tr>
      <w:tr w:rsidR="00B47C41" w:rsidRPr="00790BCA" w14:paraId="1020CC80" w14:textId="77777777" w:rsidTr="00B47C41">
        <w:trPr>
          <w:gridAfter w:val="1"/>
          <w:wAfter w:w="6840" w:type="dxa"/>
          <w:trHeight w:val="395"/>
        </w:trPr>
        <w:tc>
          <w:tcPr>
            <w:tcW w:w="11430" w:type="dxa"/>
            <w:gridSpan w:val="4"/>
            <w:tcBorders>
              <w:top w:val="single" w:sz="4" w:space="0" w:color="000000"/>
              <w:left w:val="single" w:sz="4" w:space="0" w:color="000000"/>
              <w:bottom w:val="single" w:sz="4" w:space="0" w:color="000000"/>
              <w:right w:val="single" w:sz="4" w:space="0" w:color="000000"/>
            </w:tcBorders>
          </w:tcPr>
          <w:p w14:paraId="3D58BB93" w14:textId="77777777" w:rsidR="00B47C41" w:rsidRPr="00790BCA" w:rsidRDefault="00B47C41" w:rsidP="00B47C41">
            <w:pPr>
              <w:jc w:val="both"/>
              <w:rPr>
                <w:rFonts w:ascii="GHEA Grapalat" w:hAnsi="GHEA Grapalat"/>
                <w:b/>
                <w:color w:val="000000"/>
                <w:sz w:val="20"/>
                <w:szCs w:val="20"/>
                <w:lang w:val="hy-AM"/>
              </w:rPr>
            </w:pPr>
            <w:r w:rsidRPr="00790BCA">
              <w:rPr>
                <w:rFonts w:ascii="GHEA Grapalat" w:hAnsi="GHEA Grapalat"/>
                <w:b/>
                <w:i/>
                <w:color w:val="000000"/>
                <w:sz w:val="20"/>
                <w:szCs w:val="20"/>
                <w:lang w:val="hy-AM"/>
              </w:rPr>
              <w:t xml:space="preserve">Լաբորատոր </w:t>
            </w:r>
            <w:r w:rsidRPr="00790BCA">
              <w:rPr>
                <w:rFonts w:ascii="GHEA Grapalat" w:hAnsi="GHEA Grapalat" w:cs="Arial LatArm"/>
                <w:b/>
                <w:i/>
                <w:sz w:val="20"/>
                <w:szCs w:val="20"/>
                <w:lang w:val="hy-AM"/>
              </w:rPr>
              <w:t>ծառայություն</w:t>
            </w:r>
          </w:p>
        </w:tc>
      </w:tr>
      <w:tr w:rsidR="00B47C41" w:rsidRPr="00790BCA" w14:paraId="08D53516" w14:textId="77777777" w:rsidTr="00B47C41">
        <w:trPr>
          <w:gridAfter w:val="1"/>
          <w:wAfter w:w="6840" w:type="dxa"/>
          <w:trHeight w:val="485"/>
        </w:trPr>
        <w:tc>
          <w:tcPr>
            <w:tcW w:w="540" w:type="dxa"/>
            <w:tcBorders>
              <w:top w:val="single" w:sz="4" w:space="0" w:color="000000"/>
              <w:left w:val="single" w:sz="4" w:space="0" w:color="000000"/>
              <w:bottom w:val="single" w:sz="4" w:space="0" w:color="000000"/>
              <w:right w:val="nil"/>
            </w:tcBorders>
          </w:tcPr>
          <w:p w14:paraId="5551F2A9" w14:textId="77777777" w:rsidR="00B47C41" w:rsidRPr="00790BCA" w:rsidRDefault="00B47C41" w:rsidP="00B47C41">
            <w:pPr>
              <w:jc w:val="both"/>
              <w:rPr>
                <w:rFonts w:ascii="GHEA Grapalat" w:hAnsi="GHEA Grapalat"/>
                <w:color w:val="000000"/>
                <w:sz w:val="20"/>
                <w:szCs w:val="20"/>
                <w:lang w:val="ru-RU"/>
              </w:rPr>
            </w:pPr>
          </w:p>
        </w:tc>
        <w:tc>
          <w:tcPr>
            <w:tcW w:w="2880" w:type="dxa"/>
            <w:tcBorders>
              <w:top w:val="single" w:sz="4" w:space="0" w:color="000000"/>
              <w:left w:val="single" w:sz="4" w:space="0" w:color="000000"/>
              <w:bottom w:val="single" w:sz="4" w:space="0" w:color="000000"/>
              <w:right w:val="nil"/>
            </w:tcBorders>
          </w:tcPr>
          <w:p w14:paraId="43D72505" w14:textId="77777777"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s="Sylfaen"/>
                <w:sz w:val="20"/>
                <w:szCs w:val="20"/>
              </w:rPr>
              <w:t>Արյան հանձնման սենյակ</w:t>
            </w:r>
          </w:p>
        </w:tc>
        <w:tc>
          <w:tcPr>
            <w:tcW w:w="1170" w:type="dxa"/>
            <w:tcBorders>
              <w:top w:val="single" w:sz="4" w:space="0" w:color="000000"/>
              <w:left w:val="single" w:sz="4" w:space="0" w:color="000000"/>
              <w:bottom w:val="single" w:sz="4" w:space="0" w:color="000000"/>
              <w:right w:val="nil"/>
            </w:tcBorders>
          </w:tcPr>
          <w:p w14:paraId="2FB412AD" w14:textId="77777777" w:rsidR="00B47C41" w:rsidRPr="00790BCA" w:rsidRDefault="00B47C41" w:rsidP="00B47C41">
            <w:pPr>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tcPr>
          <w:p w14:paraId="2A3D32DE" w14:textId="77777777"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Շուրջ 10.</w:t>
            </w:r>
            <w:r w:rsidRPr="00790BCA">
              <w:rPr>
                <w:rFonts w:ascii="GHEA Grapalat" w:hAnsi="GHEA Grapalat"/>
                <w:color w:val="000000"/>
                <w:sz w:val="20"/>
                <w:szCs w:val="20"/>
              </w:rPr>
              <w:t>0</w:t>
            </w:r>
            <w:r w:rsidRPr="00790BCA">
              <w:rPr>
                <w:rFonts w:ascii="GHEA Grapalat" w:hAnsi="GHEA Grapalat"/>
                <w:color w:val="000000"/>
                <w:sz w:val="20"/>
                <w:szCs w:val="20"/>
                <w:lang w:val="hy-AM"/>
              </w:rPr>
              <w:t xml:space="preserve"> քմ</w:t>
            </w:r>
          </w:p>
        </w:tc>
      </w:tr>
      <w:tr w:rsidR="00B47C41" w:rsidRPr="00790BCA" w14:paraId="4B18FFBD" w14:textId="77777777" w:rsidTr="00B47C41">
        <w:trPr>
          <w:gridAfter w:val="1"/>
          <w:wAfter w:w="6840" w:type="dxa"/>
          <w:trHeight w:val="350"/>
        </w:trPr>
        <w:tc>
          <w:tcPr>
            <w:tcW w:w="540" w:type="dxa"/>
            <w:tcBorders>
              <w:top w:val="single" w:sz="4" w:space="0" w:color="000000"/>
              <w:left w:val="single" w:sz="4" w:space="0" w:color="000000"/>
              <w:bottom w:val="single" w:sz="4" w:space="0" w:color="000000"/>
              <w:right w:val="nil"/>
            </w:tcBorders>
          </w:tcPr>
          <w:p w14:paraId="76623693" w14:textId="77777777" w:rsidR="00B47C41" w:rsidRPr="00790BCA" w:rsidRDefault="00B47C41" w:rsidP="00B47C41">
            <w:pPr>
              <w:jc w:val="both"/>
              <w:rPr>
                <w:rFonts w:ascii="GHEA Grapalat" w:hAnsi="GHEA Grapalat"/>
                <w:color w:val="000000"/>
                <w:sz w:val="20"/>
                <w:szCs w:val="20"/>
              </w:rPr>
            </w:pPr>
          </w:p>
        </w:tc>
        <w:tc>
          <w:tcPr>
            <w:tcW w:w="2880" w:type="dxa"/>
            <w:tcBorders>
              <w:top w:val="single" w:sz="4" w:space="0" w:color="000000"/>
              <w:left w:val="single" w:sz="4" w:space="0" w:color="000000"/>
              <w:bottom w:val="single" w:sz="4" w:space="0" w:color="000000"/>
              <w:right w:val="nil"/>
            </w:tcBorders>
          </w:tcPr>
          <w:p w14:paraId="30D49E56" w14:textId="77777777"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s="Sylfaen"/>
                <w:sz w:val="20"/>
                <w:szCs w:val="20"/>
              </w:rPr>
              <w:t>Մեզի հանձնման սենյակ</w:t>
            </w:r>
          </w:p>
        </w:tc>
        <w:tc>
          <w:tcPr>
            <w:tcW w:w="1170" w:type="dxa"/>
            <w:tcBorders>
              <w:top w:val="single" w:sz="4" w:space="0" w:color="000000"/>
              <w:left w:val="single" w:sz="4" w:space="0" w:color="000000"/>
              <w:bottom w:val="single" w:sz="4" w:space="0" w:color="000000"/>
              <w:right w:val="nil"/>
            </w:tcBorders>
          </w:tcPr>
          <w:p w14:paraId="67CB29AC" w14:textId="77777777" w:rsidR="00B47C41" w:rsidRPr="00790BCA" w:rsidRDefault="00B47C41" w:rsidP="00B47C41">
            <w:pPr>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vAlign w:val="center"/>
          </w:tcPr>
          <w:p w14:paraId="780AA2EB" w14:textId="77777777"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Ոչ պակաս 4 քմ, լաբորատորիայի մուտքի մոտ, սանհանգույցին կից</w:t>
            </w:r>
          </w:p>
        </w:tc>
      </w:tr>
      <w:tr w:rsidR="00B47C41" w:rsidRPr="00790BCA" w14:paraId="48F1D1BB" w14:textId="77777777" w:rsidTr="00B47C41">
        <w:trPr>
          <w:gridAfter w:val="1"/>
          <w:wAfter w:w="6840" w:type="dxa"/>
          <w:trHeight w:val="287"/>
        </w:trPr>
        <w:tc>
          <w:tcPr>
            <w:tcW w:w="540" w:type="dxa"/>
            <w:tcBorders>
              <w:top w:val="single" w:sz="4" w:space="0" w:color="000000"/>
              <w:left w:val="single" w:sz="4" w:space="0" w:color="000000"/>
              <w:bottom w:val="single" w:sz="4" w:space="0" w:color="000000"/>
              <w:right w:val="nil"/>
            </w:tcBorders>
          </w:tcPr>
          <w:p w14:paraId="1917E4EE" w14:textId="77777777" w:rsidR="00B47C41" w:rsidRPr="00790BCA" w:rsidRDefault="00B47C41" w:rsidP="00B47C41">
            <w:pPr>
              <w:jc w:val="both"/>
              <w:rPr>
                <w:rFonts w:ascii="GHEA Grapalat" w:hAnsi="GHEA Grapalat"/>
                <w:color w:val="000000"/>
                <w:sz w:val="20"/>
                <w:szCs w:val="20"/>
                <w:lang w:val="hy-AM"/>
              </w:rPr>
            </w:pPr>
          </w:p>
        </w:tc>
        <w:tc>
          <w:tcPr>
            <w:tcW w:w="2880" w:type="dxa"/>
            <w:tcBorders>
              <w:top w:val="single" w:sz="4" w:space="0" w:color="000000"/>
              <w:left w:val="single" w:sz="4" w:space="0" w:color="000000"/>
              <w:bottom w:val="single" w:sz="4" w:space="0" w:color="000000"/>
              <w:right w:val="nil"/>
            </w:tcBorders>
          </w:tcPr>
          <w:p w14:paraId="44B64E2F" w14:textId="77777777"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Սանիտարական պարագաներ</w:t>
            </w:r>
          </w:p>
        </w:tc>
        <w:tc>
          <w:tcPr>
            <w:tcW w:w="1170" w:type="dxa"/>
            <w:tcBorders>
              <w:top w:val="single" w:sz="4" w:space="0" w:color="000000"/>
              <w:left w:val="single" w:sz="4" w:space="0" w:color="000000"/>
              <w:bottom w:val="single" w:sz="4" w:space="0" w:color="000000"/>
              <w:right w:val="nil"/>
            </w:tcBorders>
          </w:tcPr>
          <w:p w14:paraId="20E2451B" w14:textId="77777777" w:rsidR="00B47C41" w:rsidRPr="00790BCA" w:rsidRDefault="00B47C41" w:rsidP="00B47C41">
            <w:pPr>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tcPr>
          <w:p w14:paraId="2381E318" w14:textId="77777777"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Շուրջ  5.0 քմ</w:t>
            </w:r>
          </w:p>
        </w:tc>
      </w:tr>
      <w:tr w:rsidR="00B47C41" w:rsidRPr="00790BCA" w14:paraId="466CF7EC" w14:textId="77777777" w:rsidTr="00B47C41">
        <w:trPr>
          <w:gridAfter w:val="1"/>
          <w:wAfter w:w="6840" w:type="dxa"/>
          <w:trHeight w:val="287"/>
        </w:trPr>
        <w:tc>
          <w:tcPr>
            <w:tcW w:w="11430" w:type="dxa"/>
            <w:gridSpan w:val="4"/>
            <w:tcBorders>
              <w:top w:val="single" w:sz="4" w:space="0" w:color="000000"/>
              <w:left w:val="single" w:sz="4" w:space="0" w:color="000000"/>
              <w:bottom w:val="single" w:sz="4" w:space="0" w:color="000000"/>
              <w:right w:val="single" w:sz="4" w:space="0" w:color="000000"/>
            </w:tcBorders>
          </w:tcPr>
          <w:p w14:paraId="0007CDC0" w14:textId="77777777" w:rsidR="00B47C41" w:rsidRPr="00790BCA" w:rsidRDefault="00B47C41" w:rsidP="00B47C41">
            <w:pPr>
              <w:jc w:val="both"/>
              <w:rPr>
                <w:rFonts w:ascii="GHEA Grapalat" w:hAnsi="GHEA Grapalat"/>
                <w:b/>
                <w:i/>
                <w:color w:val="000000"/>
                <w:sz w:val="20"/>
                <w:szCs w:val="20"/>
              </w:rPr>
            </w:pPr>
            <w:r w:rsidRPr="00790BCA">
              <w:rPr>
                <w:rFonts w:ascii="GHEA Grapalat" w:hAnsi="GHEA Grapalat"/>
                <w:b/>
                <w:i/>
                <w:color w:val="000000"/>
                <w:sz w:val="20"/>
                <w:szCs w:val="20"/>
                <w:lang w:val="hy-AM"/>
              </w:rPr>
              <w:t>Ռադիոլոգիական ծառայություն</w:t>
            </w:r>
          </w:p>
        </w:tc>
      </w:tr>
      <w:tr w:rsidR="00B47C41" w:rsidRPr="00790BCA" w14:paraId="4623AE7E" w14:textId="77777777" w:rsidTr="00B47C41">
        <w:trPr>
          <w:gridAfter w:val="1"/>
          <w:wAfter w:w="6840" w:type="dxa"/>
          <w:trHeight w:val="350"/>
        </w:trPr>
        <w:tc>
          <w:tcPr>
            <w:tcW w:w="540" w:type="dxa"/>
            <w:tcBorders>
              <w:top w:val="single" w:sz="4" w:space="0" w:color="000000"/>
              <w:left w:val="single" w:sz="4" w:space="0" w:color="000000"/>
              <w:bottom w:val="single" w:sz="4" w:space="0" w:color="000000"/>
              <w:right w:val="nil"/>
            </w:tcBorders>
          </w:tcPr>
          <w:p w14:paraId="5D6FE2EA" w14:textId="77777777" w:rsidR="00B47C41" w:rsidRPr="00790BCA" w:rsidRDefault="00B47C41" w:rsidP="00B47C41">
            <w:pPr>
              <w:jc w:val="both"/>
              <w:rPr>
                <w:rFonts w:ascii="GHEA Grapalat" w:hAnsi="GHEA Grapalat"/>
                <w:color w:val="000000"/>
                <w:sz w:val="20"/>
                <w:szCs w:val="20"/>
                <w:lang w:val="hy-AM"/>
              </w:rPr>
            </w:pPr>
          </w:p>
        </w:tc>
        <w:tc>
          <w:tcPr>
            <w:tcW w:w="2880" w:type="dxa"/>
            <w:tcBorders>
              <w:top w:val="single" w:sz="4" w:space="0" w:color="000000"/>
              <w:left w:val="single" w:sz="4" w:space="0" w:color="000000"/>
              <w:bottom w:val="single" w:sz="4" w:space="0" w:color="000000"/>
              <w:right w:val="nil"/>
            </w:tcBorders>
          </w:tcPr>
          <w:p w14:paraId="28610BBE" w14:textId="77777777"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Ռենտգեն նկարահանման սենյակ</w:t>
            </w:r>
          </w:p>
        </w:tc>
        <w:tc>
          <w:tcPr>
            <w:tcW w:w="1170" w:type="dxa"/>
            <w:tcBorders>
              <w:top w:val="single" w:sz="4" w:space="0" w:color="000000"/>
              <w:left w:val="single" w:sz="4" w:space="0" w:color="000000"/>
              <w:bottom w:val="single" w:sz="4" w:space="0" w:color="000000"/>
              <w:right w:val="nil"/>
            </w:tcBorders>
          </w:tcPr>
          <w:p w14:paraId="2E0C3E9B" w14:textId="77777777" w:rsidR="00B47C41" w:rsidRPr="00790BCA" w:rsidRDefault="00B47C41" w:rsidP="00B47C41">
            <w:pPr>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tcPr>
          <w:p w14:paraId="26CA9E32" w14:textId="77777777"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s="Sylfaen"/>
                <w:sz w:val="20"/>
                <w:szCs w:val="20"/>
              </w:rPr>
              <w:t xml:space="preserve">Ռենտգեն սարքավորման տեղակայման և </w:t>
            </w:r>
            <w:r w:rsidRPr="00790BCA">
              <w:rPr>
                <w:rFonts w:ascii="GHEA Grapalat" w:hAnsi="GHEA Grapalat"/>
                <w:sz w:val="20"/>
                <w:szCs w:val="20"/>
              </w:rPr>
              <w:t xml:space="preserve">պացիենտների </w:t>
            </w:r>
            <w:r w:rsidRPr="00790BCA">
              <w:rPr>
                <w:rFonts w:ascii="GHEA Grapalat" w:hAnsi="GHEA Grapalat" w:cs="Sylfaen"/>
                <w:sz w:val="20"/>
                <w:szCs w:val="20"/>
              </w:rPr>
              <w:t>նկարահանման համար</w:t>
            </w:r>
            <w:r w:rsidRPr="00790BCA">
              <w:rPr>
                <w:rFonts w:ascii="GHEA Grapalat" w:hAnsi="GHEA Grapalat" w:cs="Sylfaen"/>
                <w:sz w:val="20"/>
                <w:szCs w:val="20"/>
                <w:lang w:val="hy-AM"/>
              </w:rPr>
              <w:t>, անխափան սնուցման սարքի սենյակ</w:t>
            </w:r>
            <w:r w:rsidRPr="00790BCA">
              <w:rPr>
                <w:rFonts w:ascii="GHEA Grapalat" w:hAnsi="GHEA Grapalat"/>
                <w:color w:val="000000"/>
                <w:sz w:val="20"/>
                <w:szCs w:val="20"/>
                <w:lang w:val="hy-AM"/>
              </w:rPr>
              <w:t>՝ ընդհանուր շուրջ 38.</w:t>
            </w:r>
            <w:r w:rsidRPr="00790BCA">
              <w:rPr>
                <w:rFonts w:ascii="GHEA Grapalat" w:hAnsi="GHEA Grapalat"/>
                <w:color w:val="000000"/>
                <w:sz w:val="20"/>
                <w:szCs w:val="20"/>
              </w:rPr>
              <w:t>0</w:t>
            </w:r>
            <w:r w:rsidRPr="00790BCA">
              <w:rPr>
                <w:rFonts w:ascii="GHEA Grapalat" w:hAnsi="GHEA Grapalat"/>
                <w:color w:val="000000"/>
                <w:sz w:val="20"/>
                <w:szCs w:val="20"/>
                <w:lang w:val="hy-AM"/>
              </w:rPr>
              <w:t xml:space="preserve"> քմ</w:t>
            </w:r>
          </w:p>
        </w:tc>
      </w:tr>
      <w:tr w:rsidR="00B47C41" w:rsidRPr="00790BCA" w14:paraId="66F97E4C" w14:textId="77777777" w:rsidTr="00B47C41">
        <w:trPr>
          <w:gridAfter w:val="1"/>
          <w:wAfter w:w="6840" w:type="dxa"/>
          <w:trHeight w:val="377"/>
        </w:trPr>
        <w:tc>
          <w:tcPr>
            <w:tcW w:w="540" w:type="dxa"/>
            <w:tcBorders>
              <w:top w:val="single" w:sz="4" w:space="0" w:color="000000"/>
              <w:left w:val="single" w:sz="4" w:space="0" w:color="000000"/>
              <w:bottom w:val="single" w:sz="4" w:space="0" w:color="000000"/>
              <w:right w:val="nil"/>
            </w:tcBorders>
          </w:tcPr>
          <w:p w14:paraId="61E9F8CE" w14:textId="77777777" w:rsidR="00B47C41" w:rsidRPr="00790BCA" w:rsidRDefault="00B47C41" w:rsidP="00B47C41">
            <w:pPr>
              <w:jc w:val="both"/>
              <w:rPr>
                <w:rFonts w:ascii="GHEA Grapalat" w:hAnsi="GHEA Grapalat"/>
                <w:color w:val="000000"/>
                <w:sz w:val="20"/>
                <w:szCs w:val="20"/>
              </w:rPr>
            </w:pPr>
          </w:p>
        </w:tc>
        <w:tc>
          <w:tcPr>
            <w:tcW w:w="2880" w:type="dxa"/>
            <w:tcBorders>
              <w:top w:val="single" w:sz="4" w:space="0" w:color="000000"/>
              <w:left w:val="single" w:sz="4" w:space="0" w:color="000000"/>
              <w:bottom w:val="single" w:sz="4" w:space="0" w:color="000000"/>
              <w:right w:val="nil"/>
            </w:tcBorders>
          </w:tcPr>
          <w:p w14:paraId="67FAD94A" w14:textId="77777777"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s="Sylfaen"/>
                <w:sz w:val="20"/>
                <w:szCs w:val="20"/>
              </w:rPr>
              <w:t>Բժիշկ-ռադիոլոգի աշխատասենյակ</w:t>
            </w:r>
          </w:p>
        </w:tc>
        <w:tc>
          <w:tcPr>
            <w:tcW w:w="1170" w:type="dxa"/>
            <w:tcBorders>
              <w:top w:val="single" w:sz="4" w:space="0" w:color="000000"/>
              <w:left w:val="single" w:sz="4" w:space="0" w:color="000000"/>
              <w:bottom w:val="single" w:sz="4" w:space="0" w:color="000000"/>
              <w:right w:val="nil"/>
            </w:tcBorders>
          </w:tcPr>
          <w:p w14:paraId="1D6EDFA6" w14:textId="77777777" w:rsidR="00B47C41" w:rsidRPr="00790BCA" w:rsidRDefault="00B47C41" w:rsidP="00B47C41">
            <w:pPr>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tcPr>
          <w:p w14:paraId="4186AF22" w14:textId="77777777"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Շուրջ 12.</w:t>
            </w:r>
            <w:r w:rsidRPr="00790BCA">
              <w:rPr>
                <w:rFonts w:ascii="GHEA Grapalat" w:hAnsi="GHEA Grapalat"/>
                <w:color w:val="000000"/>
                <w:sz w:val="20"/>
                <w:szCs w:val="20"/>
              </w:rPr>
              <w:t>0</w:t>
            </w:r>
            <w:r w:rsidRPr="00790BCA">
              <w:rPr>
                <w:rFonts w:ascii="GHEA Grapalat" w:hAnsi="GHEA Grapalat"/>
                <w:color w:val="000000"/>
                <w:sz w:val="20"/>
                <w:szCs w:val="20"/>
                <w:lang w:val="hy-AM"/>
              </w:rPr>
              <w:t xml:space="preserve"> քմ</w:t>
            </w:r>
          </w:p>
        </w:tc>
      </w:tr>
      <w:tr w:rsidR="00B47C41" w:rsidRPr="00790BCA" w14:paraId="63BA33F9" w14:textId="77777777" w:rsidTr="00B47C41">
        <w:trPr>
          <w:gridAfter w:val="1"/>
          <w:wAfter w:w="6840" w:type="dxa"/>
          <w:trHeight w:val="143"/>
        </w:trPr>
        <w:tc>
          <w:tcPr>
            <w:tcW w:w="540" w:type="dxa"/>
            <w:tcBorders>
              <w:top w:val="single" w:sz="4" w:space="0" w:color="000000"/>
              <w:left w:val="single" w:sz="4" w:space="0" w:color="000000"/>
              <w:bottom w:val="single" w:sz="4" w:space="0" w:color="000000"/>
              <w:right w:val="nil"/>
            </w:tcBorders>
          </w:tcPr>
          <w:p w14:paraId="0C6F0660" w14:textId="77777777" w:rsidR="00B47C41" w:rsidRPr="00790BCA" w:rsidRDefault="00B47C41" w:rsidP="00B47C41">
            <w:pPr>
              <w:jc w:val="both"/>
              <w:rPr>
                <w:rFonts w:ascii="GHEA Grapalat" w:hAnsi="GHEA Grapalat"/>
                <w:color w:val="000000"/>
                <w:sz w:val="20"/>
                <w:szCs w:val="20"/>
              </w:rPr>
            </w:pPr>
          </w:p>
        </w:tc>
        <w:tc>
          <w:tcPr>
            <w:tcW w:w="2880" w:type="dxa"/>
            <w:tcBorders>
              <w:top w:val="single" w:sz="4" w:space="0" w:color="000000"/>
              <w:left w:val="single" w:sz="4" w:space="0" w:color="000000"/>
              <w:bottom w:val="single" w:sz="4" w:space="0" w:color="000000"/>
              <w:right w:val="nil"/>
            </w:tcBorders>
          </w:tcPr>
          <w:p w14:paraId="1A543F68" w14:textId="77777777"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Դենսիտոմետրիայի սենյակ</w:t>
            </w:r>
          </w:p>
        </w:tc>
        <w:tc>
          <w:tcPr>
            <w:tcW w:w="1170" w:type="dxa"/>
            <w:tcBorders>
              <w:top w:val="single" w:sz="4" w:space="0" w:color="000000"/>
              <w:left w:val="single" w:sz="4" w:space="0" w:color="000000"/>
              <w:bottom w:val="single" w:sz="4" w:space="0" w:color="000000"/>
              <w:right w:val="nil"/>
            </w:tcBorders>
          </w:tcPr>
          <w:p w14:paraId="2D114AE7" w14:textId="77777777" w:rsidR="00B47C41" w:rsidRPr="00790BCA" w:rsidRDefault="00B47C41" w:rsidP="00B47C41">
            <w:pPr>
              <w:jc w:val="center"/>
              <w:rPr>
                <w:rFonts w:ascii="GHEA Grapalat" w:hAnsi="GHEA Grapalat"/>
                <w:sz w:val="20"/>
                <w:szCs w:val="20"/>
                <w:lang w:val="hy-AM"/>
              </w:rPr>
            </w:pPr>
            <w:r w:rsidRPr="00790BCA">
              <w:rPr>
                <w:rFonts w:ascii="GHEA Grapalat" w:hAnsi="GHEA Grapalat"/>
                <w:sz w:val="20"/>
                <w:szCs w:val="20"/>
                <w:lang w:val="hy-AM"/>
              </w:rPr>
              <w:t>1</w:t>
            </w:r>
          </w:p>
        </w:tc>
        <w:tc>
          <w:tcPr>
            <w:tcW w:w="6840" w:type="dxa"/>
            <w:tcBorders>
              <w:top w:val="single" w:sz="4" w:space="0" w:color="000000"/>
              <w:left w:val="single" w:sz="4" w:space="0" w:color="000000"/>
              <w:bottom w:val="single" w:sz="4" w:space="0" w:color="000000"/>
              <w:right w:val="single" w:sz="4" w:space="0" w:color="000000"/>
            </w:tcBorders>
          </w:tcPr>
          <w:p w14:paraId="0B735CC2" w14:textId="77777777"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Շուրջ 1</w:t>
            </w:r>
            <w:r w:rsidRPr="00790BCA">
              <w:rPr>
                <w:rFonts w:ascii="GHEA Grapalat" w:hAnsi="GHEA Grapalat"/>
                <w:color w:val="000000"/>
                <w:sz w:val="20"/>
                <w:szCs w:val="20"/>
                <w:lang w:val="ru-RU"/>
              </w:rPr>
              <w:t>6</w:t>
            </w:r>
            <w:r w:rsidRPr="00790BCA">
              <w:rPr>
                <w:rFonts w:ascii="GHEA Grapalat" w:hAnsi="GHEA Grapalat"/>
                <w:color w:val="000000"/>
                <w:sz w:val="20"/>
                <w:szCs w:val="20"/>
                <w:lang w:val="hy-AM"/>
              </w:rPr>
              <w:t>.0քմ</w:t>
            </w:r>
          </w:p>
        </w:tc>
      </w:tr>
      <w:tr w:rsidR="00B47C41" w:rsidRPr="00790BCA" w14:paraId="780C725E" w14:textId="77777777" w:rsidTr="00B47C41">
        <w:trPr>
          <w:gridAfter w:val="1"/>
          <w:wAfter w:w="6840" w:type="dxa"/>
          <w:trHeight w:val="602"/>
        </w:trPr>
        <w:tc>
          <w:tcPr>
            <w:tcW w:w="540" w:type="dxa"/>
            <w:tcBorders>
              <w:top w:val="single" w:sz="4" w:space="0" w:color="000000"/>
              <w:left w:val="single" w:sz="4" w:space="0" w:color="000000"/>
              <w:bottom w:val="single" w:sz="4" w:space="0" w:color="000000"/>
              <w:right w:val="nil"/>
            </w:tcBorders>
          </w:tcPr>
          <w:p w14:paraId="7968CBD1" w14:textId="77777777" w:rsidR="00B47C41" w:rsidRPr="00790BCA" w:rsidRDefault="00B47C41" w:rsidP="00B47C41">
            <w:pPr>
              <w:jc w:val="both"/>
              <w:rPr>
                <w:rFonts w:ascii="GHEA Grapalat" w:hAnsi="GHEA Grapalat"/>
                <w:color w:val="000000"/>
                <w:sz w:val="20"/>
                <w:szCs w:val="20"/>
              </w:rPr>
            </w:pPr>
          </w:p>
        </w:tc>
        <w:tc>
          <w:tcPr>
            <w:tcW w:w="2880" w:type="dxa"/>
            <w:tcBorders>
              <w:top w:val="single" w:sz="4" w:space="0" w:color="000000"/>
              <w:left w:val="single" w:sz="4" w:space="0" w:color="000000"/>
              <w:bottom w:val="single" w:sz="4" w:space="0" w:color="000000"/>
              <w:right w:val="nil"/>
            </w:tcBorders>
          </w:tcPr>
          <w:p w14:paraId="44601480" w14:textId="77777777"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Ուլտրաձայնային հետազոտման սենյակ</w:t>
            </w:r>
          </w:p>
        </w:tc>
        <w:tc>
          <w:tcPr>
            <w:tcW w:w="1170" w:type="dxa"/>
            <w:tcBorders>
              <w:top w:val="single" w:sz="4" w:space="0" w:color="000000"/>
              <w:left w:val="single" w:sz="4" w:space="0" w:color="000000"/>
              <w:bottom w:val="single" w:sz="4" w:space="0" w:color="000000"/>
              <w:right w:val="nil"/>
            </w:tcBorders>
          </w:tcPr>
          <w:p w14:paraId="34FF4AD7" w14:textId="77777777" w:rsidR="00B47C41" w:rsidRPr="00790BCA" w:rsidRDefault="00B47C41" w:rsidP="00B47C41">
            <w:pPr>
              <w:jc w:val="center"/>
              <w:rPr>
                <w:rFonts w:ascii="GHEA Grapalat" w:hAnsi="GHEA Grapalat"/>
                <w:sz w:val="20"/>
                <w:szCs w:val="20"/>
              </w:rPr>
            </w:pPr>
            <w:r w:rsidRPr="00790BCA">
              <w:rPr>
                <w:rFonts w:ascii="GHEA Grapalat" w:hAnsi="GHEA Grapalat"/>
                <w:sz w:val="20"/>
                <w:szCs w:val="20"/>
              </w:rPr>
              <w:t>2</w:t>
            </w:r>
          </w:p>
        </w:tc>
        <w:tc>
          <w:tcPr>
            <w:tcW w:w="6840" w:type="dxa"/>
            <w:tcBorders>
              <w:top w:val="single" w:sz="4" w:space="0" w:color="000000"/>
              <w:left w:val="single" w:sz="4" w:space="0" w:color="000000"/>
              <w:bottom w:val="single" w:sz="4" w:space="0" w:color="000000"/>
              <w:right w:val="single" w:sz="4" w:space="0" w:color="000000"/>
            </w:tcBorders>
          </w:tcPr>
          <w:p w14:paraId="40E6F9DD" w14:textId="77777777"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 xml:space="preserve">Շուրջ </w:t>
            </w:r>
            <w:r w:rsidRPr="00790BCA">
              <w:rPr>
                <w:rFonts w:ascii="GHEA Grapalat" w:hAnsi="GHEA Grapalat"/>
                <w:color w:val="000000"/>
                <w:sz w:val="20"/>
                <w:szCs w:val="20"/>
                <w:lang w:val="ru-RU"/>
              </w:rPr>
              <w:t>32</w:t>
            </w:r>
            <w:r w:rsidRPr="00790BCA">
              <w:rPr>
                <w:rFonts w:ascii="GHEA Grapalat" w:hAnsi="GHEA Grapalat"/>
                <w:color w:val="000000"/>
                <w:sz w:val="20"/>
                <w:szCs w:val="20"/>
                <w:lang w:val="hy-AM"/>
              </w:rPr>
              <w:t xml:space="preserve">.0 քմ՝ յուրաքնչյուրը </w:t>
            </w:r>
            <w:r w:rsidRPr="00790BCA">
              <w:rPr>
                <w:rFonts w:ascii="GHEA Grapalat" w:hAnsi="GHEA Grapalat" w:cs="Sylfaen"/>
                <w:sz w:val="20"/>
                <w:szCs w:val="20"/>
                <w:lang w:val="hy-AM"/>
              </w:rPr>
              <w:t>16 քմ</w:t>
            </w:r>
          </w:p>
        </w:tc>
      </w:tr>
      <w:tr w:rsidR="00B47C41" w:rsidRPr="00790BCA" w14:paraId="38BC86D3" w14:textId="77777777" w:rsidTr="00B47C41">
        <w:trPr>
          <w:gridAfter w:val="1"/>
          <w:wAfter w:w="6840" w:type="dxa"/>
          <w:trHeight w:val="602"/>
        </w:trPr>
        <w:tc>
          <w:tcPr>
            <w:tcW w:w="540" w:type="dxa"/>
            <w:tcBorders>
              <w:top w:val="single" w:sz="4" w:space="0" w:color="000000"/>
              <w:left w:val="single" w:sz="4" w:space="0" w:color="000000"/>
              <w:bottom w:val="single" w:sz="4" w:space="0" w:color="000000"/>
              <w:right w:val="nil"/>
            </w:tcBorders>
          </w:tcPr>
          <w:p w14:paraId="108C6D3F" w14:textId="77777777" w:rsidR="00B47C41" w:rsidRPr="00790BCA" w:rsidRDefault="00B47C41" w:rsidP="00B47C41">
            <w:pPr>
              <w:jc w:val="both"/>
              <w:rPr>
                <w:rFonts w:ascii="GHEA Grapalat" w:hAnsi="GHEA Grapalat"/>
                <w:color w:val="000000"/>
                <w:sz w:val="20"/>
                <w:szCs w:val="20"/>
                <w:lang w:val="hy-AM"/>
              </w:rPr>
            </w:pPr>
          </w:p>
        </w:tc>
        <w:tc>
          <w:tcPr>
            <w:tcW w:w="2880" w:type="dxa"/>
            <w:tcBorders>
              <w:top w:val="single" w:sz="4" w:space="0" w:color="000000"/>
              <w:left w:val="single" w:sz="4" w:space="0" w:color="000000"/>
              <w:bottom w:val="single" w:sz="4" w:space="0" w:color="000000"/>
              <w:right w:val="nil"/>
            </w:tcBorders>
            <w:vAlign w:val="center"/>
          </w:tcPr>
          <w:p w14:paraId="7647CF58" w14:textId="77777777"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Անձնակազմի սենյակ</w:t>
            </w:r>
          </w:p>
        </w:tc>
        <w:tc>
          <w:tcPr>
            <w:tcW w:w="1170" w:type="dxa"/>
            <w:tcBorders>
              <w:top w:val="single" w:sz="4" w:space="0" w:color="000000"/>
              <w:left w:val="single" w:sz="4" w:space="0" w:color="000000"/>
              <w:bottom w:val="single" w:sz="4" w:space="0" w:color="000000"/>
              <w:right w:val="nil"/>
            </w:tcBorders>
            <w:vAlign w:val="center"/>
          </w:tcPr>
          <w:p w14:paraId="3BEA4B6B" w14:textId="77777777" w:rsidR="00B47C41" w:rsidRPr="00790BCA" w:rsidRDefault="00B47C41" w:rsidP="00B47C41">
            <w:pPr>
              <w:contextualSpacing/>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vAlign w:val="center"/>
          </w:tcPr>
          <w:p w14:paraId="265C29CE" w14:textId="77777777"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 xml:space="preserve">Նախատեսված միջին </w:t>
            </w:r>
            <w:r w:rsidRPr="00790BCA">
              <w:rPr>
                <w:rFonts w:ascii="GHEA Grapalat" w:hAnsi="GHEA Grapalat" w:cs="Sylfaen"/>
                <w:sz w:val="20"/>
                <w:szCs w:val="20"/>
                <w:lang w:val="hy-AM"/>
              </w:rPr>
              <w:t xml:space="preserve">և կրտսեր </w:t>
            </w:r>
            <w:r w:rsidRPr="00790BCA">
              <w:rPr>
                <w:rFonts w:ascii="GHEA Grapalat" w:hAnsi="GHEA Grapalat" w:cs="Sylfaen"/>
                <w:sz w:val="20"/>
                <w:szCs w:val="20"/>
              </w:rPr>
              <w:t>բուժաշխատողների համար՝ ոչ պակաս 12 քմ</w:t>
            </w:r>
          </w:p>
        </w:tc>
      </w:tr>
      <w:tr w:rsidR="00B47C41" w:rsidRPr="00790BCA" w14:paraId="4583EA0E" w14:textId="77777777" w:rsidTr="00B47C41">
        <w:trPr>
          <w:gridAfter w:val="1"/>
          <w:wAfter w:w="6840" w:type="dxa"/>
          <w:trHeight w:val="377"/>
        </w:trPr>
        <w:tc>
          <w:tcPr>
            <w:tcW w:w="11430" w:type="dxa"/>
            <w:gridSpan w:val="4"/>
            <w:tcBorders>
              <w:top w:val="single" w:sz="4" w:space="0" w:color="000000"/>
              <w:left w:val="single" w:sz="4" w:space="0" w:color="000000"/>
              <w:bottom w:val="single" w:sz="4" w:space="0" w:color="000000"/>
              <w:right w:val="single" w:sz="4" w:space="0" w:color="000000"/>
            </w:tcBorders>
          </w:tcPr>
          <w:p w14:paraId="338D0EF7" w14:textId="77777777"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s="Sylfaen"/>
                <w:b/>
                <w:i/>
                <w:sz w:val="20"/>
                <w:szCs w:val="20"/>
                <w:lang w:val="hy-AM"/>
              </w:rPr>
              <w:t>Ընտանեկան բժշկության կենտրոն</w:t>
            </w:r>
          </w:p>
        </w:tc>
      </w:tr>
      <w:tr w:rsidR="00B47C41" w:rsidRPr="00B47C41" w14:paraId="30714DD5" w14:textId="77777777" w:rsidTr="00B47C41">
        <w:trPr>
          <w:gridAfter w:val="1"/>
          <w:wAfter w:w="6840" w:type="dxa"/>
          <w:trHeight w:val="350"/>
        </w:trPr>
        <w:tc>
          <w:tcPr>
            <w:tcW w:w="540" w:type="dxa"/>
            <w:tcBorders>
              <w:top w:val="single" w:sz="4" w:space="0" w:color="000000"/>
              <w:left w:val="single" w:sz="4" w:space="0" w:color="000000"/>
              <w:bottom w:val="single" w:sz="4" w:space="0" w:color="000000"/>
              <w:right w:val="nil"/>
            </w:tcBorders>
          </w:tcPr>
          <w:p w14:paraId="70B6EA22" w14:textId="77777777" w:rsidR="00B47C41" w:rsidRPr="00790BCA" w:rsidRDefault="00B47C41" w:rsidP="00B47C41">
            <w:pPr>
              <w:jc w:val="both"/>
              <w:rPr>
                <w:rFonts w:ascii="GHEA Grapalat" w:hAnsi="GHEA Grapalat"/>
                <w:color w:val="000000"/>
                <w:sz w:val="20"/>
                <w:szCs w:val="20"/>
                <w:lang w:val="hy-AM"/>
              </w:rPr>
            </w:pPr>
          </w:p>
        </w:tc>
        <w:tc>
          <w:tcPr>
            <w:tcW w:w="2880" w:type="dxa"/>
            <w:tcBorders>
              <w:top w:val="single" w:sz="4" w:space="0" w:color="000000"/>
              <w:left w:val="single" w:sz="4" w:space="0" w:color="000000"/>
              <w:bottom w:val="single" w:sz="4" w:space="0" w:color="000000"/>
              <w:right w:val="nil"/>
            </w:tcBorders>
          </w:tcPr>
          <w:p w14:paraId="34410C65" w14:textId="77777777"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lang w:val="hy-AM"/>
              </w:rPr>
              <w:t>Ընտանեկան բժիշկ</w:t>
            </w:r>
          </w:p>
        </w:tc>
        <w:tc>
          <w:tcPr>
            <w:tcW w:w="1170" w:type="dxa"/>
            <w:tcBorders>
              <w:top w:val="single" w:sz="4" w:space="0" w:color="000000"/>
              <w:left w:val="single" w:sz="4" w:space="0" w:color="000000"/>
              <w:bottom w:val="single" w:sz="4" w:space="0" w:color="000000"/>
              <w:right w:val="nil"/>
            </w:tcBorders>
          </w:tcPr>
          <w:p w14:paraId="3E8543DA" w14:textId="77777777" w:rsidR="00B47C41" w:rsidRPr="00790BCA" w:rsidRDefault="00B47C41" w:rsidP="00B47C41">
            <w:pPr>
              <w:jc w:val="center"/>
              <w:rPr>
                <w:rFonts w:ascii="GHEA Grapalat" w:hAnsi="GHEA Grapalat" w:cs="Sylfaen"/>
                <w:sz w:val="20"/>
                <w:szCs w:val="20"/>
                <w:lang w:val="hy-AM"/>
              </w:rPr>
            </w:pPr>
            <w:r w:rsidRPr="00790BCA">
              <w:rPr>
                <w:rFonts w:ascii="GHEA Grapalat" w:hAnsi="GHEA Grapalat" w:cs="Sylfaen"/>
                <w:sz w:val="20"/>
                <w:szCs w:val="20"/>
                <w:lang w:val="hy-AM"/>
              </w:rPr>
              <w:t>28</w:t>
            </w:r>
          </w:p>
        </w:tc>
        <w:tc>
          <w:tcPr>
            <w:tcW w:w="6840" w:type="dxa"/>
            <w:tcBorders>
              <w:top w:val="single" w:sz="4" w:space="0" w:color="000000"/>
              <w:left w:val="single" w:sz="4" w:space="0" w:color="000000"/>
              <w:bottom w:val="single" w:sz="4" w:space="0" w:color="000000"/>
              <w:right w:val="single" w:sz="4" w:space="0" w:color="000000"/>
            </w:tcBorders>
          </w:tcPr>
          <w:p w14:paraId="1988CEC6" w14:textId="77777777"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Յուրաքանչյուրը՝ շուրջ</w:t>
            </w:r>
            <w:r w:rsidRPr="00790BCA">
              <w:rPr>
                <w:rFonts w:ascii="GHEA Grapalat" w:hAnsi="GHEA Grapalat" w:cs="Sylfaen"/>
                <w:sz w:val="20"/>
                <w:szCs w:val="20"/>
                <w:lang w:val="hy-AM"/>
              </w:rPr>
              <w:t xml:space="preserve"> 14.0 քմ, ընդամենը՝ շուրջ 392  քմ</w:t>
            </w:r>
          </w:p>
        </w:tc>
      </w:tr>
      <w:tr w:rsidR="00B47C41" w:rsidRPr="00B47C41" w14:paraId="404BF9C9" w14:textId="77777777" w:rsidTr="00B47C41">
        <w:trPr>
          <w:gridAfter w:val="1"/>
          <w:wAfter w:w="6840" w:type="dxa"/>
          <w:trHeight w:val="350"/>
        </w:trPr>
        <w:tc>
          <w:tcPr>
            <w:tcW w:w="540" w:type="dxa"/>
            <w:tcBorders>
              <w:top w:val="single" w:sz="4" w:space="0" w:color="000000"/>
              <w:left w:val="single" w:sz="4" w:space="0" w:color="000000"/>
              <w:bottom w:val="single" w:sz="4" w:space="0" w:color="000000"/>
              <w:right w:val="nil"/>
            </w:tcBorders>
          </w:tcPr>
          <w:p w14:paraId="05C3BE4C" w14:textId="77777777" w:rsidR="00B47C41" w:rsidRPr="00790BCA" w:rsidRDefault="00B47C41" w:rsidP="00B47C41">
            <w:pPr>
              <w:jc w:val="both"/>
              <w:rPr>
                <w:rFonts w:ascii="GHEA Grapalat" w:hAnsi="GHEA Grapalat"/>
                <w:color w:val="FF0000"/>
                <w:sz w:val="20"/>
                <w:szCs w:val="20"/>
                <w:lang w:val="hy-AM"/>
              </w:rPr>
            </w:pPr>
          </w:p>
        </w:tc>
        <w:tc>
          <w:tcPr>
            <w:tcW w:w="2880" w:type="dxa"/>
            <w:tcBorders>
              <w:top w:val="single" w:sz="4" w:space="0" w:color="000000"/>
              <w:left w:val="single" w:sz="4" w:space="0" w:color="000000"/>
              <w:bottom w:val="single" w:sz="4" w:space="0" w:color="000000"/>
              <w:right w:val="nil"/>
            </w:tcBorders>
            <w:vAlign w:val="center"/>
          </w:tcPr>
          <w:p w14:paraId="41681BE3" w14:textId="77777777"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Անձնակազմի սենյակ</w:t>
            </w:r>
          </w:p>
        </w:tc>
        <w:tc>
          <w:tcPr>
            <w:tcW w:w="1170" w:type="dxa"/>
            <w:tcBorders>
              <w:top w:val="single" w:sz="4" w:space="0" w:color="000000"/>
              <w:left w:val="single" w:sz="4" w:space="0" w:color="000000"/>
              <w:bottom w:val="single" w:sz="4" w:space="0" w:color="000000"/>
              <w:right w:val="nil"/>
            </w:tcBorders>
            <w:vAlign w:val="center"/>
          </w:tcPr>
          <w:p w14:paraId="5202A8BC" w14:textId="77777777" w:rsidR="00B47C41" w:rsidRPr="00790BCA" w:rsidRDefault="00B47C41" w:rsidP="00B47C41">
            <w:pPr>
              <w:contextualSpacing/>
              <w:jc w:val="center"/>
              <w:rPr>
                <w:rFonts w:ascii="GHEA Grapalat" w:hAnsi="GHEA Grapalat"/>
                <w:sz w:val="20"/>
                <w:szCs w:val="20"/>
                <w:lang w:val="hy-AM"/>
              </w:rPr>
            </w:pPr>
            <w:r w:rsidRPr="00790BCA">
              <w:rPr>
                <w:rFonts w:ascii="GHEA Grapalat" w:hAnsi="GHEA Grapalat"/>
                <w:sz w:val="20"/>
                <w:szCs w:val="20"/>
                <w:lang w:val="hy-AM"/>
              </w:rPr>
              <w:t>1</w:t>
            </w:r>
          </w:p>
        </w:tc>
        <w:tc>
          <w:tcPr>
            <w:tcW w:w="6840" w:type="dxa"/>
            <w:tcBorders>
              <w:top w:val="single" w:sz="4" w:space="0" w:color="000000"/>
              <w:left w:val="single" w:sz="4" w:space="0" w:color="000000"/>
              <w:bottom w:val="single" w:sz="4" w:space="0" w:color="000000"/>
              <w:right w:val="single" w:sz="4" w:space="0" w:color="000000"/>
            </w:tcBorders>
            <w:vAlign w:val="center"/>
          </w:tcPr>
          <w:p w14:paraId="4B1002E5" w14:textId="77777777" w:rsidR="00B47C41" w:rsidRPr="00790BCA" w:rsidRDefault="00B47C41" w:rsidP="00B47C41">
            <w:pPr>
              <w:contextualSpacing/>
              <w:jc w:val="both"/>
              <w:rPr>
                <w:rFonts w:ascii="GHEA Grapalat" w:hAnsi="GHEA Grapalat" w:cs="Sylfaen"/>
                <w:sz w:val="20"/>
                <w:szCs w:val="20"/>
                <w:lang w:val="hy-AM"/>
              </w:rPr>
            </w:pPr>
            <w:r w:rsidRPr="00790BCA">
              <w:rPr>
                <w:rFonts w:ascii="GHEA Grapalat" w:hAnsi="GHEA Grapalat" w:cs="Sylfaen"/>
                <w:sz w:val="20"/>
                <w:szCs w:val="20"/>
                <w:lang w:val="hy-AM"/>
              </w:rPr>
              <w:t>Նախատեսված միջին և կրտսեր բուժաշխատողների համար՝ յուրաքանչյուրը ոչ պակաս 12 քմ</w:t>
            </w:r>
          </w:p>
        </w:tc>
      </w:tr>
      <w:tr w:rsidR="00B47C41" w:rsidRPr="00790BCA" w14:paraId="29E7427F" w14:textId="77777777" w:rsidTr="00B47C41">
        <w:trPr>
          <w:gridAfter w:val="1"/>
          <w:wAfter w:w="6840" w:type="dxa"/>
          <w:trHeight w:val="350"/>
        </w:trPr>
        <w:tc>
          <w:tcPr>
            <w:tcW w:w="540" w:type="dxa"/>
            <w:tcBorders>
              <w:top w:val="single" w:sz="4" w:space="0" w:color="000000"/>
              <w:left w:val="single" w:sz="4" w:space="0" w:color="000000"/>
              <w:bottom w:val="single" w:sz="4" w:space="0" w:color="000000"/>
              <w:right w:val="nil"/>
            </w:tcBorders>
          </w:tcPr>
          <w:p w14:paraId="3DBA71C1" w14:textId="77777777" w:rsidR="00B47C41" w:rsidRPr="00790BCA" w:rsidRDefault="00B47C41" w:rsidP="00B47C41">
            <w:pPr>
              <w:jc w:val="both"/>
              <w:rPr>
                <w:rFonts w:ascii="GHEA Grapalat" w:hAnsi="GHEA Grapalat"/>
                <w:color w:val="000000"/>
                <w:sz w:val="20"/>
                <w:szCs w:val="20"/>
                <w:lang w:val="hy-AM"/>
              </w:rPr>
            </w:pPr>
          </w:p>
        </w:tc>
        <w:tc>
          <w:tcPr>
            <w:tcW w:w="2880" w:type="dxa"/>
            <w:tcBorders>
              <w:top w:val="single" w:sz="4" w:space="0" w:color="000000"/>
              <w:left w:val="single" w:sz="4" w:space="0" w:color="000000"/>
              <w:bottom w:val="single" w:sz="4" w:space="0" w:color="000000"/>
              <w:right w:val="nil"/>
            </w:tcBorders>
          </w:tcPr>
          <w:p w14:paraId="34AADBDF" w14:textId="77777777"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lang w:val="hy-AM"/>
              </w:rPr>
              <w:t>ԷՍԳ</w:t>
            </w:r>
          </w:p>
        </w:tc>
        <w:tc>
          <w:tcPr>
            <w:tcW w:w="1170" w:type="dxa"/>
            <w:tcBorders>
              <w:top w:val="single" w:sz="4" w:space="0" w:color="000000"/>
              <w:left w:val="single" w:sz="4" w:space="0" w:color="000000"/>
              <w:bottom w:val="single" w:sz="4" w:space="0" w:color="000000"/>
              <w:right w:val="nil"/>
            </w:tcBorders>
          </w:tcPr>
          <w:p w14:paraId="19C1BCED" w14:textId="77777777" w:rsidR="00B47C41" w:rsidRPr="00790BCA" w:rsidRDefault="00B47C41" w:rsidP="00B47C41">
            <w:pPr>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tcPr>
          <w:p w14:paraId="38798B71" w14:textId="77777777" w:rsidR="00B47C41" w:rsidRPr="00790BCA" w:rsidRDefault="00B47C41" w:rsidP="00B47C41">
            <w:pPr>
              <w:jc w:val="both"/>
              <w:rPr>
                <w:rFonts w:ascii="GHEA Grapalat" w:hAnsi="GHEA Grapalat" w:cs="Sylfaen"/>
                <w:sz w:val="20"/>
                <w:szCs w:val="20"/>
              </w:rPr>
            </w:pPr>
            <w:r w:rsidRPr="00790BCA">
              <w:rPr>
                <w:rFonts w:ascii="GHEA Grapalat" w:hAnsi="GHEA Grapalat"/>
                <w:color w:val="000000"/>
                <w:sz w:val="20"/>
                <w:szCs w:val="20"/>
                <w:lang w:val="hy-AM"/>
              </w:rPr>
              <w:t>Շուրջ</w:t>
            </w:r>
            <w:r w:rsidRPr="00790BCA">
              <w:rPr>
                <w:rFonts w:ascii="GHEA Grapalat" w:hAnsi="GHEA Grapalat" w:cs="Sylfaen"/>
                <w:sz w:val="20"/>
                <w:szCs w:val="20"/>
              </w:rPr>
              <w:t xml:space="preserve"> 10.0 քմ</w:t>
            </w:r>
          </w:p>
        </w:tc>
      </w:tr>
      <w:tr w:rsidR="00B47C41" w:rsidRPr="00790BCA" w14:paraId="657A21D1" w14:textId="77777777" w:rsidTr="00B47C41">
        <w:trPr>
          <w:gridAfter w:val="1"/>
          <w:wAfter w:w="6840" w:type="dxa"/>
          <w:trHeight w:val="350"/>
        </w:trPr>
        <w:tc>
          <w:tcPr>
            <w:tcW w:w="540" w:type="dxa"/>
            <w:tcBorders>
              <w:top w:val="single" w:sz="4" w:space="0" w:color="000000"/>
              <w:left w:val="single" w:sz="4" w:space="0" w:color="000000"/>
              <w:bottom w:val="single" w:sz="4" w:space="0" w:color="000000"/>
              <w:right w:val="nil"/>
            </w:tcBorders>
          </w:tcPr>
          <w:p w14:paraId="27EED0D0" w14:textId="77777777" w:rsidR="00B47C41" w:rsidRPr="00790BCA" w:rsidRDefault="00B47C41" w:rsidP="00B47C41">
            <w:pPr>
              <w:jc w:val="both"/>
              <w:rPr>
                <w:rFonts w:ascii="GHEA Grapalat" w:hAnsi="GHEA Grapalat"/>
                <w:color w:val="000000"/>
                <w:sz w:val="20"/>
                <w:szCs w:val="20"/>
                <w:lang w:val="hy-AM"/>
              </w:rPr>
            </w:pPr>
          </w:p>
        </w:tc>
        <w:tc>
          <w:tcPr>
            <w:tcW w:w="2880" w:type="dxa"/>
            <w:tcBorders>
              <w:top w:val="single" w:sz="4" w:space="0" w:color="000000"/>
              <w:left w:val="single" w:sz="4" w:space="0" w:color="000000"/>
              <w:bottom w:val="single" w:sz="4" w:space="0" w:color="000000"/>
              <w:right w:val="nil"/>
            </w:tcBorders>
          </w:tcPr>
          <w:p w14:paraId="0FCD8AC4" w14:textId="77777777" w:rsidR="00B47C41" w:rsidRPr="00790BCA" w:rsidRDefault="00B47C41" w:rsidP="00B47C41">
            <w:pPr>
              <w:jc w:val="both"/>
              <w:rPr>
                <w:rFonts w:ascii="GHEA Grapalat" w:hAnsi="GHEA Grapalat" w:cs="Sylfaen"/>
                <w:sz w:val="20"/>
                <w:szCs w:val="20"/>
              </w:rPr>
            </w:pPr>
            <w:r w:rsidRPr="00790BCA">
              <w:rPr>
                <w:rFonts w:ascii="GHEA Grapalat" w:hAnsi="GHEA Grapalat" w:cs="Sylfaen"/>
                <w:sz w:val="20"/>
                <w:szCs w:val="20"/>
                <w:lang w:val="hy-AM"/>
              </w:rPr>
              <w:t>Սպիրոմետրիայի սենյակ</w:t>
            </w:r>
          </w:p>
        </w:tc>
        <w:tc>
          <w:tcPr>
            <w:tcW w:w="1170" w:type="dxa"/>
            <w:tcBorders>
              <w:top w:val="single" w:sz="4" w:space="0" w:color="000000"/>
              <w:left w:val="single" w:sz="4" w:space="0" w:color="000000"/>
              <w:bottom w:val="single" w:sz="4" w:space="0" w:color="000000"/>
              <w:right w:val="nil"/>
            </w:tcBorders>
          </w:tcPr>
          <w:p w14:paraId="5B513474" w14:textId="77777777" w:rsidR="00B47C41" w:rsidRPr="00790BCA" w:rsidRDefault="00B47C41" w:rsidP="00B47C41">
            <w:pPr>
              <w:jc w:val="center"/>
              <w:rPr>
                <w:rFonts w:ascii="GHEA Grapalat" w:hAnsi="GHEA Grapalat"/>
                <w:sz w:val="20"/>
                <w:szCs w:val="20"/>
                <w:lang w:val="ru-RU"/>
              </w:rPr>
            </w:pPr>
            <w:r w:rsidRPr="00790BCA">
              <w:rPr>
                <w:rFonts w:ascii="GHEA Grapalat" w:hAnsi="GHEA Grapalat"/>
                <w:sz w:val="20"/>
                <w:szCs w:val="20"/>
                <w:lang w:val="ru-RU"/>
              </w:rPr>
              <w:t>1</w:t>
            </w:r>
          </w:p>
        </w:tc>
        <w:tc>
          <w:tcPr>
            <w:tcW w:w="6840" w:type="dxa"/>
            <w:tcBorders>
              <w:top w:val="single" w:sz="4" w:space="0" w:color="000000"/>
              <w:left w:val="single" w:sz="4" w:space="0" w:color="000000"/>
              <w:bottom w:val="single" w:sz="4" w:space="0" w:color="000000"/>
              <w:right w:val="single" w:sz="4" w:space="0" w:color="000000"/>
            </w:tcBorders>
          </w:tcPr>
          <w:p w14:paraId="55562945" w14:textId="77777777" w:rsidR="00B47C41" w:rsidRPr="00790BCA" w:rsidRDefault="00B47C41" w:rsidP="00B47C41">
            <w:pPr>
              <w:jc w:val="both"/>
              <w:rPr>
                <w:rFonts w:ascii="GHEA Grapalat" w:hAnsi="GHEA Grapalat" w:cs="Sylfaen"/>
                <w:sz w:val="20"/>
                <w:szCs w:val="20"/>
                <w:lang w:val="ru-RU"/>
              </w:rPr>
            </w:pPr>
            <w:r w:rsidRPr="00790BCA">
              <w:rPr>
                <w:rFonts w:ascii="GHEA Grapalat" w:hAnsi="GHEA Grapalat"/>
                <w:color w:val="000000"/>
                <w:sz w:val="20"/>
                <w:szCs w:val="20"/>
                <w:lang w:val="hy-AM"/>
              </w:rPr>
              <w:t>Շուրջ</w:t>
            </w:r>
            <w:r w:rsidRPr="00790BCA">
              <w:rPr>
                <w:rFonts w:ascii="GHEA Grapalat" w:hAnsi="GHEA Grapalat" w:cs="Sylfaen"/>
                <w:sz w:val="20"/>
                <w:szCs w:val="20"/>
              </w:rPr>
              <w:t xml:space="preserve"> </w:t>
            </w:r>
            <w:r w:rsidRPr="00790BCA">
              <w:rPr>
                <w:rFonts w:ascii="GHEA Grapalat" w:hAnsi="GHEA Grapalat" w:cs="Sylfaen"/>
                <w:sz w:val="20"/>
                <w:szCs w:val="20"/>
                <w:lang w:val="ru-RU"/>
              </w:rPr>
              <w:t xml:space="preserve">10 </w:t>
            </w:r>
            <w:r w:rsidRPr="00790BCA">
              <w:rPr>
                <w:rFonts w:ascii="GHEA Grapalat" w:hAnsi="GHEA Grapalat" w:cs="Sylfaen"/>
                <w:sz w:val="20"/>
                <w:szCs w:val="20"/>
              </w:rPr>
              <w:t>քմ</w:t>
            </w:r>
          </w:p>
        </w:tc>
      </w:tr>
      <w:tr w:rsidR="00B47C41" w:rsidRPr="00790BCA" w14:paraId="7D697CC1" w14:textId="77777777" w:rsidTr="00B47C41">
        <w:trPr>
          <w:gridAfter w:val="1"/>
          <w:wAfter w:w="6840" w:type="dxa"/>
          <w:trHeight w:val="350"/>
        </w:trPr>
        <w:tc>
          <w:tcPr>
            <w:tcW w:w="540" w:type="dxa"/>
            <w:tcBorders>
              <w:top w:val="single" w:sz="4" w:space="0" w:color="000000"/>
              <w:left w:val="single" w:sz="4" w:space="0" w:color="000000"/>
              <w:bottom w:val="single" w:sz="4" w:space="0" w:color="000000"/>
              <w:right w:val="nil"/>
            </w:tcBorders>
          </w:tcPr>
          <w:p w14:paraId="19704265" w14:textId="77777777" w:rsidR="00B47C41" w:rsidRPr="00790BCA" w:rsidRDefault="00B47C41" w:rsidP="00B47C41">
            <w:pPr>
              <w:jc w:val="both"/>
              <w:rPr>
                <w:rFonts w:ascii="GHEA Grapalat" w:hAnsi="GHEA Grapalat"/>
                <w:color w:val="000000"/>
                <w:sz w:val="20"/>
                <w:szCs w:val="20"/>
                <w:lang w:val="hy-AM"/>
              </w:rPr>
            </w:pPr>
          </w:p>
        </w:tc>
        <w:tc>
          <w:tcPr>
            <w:tcW w:w="2880" w:type="dxa"/>
            <w:tcBorders>
              <w:top w:val="single" w:sz="4" w:space="0" w:color="000000"/>
              <w:left w:val="single" w:sz="4" w:space="0" w:color="000000"/>
              <w:bottom w:val="single" w:sz="4" w:space="0" w:color="000000"/>
              <w:right w:val="nil"/>
            </w:tcBorders>
          </w:tcPr>
          <w:p w14:paraId="02AFCCA6" w14:textId="77777777"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rPr>
              <w:t>Հետազոտման</w:t>
            </w:r>
            <w:r w:rsidRPr="00790BCA">
              <w:rPr>
                <w:rFonts w:ascii="GHEA Grapalat" w:hAnsi="GHEA Grapalat" w:cs="Sylfaen"/>
                <w:sz w:val="20"/>
                <w:szCs w:val="20"/>
                <w:lang w:val="hy-AM"/>
              </w:rPr>
              <w:t>/</w:t>
            </w:r>
          </w:p>
          <w:p w14:paraId="2D4AB95F" w14:textId="77777777" w:rsidR="00B47C41" w:rsidRPr="00790BCA" w:rsidRDefault="00B47C41" w:rsidP="00B47C41">
            <w:pPr>
              <w:jc w:val="both"/>
              <w:rPr>
                <w:rFonts w:ascii="GHEA Grapalat" w:hAnsi="GHEA Grapalat" w:cs="Sylfaen"/>
                <w:sz w:val="20"/>
                <w:szCs w:val="20"/>
              </w:rPr>
            </w:pPr>
            <w:r w:rsidRPr="00790BCA">
              <w:rPr>
                <w:rFonts w:ascii="GHEA Grapalat" w:hAnsi="GHEA Grapalat" w:cs="Sylfaen"/>
                <w:sz w:val="20"/>
                <w:szCs w:val="20"/>
                <w:lang w:val="hy-AM"/>
              </w:rPr>
              <w:t>միջամտությունների</w:t>
            </w:r>
            <w:r w:rsidRPr="00790BCA">
              <w:rPr>
                <w:rFonts w:ascii="GHEA Grapalat" w:hAnsi="GHEA Grapalat" w:cs="Sylfaen"/>
                <w:sz w:val="20"/>
                <w:szCs w:val="20"/>
              </w:rPr>
              <w:t xml:space="preserve"> սենյակ</w:t>
            </w:r>
          </w:p>
        </w:tc>
        <w:tc>
          <w:tcPr>
            <w:tcW w:w="1170" w:type="dxa"/>
            <w:tcBorders>
              <w:top w:val="single" w:sz="4" w:space="0" w:color="000000"/>
              <w:left w:val="single" w:sz="4" w:space="0" w:color="000000"/>
              <w:bottom w:val="single" w:sz="4" w:space="0" w:color="000000"/>
              <w:right w:val="nil"/>
            </w:tcBorders>
          </w:tcPr>
          <w:p w14:paraId="26B64CC7" w14:textId="77777777" w:rsidR="00B47C41" w:rsidRPr="00790BCA" w:rsidRDefault="00B47C41" w:rsidP="00B47C41">
            <w:pPr>
              <w:jc w:val="center"/>
              <w:rPr>
                <w:rFonts w:ascii="GHEA Grapalat" w:hAnsi="GHEA Grapalat"/>
                <w:sz w:val="20"/>
                <w:szCs w:val="20"/>
              </w:rPr>
            </w:pPr>
            <w:r w:rsidRPr="00790BCA">
              <w:rPr>
                <w:rFonts w:ascii="GHEA Grapalat" w:hAnsi="GHEA Grapalat"/>
                <w:sz w:val="20"/>
                <w:szCs w:val="20"/>
              </w:rPr>
              <w:t>7</w:t>
            </w:r>
          </w:p>
        </w:tc>
        <w:tc>
          <w:tcPr>
            <w:tcW w:w="6840" w:type="dxa"/>
            <w:tcBorders>
              <w:top w:val="single" w:sz="4" w:space="0" w:color="000000"/>
              <w:left w:val="single" w:sz="4" w:space="0" w:color="000000"/>
              <w:bottom w:val="single" w:sz="4" w:space="0" w:color="000000"/>
              <w:right w:val="single" w:sz="4" w:space="0" w:color="000000"/>
            </w:tcBorders>
          </w:tcPr>
          <w:p w14:paraId="3AAC41EA" w14:textId="77777777"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lang w:val="hy-AM"/>
              </w:rPr>
              <w:t>Հիվանդների հետազոտման և անհետաձգելի դեպքերում բժշկական միջամտության համար</w:t>
            </w:r>
            <w:r w:rsidRPr="00790BCA">
              <w:rPr>
                <w:rFonts w:ascii="GHEA Grapalat" w:hAnsi="GHEA Grapalat"/>
                <w:color w:val="000000"/>
                <w:sz w:val="20"/>
                <w:szCs w:val="20"/>
                <w:lang w:val="hy-AM"/>
              </w:rPr>
              <w:t>՝ յուրաքանչյուրը՝ շուրջ</w:t>
            </w:r>
            <w:r w:rsidRPr="00790BCA">
              <w:rPr>
                <w:rFonts w:ascii="GHEA Grapalat" w:hAnsi="GHEA Grapalat" w:cs="Sylfaen"/>
                <w:sz w:val="20"/>
                <w:szCs w:val="20"/>
                <w:lang w:val="hy-AM"/>
              </w:rPr>
              <w:t xml:space="preserve"> 16.0 քմ, ընդամենը՝ շուրջ 112 քմ</w:t>
            </w:r>
          </w:p>
        </w:tc>
      </w:tr>
      <w:tr w:rsidR="00B47C41" w:rsidRPr="00790BCA" w14:paraId="11CA073B" w14:textId="77777777" w:rsidTr="00B47C41">
        <w:trPr>
          <w:gridAfter w:val="1"/>
          <w:wAfter w:w="6840" w:type="dxa"/>
          <w:trHeight w:val="350"/>
        </w:trPr>
        <w:tc>
          <w:tcPr>
            <w:tcW w:w="540" w:type="dxa"/>
            <w:tcBorders>
              <w:top w:val="single" w:sz="4" w:space="0" w:color="000000"/>
              <w:left w:val="single" w:sz="4" w:space="0" w:color="000000"/>
              <w:bottom w:val="single" w:sz="4" w:space="0" w:color="000000"/>
              <w:right w:val="nil"/>
            </w:tcBorders>
          </w:tcPr>
          <w:p w14:paraId="52E3F4A5" w14:textId="77777777" w:rsidR="00B47C41" w:rsidRPr="00790BCA" w:rsidRDefault="00B47C41" w:rsidP="00B47C41">
            <w:pPr>
              <w:jc w:val="both"/>
              <w:rPr>
                <w:rFonts w:ascii="GHEA Grapalat" w:hAnsi="GHEA Grapalat"/>
                <w:color w:val="000000"/>
                <w:sz w:val="20"/>
                <w:szCs w:val="20"/>
                <w:lang w:val="hy-AM"/>
              </w:rPr>
            </w:pPr>
          </w:p>
        </w:tc>
        <w:tc>
          <w:tcPr>
            <w:tcW w:w="2880" w:type="dxa"/>
            <w:tcBorders>
              <w:top w:val="single" w:sz="4" w:space="0" w:color="000000"/>
              <w:left w:val="single" w:sz="4" w:space="0" w:color="000000"/>
              <w:bottom w:val="single" w:sz="4" w:space="0" w:color="000000"/>
              <w:right w:val="nil"/>
            </w:tcBorders>
            <w:vAlign w:val="center"/>
          </w:tcPr>
          <w:p w14:paraId="0E2D3396" w14:textId="77777777"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Մաքուր պարագաներ</w:t>
            </w:r>
          </w:p>
        </w:tc>
        <w:tc>
          <w:tcPr>
            <w:tcW w:w="1170" w:type="dxa"/>
            <w:tcBorders>
              <w:top w:val="single" w:sz="4" w:space="0" w:color="000000"/>
              <w:left w:val="single" w:sz="4" w:space="0" w:color="000000"/>
              <w:bottom w:val="single" w:sz="4" w:space="0" w:color="000000"/>
              <w:right w:val="nil"/>
            </w:tcBorders>
            <w:vAlign w:val="center"/>
          </w:tcPr>
          <w:p w14:paraId="7720CC91" w14:textId="77777777" w:rsidR="00B47C41" w:rsidRPr="00790BCA" w:rsidRDefault="00B47C41" w:rsidP="00B47C41">
            <w:pPr>
              <w:contextualSpacing/>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vAlign w:val="center"/>
          </w:tcPr>
          <w:p w14:paraId="4054D707" w14:textId="77777777" w:rsidR="00B47C41" w:rsidRPr="00790BCA" w:rsidRDefault="00B47C41" w:rsidP="00B47C41">
            <w:pPr>
              <w:contextualSpacing/>
              <w:jc w:val="both"/>
              <w:rPr>
                <w:rFonts w:ascii="GHEA Grapalat" w:hAnsi="GHEA Grapalat"/>
                <w:sz w:val="20"/>
                <w:szCs w:val="20"/>
              </w:rPr>
            </w:pPr>
            <w:r w:rsidRPr="00790BCA">
              <w:rPr>
                <w:rFonts w:ascii="GHEA Grapalat" w:hAnsi="GHEA Grapalat" w:cs="Sylfaen"/>
                <w:sz w:val="20"/>
                <w:szCs w:val="20"/>
                <w:lang w:val="hy-AM"/>
              </w:rPr>
              <w:t>Մ</w:t>
            </w:r>
            <w:r w:rsidRPr="00790BCA">
              <w:rPr>
                <w:rFonts w:ascii="GHEA Grapalat" w:hAnsi="GHEA Grapalat" w:cs="Sylfaen"/>
                <w:sz w:val="20"/>
                <w:szCs w:val="20"/>
              </w:rPr>
              <w:t>աքուր պարագաների պահեստավորման համար, ոչ պակաս 3քմ</w:t>
            </w:r>
          </w:p>
        </w:tc>
      </w:tr>
      <w:tr w:rsidR="00B47C41" w:rsidRPr="00790BCA" w14:paraId="102D572E" w14:textId="77777777" w:rsidTr="00B47C41">
        <w:trPr>
          <w:gridAfter w:val="1"/>
          <w:wAfter w:w="6840" w:type="dxa"/>
          <w:trHeight w:val="350"/>
        </w:trPr>
        <w:tc>
          <w:tcPr>
            <w:tcW w:w="540" w:type="dxa"/>
            <w:tcBorders>
              <w:top w:val="single" w:sz="4" w:space="0" w:color="000000"/>
              <w:left w:val="single" w:sz="4" w:space="0" w:color="000000"/>
              <w:bottom w:val="single" w:sz="4" w:space="0" w:color="000000"/>
              <w:right w:val="nil"/>
            </w:tcBorders>
          </w:tcPr>
          <w:p w14:paraId="0E841430" w14:textId="77777777" w:rsidR="00B47C41" w:rsidRPr="00790BCA" w:rsidRDefault="00B47C41" w:rsidP="00B47C41">
            <w:pPr>
              <w:jc w:val="both"/>
              <w:rPr>
                <w:rFonts w:ascii="GHEA Grapalat" w:hAnsi="GHEA Grapalat"/>
                <w:color w:val="000000"/>
                <w:sz w:val="20"/>
                <w:szCs w:val="20"/>
                <w:lang w:val="hy-AM"/>
              </w:rPr>
            </w:pPr>
          </w:p>
        </w:tc>
        <w:tc>
          <w:tcPr>
            <w:tcW w:w="2880" w:type="dxa"/>
            <w:tcBorders>
              <w:top w:val="single" w:sz="4" w:space="0" w:color="000000"/>
              <w:left w:val="single" w:sz="4" w:space="0" w:color="000000"/>
              <w:bottom w:val="single" w:sz="4" w:space="0" w:color="000000"/>
              <w:right w:val="nil"/>
            </w:tcBorders>
            <w:vAlign w:val="center"/>
          </w:tcPr>
          <w:p w14:paraId="7C07404A" w14:textId="77777777"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Կեղտոտ պարագաներ</w:t>
            </w:r>
          </w:p>
        </w:tc>
        <w:tc>
          <w:tcPr>
            <w:tcW w:w="1170" w:type="dxa"/>
            <w:tcBorders>
              <w:top w:val="single" w:sz="4" w:space="0" w:color="000000"/>
              <w:left w:val="single" w:sz="4" w:space="0" w:color="000000"/>
              <w:bottom w:val="single" w:sz="4" w:space="0" w:color="000000"/>
              <w:right w:val="nil"/>
            </w:tcBorders>
            <w:vAlign w:val="center"/>
          </w:tcPr>
          <w:p w14:paraId="3D3A4255" w14:textId="77777777" w:rsidR="00B47C41" w:rsidRPr="00790BCA" w:rsidRDefault="00B47C41" w:rsidP="00B47C41">
            <w:pPr>
              <w:contextualSpacing/>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vAlign w:val="center"/>
          </w:tcPr>
          <w:p w14:paraId="7F0F7CA2" w14:textId="77777777" w:rsidR="00B47C41" w:rsidRPr="00790BCA" w:rsidRDefault="00B47C41" w:rsidP="00B47C41">
            <w:pPr>
              <w:contextualSpacing/>
              <w:jc w:val="both"/>
              <w:rPr>
                <w:rFonts w:ascii="GHEA Grapalat" w:hAnsi="GHEA Grapalat"/>
                <w:sz w:val="20"/>
                <w:szCs w:val="20"/>
              </w:rPr>
            </w:pPr>
            <w:r w:rsidRPr="00790BCA">
              <w:rPr>
                <w:rFonts w:ascii="GHEA Grapalat" w:hAnsi="GHEA Grapalat" w:cs="Sylfaen"/>
                <w:sz w:val="20"/>
                <w:szCs w:val="20"/>
              </w:rPr>
              <w:t>Ցանկալի է տեղակայված լինի ելքին մոտ,  ոչ պակաս 3 քմ</w:t>
            </w:r>
          </w:p>
        </w:tc>
      </w:tr>
      <w:tr w:rsidR="00B47C41" w:rsidRPr="00790BCA" w14:paraId="3D110F6E" w14:textId="77777777" w:rsidTr="00B47C41">
        <w:trPr>
          <w:gridAfter w:val="1"/>
          <w:wAfter w:w="6840" w:type="dxa"/>
          <w:trHeight w:val="350"/>
        </w:trPr>
        <w:tc>
          <w:tcPr>
            <w:tcW w:w="540" w:type="dxa"/>
            <w:tcBorders>
              <w:top w:val="single" w:sz="4" w:space="0" w:color="000000"/>
              <w:left w:val="single" w:sz="4" w:space="0" w:color="000000"/>
              <w:bottom w:val="single" w:sz="4" w:space="0" w:color="000000"/>
              <w:right w:val="nil"/>
            </w:tcBorders>
          </w:tcPr>
          <w:p w14:paraId="36762ACC" w14:textId="77777777" w:rsidR="00B47C41" w:rsidRPr="00790BCA" w:rsidRDefault="00B47C41" w:rsidP="00B47C41">
            <w:pPr>
              <w:jc w:val="both"/>
              <w:rPr>
                <w:rFonts w:ascii="GHEA Grapalat" w:hAnsi="GHEA Grapalat"/>
                <w:color w:val="000000"/>
                <w:sz w:val="20"/>
                <w:szCs w:val="20"/>
                <w:lang w:val="hy-AM"/>
              </w:rPr>
            </w:pPr>
          </w:p>
        </w:tc>
        <w:tc>
          <w:tcPr>
            <w:tcW w:w="2880" w:type="dxa"/>
            <w:tcBorders>
              <w:top w:val="single" w:sz="4" w:space="0" w:color="000000"/>
              <w:left w:val="single" w:sz="4" w:space="0" w:color="000000"/>
              <w:bottom w:val="single" w:sz="4" w:space="0" w:color="000000"/>
              <w:right w:val="nil"/>
            </w:tcBorders>
            <w:vAlign w:val="center"/>
          </w:tcPr>
          <w:p w14:paraId="6E549897" w14:textId="77777777"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Թափոններ</w:t>
            </w:r>
          </w:p>
        </w:tc>
        <w:tc>
          <w:tcPr>
            <w:tcW w:w="1170" w:type="dxa"/>
            <w:tcBorders>
              <w:top w:val="single" w:sz="4" w:space="0" w:color="000000"/>
              <w:left w:val="single" w:sz="4" w:space="0" w:color="000000"/>
              <w:bottom w:val="single" w:sz="4" w:space="0" w:color="000000"/>
              <w:right w:val="nil"/>
            </w:tcBorders>
            <w:vAlign w:val="center"/>
          </w:tcPr>
          <w:p w14:paraId="3E6ED9CF" w14:textId="77777777" w:rsidR="00B47C41" w:rsidRPr="00790BCA" w:rsidRDefault="00B47C41" w:rsidP="00B47C41">
            <w:pPr>
              <w:contextualSpacing/>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vAlign w:val="center"/>
          </w:tcPr>
          <w:p w14:paraId="3DA6A4E7" w14:textId="77777777" w:rsidR="00B47C41" w:rsidRPr="00790BCA" w:rsidRDefault="00B47C41" w:rsidP="00B47C41">
            <w:pPr>
              <w:contextualSpacing/>
              <w:jc w:val="both"/>
              <w:rPr>
                <w:rFonts w:ascii="GHEA Grapalat" w:hAnsi="GHEA Grapalat"/>
                <w:sz w:val="20"/>
                <w:szCs w:val="20"/>
              </w:rPr>
            </w:pPr>
            <w:r w:rsidRPr="00790BCA">
              <w:rPr>
                <w:rFonts w:ascii="GHEA Grapalat" w:hAnsi="GHEA Grapalat" w:cs="Sylfaen"/>
                <w:sz w:val="20"/>
                <w:szCs w:val="20"/>
              </w:rPr>
              <w:t>Ցանկալի է տեղակայված լինի ելքին մոտ</w:t>
            </w:r>
            <w:r w:rsidRPr="00790BCA">
              <w:rPr>
                <w:rFonts w:ascii="GHEA Grapalat" w:hAnsi="GHEA Grapalat" w:cs="Sylfaen"/>
                <w:sz w:val="20"/>
                <w:szCs w:val="20"/>
                <w:lang w:val="hy-AM"/>
              </w:rPr>
              <w:t>՝</w:t>
            </w:r>
            <w:r w:rsidRPr="00790BCA">
              <w:rPr>
                <w:rFonts w:ascii="GHEA Grapalat" w:hAnsi="GHEA Grapalat" w:cs="Sylfaen"/>
                <w:sz w:val="20"/>
                <w:szCs w:val="20"/>
              </w:rPr>
              <w:t xml:space="preserve"> հոսակով ու լվացարանով, ոչ պակաս 5 քմ</w:t>
            </w:r>
          </w:p>
        </w:tc>
      </w:tr>
      <w:tr w:rsidR="00B47C41" w:rsidRPr="00790BCA" w14:paraId="06351E07" w14:textId="77777777" w:rsidTr="00B47C41">
        <w:trPr>
          <w:gridAfter w:val="1"/>
          <w:wAfter w:w="6840" w:type="dxa"/>
          <w:trHeight w:val="350"/>
        </w:trPr>
        <w:tc>
          <w:tcPr>
            <w:tcW w:w="540" w:type="dxa"/>
            <w:tcBorders>
              <w:top w:val="single" w:sz="4" w:space="0" w:color="000000"/>
              <w:left w:val="single" w:sz="4" w:space="0" w:color="000000"/>
              <w:bottom w:val="single" w:sz="4" w:space="0" w:color="000000"/>
              <w:right w:val="nil"/>
            </w:tcBorders>
          </w:tcPr>
          <w:p w14:paraId="5289BCD0" w14:textId="77777777" w:rsidR="00B47C41" w:rsidRPr="00790BCA" w:rsidRDefault="00B47C41" w:rsidP="00B47C41">
            <w:pPr>
              <w:jc w:val="both"/>
              <w:rPr>
                <w:rFonts w:ascii="GHEA Grapalat" w:hAnsi="GHEA Grapalat"/>
                <w:color w:val="000000"/>
                <w:sz w:val="20"/>
                <w:szCs w:val="20"/>
                <w:lang w:val="hy-AM"/>
              </w:rPr>
            </w:pPr>
          </w:p>
        </w:tc>
        <w:tc>
          <w:tcPr>
            <w:tcW w:w="2880" w:type="dxa"/>
            <w:tcBorders>
              <w:top w:val="single" w:sz="4" w:space="0" w:color="000000"/>
              <w:left w:val="single" w:sz="4" w:space="0" w:color="000000"/>
              <w:bottom w:val="single" w:sz="4" w:space="0" w:color="000000"/>
              <w:right w:val="nil"/>
            </w:tcBorders>
            <w:vAlign w:val="center"/>
          </w:tcPr>
          <w:p w14:paraId="091D46D7" w14:textId="77777777"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Տնտեսական պարագաներ</w:t>
            </w:r>
          </w:p>
        </w:tc>
        <w:tc>
          <w:tcPr>
            <w:tcW w:w="1170" w:type="dxa"/>
            <w:tcBorders>
              <w:top w:val="single" w:sz="4" w:space="0" w:color="000000"/>
              <w:left w:val="single" w:sz="4" w:space="0" w:color="000000"/>
              <w:bottom w:val="single" w:sz="4" w:space="0" w:color="000000"/>
              <w:right w:val="nil"/>
            </w:tcBorders>
            <w:vAlign w:val="center"/>
          </w:tcPr>
          <w:p w14:paraId="43336053" w14:textId="77777777" w:rsidR="00B47C41" w:rsidRPr="00790BCA" w:rsidRDefault="00B47C41" w:rsidP="00B47C41">
            <w:pPr>
              <w:contextualSpacing/>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vAlign w:val="center"/>
          </w:tcPr>
          <w:p w14:paraId="25032F2A" w14:textId="77777777"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 xml:space="preserve">Տնտեսական և այլ սանիտարական պարագաների համար,  </w:t>
            </w:r>
            <w:r w:rsidRPr="00790BCA">
              <w:rPr>
                <w:rFonts w:ascii="GHEA Grapalat" w:hAnsi="GHEA Grapalat" w:cs="Sylfaen"/>
                <w:sz w:val="20"/>
                <w:szCs w:val="20"/>
                <w:lang w:val="hy-AM"/>
              </w:rPr>
              <w:t xml:space="preserve">ոչ </w:t>
            </w:r>
            <w:r w:rsidRPr="00790BCA">
              <w:rPr>
                <w:rFonts w:ascii="GHEA Grapalat" w:hAnsi="GHEA Grapalat" w:cs="Sylfaen"/>
                <w:sz w:val="20"/>
                <w:szCs w:val="20"/>
              </w:rPr>
              <w:t>պակաս 3 քմ</w:t>
            </w:r>
          </w:p>
        </w:tc>
      </w:tr>
      <w:tr w:rsidR="00B47C41" w:rsidRPr="00B47C41" w14:paraId="40CE4CC8" w14:textId="77777777" w:rsidTr="00B47C41">
        <w:trPr>
          <w:gridAfter w:val="1"/>
          <w:wAfter w:w="6840" w:type="dxa"/>
          <w:trHeight w:val="350"/>
        </w:trPr>
        <w:tc>
          <w:tcPr>
            <w:tcW w:w="540" w:type="dxa"/>
            <w:tcBorders>
              <w:top w:val="single" w:sz="4" w:space="0" w:color="000000"/>
              <w:left w:val="single" w:sz="4" w:space="0" w:color="000000"/>
              <w:bottom w:val="single" w:sz="4" w:space="0" w:color="000000"/>
              <w:right w:val="nil"/>
            </w:tcBorders>
          </w:tcPr>
          <w:p w14:paraId="3ECD95C2" w14:textId="77777777" w:rsidR="00B47C41" w:rsidRPr="00790BCA" w:rsidRDefault="00B47C41" w:rsidP="00B47C41">
            <w:pPr>
              <w:jc w:val="both"/>
              <w:rPr>
                <w:rFonts w:ascii="GHEA Grapalat" w:hAnsi="GHEA Grapalat"/>
                <w:color w:val="000000"/>
                <w:sz w:val="20"/>
                <w:szCs w:val="20"/>
                <w:lang w:val="hy-AM"/>
              </w:rPr>
            </w:pPr>
          </w:p>
        </w:tc>
        <w:tc>
          <w:tcPr>
            <w:tcW w:w="2880" w:type="dxa"/>
            <w:tcBorders>
              <w:top w:val="single" w:sz="4" w:space="0" w:color="000000"/>
              <w:left w:val="single" w:sz="4" w:space="0" w:color="000000"/>
              <w:bottom w:val="single" w:sz="4" w:space="0" w:color="000000"/>
              <w:right w:val="nil"/>
            </w:tcBorders>
            <w:vAlign w:val="center"/>
          </w:tcPr>
          <w:p w14:paraId="6FF71B8D" w14:textId="77777777" w:rsidR="00B47C41" w:rsidRPr="00790BCA" w:rsidRDefault="00B47C41" w:rsidP="00B47C41">
            <w:pPr>
              <w:contextualSpacing/>
              <w:jc w:val="both"/>
              <w:rPr>
                <w:rFonts w:ascii="GHEA Grapalat" w:hAnsi="GHEA Grapalat" w:cs="Sylfaen"/>
                <w:sz w:val="20"/>
                <w:szCs w:val="20"/>
                <w:lang w:val="hy-AM"/>
              </w:rPr>
            </w:pPr>
            <w:r w:rsidRPr="00790BCA">
              <w:rPr>
                <w:rFonts w:ascii="GHEA Grapalat" w:hAnsi="GHEA Grapalat" w:cs="Sylfaen"/>
                <w:sz w:val="20"/>
                <w:szCs w:val="20"/>
              </w:rPr>
              <w:t>Սանհանգույց</w:t>
            </w:r>
            <w:r w:rsidRPr="00790BCA">
              <w:rPr>
                <w:rFonts w:ascii="GHEA Grapalat" w:hAnsi="GHEA Grapalat" w:cs="Sylfaen"/>
                <w:sz w:val="20"/>
                <w:szCs w:val="20"/>
                <w:lang w:val="hy-AM"/>
              </w:rPr>
              <w:t>*</w:t>
            </w:r>
          </w:p>
        </w:tc>
        <w:tc>
          <w:tcPr>
            <w:tcW w:w="1170" w:type="dxa"/>
            <w:tcBorders>
              <w:top w:val="single" w:sz="4" w:space="0" w:color="000000"/>
              <w:left w:val="single" w:sz="4" w:space="0" w:color="000000"/>
              <w:bottom w:val="single" w:sz="4" w:space="0" w:color="000000"/>
              <w:right w:val="nil"/>
            </w:tcBorders>
            <w:vAlign w:val="center"/>
          </w:tcPr>
          <w:p w14:paraId="75E8D586" w14:textId="77777777" w:rsidR="00B47C41" w:rsidRPr="00790BCA" w:rsidRDefault="00B47C41" w:rsidP="00B47C41">
            <w:pPr>
              <w:contextualSpacing/>
              <w:jc w:val="center"/>
              <w:rPr>
                <w:rFonts w:ascii="GHEA Grapalat" w:hAnsi="GHEA Grapalat"/>
                <w:sz w:val="20"/>
                <w:szCs w:val="20"/>
                <w:lang w:val="hy-AM"/>
              </w:rPr>
            </w:pPr>
            <w:r w:rsidRPr="00790BCA">
              <w:rPr>
                <w:rFonts w:ascii="GHEA Grapalat" w:hAnsi="GHEA Grapalat"/>
                <w:sz w:val="20"/>
                <w:szCs w:val="20"/>
              </w:rPr>
              <w:t>3</w:t>
            </w:r>
          </w:p>
        </w:tc>
        <w:tc>
          <w:tcPr>
            <w:tcW w:w="6840" w:type="dxa"/>
            <w:tcBorders>
              <w:top w:val="single" w:sz="4" w:space="0" w:color="000000"/>
              <w:left w:val="single" w:sz="4" w:space="0" w:color="000000"/>
              <w:bottom w:val="single" w:sz="4" w:space="0" w:color="000000"/>
              <w:right w:val="single" w:sz="4" w:space="0" w:color="000000"/>
            </w:tcBorders>
            <w:vAlign w:val="center"/>
          </w:tcPr>
          <w:p w14:paraId="005465B4" w14:textId="77777777" w:rsidR="00B47C41" w:rsidRPr="00790BCA" w:rsidRDefault="00B47C41" w:rsidP="00B47C41">
            <w:pPr>
              <w:contextualSpacing/>
              <w:jc w:val="both"/>
              <w:rPr>
                <w:rFonts w:ascii="GHEA Grapalat" w:hAnsi="GHEA Grapalat" w:cs="Sylfaen"/>
                <w:sz w:val="20"/>
                <w:szCs w:val="20"/>
                <w:lang w:val="hy-AM"/>
              </w:rPr>
            </w:pPr>
            <w:r w:rsidRPr="00790BCA">
              <w:rPr>
                <w:rFonts w:ascii="GHEA Grapalat" w:hAnsi="GHEA Grapalat" w:cs="Sylfaen"/>
                <w:sz w:val="20"/>
                <w:szCs w:val="20"/>
                <w:lang w:val="hy-AM"/>
              </w:rPr>
              <w:t>Տղամարդկանց, կանանց և բնակչության սակավաշարժ խմբերի համար,  ոչ պակաս 1ս5 քմ</w:t>
            </w:r>
          </w:p>
        </w:tc>
      </w:tr>
      <w:tr w:rsidR="00B47C41" w:rsidRPr="00790BCA" w14:paraId="3B14E57F" w14:textId="77777777" w:rsidTr="00B47C41">
        <w:trPr>
          <w:gridAfter w:val="1"/>
          <w:wAfter w:w="6840" w:type="dxa"/>
          <w:trHeight w:val="350"/>
        </w:trPr>
        <w:tc>
          <w:tcPr>
            <w:tcW w:w="11430" w:type="dxa"/>
            <w:gridSpan w:val="4"/>
            <w:tcBorders>
              <w:top w:val="single" w:sz="4" w:space="0" w:color="000000"/>
              <w:left w:val="single" w:sz="4" w:space="0" w:color="000000"/>
              <w:bottom w:val="single" w:sz="4" w:space="0" w:color="000000"/>
              <w:right w:val="single" w:sz="4" w:space="0" w:color="000000"/>
            </w:tcBorders>
          </w:tcPr>
          <w:p w14:paraId="45647CCF" w14:textId="77777777" w:rsidR="00B47C41" w:rsidRPr="00790BCA" w:rsidRDefault="00B47C41" w:rsidP="00B47C41">
            <w:pPr>
              <w:jc w:val="both"/>
              <w:rPr>
                <w:rFonts w:ascii="GHEA Grapalat" w:hAnsi="GHEA Grapalat" w:cs="Sylfaen"/>
                <w:b/>
                <w:i/>
                <w:sz w:val="20"/>
                <w:szCs w:val="20"/>
                <w:lang w:val="hy-AM"/>
              </w:rPr>
            </w:pPr>
            <w:r w:rsidRPr="00790BCA">
              <w:rPr>
                <w:rFonts w:ascii="GHEA Grapalat" w:hAnsi="GHEA Grapalat" w:cs="Sylfaen"/>
                <w:b/>
                <w:i/>
                <w:sz w:val="20"/>
                <w:szCs w:val="20"/>
                <w:lang w:val="hy-AM"/>
              </w:rPr>
              <w:t xml:space="preserve">Խորհրդատվական </w:t>
            </w:r>
            <w:r w:rsidRPr="00790BCA">
              <w:rPr>
                <w:rFonts w:ascii="GHEA Grapalat" w:hAnsi="GHEA Grapalat" w:cs="Sylfaen"/>
                <w:i/>
                <w:sz w:val="20"/>
                <w:szCs w:val="20"/>
              </w:rPr>
              <w:t>(</w:t>
            </w:r>
            <w:r w:rsidRPr="00790BCA">
              <w:rPr>
                <w:rFonts w:ascii="GHEA Grapalat" w:hAnsi="GHEA Grapalat" w:cs="Sylfaen"/>
                <w:i/>
                <w:sz w:val="20"/>
                <w:szCs w:val="20"/>
                <w:lang w:val="hy-AM"/>
              </w:rPr>
              <w:t>կոնսուլտացիոն</w:t>
            </w:r>
            <w:r w:rsidRPr="00790BCA">
              <w:rPr>
                <w:rFonts w:ascii="GHEA Grapalat" w:hAnsi="GHEA Grapalat" w:cs="Sylfaen"/>
                <w:i/>
                <w:sz w:val="20"/>
                <w:szCs w:val="20"/>
              </w:rPr>
              <w:t>)</w:t>
            </w:r>
            <w:r w:rsidRPr="00790BCA">
              <w:rPr>
                <w:rFonts w:ascii="GHEA Grapalat" w:hAnsi="GHEA Grapalat" w:cs="Sylfaen"/>
                <w:b/>
                <w:i/>
                <w:sz w:val="20"/>
                <w:szCs w:val="20"/>
                <w:lang w:val="hy-AM"/>
              </w:rPr>
              <w:t xml:space="preserve"> ծառայություն</w:t>
            </w:r>
          </w:p>
        </w:tc>
      </w:tr>
      <w:tr w:rsidR="00B47C41" w:rsidRPr="00790BCA" w14:paraId="49918E30" w14:textId="77777777" w:rsidTr="00B47C41">
        <w:trPr>
          <w:gridAfter w:val="1"/>
          <w:wAfter w:w="6840" w:type="dxa"/>
          <w:trHeight w:val="422"/>
        </w:trPr>
        <w:tc>
          <w:tcPr>
            <w:tcW w:w="540" w:type="dxa"/>
            <w:tcBorders>
              <w:top w:val="single" w:sz="4" w:space="0" w:color="000000"/>
              <w:left w:val="single" w:sz="4" w:space="0" w:color="000000"/>
              <w:bottom w:val="single" w:sz="4" w:space="0" w:color="000000"/>
              <w:right w:val="nil"/>
            </w:tcBorders>
          </w:tcPr>
          <w:p w14:paraId="2BB4F9E0" w14:textId="77777777"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tcPr>
          <w:p w14:paraId="58E2DDD1" w14:textId="77777777"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lang w:val="hy-AM"/>
              </w:rPr>
              <w:t>Խորհրդատվական սենյակ</w:t>
            </w:r>
          </w:p>
        </w:tc>
        <w:tc>
          <w:tcPr>
            <w:tcW w:w="1170" w:type="dxa"/>
            <w:tcBorders>
              <w:top w:val="single" w:sz="4" w:space="0" w:color="000000"/>
              <w:left w:val="single" w:sz="4" w:space="0" w:color="000000"/>
              <w:bottom w:val="single" w:sz="4" w:space="0" w:color="000000"/>
              <w:right w:val="nil"/>
            </w:tcBorders>
          </w:tcPr>
          <w:p w14:paraId="126473CB" w14:textId="77777777" w:rsidR="00B47C41" w:rsidRPr="00790BCA" w:rsidRDefault="00B47C41" w:rsidP="00B47C41">
            <w:pPr>
              <w:jc w:val="center"/>
              <w:rPr>
                <w:rFonts w:ascii="GHEA Grapalat" w:hAnsi="GHEA Grapalat"/>
                <w:sz w:val="20"/>
                <w:szCs w:val="20"/>
                <w:lang w:val="hy-AM"/>
              </w:rPr>
            </w:pPr>
            <w:r w:rsidRPr="00790BCA">
              <w:rPr>
                <w:rFonts w:ascii="GHEA Grapalat" w:hAnsi="GHEA Grapalat"/>
                <w:sz w:val="20"/>
                <w:szCs w:val="20"/>
                <w:lang w:val="hy-AM"/>
              </w:rPr>
              <w:t>3</w:t>
            </w:r>
          </w:p>
        </w:tc>
        <w:tc>
          <w:tcPr>
            <w:tcW w:w="6840" w:type="dxa"/>
            <w:tcBorders>
              <w:top w:val="single" w:sz="4" w:space="0" w:color="000000"/>
              <w:left w:val="single" w:sz="4" w:space="0" w:color="000000"/>
              <w:bottom w:val="single" w:sz="4" w:space="0" w:color="000000"/>
              <w:right w:val="single" w:sz="4" w:space="0" w:color="000000"/>
            </w:tcBorders>
          </w:tcPr>
          <w:p w14:paraId="32BAF68F" w14:textId="77777777" w:rsidR="00B47C41" w:rsidRPr="00790BCA" w:rsidRDefault="00B47C41" w:rsidP="00B47C41">
            <w:pPr>
              <w:rPr>
                <w:rFonts w:ascii="GHEA Grapalat" w:hAnsi="GHEA Grapalat"/>
                <w:sz w:val="20"/>
                <w:szCs w:val="20"/>
              </w:rPr>
            </w:pPr>
            <w:r w:rsidRPr="00790BCA">
              <w:rPr>
                <w:rFonts w:ascii="GHEA Grapalat" w:hAnsi="GHEA Grapalat"/>
                <w:sz w:val="20"/>
                <w:szCs w:val="20"/>
                <w:lang w:val="hy-AM"/>
              </w:rPr>
              <w:t>Յուրաքանչյուրը շուրջ</w:t>
            </w:r>
            <w:r w:rsidRPr="00790BCA">
              <w:rPr>
                <w:rFonts w:ascii="GHEA Grapalat" w:hAnsi="GHEA Grapalat" w:cs="Sylfaen"/>
                <w:sz w:val="20"/>
                <w:szCs w:val="20"/>
              </w:rPr>
              <w:t xml:space="preserve"> 14.00 քմ</w:t>
            </w:r>
          </w:p>
        </w:tc>
      </w:tr>
      <w:tr w:rsidR="00B47C41" w:rsidRPr="00B47C41" w14:paraId="5FC288B9" w14:textId="77777777" w:rsidTr="00B47C41">
        <w:trPr>
          <w:gridAfter w:val="1"/>
          <w:wAfter w:w="6840" w:type="dxa"/>
          <w:trHeight w:val="422"/>
        </w:trPr>
        <w:tc>
          <w:tcPr>
            <w:tcW w:w="540" w:type="dxa"/>
            <w:tcBorders>
              <w:top w:val="single" w:sz="4" w:space="0" w:color="000000"/>
              <w:left w:val="single" w:sz="4" w:space="0" w:color="000000"/>
              <w:bottom w:val="single" w:sz="4" w:space="0" w:color="000000"/>
              <w:right w:val="nil"/>
            </w:tcBorders>
          </w:tcPr>
          <w:p w14:paraId="700890CA" w14:textId="77777777"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tcPr>
          <w:p w14:paraId="13A78EEB" w14:textId="77777777"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rPr>
              <w:t>Հետազոտման</w:t>
            </w:r>
            <w:r w:rsidRPr="00790BCA">
              <w:rPr>
                <w:rFonts w:ascii="GHEA Grapalat" w:hAnsi="GHEA Grapalat" w:cs="Sylfaen"/>
                <w:sz w:val="20"/>
                <w:szCs w:val="20"/>
                <w:lang w:val="hy-AM"/>
              </w:rPr>
              <w:t>/</w:t>
            </w:r>
          </w:p>
          <w:p w14:paraId="1E2298D4" w14:textId="77777777" w:rsidR="00B47C41" w:rsidRPr="00790BCA" w:rsidRDefault="00B47C41" w:rsidP="00B47C41">
            <w:pPr>
              <w:jc w:val="both"/>
              <w:rPr>
                <w:rFonts w:ascii="GHEA Grapalat" w:hAnsi="GHEA Grapalat" w:cs="Sylfaen"/>
                <w:sz w:val="20"/>
                <w:szCs w:val="20"/>
              </w:rPr>
            </w:pPr>
            <w:r w:rsidRPr="00790BCA">
              <w:rPr>
                <w:rFonts w:ascii="GHEA Grapalat" w:hAnsi="GHEA Grapalat" w:cs="Sylfaen"/>
                <w:sz w:val="20"/>
                <w:szCs w:val="20"/>
                <w:lang w:val="hy-AM"/>
              </w:rPr>
              <w:t>միջամտությունների</w:t>
            </w:r>
            <w:r w:rsidRPr="00790BCA">
              <w:rPr>
                <w:rFonts w:ascii="GHEA Grapalat" w:hAnsi="GHEA Grapalat" w:cs="Sylfaen"/>
                <w:sz w:val="20"/>
                <w:szCs w:val="20"/>
              </w:rPr>
              <w:t xml:space="preserve"> սենյակ</w:t>
            </w:r>
          </w:p>
        </w:tc>
        <w:tc>
          <w:tcPr>
            <w:tcW w:w="1170" w:type="dxa"/>
            <w:tcBorders>
              <w:top w:val="single" w:sz="4" w:space="0" w:color="000000"/>
              <w:left w:val="single" w:sz="4" w:space="0" w:color="000000"/>
              <w:bottom w:val="single" w:sz="4" w:space="0" w:color="000000"/>
              <w:right w:val="nil"/>
            </w:tcBorders>
          </w:tcPr>
          <w:p w14:paraId="304DAD1F" w14:textId="77777777" w:rsidR="00B47C41" w:rsidRPr="00790BCA" w:rsidRDefault="00B47C41" w:rsidP="00B47C41">
            <w:pPr>
              <w:jc w:val="center"/>
              <w:rPr>
                <w:rFonts w:ascii="GHEA Grapalat" w:hAnsi="GHEA Grapalat"/>
                <w:sz w:val="20"/>
                <w:szCs w:val="20"/>
                <w:lang w:val="hy-AM"/>
              </w:rPr>
            </w:pPr>
            <w:r w:rsidRPr="00790BCA">
              <w:rPr>
                <w:rFonts w:ascii="GHEA Grapalat" w:hAnsi="GHEA Grapalat"/>
                <w:sz w:val="20"/>
                <w:szCs w:val="20"/>
                <w:lang w:val="hy-AM"/>
              </w:rPr>
              <w:t>3</w:t>
            </w:r>
          </w:p>
        </w:tc>
        <w:tc>
          <w:tcPr>
            <w:tcW w:w="6840" w:type="dxa"/>
            <w:tcBorders>
              <w:top w:val="single" w:sz="4" w:space="0" w:color="000000"/>
              <w:left w:val="single" w:sz="4" w:space="0" w:color="000000"/>
              <w:bottom w:val="single" w:sz="4" w:space="0" w:color="000000"/>
              <w:right w:val="single" w:sz="4" w:space="0" w:color="000000"/>
            </w:tcBorders>
          </w:tcPr>
          <w:p w14:paraId="2EF74944" w14:textId="77777777"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lang w:val="hy-AM"/>
              </w:rPr>
              <w:t>Հիվանդների հետազոտման և անհետաձգելի դեպքերում բժշկական միջամտության համար</w:t>
            </w:r>
            <w:r w:rsidRPr="00790BCA">
              <w:rPr>
                <w:rFonts w:ascii="GHEA Grapalat" w:hAnsi="GHEA Grapalat"/>
                <w:sz w:val="20"/>
                <w:szCs w:val="20"/>
                <w:lang w:val="hy-AM"/>
              </w:rPr>
              <w:t>՝ շուրջ</w:t>
            </w:r>
            <w:r w:rsidRPr="00790BCA">
              <w:rPr>
                <w:rFonts w:ascii="GHEA Grapalat" w:hAnsi="GHEA Grapalat" w:cs="Sylfaen"/>
                <w:sz w:val="20"/>
                <w:szCs w:val="20"/>
                <w:lang w:val="hy-AM"/>
              </w:rPr>
              <w:t xml:space="preserve"> 16.0 քմ, 20քմ, 25քմ մակերեսներով</w:t>
            </w:r>
          </w:p>
        </w:tc>
      </w:tr>
      <w:tr w:rsidR="00B47C41" w:rsidRPr="00B47C41" w14:paraId="05052435" w14:textId="77777777" w:rsidTr="00B47C41">
        <w:trPr>
          <w:gridAfter w:val="1"/>
          <w:wAfter w:w="6840" w:type="dxa"/>
          <w:trHeight w:val="422"/>
        </w:trPr>
        <w:tc>
          <w:tcPr>
            <w:tcW w:w="540" w:type="dxa"/>
            <w:tcBorders>
              <w:top w:val="single" w:sz="4" w:space="0" w:color="000000"/>
              <w:left w:val="single" w:sz="4" w:space="0" w:color="000000"/>
              <w:bottom w:val="single" w:sz="4" w:space="0" w:color="000000"/>
              <w:right w:val="nil"/>
            </w:tcBorders>
          </w:tcPr>
          <w:p w14:paraId="450404F0" w14:textId="77777777" w:rsidR="00B47C41" w:rsidRPr="00790BCA" w:rsidRDefault="00B47C41" w:rsidP="00B47C41">
            <w:pPr>
              <w:jc w:val="both"/>
              <w:rPr>
                <w:rFonts w:ascii="GHEA Grapalat" w:hAnsi="GHEA Grapalat"/>
                <w:color w:val="FF0000"/>
                <w:sz w:val="20"/>
                <w:szCs w:val="20"/>
                <w:lang w:val="hy-AM"/>
              </w:rPr>
            </w:pPr>
          </w:p>
        </w:tc>
        <w:tc>
          <w:tcPr>
            <w:tcW w:w="2880" w:type="dxa"/>
            <w:tcBorders>
              <w:top w:val="single" w:sz="4" w:space="0" w:color="000000"/>
              <w:left w:val="single" w:sz="4" w:space="0" w:color="000000"/>
              <w:bottom w:val="single" w:sz="4" w:space="0" w:color="000000"/>
              <w:right w:val="nil"/>
            </w:tcBorders>
            <w:vAlign w:val="center"/>
          </w:tcPr>
          <w:p w14:paraId="463E3BF6" w14:textId="77777777"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Անձնակազմի սենյակ</w:t>
            </w:r>
          </w:p>
        </w:tc>
        <w:tc>
          <w:tcPr>
            <w:tcW w:w="1170" w:type="dxa"/>
            <w:tcBorders>
              <w:top w:val="single" w:sz="4" w:space="0" w:color="000000"/>
              <w:left w:val="single" w:sz="4" w:space="0" w:color="000000"/>
              <w:bottom w:val="single" w:sz="4" w:space="0" w:color="000000"/>
              <w:right w:val="nil"/>
            </w:tcBorders>
            <w:vAlign w:val="center"/>
          </w:tcPr>
          <w:p w14:paraId="5C8F1EDD" w14:textId="77777777" w:rsidR="00B47C41" w:rsidRPr="00790BCA" w:rsidRDefault="00B47C41" w:rsidP="00B47C41">
            <w:pPr>
              <w:contextualSpacing/>
              <w:jc w:val="center"/>
              <w:rPr>
                <w:rFonts w:ascii="GHEA Grapalat" w:hAnsi="GHEA Grapalat"/>
                <w:sz w:val="20"/>
                <w:szCs w:val="20"/>
                <w:lang w:val="hy-AM"/>
              </w:rPr>
            </w:pPr>
            <w:r w:rsidRPr="00790BCA">
              <w:rPr>
                <w:rFonts w:ascii="GHEA Grapalat" w:hAnsi="GHEA Grapalat"/>
                <w:sz w:val="20"/>
                <w:szCs w:val="20"/>
                <w:lang w:val="hy-AM"/>
              </w:rPr>
              <w:t>2</w:t>
            </w:r>
          </w:p>
        </w:tc>
        <w:tc>
          <w:tcPr>
            <w:tcW w:w="6840" w:type="dxa"/>
            <w:tcBorders>
              <w:top w:val="single" w:sz="4" w:space="0" w:color="000000"/>
              <w:left w:val="single" w:sz="4" w:space="0" w:color="000000"/>
              <w:bottom w:val="single" w:sz="4" w:space="0" w:color="000000"/>
              <w:right w:val="single" w:sz="4" w:space="0" w:color="000000"/>
            </w:tcBorders>
            <w:vAlign w:val="center"/>
          </w:tcPr>
          <w:p w14:paraId="799FDD99" w14:textId="77777777" w:rsidR="00B47C41" w:rsidRPr="00790BCA" w:rsidRDefault="00B47C41" w:rsidP="00B47C41">
            <w:pPr>
              <w:contextualSpacing/>
              <w:jc w:val="both"/>
              <w:rPr>
                <w:rFonts w:ascii="GHEA Grapalat" w:hAnsi="GHEA Grapalat" w:cs="Sylfaen"/>
                <w:sz w:val="20"/>
                <w:szCs w:val="20"/>
                <w:lang w:val="hy-AM"/>
              </w:rPr>
            </w:pPr>
            <w:r w:rsidRPr="00790BCA">
              <w:rPr>
                <w:rFonts w:ascii="GHEA Grapalat" w:hAnsi="GHEA Grapalat" w:cs="Sylfaen"/>
                <w:sz w:val="20"/>
                <w:szCs w:val="20"/>
                <w:lang w:val="hy-AM"/>
              </w:rPr>
              <w:t>Նախատեսված միջին և կրտսեր բուժաշխատողների համար՝ յուրաքանչյուրը ոչ պակաս 12 քմ</w:t>
            </w:r>
          </w:p>
        </w:tc>
      </w:tr>
      <w:tr w:rsidR="00B47C41" w:rsidRPr="00790BCA" w14:paraId="00994FAA" w14:textId="77777777" w:rsidTr="00B47C41">
        <w:trPr>
          <w:gridAfter w:val="1"/>
          <w:wAfter w:w="6840" w:type="dxa"/>
          <w:trHeight w:val="422"/>
        </w:trPr>
        <w:tc>
          <w:tcPr>
            <w:tcW w:w="540" w:type="dxa"/>
            <w:tcBorders>
              <w:top w:val="single" w:sz="4" w:space="0" w:color="000000"/>
              <w:left w:val="single" w:sz="4" w:space="0" w:color="000000"/>
              <w:bottom w:val="single" w:sz="4" w:space="0" w:color="000000"/>
              <w:right w:val="nil"/>
            </w:tcBorders>
          </w:tcPr>
          <w:p w14:paraId="314AAED7" w14:textId="77777777"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tcPr>
          <w:p w14:paraId="192240AE" w14:textId="77777777" w:rsidR="00B47C41" w:rsidRPr="00790BCA" w:rsidRDefault="00B47C41" w:rsidP="00B47C41">
            <w:pPr>
              <w:jc w:val="both"/>
              <w:rPr>
                <w:rFonts w:ascii="GHEA Grapalat" w:hAnsi="GHEA Grapalat" w:cs="Sylfaen"/>
                <w:sz w:val="20"/>
                <w:szCs w:val="20"/>
              </w:rPr>
            </w:pPr>
            <w:r w:rsidRPr="00790BCA">
              <w:rPr>
                <w:rFonts w:ascii="GHEA Grapalat" w:hAnsi="GHEA Grapalat"/>
                <w:color w:val="000000"/>
                <w:sz w:val="20"/>
                <w:szCs w:val="20"/>
                <w:lang w:val="hy-AM"/>
              </w:rPr>
              <w:t>Սանիտարական պարագաներ</w:t>
            </w:r>
          </w:p>
        </w:tc>
        <w:tc>
          <w:tcPr>
            <w:tcW w:w="1170" w:type="dxa"/>
            <w:tcBorders>
              <w:top w:val="single" w:sz="4" w:space="0" w:color="000000"/>
              <w:left w:val="single" w:sz="4" w:space="0" w:color="000000"/>
              <w:bottom w:val="single" w:sz="4" w:space="0" w:color="000000"/>
              <w:right w:val="nil"/>
            </w:tcBorders>
          </w:tcPr>
          <w:p w14:paraId="52180D21" w14:textId="77777777" w:rsidR="00B47C41" w:rsidRPr="00790BCA" w:rsidRDefault="00B47C41" w:rsidP="00B47C41">
            <w:pPr>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tcPr>
          <w:p w14:paraId="7FBC947C" w14:textId="77777777" w:rsidR="00B47C41" w:rsidRPr="00790BCA" w:rsidRDefault="00B47C41" w:rsidP="00B47C41">
            <w:pPr>
              <w:jc w:val="both"/>
              <w:rPr>
                <w:rFonts w:ascii="GHEA Grapalat" w:hAnsi="GHEA Grapalat" w:cs="Sylfaen"/>
                <w:sz w:val="20"/>
                <w:szCs w:val="20"/>
              </w:rPr>
            </w:pPr>
            <w:r w:rsidRPr="00790BCA">
              <w:rPr>
                <w:rFonts w:ascii="GHEA Grapalat" w:hAnsi="GHEA Grapalat"/>
                <w:color w:val="000000"/>
                <w:sz w:val="20"/>
                <w:szCs w:val="20"/>
                <w:lang w:val="hy-AM"/>
              </w:rPr>
              <w:t>Շուրջ</w:t>
            </w:r>
            <w:r w:rsidRPr="00790BCA">
              <w:rPr>
                <w:rFonts w:ascii="GHEA Grapalat" w:hAnsi="GHEA Grapalat" w:cs="Sylfaen"/>
                <w:sz w:val="20"/>
                <w:szCs w:val="20"/>
              </w:rPr>
              <w:t xml:space="preserve"> 5.00 քմ</w:t>
            </w:r>
          </w:p>
        </w:tc>
      </w:tr>
      <w:tr w:rsidR="00B47C41" w:rsidRPr="00B47C41" w14:paraId="6517E6C0" w14:textId="77777777" w:rsidTr="00B47C41">
        <w:trPr>
          <w:gridAfter w:val="1"/>
          <w:wAfter w:w="6840" w:type="dxa"/>
          <w:trHeight w:val="422"/>
        </w:trPr>
        <w:tc>
          <w:tcPr>
            <w:tcW w:w="540" w:type="dxa"/>
            <w:tcBorders>
              <w:top w:val="single" w:sz="4" w:space="0" w:color="000000"/>
              <w:left w:val="single" w:sz="4" w:space="0" w:color="000000"/>
              <w:bottom w:val="single" w:sz="4" w:space="0" w:color="000000"/>
              <w:right w:val="nil"/>
            </w:tcBorders>
          </w:tcPr>
          <w:p w14:paraId="1491CE8E" w14:textId="77777777"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tcPr>
          <w:p w14:paraId="38ADCDFE" w14:textId="77777777"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lang w:val="hy-AM"/>
              </w:rPr>
              <w:t>Սանհանգույց*</w:t>
            </w:r>
          </w:p>
        </w:tc>
        <w:tc>
          <w:tcPr>
            <w:tcW w:w="1170" w:type="dxa"/>
            <w:tcBorders>
              <w:top w:val="single" w:sz="4" w:space="0" w:color="000000"/>
              <w:left w:val="single" w:sz="4" w:space="0" w:color="000000"/>
              <w:bottom w:val="single" w:sz="4" w:space="0" w:color="000000"/>
              <w:right w:val="nil"/>
            </w:tcBorders>
          </w:tcPr>
          <w:p w14:paraId="7EC45549" w14:textId="77777777" w:rsidR="00B47C41" w:rsidRPr="00790BCA" w:rsidRDefault="00B47C41" w:rsidP="00B47C41">
            <w:pPr>
              <w:jc w:val="center"/>
              <w:rPr>
                <w:rFonts w:ascii="GHEA Grapalat" w:hAnsi="GHEA Grapalat" w:cs="Sylfaen"/>
                <w:sz w:val="20"/>
                <w:szCs w:val="20"/>
                <w:lang w:val="hy-AM"/>
              </w:rPr>
            </w:pPr>
            <w:r w:rsidRPr="00790BCA">
              <w:rPr>
                <w:rFonts w:ascii="GHEA Grapalat" w:hAnsi="GHEA Grapalat" w:cs="Sylfaen"/>
                <w:sz w:val="20"/>
                <w:szCs w:val="20"/>
                <w:lang w:val="hy-AM"/>
              </w:rPr>
              <w:t>3</w:t>
            </w:r>
          </w:p>
        </w:tc>
        <w:tc>
          <w:tcPr>
            <w:tcW w:w="6840" w:type="dxa"/>
            <w:tcBorders>
              <w:top w:val="single" w:sz="4" w:space="0" w:color="000000"/>
              <w:left w:val="single" w:sz="4" w:space="0" w:color="000000"/>
              <w:bottom w:val="single" w:sz="4" w:space="0" w:color="000000"/>
              <w:right w:val="single" w:sz="4" w:space="0" w:color="000000"/>
            </w:tcBorders>
          </w:tcPr>
          <w:p w14:paraId="4D08C91B" w14:textId="77777777"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lang w:val="hy-AM"/>
              </w:rPr>
              <w:t>Տղամարդկանց, կանանց և հաշմանդամների համար՝ շուրջ 15 քմ (յուրաքանչյուրը շուրջ 5 քմ)</w:t>
            </w:r>
          </w:p>
        </w:tc>
      </w:tr>
      <w:tr w:rsidR="00B47C41" w:rsidRPr="00B47C41" w14:paraId="4764D4E5" w14:textId="77777777" w:rsidTr="00B47C41">
        <w:trPr>
          <w:gridAfter w:val="1"/>
          <w:wAfter w:w="6840" w:type="dxa"/>
          <w:trHeight w:val="422"/>
        </w:trPr>
        <w:tc>
          <w:tcPr>
            <w:tcW w:w="11430" w:type="dxa"/>
            <w:gridSpan w:val="4"/>
            <w:tcBorders>
              <w:top w:val="single" w:sz="4" w:space="0" w:color="000000"/>
              <w:left w:val="single" w:sz="4" w:space="0" w:color="000000"/>
              <w:bottom w:val="single" w:sz="4" w:space="0" w:color="000000"/>
              <w:right w:val="single" w:sz="4" w:space="0" w:color="000000"/>
            </w:tcBorders>
          </w:tcPr>
          <w:p w14:paraId="60FC3AB3" w14:textId="77777777"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b/>
                <w:i/>
                <w:sz w:val="20"/>
                <w:szCs w:val="20"/>
                <w:lang w:val="hy-AM"/>
              </w:rPr>
              <w:t>Մանկաբարձագինեկոլոգիական ծառայություն, կանանց խորհրդատվություն, առանձին մուտքով</w:t>
            </w:r>
          </w:p>
        </w:tc>
      </w:tr>
      <w:tr w:rsidR="00B47C41" w:rsidRPr="00790BCA" w14:paraId="3392FF52" w14:textId="77777777" w:rsidTr="00B47C41">
        <w:trPr>
          <w:gridAfter w:val="1"/>
          <w:wAfter w:w="6840" w:type="dxa"/>
          <w:trHeight w:val="602"/>
        </w:trPr>
        <w:tc>
          <w:tcPr>
            <w:tcW w:w="540" w:type="dxa"/>
            <w:tcBorders>
              <w:top w:val="single" w:sz="4" w:space="0" w:color="000000"/>
              <w:left w:val="single" w:sz="4" w:space="0" w:color="000000"/>
              <w:bottom w:val="single" w:sz="4" w:space="0" w:color="000000"/>
              <w:right w:val="nil"/>
            </w:tcBorders>
          </w:tcPr>
          <w:p w14:paraId="0248364D" w14:textId="77777777"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tcPr>
          <w:p w14:paraId="2757EB09" w14:textId="77777777"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lang w:val="hy-AM"/>
              </w:rPr>
              <w:t>Սպասասրահ, միջանցք</w:t>
            </w:r>
          </w:p>
        </w:tc>
        <w:tc>
          <w:tcPr>
            <w:tcW w:w="1170" w:type="dxa"/>
            <w:tcBorders>
              <w:top w:val="single" w:sz="4" w:space="0" w:color="000000"/>
              <w:left w:val="single" w:sz="4" w:space="0" w:color="000000"/>
              <w:bottom w:val="single" w:sz="4" w:space="0" w:color="000000"/>
              <w:right w:val="nil"/>
            </w:tcBorders>
          </w:tcPr>
          <w:p w14:paraId="72E0818D" w14:textId="77777777" w:rsidR="00B47C41" w:rsidRPr="00790BCA" w:rsidRDefault="00B47C41" w:rsidP="00B47C41">
            <w:pPr>
              <w:jc w:val="center"/>
              <w:rPr>
                <w:rFonts w:ascii="GHEA Grapalat" w:hAnsi="GHEA Grapalat" w:cs="Sylfaen"/>
                <w:sz w:val="20"/>
                <w:szCs w:val="20"/>
                <w:lang w:val="hy-AM"/>
              </w:rPr>
            </w:pPr>
            <w:r w:rsidRPr="00790BCA">
              <w:rPr>
                <w:rFonts w:ascii="GHEA Grapalat" w:hAnsi="GHEA Grapalat" w:cs="Sylfaen"/>
                <w:sz w:val="20"/>
                <w:szCs w:val="20"/>
                <w:lang w:val="hy-AM"/>
              </w:rPr>
              <w:t>1</w:t>
            </w:r>
          </w:p>
        </w:tc>
        <w:tc>
          <w:tcPr>
            <w:tcW w:w="6840" w:type="dxa"/>
            <w:tcBorders>
              <w:top w:val="single" w:sz="4" w:space="0" w:color="000000"/>
              <w:left w:val="single" w:sz="4" w:space="0" w:color="000000"/>
              <w:bottom w:val="single" w:sz="4" w:space="0" w:color="000000"/>
              <w:right w:val="single" w:sz="4" w:space="0" w:color="000000"/>
            </w:tcBorders>
          </w:tcPr>
          <w:p w14:paraId="29D6E16E" w14:textId="77777777" w:rsidR="00B47C41" w:rsidRPr="00790BCA" w:rsidRDefault="00B47C41" w:rsidP="00B47C41">
            <w:pPr>
              <w:jc w:val="both"/>
              <w:rPr>
                <w:rFonts w:ascii="GHEA Grapalat" w:hAnsi="GHEA Grapalat" w:cs="Sylfaen"/>
                <w:sz w:val="20"/>
                <w:szCs w:val="20"/>
              </w:rPr>
            </w:pPr>
            <w:r w:rsidRPr="00790BCA">
              <w:rPr>
                <w:rFonts w:ascii="GHEA Grapalat" w:hAnsi="GHEA Grapalat"/>
                <w:color w:val="000000"/>
                <w:sz w:val="20"/>
                <w:szCs w:val="20"/>
                <w:lang w:val="hy-AM"/>
              </w:rPr>
              <w:t>Շուրջ 60.00</w:t>
            </w:r>
          </w:p>
        </w:tc>
      </w:tr>
      <w:tr w:rsidR="00B47C41" w:rsidRPr="00790BCA" w14:paraId="6ACCF51D" w14:textId="77777777" w:rsidTr="00B47C41">
        <w:trPr>
          <w:gridAfter w:val="1"/>
          <w:wAfter w:w="6840" w:type="dxa"/>
          <w:trHeight w:val="602"/>
        </w:trPr>
        <w:tc>
          <w:tcPr>
            <w:tcW w:w="540" w:type="dxa"/>
            <w:tcBorders>
              <w:top w:val="single" w:sz="4" w:space="0" w:color="000000"/>
              <w:left w:val="single" w:sz="4" w:space="0" w:color="000000"/>
              <w:bottom w:val="single" w:sz="4" w:space="0" w:color="000000"/>
              <w:right w:val="nil"/>
            </w:tcBorders>
          </w:tcPr>
          <w:p w14:paraId="2959B5C5" w14:textId="77777777"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tcPr>
          <w:p w14:paraId="719F1D41" w14:textId="77777777"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lang w:val="hy-AM"/>
              </w:rPr>
              <w:t>Մանկաբարձ-գինեկոլոգ</w:t>
            </w:r>
          </w:p>
        </w:tc>
        <w:tc>
          <w:tcPr>
            <w:tcW w:w="1170" w:type="dxa"/>
            <w:tcBorders>
              <w:top w:val="single" w:sz="4" w:space="0" w:color="000000"/>
              <w:left w:val="single" w:sz="4" w:space="0" w:color="000000"/>
              <w:bottom w:val="single" w:sz="4" w:space="0" w:color="000000"/>
              <w:right w:val="nil"/>
            </w:tcBorders>
          </w:tcPr>
          <w:p w14:paraId="00324CE4" w14:textId="77777777" w:rsidR="00B47C41" w:rsidRPr="00790BCA" w:rsidRDefault="00B47C41" w:rsidP="00B47C41">
            <w:pPr>
              <w:jc w:val="center"/>
              <w:rPr>
                <w:rFonts w:ascii="GHEA Grapalat" w:hAnsi="GHEA Grapalat"/>
                <w:sz w:val="20"/>
                <w:szCs w:val="20"/>
                <w:lang w:val="hy-AM"/>
              </w:rPr>
            </w:pPr>
            <w:r w:rsidRPr="00790BCA">
              <w:rPr>
                <w:rFonts w:ascii="GHEA Grapalat" w:hAnsi="GHEA Grapalat"/>
                <w:sz w:val="20"/>
                <w:szCs w:val="20"/>
                <w:lang w:val="hy-AM"/>
              </w:rPr>
              <w:t>5</w:t>
            </w:r>
          </w:p>
        </w:tc>
        <w:tc>
          <w:tcPr>
            <w:tcW w:w="6840" w:type="dxa"/>
            <w:tcBorders>
              <w:top w:val="single" w:sz="4" w:space="0" w:color="000000"/>
              <w:left w:val="single" w:sz="4" w:space="0" w:color="000000"/>
              <w:bottom w:val="single" w:sz="4" w:space="0" w:color="000000"/>
              <w:right w:val="single" w:sz="4" w:space="0" w:color="000000"/>
            </w:tcBorders>
          </w:tcPr>
          <w:p w14:paraId="24BC6720" w14:textId="77777777"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Յուրաքանչյուր սենյակը շուրջ 14.00քմ</w:t>
            </w:r>
          </w:p>
        </w:tc>
      </w:tr>
      <w:tr w:rsidR="00B47C41" w:rsidRPr="00790BCA" w14:paraId="6FCA60E5" w14:textId="77777777" w:rsidTr="00B47C41">
        <w:trPr>
          <w:gridAfter w:val="1"/>
          <w:wAfter w:w="6840" w:type="dxa"/>
          <w:trHeight w:val="602"/>
        </w:trPr>
        <w:tc>
          <w:tcPr>
            <w:tcW w:w="540" w:type="dxa"/>
            <w:tcBorders>
              <w:top w:val="single" w:sz="4" w:space="0" w:color="000000"/>
              <w:left w:val="single" w:sz="4" w:space="0" w:color="000000"/>
              <w:bottom w:val="single" w:sz="4" w:space="0" w:color="000000"/>
              <w:right w:val="nil"/>
            </w:tcBorders>
          </w:tcPr>
          <w:p w14:paraId="53E4547E" w14:textId="77777777"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tcPr>
          <w:p w14:paraId="798A4275" w14:textId="77777777"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rPr>
              <w:t>Հետազոտման</w:t>
            </w:r>
            <w:r w:rsidRPr="00790BCA">
              <w:rPr>
                <w:rFonts w:ascii="GHEA Grapalat" w:hAnsi="GHEA Grapalat" w:cs="Sylfaen"/>
                <w:sz w:val="20"/>
                <w:szCs w:val="20"/>
                <w:lang w:val="hy-AM"/>
              </w:rPr>
              <w:t>/</w:t>
            </w:r>
          </w:p>
          <w:p w14:paraId="482476CB" w14:textId="77777777" w:rsidR="00B47C41" w:rsidRPr="00790BCA" w:rsidRDefault="00B47C41" w:rsidP="00B47C41">
            <w:pPr>
              <w:jc w:val="both"/>
              <w:rPr>
                <w:rFonts w:ascii="GHEA Grapalat" w:hAnsi="GHEA Grapalat" w:cs="Sylfaen"/>
                <w:sz w:val="20"/>
                <w:szCs w:val="20"/>
              </w:rPr>
            </w:pPr>
            <w:r w:rsidRPr="00790BCA">
              <w:rPr>
                <w:rFonts w:ascii="GHEA Grapalat" w:hAnsi="GHEA Grapalat" w:cs="Sylfaen"/>
                <w:sz w:val="20"/>
                <w:szCs w:val="20"/>
                <w:lang w:val="hy-AM"/>
              </w:rPr>
              <w:t>միջամտությունների</w:t>
            </w:r>
            <w:r w:rsidRPr="00790BCA">
              <w:rPr>
                <w:rFonts w:ascii="GHEA Grapalat" w:hAnsi="GHEA Grapalat" w:cs="Sylfaen"/>
                <w:sz w:val="20"/>
                <w:szCs w:val="20"/>
              </w:rPr>
              <w:t xml:space="preserve"> սենյակ</w:t>
            </w:r>
          </w:p>
        </w:tc>
        <w:tc>
          <w:tcPr>
            <w:tcW w:w="1170" w:type="dxa"/>
            <w:tcBorders>
              <w:top w:val="single" w:sz="4" w:space="0" w:color="000000"/>
              <w:left w:val="single" w:sz="4" w:space="0" w:color="000000"/>
              <w:bottom w:val="single" w:sz="4" w:space="0" w:color="000000"/>
              <w:right w:val="nil"/>
            </w:tcBorders>
          </w:tcPr>
          <w:p w14:paraId="39EE1FFD" w14:textId="77777777" w:rsidR="00B47C41" w:rsidRPr="00790BCA" w:rsidRDefault="00B47C41" w:rsidP="00B47C41">
            <w:pPr>
              <w:jc w:val="center"/>
              <w:rPr>
                <w:rFonts w:ascii="GHEA Grapalat" w:hAnsi="GHEA Grapalat"/>
                <w:sz w:val="20"/>
                <w:szCs w:val="20"/>
              </w:rPr>
            </w:pPr>
            <w:r w:rsidRPr="00790BCA">
              <w:rPr>
                <w:rFonts w:ascii="GHEA Grapalat" w:hAnsi="GHEA Grapalat"/>
                <w:sz w:val="20"/>
                <w:szCs w:val="20"/>
              </w:rPr>
              <w:t>2</w:t>
            </w:r>
          </w:p>
        </w:tc>
        <w:tc>
          <w:tcPr>
            <w:tcW w:w="6840" w:type="dxa"/>
            <w:tcBorders>
              <w:top w:val="single" w:sz="4" w:space="0" w:color="000000"/>
              <w:left w:val="single" w:sz="4" w:space="0" w:color="000000"/>
              <w:bottom w:val="single" w:sz="4" w:space="0" w:color="000000"/>
              <w:right w:val="single" w:sz="4" w:space="0" w:color="000000"/>
            </w:tcBorders>
          </w:tcPr>
          <w:p w14:paraId="7F4E095E" w14:textId="77777777"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lang w:val="hy-AM"/>
              </w:rPr>
              <w:t>Հիվանդների հետազոտման և անհետաձգելի դեպքերում բժշկական միջամտության համար</w:t>
            </w:r>
            <w:r w:rsidRPr="00790BCA">
              <w:rPr>
                <w:rFonts w:ascii="GHEA Grapalat" w:hAnsi="GHEA Grapalat"/>
                <w:color w:val="000000"/>
                <w:sz w:val="20"/>
                <w:szCs w:val="20"/>
                <w:lang w:val="hy-AM"/>
              </w:rPr>
              <w:t>՝ յուրաքանչյուրը՝ շուրջ</w:t>
            </w:r>
            <w:r w:rsidRPr="00790BCA">
              <w:rPr>
                <w:rFonts w:ascii="GHEA Grapalat" w:hAnsi="GHEA Grapalat" w:cs="Sylfaen"/>
                <w:sz w:val="20"/>
                <w:szCs w:val="20"/>
                <w:lang w:val="hy-AM"/>
              </w:rPr>
              <w:t xml:space="preserve"> 16.0 քմ, ընդամենը՝ շուրջ 32.0 քմ</w:t>
            </w:r>
          </w:p>
        </w:tc>
      </w:tr>
      <w:tr w:rsidR="00B47C41" w:rsidRPr="00B47C41" w14:paraId="5F711DF9" w14:textId="77777777" w:rsidTr="00B47C41">
        <w:trPr>
          <w:gridAfter w:val="1"/>
          <w:wAfter w:w="6840" w:type="dxa"/>
          <w:trHeight w:val="602"/>
        </w:trPr>
        <w:tc>
          <w:tcPr>
            <w:tcW w:w="540" w:type="dxa"/>
            <w:tcBorders>
              <w:top w:val="single" w:sz="4" w:space="0" w:color="000000"/>
              <w:left w:val="single" w:sz="4" w:space="0" w:color="000000"/>
              <w:bottom w:val="single" w:sz="4" w:space="0" w:color="000000"/>
              <w:right w:val="nil"/>
            </w:tcBorders>
          </w:tcPr>
          <w:p w14:paraId="41F413DF" w14:textId="77777777"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vAlign w:val="center"/>
          </w:tcPr>
          <w:p w14:paraId="4BAB3464" w14:textId="77777777"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Անձնակազմի սենյակ</w:t>
            </w:r>
          </w:p>
        </w:tc>
        <w:tc>
          <w:tcPr>
            <w:tcW w:w="1170" w:type="dxa"/>
            <w:tcBorders>
              <w:top w:val="single" w:sz="4" w:space="0" w:color="000000"/>
              <w:left w:val="single" w:sz="4" w:space="0" w:color="000000"/>
              <w:bottom w:val="single" w:sz="4" w:space="0" w:color="000000"/>
              <w:right w:val="nil"/>
            </w:tcBorders>
            <w:vAlign w:val="center"/>
          </w:tcPr>
          <w:p w14:paraId="0205CD21" w14:textId="77777777" w:rsidR="00B47C41" w:rsidRPr="00790BCA" w:rsidRDefault="00B47C41" w:rsidP="00B47C41">
            <w:pPr>
              <w:contextualSpacing/>
              <w:jc w:val="center"/>
              <w:rPr>
                <w:rFonts w:ascii="GHEA Grapalat" w:hAnsi="GHEA Grapalat"/>
                <w:sz w:val="20"/>
                <w:szCs w:val="20"/>
                <w:lang w:val="hy-AM"/>
              </w:rPr>
            </w:pPr>
            <w:r w:rsidRPr="00790BCA">
              <w:rPr>
                <w:rFonts w:ascii="GHEA Grapalat" w:hAnsi="GHEA Grapalat"/>
                <w:sz w:val="20"/>
                <w:szCs w:val="20"/>
                <w:lang w:val="hy-AM"/>
              </w:rPr>
              <w:t>1</w:t>
            </w:r>
          </w:p>
        </w:tc>
        <w:tc>
          <w:tcPr>
            <w:tcW w:w="6840" w:type="dxa"/>
            <w:tcBorders>
              <w:top w:val="single" w:sz="4" w:space="0" w:color="000000"/>
              <w:left w:val="single" w:sz="4" w:space="0" w:color="000000"/>
              <w:bottom w:val="single" w:sz="4" w:space="0" w:color="000000"/>
              <w:right w:val="single" w:sz="4" w:space="0" w:color="000000"/>
            </w:tcBorders>
            <w:vAlign w:val="center"/>
          </w:tcPr>
          <w:p w14:paraId="339B1493" w14:textId="77777777" w:rsidR="00B47C41" w:rsidRPr="00790BCA" w:rsidRDefault="00B47C41" w:rsidP="00B47C41">
            <w:pPr>
              <w:contextualSpacing/>
              <w:jc w:val="both"/>
              <w:rPr>
                <w:rFonts w:ascii="GHEA Grapalat" w:hAnsi="GHEA Grapalat" w:cs="Sylfaen"/>
                <w:sz w:val="20"/>
                <w:szCs w:val="20"/>
                <w:lang w:val="hy-AM"/>
              </w:rPr>
            </w:pPr>
            <w:r w:rsidRPr="00790BCA">
              <w:rPr>
                <w:rFonts w:ascii="GHEA Grapalat" w:hAnsi="GHEA Grapalat" w:cs="Sylfaen"/>
                <w:sz w:val="20"/>
                <w:szCs w:val="20"/>
                <w:lang w:val="hy-AM"/>
              </w:rPr>
              <w:t>Նախատեսված միջին և կրտսեր բուժաշխատողների համար՝ ոչ պակաս 12 քմ</w:t>
            </w:r>
          </w:p>
        </w:tc>
      </w:tr>
      <w:tr w:rsidR="00B47C41" w:rsidRPr="00790BCA" w14:paraId="62BBE3C2" w14:textId="77777777" w:rsidTr="00B47C41">
        <w:trPr>
          <w:gridAfter w:val="1"/>
          <w:wAfter w:w="6840" w:type="dxa"/>
          <w:trHeight w:val="602"/>
        </w:trPr>
        <w:tc>
          <w:tcPr>
            <w:tcW w:w="540" w:type="dxa"/>
            <w:tcBorders>
              <w:top w:val="single" w:sz="4" w:space="0" w:color="000000"/>
              <w:left w:val="single" w:sz="4" w:space="0" w:color="000000"/>
              <w:bottom w:val="single" w:sz="4" w:space="0" w:color="000000"/>
              <w:right w:val="nil"/>
            </w:tcBorders>
          </w:tcPr>
          <w:p w14:paraId="1197D0BF" w14:textId="77777777"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tcPr>
          <w:p w14:paraId="082FE976" w14:textId="77777777"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Ուլտրաձայնային հետազոտման սենյակ</w:t>
            </w:r>
          </w:p>
        </w:tc>
        <w:tc>
          <w:tcPr>
            <w:tcW w:w="1170" w:type="dxa"/>
            <w:tcBorders>
              <w:top w:val="single" w:sz="4" w:space="0" w:color="000000"/>
              <w:left w:val="single" w:sz="4" w:space="0" w:color="000000"/>
              <w:bottom w:val="single" w:sz="4" w:space="0" w:color="000000"/>
              <w:right w:val="nil"/>
            </w:tcBorders>
          </w:tcPr>
          <w:p w14:paraId="311BFE94" w14:textId="77777777" w:rsidR="00B47C41" w:rsidRPr="00790BCA" w:rsidRDefault="00B47C41" w:rsidP="00B47C41">
            <w:pPr>
              <w:jc w:val="center"/>
              <w:rPr>
                <w:rFonts w:ascii="GHEA Grapalat" w:hAnsi="GHEA Grapalat"/>
                <w:color w:val="000000"/>
                <w:sz w:val="20"/>
                <w:szCs w:val="20"/>
                <w:lang w:val="hy-AM"/>
              </w:rPr>
            </w:pPr>
            <w:r w:rsidRPr="00790BCA">
              <w:rPr>
                <w:rFonts w:ascii="GHEA Grapalat" w:hAnsi="GHEA Grapalat"/>
                <w:color w:val="000000"/>
                <w:sz w:val="20"/>
                <w:szCs w:val="20"/>
                <w:lang w:val="hy-AM"/>
              </w:rPr>
              <w:t>1</w:t>
            </w:r>
          </w:p>
        </w:tc>
        <w:tc>
          <w:tcPr>
            <w:tcW w:w="6840" w:type="dxa"/>
            <w:tcBorders>
              <w:top w:val="single" w:sz="4" w:space="0" w:color="000000"/>
              <w:left w:val="single" w:sz="4" w:space="0" w:color="000000"/>
              <w:bottom w:val="single" w:sz="4" w:space="0" w:color="000000"/>
              <w:right w:val="single" w:sz="4" w:space="0" w:color="000000"/>
            </w:tcBorders>
          </w:tcPr>
          <w:p w14:paraId="1A023BC6" w14:textId="77777777"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Շուրջ 20քմ</w:t>
            </w:r>
          </w:p>
        </w:tc>
      </w:tr>
      <w:tr w:rsidR="00B47C41" w:rsidRPr="00790BCA" w14:paraId="7D56E79E" w14:textId="77777777" w:rsidTr="00B47C41">
        <w:trPr>
          <w:gridAfter w:val="1"/>
          <w:wAfter w:w="6840" w:type="dxa"/>
          <w:trHeight w:val="602"/>
        </w:trPr>
        <w:tc>
          <w:tcPr>
            <w:tcW w:w="540" w:type="dxa"/>
            <w:tcBorders>
              <w:top w:val="single" w:sz="4" w:space="0" w:color="000000"/>
              <w:left w:val="single" w:sz="4" w:space="0" w:color="000000"/>
              <w:bottom w:val="single" w:sz="4" w:space="0" w:color="000000"/>
              <w:right w:val="nil"/>
            </w:tcBorders>
          </w:tcPr>
          <w:p w14:paraId="5D1D7898" w14:textId="77777777"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tcPr>
          <w:p w14:paraId="4EA8475E" w14:textId="77777777"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lang w:val="hy-AM"/>
              </w:rPr>
              <w:t>Թափոններ</w:t>
            </w:r>
          </w:p>
        </w:tc>
        <w:tc>
          <w:tcPr>
            <w:tcW w:w="1170" w:type="dxa"/>
            <w:tcBorders>
              <w:top w:val="single" w:sz="4" w:space="0" w:color="000000"/>
              <w:left w:val="single" w:sz="4" w:space="0" w:color="000000"/>
              <w:bottom w:val="single" w:sz="4" w:space="0" w:color="000000"/>
              <w:right w:val="nil"/>
            </w:tcBorders>
          </w:tcPr>
          <w:p w14:paraId="28C6CD6C" w14:textId="77777777" w:rsidR="00B47C41" w:rsidRPr="00790BCA" w:rsidRDefault="00B47C41" w:rsidP="00B47C41">
            <w:pPr>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tcPr>
          <w:p w14:paraId="6DC36DC4" w14:textId="77777777" w:rsidR="00B47C41" w:rsidRPr="00790BCA" w:rsidRDefault="00B47C41" w:rsidP="00B47C41">
            <w:pPr>
              <w:jc w:val="both"/>
              <w:rPr>
                <w:rFonts w:ascii="GHEA Grapalat" w:hAnsi="GHEA Grapalat" w:cs="Sylfaen"/>
                <w:sz w:val="20"/>
                <w:szCs w:val="20"/>
              </w:rPr>
            </w:pPr>
            <w:r w:rsidRPr="00790BCA">
              <w:rPr>
                <w:rFonts w:ascii="GHEA Grapalat" w:hAnsi="GHEA Grapalat" w:cs="Sylfaen"/>
                <w:sz w:val="20"/>
                <w:szCs w:val="20"/>
              </w:rPr>
              <w:t>Ցանկալի է տեղակայված լինի</w:t>
            </w:r>
            <w:r w:rsidRPr="00790BCA">
              <w:rPr>
                <w:rFonts w:ascii="GHEA Grapalat" w:hAnsi="GHEA Grapalat"/>
                <w:sz w:val="20"/>
                <w:szCs w:val="20"/>
              </w:rPr>
              <w:t xml:space="preserve"> բաժանմունքի ելքին մոտ՝ հոսակով և լվացարանով</w:t>
            </w:r>
            <w:r w:rsidRPr="00790BCA">
              <w:rPr>
                <w:rFonts w:ascii="GHEA Grapalat" w:hAnsi="GHEA Grapalat"/>
                <w:sz w:val="20"/>
                <w:szCs w:val="20"/>
                <w:lang w:val="hy-AM"/>
              </w:rPr>
              <w:t>՝</w:t>
            </w:r>
            <w:r w:rsidRPr="00790BCA">
              <w:rPr>
                <w:rFonts w:ascii="GHEA Grapalat" w:hAnsi="GHEA Grapalat"/>
                <w:color w:val="000000"/>
                <w:sz w:val="20"/>
                <w:szCs w:val="20"/>
                <w:lang w:val="hy-AM"/>
              </w:rPr>
              <w:t xml:space="preserve"> շուրջ</w:t>
            </w:r>
            <w:r w:rsidRPr="00790BCA">
              <w:rPr>
                <w:rFonts w:ascii="GHEA Grapalat" w:hAnsi="GHEA Grapalat" w:cs="Sylfaen"/>
                <w:sz w:val="20"/>
                <w:szCs w:val="20"/>
              </w:rPr>
              <w:t xml:space="preserve"> 4.0 քմ</w:t>
            </w:r>
          </w:p>
        </w:tc>
      </w:tr>
      <w:tr w:rsidR="00B47C41" w:rsidRPr="00790BCA" w14:paraId="346EE9D1" w14:textId="77777777" w:rsidTr="00B47C41">
        <w:trPr>
          <w:gridAfter w:val="1"/>
          <w:wAfter w:w="6840" w:type="dxa"/>
          <w:trHeight w:val="602"/>
        </w:trPr>
        <w:tc>
          <w:tcPr>
            <w:tcW w:w="540" w:type="dxa"/>
            <w:tcBorders>
              <w:top w:val="single" w:sz="4" w:space="0" w:color="000000"/>
              <w:left w:val="single" w:sz="4" w:space="0" w:color="000000"/>
              <w:bottom w:val="single" w:sz="4" w:space="0" w:color="000000"/>
              <w:right w:val="nil"/>
            </w:tcBorders>
          </w:tcPr>
          <w:p w14:paraId="0A009C80" w14:textId="77777777"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tcPr>
          <w:p w14:paraId="548096F7" w14:textId="77777777"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rPr>
              <w:t xml:space="preserve">Կեղտոտ պարագաներ, </w:t>
            </w:r>
          </w:p>
        </w:tc>
        <w:tc>
          <w:tcPr>
            <w:tcW w:w="1170" w:type="dxa"/>
            <w:tcBorders>
              <w:top w:val="single" w:sz="4" w:space="0" w:color="000000"/>
              <w:left w:val="single" w:sz="4" w:space="0" w:color="000000"/>
              <w:bottom w:val="single" w:sz="4" w:space="0" w:color="000000"/>
              <w:right w:val="nil"/>
            </w:tcBorders>
          </w:tcPr>
          <w:p w14:paraId="642C71F9" w14:textId="77777777" w:rsidR="00B47C41" w:rsidRPr="00790BCA" w:rsidRDefault="00B47C41" w:rsidP="00B47C41">
            <w:pPr>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tcPr>
          <w:p w14:paraId="181D3B0C" w14:textId="77777777" w:rsidR="00B47C41" w:rsidRPr="00790BCA" w:rsidRDefault="00B47C41" w:rsidP="00B47C41">
            <w:pPr>
              <w:jc w:val="both"/>
              <w:rPr>
                <w:rFonts w:ascii="GHEA Grapalat" w:hAnsi="GHEA Grapalat" w:cs="Sylfaen"/>
                <w:sz w:val="20"/>
                <w:szCs w:val="20"/>
              </w:rPr>
            </w:pPr>
            <w:r w:rsidRPr="00790BCA">
              <w:rPr>
                <w:rFonts w:ascii="GHEA Grapalat" w:hAnsi="GHEA Grapalat" w:cs="Sylfaen"/>
                <w:sz w:val="20"/>
                <w:szCs w:val="20"/>
              </w:rPr>
              <w:t xml:space="preserve">Ցանկալի է տեղակայված լինի </w:t>
            </w:r>
            <w:r w:rsidRPr="00790BCA">
              <w:rPr>
                <w:rFonts w:ascii="GHEA Grapalat" w:hAnsi="GHEA Grapalat" w:cs="Sylfaen"/>
                <w:sz w:val="20"/>
                <w:szCs w:val="20"/>
                <w:lang w:val="hy-AM"/>
              </w:rPr>
              <w:t xml:space="preserve">միջամտության </w:t>
            </w:r>
            <w:r w:rsidRPr="00790BCA">
              <w:rPr>
                <w:rFonts w:ascii="GHEA Grapalat" w:hAnsi="GHEA Grapalat" w:cs="Sylfaen"/>
                <w:sz w:val="20"/>
                <w:szCs w:val="20"/>
              </w:rPr>
              <w:t>սենյակներին կից</w:t>
            </w:r>
            <w:r w:rsidRPr="00790BCA">
              <w:rPr>
                <w:rFonts w:ascii="GHEA Grapalat" w:hAnsi="GHEA Grapalat" w:cs="Sylfaen"/>
                <w:sz w:val="20"/>
                <w:szCs w:val="20"/>
                <w:lang w:val="hy-AM"/>
              </w:rPr>
              <w:t xml:space="preserve">՝ </w:t>
            </w:r>
            <w:r w:rsidRPr="00790BCA">
              <w:rPr>
                <w:rFonts w:ascii="GHEA Grapalat" w:hAnsi="GHEA Grapalat"/>
                <w:color w:val="000000"/>
                <w:sz w:val="20"/>
                <w:szCs w:val="20"/>
                <w:lang w:val="hy-AM"/>
              </w:rPr>
              <w:t>շուրջ</w:t>
            </w:r>
            <w:r w:rsidRPr="00790BCA">
              <w:rPr>
                <w:rFonts w:ascii="GHEA Grapalat" w:hAnsi="GHEA Grapalat" w:cs="Sylfaen"/>
                <w:sz w:val="20"/>
                <w:szCs w:val="20"/>
              </w:rPr>
              <w:t xml:space="preserve"> 4.0 քմ</w:t>
            </w:r>
          </w:p>
        </w:tc>
      </w:tr>
      <w:tr w:rsidR="00B47C41" w:rsidRPr="00790BCA" w14:paraId="1824B665" w14:textId="77777777" w:rsidTr="00B47C41">
        <w:trPr>
          <w:gridAfter w:val="1"/>
          <w:wAfter w:w="6840" w:type="dxa"/>
          <w:trHeight w:val="602"/>
        </w:trPr>
        <w:tc>
          <w:tcPr>
            <w:tcW w:w="540" w:type="dxa"/>
            <w:tcBorders>
              <w:top w:val="single" w:sz="4" w:space="0" w:color="000000"/>
              <w:left w:val="single" w:sz="4" w:space="0" w:color="000000"/>
              <w:bottom w:val="single" w:sz="4" w:space="0" w:color="000000"/>
              <w:right w:val="nil"/>
            </w:tcBorders>
          </w:tcPr>
          <w:p w14:paraId="1E0CC215" w14:textId="77777777"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tcPr>
          <w:p w14:paraId="6A7E5A38" w14:textId="77777777" w:rsidR="00B47C41" w:rsidRPr="00790BCA" w:rsidRDefault="00B47C41" w:rsidP="00B47C41">
            <w:pPr>
              <w:jc w:val="both"/>
              <w:rPr>
                <w:rFonts w:ascii="GHEA Grapalat" w:hAnsi="GHEA Grapalat" w:cs="Sylfaen"/>
                <w:sz w:val="20"/>
                <w:szCs w:val="20"/>
              </w:rPr>
            </w:pPr>
            <w:r w:rsidRPr="00790BCA">
              <w:rPr>
                <w:rFonts w:ascii="GHEA Grapalat" w:hAnsi="GHEA Grapalat"/>
                <w:color w:val="000000"/>
                <w:sz w:val="20"/>
                <w:szCs w:val="20"/>
                <w:lang w:val="hy-AM"/>
              </w:rPr>
              <w:t>Մաքուր պարագաներ</w:t>
            </w:r>
          </w:p>
        </w:tc>
        <w:tc>
          <w:tcPr>
            <w:tcW w:w="1170" w:type="dxa"/>
            <w:tcBorders>
              <w:top w:val="single" w:sz="4" w:space="0" w:color="000000"/>
              <w:left w:val="single" w:sz="4" w:space="0" w:color="000000"/>
              <w:bottom w:val="single" w:sz="4" w:space="0" w:color="000000"/>
              <w:right w:val="nil"/>
            </w:tcBorders>
          </w:tcPr>
          <w:p w14:paraId="0C581833" w14:textId="77777777" w:rsidR="00B47C41" w:rsidRPr="00790BCA" w:rsidRDefault="00B47C41" w:rsidP="00B47C41">
            <w:pPr>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tcPr>
          <w:p w14:paraId="2AA507B0" w14:textId="77777777" w:rsidR="00B47C41" w:rsidRPr="00790BCA" w:rsidRDefault="00B47C41" w:rsidP="00B47C41">
            <w:pPr>
              <w:jc w:val="both"/>
              <w:rPr>
                <w:rFonts w:ascii="GHEA Grapalat" w:hAnsi="GHEA Grapalat" w:cs="Sylfaen"/>
                <w:sz w:val="20"/>
                <w:szCs w:val="20"/>
              </w:rPr>
            </w:pPr>
            <w:r w:rsidRPr="00790BCA">
              <w:rPr>
                <w:rFonts w:ascii="GHEA Grapalat" w:hAnsi="GHEA Grapalat"/>
                <w:color w:val="000000"/>
                <w:sz w:val="20"/>
                <w:szCs w:val="20"/>
                <w:lang w:val="hy-AM"/>
              </w:rPr>
              <w:t>Շուրջ</w:t>
            </w:r>
            <w:r w:rsidRPr="00790BCA">
              <w:rPr>
                <w:rFonts w:ascii="GHEA Grapalat" w:hAnsi="GHEA Grapalat" w:cs="Sylfaen"/>
                <w:sz w:val="20"/>
                <w:szCs w:val="20"/>
              </w:rPr>
              <w:t xml:space="preserve"> 4.</w:t>
            </w:r>
            <w:r w:rsidRPr="00790BCA">
              <w:rPr>
                <w:rFonts w:ascii="GHEA Grapalat" w:hAnsi="GHEA Grapalat" w:cs="Sylfaen"/>
                <w:sz w:val="20"/>
                <w:szCs w:val="20"/>
                <w:lang w:val="hy-AM"/>
              </w:rPr>
              <w:t>0</w:t>
            </w:r>
            <w:r w:rsidRPr="00790BCA">
              <w:rPr>
                <w:rFonts w:ascii="GHEA Grapalat" w:hAnsi="GHEA Grapalat" w:cs="Sylfaen"/>
                <w:sz w:val="20"/>
                <w:szCs w:val="20"/>
              </w:rPr>
              <w:t xml:space="preserve"> քմ</w:t>
            </w:r>
          </w:p>
        </w:tc>
      </w:tr>
      <w:tr w:rsidR="00B47C41" w:rsidRPr="00790BCA" w14:paraId="31781733" w14:textId="77777777" w:rsidTr="00B47C41">
        <w:trPr>
          <w:gridAfter w:val="1"/>
          <w:wAfter w:w="6840" w:type="dxa"/>
          <w:trHeight w:val="602"/>
        </w:trPr>
        <w:tc>
          <w:tcPr>
            <w:tcW w:w="540" w:type="dxa"/>
            <w:tcBorders>
              <w:top w:val="single" w:sz="4" w:space="0" w:color="000000"/>
              <w:left w:val="single" w:sz="4" w:space="0" w:color="000000"/>
              <w:bottom w:val="single" w:sz="4" w:space="0" w:color="000000"/>
              <w:right w:val="nil"/>
            </w:tcBorders>
          </w:tcPr>
          <w:p w14:paraId="5375F0CB" w14:textId="77777777"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tcPr>
          <w:p w14:paraId="6EA38D1C" w14:textId="77777777"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lang w:val="hy-AM"/>
              </w:rPr>
              <w:t xml:space="preserve">Ախտահանման սենյակ </w:t>
            </w:r>
            <w:r w:rsidRPr="00790BCA">
              <w:rPr>
                <w:rFonts w:ascii="GHEA Grapalat" w:hAnsi="GHEA Grapalat" w:cs="Sylfaen"/>
                <w:sz w:val="20"/>
                <w:szCs w:val="20"/>
                <w:lang w:val="ru-RU"/>
              </w:rPr>
              <w:t>(</w:t>
            </w:r>
            <w:r w:rsidRPr="00790BCA">
              <w:rPr>
                <w:rFonts w:ascii="GHEA Grapalat" w:hAnsi="GHEA Grapalat" w:cs="Sylfaen"/>
                <w:sz w:val="20"/>
                <w:szCs w:val="20"/>
                <w:lang w:val="hy-AM"/>
              </w:rPr>
              <w:t>ստերիլիզացիոն</w:t>
            </w:r>
            <w:r w:rsidRPr="00790BCA">
              <w:rPr>
                <w:rFonts w:ascii="GHEA Grapalat" w:hAnsi="GHEA Grapalat" w:cs="Sylfaen"/>
                <w:sz w:val="20"/>
                <w:szCs w:val="20"/>
                <w:lang w:val="ru-RU"/>
              </w:rPr>
              <w:t>)</w:t>
            </w:r>
          </w:p>
        </w:tc>
        <w:tc>
          <w:tcPr>
            <w:tcW w:w="1170" w:type="dxa"/>
            <w:tcBorders>
              <w:top w:val="single" w:sz="4" w:space="0" w:color="000000"/>
              <w:left w:val="single" w:sz="4" w:space="0" w:color="000000"/>
              <w:bottom w:val="single" w:sz="4" w:space="0" w:color="000000"/>
              <w:right w:val="nil"/>
            </w:tcBorders>
          </w:tcPr>
          <w:p w14:paraId="1369648F" w14:textId="77777777" w:rsidR="00B47C41" w:rsidRPr="00790BCA" w:rsidRDefault="00B47C41" w:rsidP="00B47C41">
            <w:pPr>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tcPr>
          <w:p w14:paraId="4D437F51" w14:textId="77777777" w:rsidR="00B47C41" w:rsidRPr="00790BCA" w:rsidRDefault="00B47C41" w:rsidP="00B47C41">
            <w:pPr>
              <w:jc w:val="both"/>
              <w:rPr>
                <w:rFonts w:ascii="GHEA Grapalat" w:hAnsi="GHEA Grapalat" w:cs="Sylfaen"/>
                <w:sz w:val="20"/>
                <w:szCs w:val="20"/>
              </w:rPr>
            </w:pPr>
            <w:r w:rsidRPr="00790BCA">
              <w:rPr>
                <w:rFonts w:ascii="GHEA Grapalat" w:hAnsi="GHEA Grapalat"/>
                <w:color w:val="000000"/>
                <w:sz w:val="20"/>
                <w:szCs w:val="20"/>
                <w:lang w:val="hy-AM"/>
              </w:rPr>
              <w:t>Շուրջ</w:t>
            </w:r>
            <w:r w:rsidRPr="00790BCA">
              <w:rPr>
                <w:rFonts w:ascii="GHEA Grapalat" w:hAnsi="GHEA Grapalat" w:cs="Sylfaen"/>
                <w:sz w:val="20"/>
                <w:szCs w:val="20"/>
              </w:rPr>
              <w:t xml:space="preserve"> </w:t>
            </w:r>
            <w:r w:rsidRPr="00790BCA">
              <w:rPr>
                <w:rFonts w:ascii="GHEA Grapalat" w:hAnsi="GHEA Grapalat" w:cs="Sylfaen"/>
                <w:sz w:val="20"/>
                <w:szCs w:val="20"/>
                <w:lang w:val="hy-AM"/>
              </w:rPr>
              <w:t>10</w:t>
            </w:r>
            <w:r w:rsidRPr="00790BCA">
              <w:rPr>
                <w:rFonts w:ascii="GHEA Grapalat" w:hAnsi="GHEA Grapalat" w:cs="Sylfaen"/>
                <w:sz w:val="20"/>
                <w:szCs w:val="20"/>
              </w:rPr>
              <w:t>.</w:t>
            </w:r>
            <w:r w:rsidRPr="00790BCA">
              <w:rPr>
                <w:rFonts w:ascii="GHEA Grapalat" w:hAnsi="GHEA Grapalat" w:cs="Sylfaen"/>
                <w:sz w:val="20"/>
                <w:szCs w:val="20"/>
                <w:lang w:val="hy-AM"/>
              </w:rPr>
              <w:t>0</w:t>
            </w:r>
            <w:r w:rsidRPr="00790BCA">
              <w:rPr>
                <w:rFonts w:ascii="GHEA Grapalat" w:hAnsi="GHEA Grapalat" w:cs="Sylfaen"/>
                <w:sz w:val="20"/>
                <w:szCs w:val="20"/>
              </w:rPr>
              <w:t xml:space="preserve"> քմ</w:t>
            </w:r>
          </w:p>
        </w:tc>
      </w:tr>
      <w:tr w:rsidR="00B47C41" w:rsidRPr="00B47C41" w14:paraId="5B262447" w14:textId="77777777" w:rsidTr="00B47C41">
        <w:trPr>
          <w:gridAfter w:val="1"/>
          <w:wAfter w:w="6840" w:type="dxa"/>
          <w:trHeight w:val="602"/>
        </w:trPr>
        <w:tc>
          <w:tcPr>
            <w:tcW w:w="540" w:type="dxa"/>
            <w:tcBorders>
              <w:top w:val="single" w:sz="4" w:space="0" w:color="000000"/>
              <w:left w:val="single" w:sz="4" w:space="0" w:color="000000"/>
              <w:bottom w:val="single" w:sz="4" w:space="0" w:color="000000"/>
              <w:right w:val="nil"/>
            </w:tcBorders>
          </w:tcPr>
          <w:p w14:paraId="671ED205" w14:textId="77777777"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tcPr>
          <w:p w14:paraId="246C097F" w14:textId="77777777"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rPr>
              <w:t>Սանհանգույց</w:t>
            </w:r>
          </w:p>
        </w:tc>
        <w:tc>
          <w:tcPr>
            <w:tcW w:w="1170" w:type="dxa"/>
            <w:tcBorders>
              <w:top w:val="single" w:sz="4" w:space="0" w:color="000000"/>
              <w:left w:val="single" w:sz="4" w:space="0" w:color="000000"/>
              <w:bottom w:val="single" w:sz="4" w:space="0" w:color="000000"/>
              <w:right w:val="nil"/>
            </w:tcBorders>
          </w:tcPr>
          <w:p w14:paraId="5FB51464" w14:textId="77777777" w:rsidR="00B47C41" w:rsidRPr="00790BCA" w:rsidRDefault="00B47C41" w:rsidP="00B47C41">
            <w:pPr>
              <w:jc w:val="center"/>
              <w:rPr>
                <w:rFonts w:ascii="GHEA Grapalat" w:hAnsi="GHEA Grapalat" w:cs="Sylfaen"/>
                <w:sz w:val="20"/>
                <w:szCs w:val="20"/>
                <w:lang w:val="hy-AM"/>
              </w:rPr>
            </w:pPr>
            <w:r w:rsidRPr="00790BCA">
              <w:rPr>
                <w:rFonts w:ascii="GHEA Grapalat" w:hAnsi="GHEA Grapalat" w:cs="Sylfaen"/>
                <w:sz w:val="20"/>
                <w:szCs w:val="20"/>
                <w:lang w:val="hy-AM"/>
              </w:rPr>
              <w:t>2</w:t>
            </w:r>
          </w:p>
        </w:tc>
        <w:tc>
          <w:tcPr>
            <w:tcW w:w="6840" w:type="dxa"/>
            <w:tcBorders>
              <w:top w:val="single" w:sz="4" w:space="0" w:color="000000"/>
              <w:left w:val="single" w:sz="4" w:space="0" w:color="000000"/>
              <w:bottom w:val="single" w:sz="4" w:space="0" w:color="000000"/>
              <w:right w:val="single" w:sz="4" w:space="0" w:color="000000"/>
            </w:tcBorders>
          </w:tcPr>
          <w:p w14:paraId="40DC3691" w14:textId="77777777"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s="Sylfaen"/>
                <w:sz w:val="20"/>
                <w:szCs w:val="20"/>
                <w:lang w:val="hy-AM"/>
              </w:rPr>
              <w:t>Կանանց և հաշմանդամների համար՝ շուրջ 10 քմ (յուրաքանչյուրը շուրջ 5 քմ)</w:t>
            </w:r>
          </w:p>
        </w:tc>
      </w:tr>
      <w:tr w:rsidR="00B47C41" w:rsidRPr="00790BCA" w14:paraId="0657134B" w14:textId="77777777" w:rsidTr="00B47C41">
        <w:trPr>
          <w:gridAfter w:val="1"/>
          <w:wAfter w:w="6840" w:type="dxa"/>
          <w:trHeight w:val="350"/>
        </w:trPr>
        <w:tc>
          <w:tcPr>
            <w:tcW w:w="11430" w:type="dxa"/>
            <w:gridSpan w:val="4"/>
            <w:tcBorders>
              <w:top w:val="single" w:sz="4" w:space="0" w:color="000000"/>
              <w:left w:val="single" w:sz="4" w:space="0" w:color="000000"/>
              <w:bottom w:val="single" w:sz="4" w:space="0" w:color="000000"/>
              <w:right w:val="single" w:sz="4" w:space="0" w:color="000000"/>
            </w:tcBorders>
          </w:tcPr>
          <w:p w14:paraId="614A9C32" w14:textId="77777777" w:rsidR="00B47C41" w:rsidRPr="00790BCA" w:rsidRDefault="00B47C41" w:rsidP="00B47C41">
            <w:pPr>
              <w:jc w:val="both"/>
              <w:rPr>
                <w:rFonts w:ascii="GHEA Grapalat" w:hAnsi="GHEA Grapalat" w:cs="Sylfaen"/>
                <w:b/>
                <w:i/>
                <w:sz w:val="20"/>
                <w:szCs w:val="20"/>
                <w:lang w:val="hy-AM"/>
              </w:rPr>
            </w:pPr>
            <w:r w:rsidRPr="00790BCA">
              <w:rPr>
                <w:rFonts w:ascii="GHEA Grapalat" w:hAnsi="GHEA Grapalat" w:cs="Sylfaen"/>
                <w:b/>
                <w:i/>
                <w:sz w:val="20"/>
                <w:szCs w:val="20"/>
                <w:lang w:val="hy-AM"/>
              </w:rPr>
              <w:lastRenderedPageBreak/>
              <w:t>Բժշկական պրոֆիլակտիկայի ծառայություն</w:t>
            </w:r>
          </w:p>
        </w:tc>
      </w:tr>
      <w:tr w:rsidR="00B47C41" w:rsidRPr="00790BCA" w14:paraId="72A15BDA" w14:textId="77777777" w:rsidTr="00B47C41">
        <w:trPr>
          <w:gridAfter w:val="1"/>
          <w:wAfter w:w="6840" w:type="dxa"/>
          <w:trHeight w:val="458"/>
        </w:trPr>
        <w:tc>
          <w:tcPr>
            <w:tcW w:w="540" w:type="dxa"/>
            <w:tcBorders>
              <w:top w:val="single" w:sz="4" w:space="0" w:color="000000"/>
              <w:left w:val="single" w:sz="4" w:space="0" w:color="000000"/>
              <w:bottom w:val="single" w:sz="4" w:space="0" w:color="000000"/>
              <w:right w:val="nil"/>
            </w:tcBorders>
          </w:tcPr>
          <w:p w14:paraId="558BD1A7" w14:textId="77777777"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tcPr>
          <w:p w14:paraId="6FF6D05A" w14:textId="77777777"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lang w:val="hy-AM"/>
              </w:rPr>
              <w:t>Նախաբժշկական/</w:t>
            </w:r>
          </w:p>
          <w:p w14:paraId="6AA400FB" w14:textId="77777777"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lang w:val="hy-AM"/>
              </w:rPr>
              <w:t>սկրինինգ հետազոտություն</w:t>
            </w:r>
          </w:p>
        </w:tc>
        <w:tc>
          <w:tcPr>
            <w:tcW w:w="1170" w:type="dxa"/>
            <w:tcBorders>
              <w:top w:val="single" w:sz="4" w:space="0" w:color="000000"/>
              <w:left w:val="single" w:sz="4" w:space="0" w:color="000000"/>
              <w:bottom w:val="single" w:sz="4" w:space="0" w:color="000000"/>
              <w:right w:val="nil"/>
            </w:tcBorders>
          </w:tcPr>
          <w:p w14:paraId="30C699CA" w14:textId="77777777" w:rsidR="00B47C41" w:rsidRPr="00790BCA" w:rsidRDefault="00B47C41" w:rsidP="00B47C41">
            <w:pPr>
              <w:jc w:val="center"/>
              <w:rPr>
                <w:rFonts w:ascii="GHEA Grapalat" w:hAnsi="GHEA Grapalat" w:cs="Sylfaen"/>
                <w:sz w:val="20"/>
                <w:szCs w:val="20"/>
                <w:lang w:val="hy-AM"/>
              </w:rPr>
            </w:pPr>
            <w:r w:rsidRPr="00790BCA">
              <w:rPr>
                <w:rFonts w:ascii="GHEA Grapalat" w:hAnsi="GHEA Grapalat" w:cs="Sylfaen"/>
                <w:sz w:val="20"/>
                <w:szCs w:val="20"/>
                <w:lang w:val="hy-AM"/>
              </w:rPr>
              <w:t>1</w:t>
            </w:r>
          </w:p>
        </w:tc>
        <w:tc>
          <w:tcPr>
            <w:tcW w:w="6840" w:type="dxa"/>
            <w:tcBorders>
              <w:top w:val="single" w:sz="4" w:space="0" w:color="000000"/>
              <w:left w:val="single" w:sz="4" w:space="0" w:color="000000"/>
              <w:bottom w:val="single" w:sz="4" w:space="0" w:color="000000"/>
              <w:right w:val="single" w:sz="4" w:space="0" w:color="000000"/>
            </w:tcBorders>
          </w:tcPr>
          <w:p w14:paraId="4E06B6D8" w14:textId="77777777" w:rsidR="00B47C41" w:rsidRPr="00790BCA" w:rsidRDefault="00B47C41" w:rsidP="00B47C41">
            <w:pPr>
              <w:jc w:val="both"/>
              <w:rPr>
                <w:rFonts w:ascii="GHEA Grapalat" w:hAnsi="GHEA Grapalat" w:cs="Sylfaen"/>
                <w:sz w:val="20"/>
                <w:szCs w:val="20"/>
                <w:lang w:val="hy-AM"/>
              </w:rPr>
            </w:pPr>
            <w:r w:rsidRPr="00790BCA">
              <w:rPr>
                <w:rFonts w:ascii="GHEA Grapalat" w:hAnsi="GHEA Grapalat"/>
                <w:color w:val="000000"/>
                <w:sz w:val="20"/>
                <w:szCs w:val="20"/>
                <w:lang w:val="hy-AM"/>
              </w:rPr>
              <w:t>Շուրջ 16.00քմ</w:t>
            </w:r>
          </w:p>
        </w:tc>
      </w:tr>
      <w:tr w:rsidR="00B47C41" w:rsidRPr="00790BCA" w14:paraId="1E5C3738" w14:textId="77777777" w:rsidTr="00B47C41">
        <w:trPr>
          <w:gridAfter w:val="1"/>
          <w:wAfter w:w="6840" w:type="dxa"/>
          <w:trHeight w:val="287"/>
        </w:trPr>
        <w:tc>
          <w:tcPr>
            <w:tcW w:w="540" w:type="dxa"/>
            <w:tcBorders>
              <w:top w:val="single" w:sz="4" w:space="0" w:color="000000"/>
              <w:left w:val="single" w:sz="4" w:space="0" w:color="000000"/>
              <w:bottom w:val="single" w:sz="4" w:space="0" w:color="000000"/>
              <w:right w:val="nil"/>
            </w:tcBorders>
          </w:tcPr>
          <w:p w14:paraId="334D9CCD" w14:textId="77777777" w:rsidR="00B47C41" w:rsidRPr="00790BCA" w:rsidRDefault="00B47C41" w:rsidP="00B47C41">
            <w:pPr>
              <w:jc w:val="both"/>
              <w:rPr>
                <w:rFonts w:ascii="GHEA Grapalat" w:hAnsi="GHEA Grapalat" w:cs="Sylfaen"/>
                <w:color w:val="FF0000"/>
                <w:sz w:val="20"/>
                <w:szCs w:val="20"/>
                <w:lang w:val="hy-AM"/>
              </w:rPr>
            </w:pPr>
          </w:p>
        </w:tc>
        <w:tc>
          <w:tcPr>
            <w:tcW w:w="2880" w:type="dxa"/>
            <w:tcBorders>
              <w:top w:val="single" w:sz="4" w:space="0" w:color="000000"/>
              <w:left w:val="single" w:sz="4" w:space="0" w:color="000000"/>
              <w:bottom w:val="single" w:sz="4" w:space="0" w:color="000000"/>
              <w:right w:val="nil"/>
            </w:tcBorders>
          </w:tcPr>
          <w:p w14:paraId="43853FCF" w14:textId="77777777"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lang w:val="hy-AM"/>
              </w:rPr>
              <w:t>Իմունականխարգելման սենյակ</w:t>
            </w:r>
          </w:p>
        </w:tc>
        <w:tc>
          <w:tcPr>
            <w:tcW w:w="1170" w:type="dxa"/>
            <w:tcBorders>
              <w:top w:val="single" w:sz="4" w:space="0" w:color="000000"/>
              <w:left w:val="single" w:sz="4" w:space="0" w:color="000000"/>
              <w:bottom w:val="single" w:sz="4" w:space="0" w:color="000000"/>
              <w:right w:val="nil"/>
            </w:tcBorders>
          </w:tcPr>
          <w:p w14:paraId="69EDD225" w14:textId="77777777" w:rsidR="00B47C41" w:rsidRPr="00790BCA" w:rsidRDefault="00B47C41" w:rsidP="00B47C41">
            <w:pPr>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tcPr>
          <w:p w14:paraId="63A3CF7F" w14:textId="77777777" w:rsidR="00B47C41" w:rsidRPr="00790BCA" w:rsidRDefault="00B47C41" w:rsidP="00B47C41">
            <w:pPr>
              <w:jc w:val="both"/>
              <w:rPr>
                <w:rFonts w:ascii="GHEA Grapalat" w:hAnsi="GHEA Grapalat" w:cs="Sylfaen"/>
                <w:sz w:val="20"/>
                <w:szCs w:val="20"/>
                <w:lang w:val="hy-AM"/>
              </w:rPr>
            </w:pPr>
            <w:r w:rsidRPr="00790BCA">
              <w:rPr>
                <w:rFonts w:ascii="GHEA Grapalat" w:hAnsi="GHEA Grapalat"/>
                <w:sz w:val="20"/>
                <w:szCs w:val="20"/>
                <w:lang w:val="hy-AM"/>
              </w:rPr>
              <w:t>Շուրջ</w:t>
            </w:r>
            <w:r w:rsidRPr="00790BCA">
              <w:rPr>
                <w:rFonts w:ascii="GHEA Grapalat" w:hAnsi="GHEA Grapalat" w:cs="Sylfaen"/>
                <w:sz w:val="20"/>
                <w:szCs w:val="20"/>
              </w:rPr>
              <w:t xml:space="preserve"> </w:t>
            </w:r>
            <w:r w:rsidRPr="00790BCA">
              <w:rPr>
                <w:rFonts w:ascii="GHEA Grapalat" w:hAnsi="GHEA Grapalat" w:cs="Sylfaen"/>
                <w:sz w:val="20"/>
                <w:szCs w:val="20"/>
                <w:lang w:val="hy-AM"/>
              </w:rPr>
              <w:t>25 քմ, բաղկացած երկու սենքից բուժանձնակազմի համար՝ շուրջ 8քմ և պատվաստումների համար՝ շուրջ 17 քմ</w:t>
            </w:r>
          </w:p>
        </w:tc>
      </w:tr>
      <w:tr w:rsidR="00B47C41" w:rsidRPr="00790BCA" w14:paraId="127C68B2" w14:textId="77777777" w:rsidTr="00B47C41">
        <w:trPr>
          <w:gridAfter w:val="1"/>
          <w:wAfter w:w="6840" w:type="dxa"/>
          <w:trHeight w:val="287"/>
        </w:trPr>
        <w:tc>
          <w:tcPr>
            <w:tcW w:w="540" w:type="dxa"/>
            <w:tcBorders>
              <w:top w:val="single" w:sz="4" w:space="0" w:color="000000"/>
              <w:left w:val="single" w:sz="4" w:space="0" w:color="000000"/>
              <w:bottom w:val="single" w:sz="4" w:space="0" w:color="000000"/>
              <w:right w:val="nil"/>
            </w:tcBorders>
          </w:tcPr>
          <w:p w14:paraId="52BF3164" w14:textId="77777777"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tcPr>
          <w:p w14:paraId="0BD69F33" w14:textId="77777777"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lang w:val="hy-AM"/>
              </w:rPr>
              <w:t>Դեռահասի սենյակ</w:t>
            </w:r>
          </w:p>
        </w:tc>
        <w:tc>
          <w:tcPr>
            <w:tcW w:w="1170" w:type="dxa"/>
            <w:tcBorders>
              <w:top w:val="single" w:sz="4" w:space="0" w:color="000000"/>
              <w:left w:val="single" w:sz="4" w:space="0" w:color="000000"/>
              <w:bottom w:val="single" w:sz="4" w:space="0" w:color="000000"/>
              <w:right w:val="nil"/>
            </w:tcBorders>
          </w:tcPr>
          <w:p w14:paraId="43A62126" w14:textId="77777777" w:rsidR="00B47C41" w:rsidRPr="00790BCA" w:rsidRDefault="00B47C41" w:rsidP="00B47C41">
            <w:pPr>
              <w:jc w:val="center"/>
              <w:rPr>
                <w:rFonts w:ascii="GHEA Grapalat" w:hAnsi="GHEA Grapalat" w:cs="Sylfaen"/>
                <w:sz w:val="20"/>
                <w:szCs w:val="20"/>
                <w:lang w:val="hy-AM"/>
              </w:rPr>
            </w:pPr>
            <w:r w:rsidRPr="00790BCA">
              <w:rPr>
                <w:rFonts w:ascii="GHEA Grapalat" w:hAnsi="GHEA Grapalat" w:cs="Sylfaen"/>
                <w:sz w:val="20"/>
                <w:szCs w:val="20"/>
                <w:lang w:val="hy-AM"/>
              </w:rPr>
              <w:t>1</w:t>
            </w:r>
          </w:p>
        </w:tc>
        <w:tc>
          <w:tcPr>
            <w:tcW w:w="6840" w:type="dxa"/>
            <w:tcBorders>
              <w:top w:val="single" w:sz="4" w:space="0" w:color="000000"/>
              <w:left w:val="single" w:sz="4" w:space="0" w:color="000000"/>
              <w:bottom w:val="single" w:sz="4" w:space="0" w:color="000000"/>
              <w:right w:val="single" w:sz="4" w:space="0" w:color="000000"/>
            </w:tcBorders>
          </w:tcPr>
          <w:p w14:paraId="57527C6E" w14:textId="77777777" w:rsidR="00B47C41" w:rsidRPr="00790BCA" w:rsidRDefault="00B47C41" w:rsidP="00B47C41">
            <w:pPr>
              <w:jc w:val="both"/>
              <w:rPr>
                <w:rFonts w:ascii="GHEA Grapalat" w:hAnsi="GHEA Grapalat" w:cs="Sylfaen"/>
                <w:sz w:val="20"/>
                <w:szCs w:val="20"/>
                <w:lang w:val="hy-AM"/>
              </w:rPr>
            </w:pPr>
            <w:r w:rsidRPr="00790BCA">
              <w:rPr>
                <w:rFonts w:ascii="GHEA Grapalat" w:hAnsi="GHEA Grapalat"/>
                <w:sz w:val="20"/>
                <w:szCs w:val="20"/>
                <w:lang w:val="hy-AM"/>
              </w:rPr>
              <w:t>Շուրջ</w:t>
            </w:r>
            <w:r w:rsidRPr="00790BCA">
              <w:rPr>
                <w:rFonts w:ascii="GHEA Grapalat" w:hAnsi="GHEA Grapalat" w:cs="Sylfaen"/>
                <w:sz w:val="20"/>
                <w:szCs w:val="20"/>
              </w:rPr>
              <w:t xml:space="preserve"> 1</w:t>
            </w:r>
            <w:r w:rsidRPr="00790BCA">
              <w:rPr>
                <w:rFonts w:ascii="GHEA Grapalat" w:hAnsi="GHEA Grapalat" w:cs="Sylfaen"/>
                <w:sz w:val="20"/>
                <w:szCs w:val="20"/>
                <w:lang w:val="hy-AM"/>
              </w:rPr>
              <w:t>2</w:t>
            </w:r>
          </w:p>
        </w:tc>
      </w:tr>
      <w:tr w:rsidR="00B47C41" w:rsidRPr="00790BCA" w14:paraId="5D6B172E" w14:textId="77777777" w:rsidTr="00B47C41">
        <w:trPr>
          <w:gridAfter w:val="1"/>
          <w:wAfter w:w="6840" w:type="dxa"/>
          <w:trHeight w:val="287"/>
        </w:trPr>
        <w:tc>
          <w:tcPr>
            <w:tcW w:w="540" w:type="dxa"/>
            <w:tcBorders>
              <w:top w:val="single" w:sz="4" w:space="0" w:color="000000"/>
              <w:left w:val="single" w:sz="4" w:space="0" w:color="000000"/>
              <w:bottom w:val="single" w:sz="4" w:space="0" w:color="000000"/>
              <w:right w:val="nil"/>
            </w:tcBorders>
          </w:tcPr>
          <w:p w14:paraId="49C93B3F" w14:textId="77777777"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tcPr>
          <w:p w14:paraId="47F2BDC6" w14:textId="77777777"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lang w:val="hy-AM"/>
              </w:rPr>
              <w:t xml:space="preserve">Մայրության դպրոց/ </w:t>
            </w:r>
            <w:r w:rsidRPr="00790BCA">
              <w:rPr>
                <w:rFonts w:ascii="GHEA Grapalat" w:hAnsi="GHEA Grapalat"/>
                <w:sz w:val="20"/>
                <w:szCs w:val="20"/>
                <w:lang w:val="hy-AM"/>
              </w:rPr>
              <w:t>Առողջ ապրելակերպի դպրոց</w:t>
            </w:r>
          </w:p>
        </w:tc>
        <w:tc>
          <w:tcPr>
            <w:tcW w:w="1170" w:type="dxa"/>
            <w:tcBorders>
              <w:top w:val="single" w:sz="4" w:space="0" w:color="000000"/>
              <w:left w:val="single" w:sz="4" w:space="0" w:color="000000"/>
              <w:bottom w:val="single" w:sz="4" w:space="0" w:color="000000"/>
              <w:right w:val="nil"/>
            </w:tcBorders>
          </w:tcPr>
          <w:p w14:paraId="46671F42" w14:textId="77777777" w:rsidR="00B47C41" w:rsidRPr="00790BCA" w:rsidRDefault="00B47C41" w:rsidP="00B47C41">
            <w:pPr>
              <w:jc w:val="center"/>
              <w:rPr>
                <w:rFonts w:ascii="GHEA Grapalat" w:hAnsi="GHEA Grapalat" w:cs="Sylfaen"/>
                <w:sz w:val="20"/>
                <w:szCs w:val="20"/>
                <w:lang w:val="hy-AM"/>
              </w:rPr>
            </w:pPr>
            <w:r w:rsidRPr="00790BCA">
              <w:rPr>
                <w:rFonts w:ascii="GHEA Grapalat" w:hAnsi="GHEA Grapalat" w:cs="Sylfaen"/>
                <w:sz w:val="20"/>
                <w:szCs w:val="20"/>
                <w:lang w:val="hy-AM"/>
              </w:rPr>
              <w:t>1</w:t>
            </w:r>
          </w:p>
        </w:tc>
        <w:tc>
          <w:tcPr>
            <w:tcW w:w="6840" w:type="dxa"/>
            <w:tcBorders>
              <w:top w:val="single" w:sz="4" w:space="0" w:color="000000"/>
              <w:left w:val="single" w:sz="4" w:space="0" w:color="000000"/>
              <w:bottom w:val="single" w:sz="4" w:space="0" w:color="000000"/>
              <w:right w:val="single" w:sz="4" w:space="0" w:color="000000"/>
            </w:tcBorders>
          </w:tcPr>
          <w:p w14:paraId="7D270801" w14:textId="77777777" w:rsidR="00B47C41" w:rsidRPr="00790BCA" w:rsidRDefault="00B47C41" w:rsidP="00B47C41">
            <w:pPr>
              <w:jc w:val="both"/>
              <w:rPr>
                <w:rFonts w:ascii="GHEA Grapalat" w:hAnsi="GHEA Grapalat"/>
                <w:sz w:val="20"/>
                <w:szCs w:val="20"/>
                <w:lang w:val="hy-AM"/>
              </w:rPr>
            </w:pPr>
            <w:r w:rsidRPr="00790BCA">
              <w:rPr>
                <w:rFonts w:ascii="GHEA Grapalat" w:hAnsi="GHEA Grapalat"/>
                <w:sz w:val="20"/>
                <w:szCs w:val="20"/>
                <w:lang w:val="hy-AM"/>
              </w:rPr>
              <w:t>Շուրջ</w:t>
            </w:r>
            <w:r w:rsidRPr="00790BCA">
              <w:rPr>
                <w:rFonts w:ascii="GHEA Grapalat" w:hAnsi="GHEA Grapalat" w:cs="Sylfaen"/>
                <w:sz w:val="20"/>
                <w:szCs w:val="20"/>
              </w:rPr>
              <w:t xml:space="preserve"> 25.0 քմ</w:t>
            </w:r>
          </w:p>
        </w:tc>
      </w:tr>
      <w:tr w:rsidR="00B47C41" w:rsidRPr="00B47C41" w14:paraId="1F7A5DF3" w14:textId="77777777" w:rsidTr="00B47C41">
        <w:trPr>
          <w:gridAfter w:val="1"/>
          <w:wAfter w:w="6840" w:type="dxa"/>
          <w:trHeight w:val="638"/>
        </w:trPr>
        <w:tc>
          <w:tcPr>
            <w:tcW w:w="540" w:type="dxa"/>
            <w:tcBorders>
              <w:top w:val="single" w:sz="4" w:space="0" w:color="000000"/>
              <w:left w:val="single" w:sz="4" w:space="0" w:color="000000"/>
              <w:bottom w:val="single" w:sz="4" w:space="0" w:color="000000"/>
              <w:right w:val="nil"/>
            </w:tcBorders>
          </w:tcPr>
          <w:p w14:paraId="7065339F" w14:textId="77777777"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tcPr>
          <w:p w14:paraId="757A5AE3" w14:textId="77777777" w:rsidR="00B47C41" w:rsidRPr="00790BCA" w:rsidRDefault="00B47C41" w:rsidP="00B47C41">
            <w:pPr>
              <w:rPr>
                <w:rFonts w:ascii="GHEA Grapalat" w:hAnsi="GHEA Grapalat"/>
                <w:sz w:val="20"/>
                <w:szCs w:val="20"/>
                <w:lang w:val="hy-AM"/>
              </w:rPr>
            </w:pPr>
            <w:r w:rsidRPr="00790BCA">
              <w:rPr>
                <w:rFonts w:ascii="GHEA Grapalat" w:hAnsi="GHEA Grapalat"/>
                <w:sz w:val="20"/>
                <w:szCs w:val="20"/>
                <w:lang w:val="hy-AM"/>
              </w:rPr>
              <w:t>Հարբժշկական ծառայություն</w:t>
            </w:r>
          </w:p>
        </w:tc>
        <w:tc>
          <w:tcPr>
            <w:tcW w:w="1170" w:type="dxa"/>
            <w:tcBorders>
              <w:top w:val="single" w:sz="4" w:space="0" w:color="000000"/>
              <w:left w:val="single" w:sz="4" w:space="0" w:color="000000"/>
              <w:bottom w:val="single" w:sz="4" w:space="0" w:color="000000"/>
              <w:right w:val="nil"/>
            </w:tcBorders>
          </w:tcPr>
          <w:p w14:paraId="71FDA7AE" w14:textId="77777777" w:rsidR="00B47C41" w:rsidRPr="00790BCA" w:rsidRDefault="00B47C41" w:rsidP="00B47C41">
            <w:pPr>
              <w:jc w:val="center"/>
              <w:rPr>
                <w:rFonts w:ascii="GHEA Grapalat" w:hAnsi="GHEA Grapalat" w:cs="Sylfaen"/>
                <w:sz w:val="20"/>
                <w:szCs w:val="20"/>
                <w:lang w:val="hy-AM"/>
              </w:rPr>
            </w:pPr>
            <w:r w:rsidRPr="00790BCA">
              <w:rPr>
                <w:rFonts w:ascii="GHEA Grapalat" w:hAnsi="GHEA Grapalat"/>
                <w:sz w:val="20"/>
                <w:szCs w:val="20"/>
                <w:lang w:val="hy-AM"/>
              </w:rPr>
              <w:t>2</w:t>
            </w:r>
          </w:p>
        </w:tc>
        <w:tc>
          <w:tcPr>
            <w:tcW w:w="6840" w:type="dxa"/>
            <w:tcBorders>
              <w:top w:val="single" w:sz="4" w:space="0" w:color="000000"/>
              <w:left w:val="single" w:sz="4" w:space="0" w:color="000000"/>
              <w:bottom w:val="single" w:sz="4" w:space="0" w:color="000000"/>
              <w:right w:val="single" w:sz="4" w:space="0" w:color="000000"/>
            </w:tcBorders>
          </w:tcPr>
          <w:p w14:paraId="2B16A9BC" w14:textId="77777777" w:rsidR="00B47C41" w:rsidRPr="00790BCA" w:rsidRDefault="00B47C41" w:rsidP="00B47C41">
            <w:pPr>
              <w:jc w:val="both"/>
              <w:rPr>
                <w:rFonts w:ascii="GHEA Grapalat" w:hAnsi="GHEA Grapalat" w:cs="Sylfaen"/>
                <w:sz w:val="20"/>
                <w:szCs w:val="20"/>
                <w:lang w:val="hy-AM"/>
              </w:rPr>
            </w:pPr>
            <w:r w:rsidRPr="00790BCA">
              <w:rPr>
                <w:rFonts w:ascii="GHEA Grapalat" w:hAnsi="GHEA Grapalat"/>
                <w:sz w:val="20"/>
                <w:szCs w:val="20"/>
                <w:lang w:val="hy-AM"/>
              </w:rPr>
              <w:t>Հոգեբան, լոգոպեդ, ռեֆլեքսոթերապիա, սոցիալական աշխատող, յուրաքանչյուրը՝ շուրջ</w:t>
            </w:r>
            <w:r w:rsidRPr="00790BCA">
              <w:rPr>
                <w:rFonts w:ascii="GHEA Grapalat" w:hAnsi="GHEA Grapalat" w:cs="Sylfaen"/>
                <w:sz w:val="20"/>
                <w:szCs w:val="20"/>
                <w:lang w:val="hy-AM"/>
              </w:rPr>
              <w:t xml:space="preserve"> 14.00 քմ</w:t>
            </w:r>
          </w:p>
        </w:tc>
      </w:tr>
      <w:tr w:rsidR="00B47C41" w:rsidRPr="00790BCA" w14:paraId="43ACCA54" w14:textId="77777777" w:rsidTr="00B47C41">
        <w:trPr>
          <w:gridAfter w:val="1"/>
          <w:wAfter w:w="6840" w:type="dxa"/>
          <w:trHeight w:val="323"/>
        </w:trPr>
        <w:tc>
          <w:tcPr>
            <w:tcW w:w="3420" w:type="dxa"/>
            <w:gridSpan w:val="2"/>
            <w:tcBorders>
              <w:top w:val="single" w:sz="4" w:space="0" w:color="000000"/>
              <w:left w:val="single" w:sz="4" w:space="0" w:color="000000"/>
              <w:bottom w:val="single" w:sz="4" w:space="0" w:color="000000"/>
              <w:right w:val="nil"/>
            </w:tcBorders>
          </w:tcPr>
          <w:p w14:paraId="34730626" w14:textId="77777777" w:rsidR="00B47C41" w:rsidRPr="00790BCA" w:rsidRDefault="00B47C41" w:rsidP="00B47C41">
            <w:pPr>
              <w:rPr>
                <w:rFonts w:ascii="GHEA Grapalat" w:hAnsi="GHEA Grapalat"/>
                <w:b/>
                <w:i/>
                <w:sz w:val="20"/>
                <w:szCs w:val="20"/>
                <w:lang w:val="hy-AM"/>
              </w:rPr>
            </w:pPr>
            <w:r w:rsidRPr="00790BCA">
              <w:rPr>
                <w:rFonts w:ascii="GHEA Grapalat" w:hAnsi="GHEA Grapalat"/>
                <w:b/>
                <w:i/>
                <w:sz w:val="20"/>
                <w:szCs w:val="20"/>
                <w:lang w:val="hy-AM"/>
              </w:rPr>
              <w:t>Ֆիզիոթերապիա</w:t>
            </w:r>
          </w:p>
        </w:tc>
        <w:tc>
          <w:tcPr>
            <w:tcW w:w="1170" w:type="dxa"/>
            <w:tcBorders>
              <w:top w:val="single" w:sz="4" w:space="0" w:color="000000"/>
              <w:left w:val="single" w:sz="4" w:space="0" w:color="000000"/>
              <w:bottom w:val="single" w:sz="4" w:space="0" w:color="000000"/>
              <w:right w:val="nil"/>
            </w:tcBorders>
          </w:tcPr>
          <w:p w14:paraId="3BBFB599" w14:textId="77777777" w:rsidR="00B47C41" w:rsidRPr="00790BCA" w:rsidRDefault="00B47C41" w:rsidP="00B47C41">
            <w:pPr>
              <w:jc w:val="center"/>
              <w:rPr>
                <w:rFonts w:ascii="GHEA Grapalat" w:hAnsi="GHEA Grapalat"/>
                <w:sz w:val="20"/>
                <w:szCs w:val="20"/>
                <w:lang w:val="hy-AM"/>
              </w:rPr>
            </w:pPr>
            <w:r w:rsidRPr="00790BCA">
              <w:rPr>
                <w:rFonts w:ascii="GHEA Grapalat" w:hAnsi="GHEA Grapalat"/>
                <w:sz w:val="20"/>
                <w:szCs w:val="20"/>
                <w:lang w:val="hy-AM"/>
              </w:rPr>
              <w:t>1</w:t>
            </w:r>
          </w:p>
        </w:tc>
        <w:tc>
          <w:tcPr>
            <w:tcW w:w="6840" w:type="dxa"/>
            <w:tcBorders>
              <w:top w:val="single" w:sz="4" w:space="0" w:color="000000"/>
              <w:left w:val="single" w:sz="4" w:space="0" w:color="000000"/>
              <w:bottom w:val="single" w:sz="4" w:space="0" w:color="000000"/>
              <w:right w:val="single" w:sz="4" w:space="0" w:color="000000"/>
            </w:tcBorders>
          </w:tcPr>
          <w:p w14:paraId="44A68799" w14:textId="77777777" w:rsidR="00B47C41" w:rsidRPr="00790BCA" w:rsidRDefault="00B47C41" w:rsidP="00B47C41">
            <w:pPr>
              <w:jc w:val="both"/>
              <w:rPr>
                <w:rFonts w:ascii="GHEA Grapalat" w:hAnsi="GHEA Grapalat"/>
                <w:sz w:val="20"/>
                <w:szCs w:val="20"/>
                <w:lang w:val="hy-AM"/>
              </w:rPr>
            </w:pPr>
            <w:r w:rsidRPr="00790BCA">
              <w:rPr>
                <w:rFonts w:ascii="GHEA Grapalat" w:hAnsi="GHEA Grapalat"/>
                <w:color w:val="000000"/>
                <w:sz w:val="20"/>
                <w:szCs w:val="20"/>
                <w:lang w:val="hy-AM"/>
              </w:rPr>
              <w:t>Շուրջ</w:t>
            </w:r>
            <w:r w:rsidRPr="00790BCA">
              <w:rPr>
                <w:rFonts w:ascii="GHEA Grapalat" w:hAnsi="GHEA Grapalat" w:cs="Sylfaen"/>
                <w:sz w:val="20"/>
                <w:szCs w:val="20"/>
              </w:rPr>
              <w:t xml:space="preserve"> 40.0 քմ</w:t>
            </w:r>
          </w:p>
        </w:tc>
      </w:tr>
      <w:tr w:rsidR="00B47C41" w:rsidRPr="00790BCA" w14:paraId="24BED37B" w14:textId="77777777" w:rsidTr="00B47C41">
        <w:trPr>
          <w:gridAfter w:val="1"/>
          <w:wAfter w:w="6840" w:type="dxa"/>
          <w:trHeight w:val="377"/>
        </w:trPr>
        <w:tc>
          <w:tcPr>
            <w:tcW w:w="11430" w:type="dxa"/>
            <w:gridSpan w:val="4"/>
            <w:tcBorders>
              <w:top w:val="single" w:sz="4" w:space="0" w:color="000000"/>
              <w:left w:val="single" w:sz="4" w:space="0" w:color="000000"/>
              <w:bottom w:val="single" w:sz="4" w:space="0" w:color="000000"/>
              <w:right w:val="single" w:sz="4" w:space="0" w:color="000000"/>
            </w:tcBorders>
          </w:tcPr>
          <w:p w14:paraId="56DAD8DF" w14:textId="77777777" w:rsidR="00B47C41" w:rsidRPr="00790BCA" w:rsidRDefault="00B47C41" w:rsidP="00B47C41">
            <w:pPr>
              <w:jc w:val="both"/>
              <w:rPr>
                <w:rFonts w:ascii="GHEA Grapalat" w:hAnsi="GHEA Grapalat" w:cs="Sylfaen"/>
                <w:b/>
                <w:i/>
                <w:sz w:val="20"/>
                <w:szCs w:val="20"/>
                <w:lang w:val="hy-AM"/>
              </w:rPr>
            </w:pPr>
            <w:r w:rsidRPr="00790BCA">
              <w:rPr>
                <w:rFonts w:ascii="GHEA Grapalat" w:hAnsi="GHEA Grapalat"/>
                <w:b/>
                <w:i/>
                <w:sz w:val="20"/>
                <w:szCs w:val="20"/>
                <w:lang w:val="hy-AM"/>
              </w:rPr>
              <w:t>Վարչական մաս, դեղատուն</w:t>
            </w:r>
          </w:p>
        </w:tc>
      </w:tr>
      <w:tr w:rsidR="00B47C41" w:rsidRPr="00B47C41" w14:paraId="136FD093" w14:textId="77777777" w:rsidTr="00B47C41">
        <w:trPr>
          <w:gridAfter w:val="1"/>
          <w:wAfter w:w="6840" w:type="dxa"/>
          <w:trHeight w:val="377"/>
        </w:trPr>
        <w:tc>
          <w:tcPr>
            <w:tcW w:w="540" w:type="dxa"/>
            <w:tcBorders>
              <w:top w:val="single" w:sz="4" w:space="0" w:color="000000"/>
              <w:left w:val="single" w:sz="4" w:space="0" w:color="000000"/>
              <w:bottom w:val="single" w:sz="4" w:space="0" w:color="000000"/>
              <w:right w:val="nil"/>
            </w:tcBorders>
          </w:tcPr>
          <w:p w14:paraId="47C3E1D0" w14:textId="77777777"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tcPr>
          <w:p w14:paraId="40BAB105" w14:textId="77777777"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lang w:val="hy-AM"/>
              </w:rPr>
              <w:t>Պոլիկլինիկայի գծով փոխտնօրեն/Ընտանեկան բժշկության կենտրոնի վարիչ</w:t>
            </w:r>
          </w:p>
        </w:tc>
        <w:tc>
          <w:tcPr>
            <w:tcW w:w="1170" w:type="dxa"/>
            <w:tcBorders>
              <w:top w:val="single" w:sz="4" w:space="0" w:color="000000"/>
              <w:left w:val="single" w:sz="4" w:space="0" w:color="000000"/>
              <w:bottom w:val="single" w:sz="4" w:space="0" w:color="000000"/>
              <w:right w:val="nil"/>
            </w:tcBorders>
          </w:tcPr>
          <w:p w14:paraId="5525D918" w14:textId="77777777" w:rsidR="00B47C41" w:rsidRPr="00790BCA" w:rsidRDefault="00B47C41" w:rsidP="00B47C41">
            <w:pPr>
              <w:jc w:val="center"/>
              <w:rPr>
                <w:rFonts w:ascii="GHEA Grapalat" w:hAnsi="GHEA Grapalat" w:cs="Sylfaen"/>
                <w:sz w:val="20"/>
                <w:szCs w:val="20"/>
                <w:lang w:val="hy-AM"/>
              </w:rPr>
            </w:pPr>
            <w:r w:rsidRPr="00790BCA">
              <w:rPr>
                <w:rFonts w:ascii="GHEA Grapalat" w:hAnsi="GHEA Grapalat" w:cs="Sylfaen"/>
                <w:sz w:val="20"/>
                <w:szCs w:val="20"/>
                <w:lang w:val="hy-AM"/>
              </w:rPr>
              <w:t>1</w:t>
            </w:r>
          </w:p>
        </w:tc>
        <w:tc>
          <w:tcPr>
            <w:tcW w:w="6840" w:type="dxa"/>
            <w:tcBorders>
              <w:top w:val="single" w:sz="4" w:space="0" w:color="000000"/>
              <w:left w:val="single" w:sz="4" w:space="0" w:color="000000"/>
              <w:bottom w:val="single" w:sz="4" w:space="0" w:color="000000"/>
              <w:right w:val="single" w:sz="4" w:space="0" w:color="000000"/>
            </w:tcBorders>
          </w:tcPr>
          <w:p w14:paraId="2806441D" w14:textId="77777777" w:rsidR="00B47C41" w:rsidRPr="00790BCA" w:rsidRDefault="00B47C41" w:rsidP="00B47C41">
            <w:pPr>
              <w:jc w:val="both"/>
              <w:rPr>
                <w:rFonts w:ascii="GHEA Grapalat" w:hAnsi="GHEA Grapalat" w:cs="Sylfaen"/>
                <w:sz w:val="20"/>
                <w:szCs w:val="20"/>
                <w:lang w:val="hy-AM"/>
              </w:rPr>
            </w:pPr>
            <w:r w:rsidRPr="00790BCA">
              <w:rPr>
                <w:rFonts w:ascii="GHEA Grapalat" w:hAnsi="GHEA Grapalat"/>
                <w:color w:val="000000"/>
                <w:sz w:val="20"/>
                <w:szCs w:val="20"/>
                <w:lang w:val="hy-AM"/>
              </w:rPr>
              <w:t>Շուրջ</w:t>
            </w:r>
            <w:r w:rsidRPr="00790BCA">
              <w:rPr>
                <w:rFonts w:ascii="GHEA Grapalat" w:hAnsi="GHEA Grapalat" w:cs="Sylfaen"/>
                <w:sz w:val="20"/>
                <w:szCs w:val="20"/>
                <w:lang w:val="hy-AM"/>
              </w:rPr>
              <w:t xml:space="preserve"> 40.0 քմ՝ ընդունարան 10 քմ, տնօրենի սենյակ հանգստի գոտիով, սանհանգույցով՝ 30քմ</w:t>
            </w:r>
          </w:p>
        </w:tc>
      </w:tr>
      <w:tr w:rsidR="00B47C41" w:rsidRPr="00790BCA" w14:paraId="3224AE1B" w14:textId="77777777" w:rsidTr="00B47C41">
        <w:trPr>
          <w:gridAfter w:val="1"/>
          <w:wAfter w:w="6840" w:type="dxa"/>
          <w:trHeight w:val="377"/>
        </w:trPr>
        <w:tc>
          <w:tcPr>
            <w:tcW w:w="540" w:type="dxa"/>
            <w:tcBorders>
              <w:top w:val="single" w:sz="4" w:space="0" w:color="000000"/>
              <w:left w:val="single" w:sz="4" w:space="0" w:color="000000"/>
              <w:bottom w:val="single" w:sz="4" w:space="0" w:color="000000"/>
              <w:right w:val="nil"/>
            </w:tcBorders>
          </w:tcPr>
          <w:p w14:paraId="43A1482E" w14:textId="77777777"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tcPr>
          <w:p w14:paraId="1D5AF011" w14:textId="77777777"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lang w:val="hy-AM"/>
              </w:rPr>
              <w:t>Ավագ բուժքույր</w:t>
            </w:r>
          </w:p>
        </w:tc>
        <w:tc>
          <w:tcPr>
            <w:tcW w:w="1170" w:type="dxa"/>
            <w:tcBorders>
              <w:top w:val="single" w:sz="4" w:space="0" w:color="000000"/>
              <w:left w:val="single" w:sz="4" w:space="0" w:color="000000"/>
              <w:bottom w:val="single" w:sz="4" w:space="0" w:color="000000"/>
              <w:right w:val="nil"/>
            </w:tcBorders>
          </w:tcPr>
          <w:p w14:paraId="44B89078" w14:textId="77777777" w:rsidR="00B47C41" w:rsidRPr="00790BCA" w:rsidRDefault="00B47C41" w:rsidP="00B47C41">
            <w:pPr>
              <w:jc w:val="center"/>
              <w:rPr>
                <w:rFonts w:ascii="GHEA Grapalat" w:hAnsi="GHEA Grapalat" w:cs="Sylfaen"/>
                <w:sz w:val="20"/>
                <w:szCs w:val="20"/>
                <w:lang w:val="hy-AM"/>
              </w:rPr>
            </w:pPr>
            <w:r w:rsidRPr="00790BCA">
              <w:rPr>
                <w:rFonts w:ascii="GHEA Grapalat" w:hAnsi="GHEA Grapalat" w:cs="Sylfaen"/>
                <w:sz w:val="20"/>
                <w:szCs w:val="20"/>
                <w:lang w:val="hy-AM"/>
              </w:rPr>
              <w:t>1</w:t>
            </w:r>
          </w:p>
        </w:tc>
        <w:tc>
          <w:tcPr>
            <w:tcW w:w="6840" w:type="dxa"/>
            <w:tcBorders>
              <w:top w:val="single" w:sz="4" w:space="0" w:color="000000"/>
              <w:left w:val="single" w:sz="4" w:space="0" w:color="000000"/>
              <w:bottom w:val="single" w:sz="4" w:space="0" w:color="000000"/>
              <w:right w:val="single" w:sz="4" w:space="0" w:color="000000"/>
            </w:tcBorders>
          </w:tcPr>
          <w:p w14:paraId="778B32B1" w14:textId="77777777"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Շուրջ 16.0 քմ</w:t>
            </w:r>
          </w:p>
        </w:tc>
      </w:tr>
      <w:tr w:rsidR="00B47C41" w:rsidRPr="00790BCA" w14:paraId="6D7892CA" w14:textId="77777777" w:rsidTr="00B47C41">
        <w:trPr>
          <w:gridAfter w:val="1"/>
          <w:wAfter w:w="6840" w:type="dxa"/>
          <w:trHeight w:val="602"/>
        </w:trPr>
        <w:tc>
          <w:tcPr>
            <w:tcW w:w="540" w:type="dxa"/>
            <w:tcBorders>
              <w:top w:val="single" w:sz="4" w:space="0" w:color="000000"/>
              <w:left w:val="single" w:sz="4" w:space="0" w:color="000000"/>
              <w:bottom w:val="single" w:sz="4" w:space="0" w:color="000000"/>
              <w:right w:val="nil"/>
            </w:tcBorders>
          </w:tcPr>
          <w:p w14:paraId="44381AC0" w14:textId="77777777"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tcPr>
          <w:p w14:paraId="37670287" w14:textId="77777777"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Թվային առողջապահության մասնագետ</w:t>
            </w:r>
          </w:p>
        </w:tc>
        <w:tc>
          <w:tcPr>
            <w:tcW w:w="1170" w:type="dxa"/>
            <w:tcBorders>
              <w:top w:val="single" w:sz="4" w:space="0" w:color="000000"/>
              <w:left w:val="single" w:sz="4" w:space="0" w:color="000000"/>
              <w:bottom w:val="single" w:sz="4" w:space="0" w:color="000000"/>
              <w:right w:val="nil"/>
            </w:tcBorders>
          </w:tcPr>
          <w:p w14:paraId="05D8D987" w14:textId="77777777" w:rsidR="00B47C41" w:rsidRPr="00790BCA" w:rsidRDefault="00B47C41" w:rsidP="00B47C41">
            <w:pPr>
              <w:jc w:val="center"/>
              <w:rPr>
                <w:rFonts w:ascii="GHEA Grapalat" w:hAnsi="GHEA Grapalat"/>
                <w:sz w:val="20"/>
                <w:szCs w:val="20"/>
                <w:lang w:val="hy-AM"/>
              </w:rPr>
            </w:pPr>
            <w:r w:rsidRPr="00790BCA">
              <w:rPr>
                <w:rFonts w:ascii="GHEA Grapalat" w:hAnsi="GHEA Grapalat"/>
                <w:sz w:val="20"/>
                <w:szCs w:val="20"/>
                <w:lang w:val="hy-AM"/>
              </w:rPr>
              <w:t>1</w:t>
            </w:r>
          </w:p>
        </w:tc>
        <w:tc>
          <w:tcPr>
            <w:tcW w:w="6840" w:type="dxa"/>
            <w:tcBorders>
              <w:top w:val="single" w:sz="4" w:space="0" w:color="000000"/>
              <w:left w:val="single" w:sz="4" w:space="0" w:color="000000"/>
              <w:bottom w:val="single" w:sz="4" w:space="0" w:color="000000"/>
              <w:right w:val="single" w:sz="4" w:space="0" w:color="000000"/>
            </w:tcBorders>
          </w:tcPr>
          <w:p w14:paraId="6B1DB368" w14:textId="77777777"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Շուրջ 12.0 քմ</w:t>
            </w:r>
          </w:p>
        </w:tc>
      </w:tr>
      <w:tr w:rsidR="00B47C41" w:rsidRPr="00790BCA" w14:paraId="0C2FF69A" w14:textId="77777777" w:rsidTr="00B47C41">
        <w:trPr>
          <w:gridAfter w:val="1"/>
          <w:wAfter w:w="6840" w:type="dxa"/>
          <w:trHeight w:val="602"/>
        </w:trPr>
        <w:tc>
          <w:tcPr>
            <w:tcW w:w="540" w:type="dxa"/>
            <w:tcBorders>
              <w:top w:val="single" w:sz="4" w:space="0" w:color="000000"/>
              <w:left w:val="single" w:sz="4" w:space="0" w:color="000000"/>
              <w:bottom w:val="single" w:sz="4" w:space="0" w:color="000000"/>
              <w:right w:val="nil"/>
            </w:tcBorders>
          </w:tcPr>
          <w:p w14:paraId="45A452E2" w14:textId="77777777"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tcPr>
          <w:p w14:paraId="4C0C798C" w14:textId="77777777"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Դեղատուն</w:t>
            </w:r>
          </w:p>
        </w:tc>
        <w:tc>
          <w:tcPr>
            <w:tcW w:w="1170" w:type="dxa"/>
            <w:tcBorders>
              <w:top w:val="single" w:sz="4" w:space="0" w:color="000000"/>
              <w:left w:val="single" w:sz="4" w:space="0" w:color="000000"/>
              <w:bottom w:val="single" w:sz="4" w:space="0" w:color="000000"/>
              <w:right w:val="nil"/>
            </w:tcBorders>
          </w:tcPr>
          <w:p w14:paraId="159FDAB6" w14:textId="77777777" w:rsidR="00B47C41" w:rsidRPr="00790BCA" w:rsidRDefault="00B47C41" w:rsidP="00B47C41">
            <w:pPr>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tcPr>
          <w:p w14:paraId="30962C58" w14:textId="77777777"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Շուրջ 20.0</w:t>
            </w:r>
          </w:p>
        </w:tc>
      </w:tr>
      <w:tr w:rsidR="00B47C41" w:rsidRPr="00B47C41" w14:paraId="02B04BA3" w14:textId="77777777" w:rsidTr="00B47C41">
        <w:trPr>
          <w:gridAfter w:val="1"/>
          <w:wAfter w:w="6840" w:type="dxa"/>
          <w:trHeight w:val="602"/>
        </w:trPr>
        <w:tc>
          <w:tcPr>
            <w:tcW w:w="540" w:type="dxa"/>
            <w:tcBorders>
              <w:top w:val="single" w:sz="4" w:space="0" w:color="000000"/>
              <w:left w:val="single" w:sz="4" w:space="0" w:color="000000"/>
              <w:bottom w:val="single" w:sz="4" w:space="0" w:color="000000"/>
              <w:right w:val="nil"/>
            </w:tcBorders>
          </w:tcPr>
          <w:p w14:paraId="27142220" w14:textId="77777777" w:rsidR="00B47C41" w:rsidRPr="00790BCA" w:rsidRDefault="00B47C41" w:rsidP="00B47C41">
            <w:pPr>
              <w:jc w:val="both"/>
              <w:rPr>
                <w:rFonts w:ascii="GHEA Grapalat" w:hAnsi="GHEA Grapalat"/>
                <w:color w:val="000000"/>
                <w:sz w:val="20"/>
                <w:szCs w:val="20"/>
                <w:lang w:val="hy-AM"/>
              </w:rPr>
            </w:pPr>
          </w:p>
        </w:tc>
        <w:tc>
          <w:tcPr>
            <w:tcW w:w="2880" w:type="dxa"/>
            <w:tcBorders>
              <w:top w:val="single" w:sz="4" w:space="0" w:color="000000"/>
              <w:left w:val="single" w:sz="4" w:space="0" w:color="000000"/>
              <w:bottom w:val="single" w:sz="4" w:space="0" w:color="000000"/>
              <w:right w:val="nil"/>
            </w:tcBorders>
          </w:tcPr>
          <w:p w14:paraId="4A6DF799" w14:textId="77777777" w:rsidR="00B47C41" w:rsidRPr="00790BCA" w:rsidRDefault="00B47C41" w:rsidP="00B47C41">
            <w:pPr>
              <w:jc w:val="both"/>
              <w:rPr>
                <w:rFonts w:ascii="GHEA Grapalat" w:hAnsi="GHEA Grapalat"/>
                <w:sz w:val="20"/>
                <w:szCs w:val="20"/>
                <w:lang w:val="hy-AM"/>
              </w:rPr>
            </w:pPr>
            <w:r w:rsidRPr="00790BCA">
              <w:rPr>
                <w:rFonts w:ascii="GHEA Grapalat" w:hAnsi="GHEA Grapalat"/>
                <w:sz w:val="20"/>
                <w:szCs w:val="20"/>
                <w:lang w:val="hy-AM"/>
              </w:rPr>
              <w:t>Սանհանգույց*</w:t>
            </w:r>
          </w:p>
        </w:tc>
        <w:tc>
          <w:tcPr>
            <w:tcW w:w="1170" w:type="dxa"/>
            <w:tcBorders>
              <w:top w:val="single" w:sz="4" w:space="0" w:color="000000"/>
              <w:left w:val="single" w:sz="4" w:space="0" w:color="000000"/>
              <w:bottom w:val="single" w:sz="4" w:space="0" w:color="000000"/>
              <w:right w:val="nil"/>
            </w:tcBorders>
          </w:tcPr>
          <w:p w14:paraId="77C0777A" w14:textId="77777777" w:rsidR="00B47C41" w:rsidRPr="00790BCA" w:rsidRDefault="00B47C41" w:rsidP="00B47C41">
            <w:pPr>
              <w:jc w:val="center"/>
              <w:rPr>
                <w:rFonts w:ascii="GHEA Grapalat" w:hAnsi="GHEA Grapalat"/>
                <w:sz w:val="20"/>
                <w:szCs w:val="20"/>
                <w:lang w:val="hy-AM"/>
              </w:rPr>
            </w:pPr>
            <w:r w:rsidRPr="00790BCA">
              <w:rPr>
                <w:rFonts w:ascii="GHEA Grapalat" w:hAnsi="GHEA Grapalat"/>
                <w:sz w:val="20"/>
                <w:szCs w:val="20"/>
                <w:lang w:val="hy-AM"/>
              </w:rPr>
              <w:t>3</w:t>
            </w:r>
          </w:p>
        </w:tc>
        <w:tc>
          <w:tcPr>
            <w:tcW w:w="6840" w:type="dxa"/>
            <w:tcBorders>
              <w:top w:val="single" w:sz="4" w:space="0" w:color="000000"/>
              <w:left w:val="single" w:sz="4" w:space="0" w:color="000000"/>
              <w:bottom w:val="single" w:sz="4" w:space="0" w:color="000000"/>
              <w:right w:val="single" w:sz="4" w:space="0" w:color="000000"/>
            </w:tcBorders>
          </w:tcPr>
          <w:p w14:paraId="2DB48DCA" w14:textId="77777777"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s="Sylfaen"/>
                <w:sz w:val="20"/>
                <w:szCs w:val="20"/>
                <w:lang w:val="hy-AM"/>
              </w:rPr>
              <w:t>Տղամարդկանց, կանանց և հաշմանդամների համար՝ շուրջ 15 քմ (յուրաքանչյուրը շուրջ 5 քմ)</w:t>
            </w:r>
          </w:p>
        </w:tc>
      </w:tr>
      <w:tr w:rsidR="00B47C41" w:rsidRPr="00B47C41" w14:paraId="34BD6900" w14:textId="77777777" w:rsidTr="00B47C41">
        <w:trPr>
          <w:gridAfter w:val="1"/>
          <w:wAfter w:w="6840" w:type="dxa"/>
        </w:trPr>
        <w:tc>
          <w:tcPr>
            <w:tcW w:w="11430" w:type="dxa"/>
            <w:gridSpan w:val="4"/>
            <w:tcBorders>
              <w:top w:val="single" w:sz="4" w:space="0" w:color="000000"/>
              <w:left w:val="single" w:sz="4" w:space="0" w:color="000000"/>
              <w:bottom w:val="single" w:sz="4" w:space="0" w:color="000000"/>
              <w:right w:val="single" w:sz="4" w:space="0" w:color="000000"/>
            </w:tcBorders>
          </w:tcPr>
          <w:p w14:paraId="40526A1B" w14:textId="77777777" w:rsidR="00B47C41" w:rsidRPr="00790BCA" w:rsidRDefault="00B47C41" w:rsidP="00B47C41">
            <w:pPr>
              <w:jc w:val="both"/>
              <w:rPr>
                <w:rFonts w:ascii="GHEA Grapalat" w:hAnsi="GHEA Grapalat"/>
                <w:b/>
                <w:i/>
                <w:color w:val="000000"/>
                <w:sz w:val="20"/>
                <w:szCs w:val="20"/>
                <w:lang w:val="hy-AM"/>
              </w:rPr>
            </w:pPr>
            <w:r w:rsidRPr="00790BCA">
              <w:rPr>
                <w:rFonts w:ascii="GHEA Grapalat" w:hAnsi="GHEA Grapalat" w:cs="Arial LatArm"/>
                <w:b/>
                <w:i/>
                <w:sz w:val="20"/>
                <w:szCs w:val="20"/>
                <w:lang w:val="hy-AM"/>
              </w:rPr>
              <w:t>Տուբերկուլոզի դեմ պայքարի ծառայություն (տարբերակ 1)*</w:t>
            </w:r>
          </w:p>
        </w:tc>
      </w:tr>
      <w:tr w:rsidR="00B47C41" w:rsidRPr="00790BCA" w14:paraId="6BBCAC26" w14:textId="77777777" w:rsidTr="00B47C41">
        <w:trPr>
          <w:gridAfter w:val="1"/>
          <w:wAfter w:w="6840" w:type="dxa"/>
          <w:trHeight w:val="683"/>
        </w:trPr>
        <w:tc>
          <w:tcPr>
            <w:tcW w:w="540" w:type="dxa"/>
            <w:tcBorders>
              <w:top w:val="single" w:sz="4" w:space="0" w:color="000000"/>
              <w:left w:val="single" w:sz="4" w:space="0" w:color="000000"/>
              <w:bottom w:val="single" w:sz="4" w:space="0" w:color="000000"/>
              <w:right w:val="nil"/>
            </w:tcBorders>
          </w:tcPr>
          <w:p w14:paraId="6171F1A6" w14:textId="77777777" w:rsidR="00B47C41" w:rsidRPr="00790BCA" w:rsidRDefault="00B47C41" w:rsidP="00B47C41">
            <w:pPr>
              <w:jc w:val="both"/>
              <w:rPr>
                <w:rFonts w:ascii="GHEA Grapalat" w:hAnsi="GHEA Grapalat"/>
                <w:color w:val="000000"/>
                <w:sz w:val="20"/>
                <w:szCs w:val="20"/>
                <w:lang w:val="hy-AM"/>
              </w:rPr>
            </w:pPr>
          </w:p>
        </w:tc>
        <w:tc>
          <w:tcPr>
            <w:tcW w:w="2880" w:type="dxa"/>
            <w:tcBorders>
              <w:top w:val="single" w:sz="4" w:space="0" w:color="000000"/>
              <w:left w:val="single" w:sz="4" w:space="0" w:color="000000"/>
              <w:bottom w:val="single" w:sz="4" w:space="0" w:color="000000"/>
              <w:right w:val="nil"/>
            </w:tcBorders>
          </w:tcPr>
          <w:p w14:paraId="6B506689" w14:textId="77777777" w:rsidR="00B47C41" w:rsidRPr="00790BCA" w:rsidRDefault="00B47C41" w:rsidP="00B47C41">
            <w:pPr>
              <w:jc w:val="both"/>
              <w:rPr>
                <w:rFonts w:ascii="GHEA Grapalat" w:hAnsi="GHEA Grapalat" w:cs="Arial LatArm"/>
                <w:sz w:val="20"/>
                <w:szCs w:val="20"/>
                <w:lang w:val="hy-AM"/>
              </w:rPr>
            </w:pPr>
            <w:r w:rsidRPr="00790BCA">
              <w:rPr>
                <w:rFonts w:ascii="GHEA Grapalat" w:hAnsi="GHEA Grapalat"/>
                <w:color w:val="000000"/>
                <w:sz w:val="20"/>
                <w:szCs w:val="20"/>
                <w:lang w:val="hy-AM"/>
              </w:rPr>
              <w:t xml:space="preserve">Խորխի հավաքում՝ դրսից առանձին մուտքով </w:t>
            </w:r>
          </w:p>
        </w:tc>
        <w:tc>
          <w:tcPr>
            <w:tcW w:w="1170" w:type="dxa"/>
            <w:tcBorders>
              <w:top w:val="single" w:sz="4" w:space="0" w:color="000000"/>
              <w:left w:val="single" w:sz="4" w:space="0" w:color="000000"/>
              <w:bottom w:val="single" w:sz="4" w:space="0" w:color="000000"/>
              <w:right w:val="nil"/>
            </w:tcBorders>
          </w:tcPr>
          <w:p w14:paraId="067A91EE" w14:textId="77777777" w:rsidR="00B47C41" w:rsidRPr="00790BCA" w:rsidRDefault="00B47C41" w:rsidP="00B47C41">
            <w:pPr>
              <w:jc w:val="center"/>
              <w:rPr>
                <w:rFonts w:ascii="GHEA Grapalat" w:eastAsia="SimSun" w:hAnsi="GHEA Grapalat" w:cs="Calibri"/>
                <w:color w:val="000000"/>
                <w:sz w:val="20"/>
                <w:szCs w:val="20"/>
                <w:lang w:val="ru-RU" w:eastAsia="ar-SA"/>
              </w:rPr>
            </w:pPr>
            <w:r w:rsidRPr="00790BCA">
              <w:rPr>
                <w:rFonts w:ascii="GHEA Grapalat" w:hAnsi="GHEA Grapalat"/>
                <w:color w:val="000000"/>
                <w:sz w:val="20"/>
                <w:szCs w:val="20"/>
                <w:lang w:val="ru-RU"/>
              </w:rPr>
              <w:t>1</w:t>
            </w:r>
          </w:p>
        </w:tc>
        <w:tc>
          <w:tcPr>
            <w:tcW w:w="6840" w:type="dxa"/>
            <w:tcBorders>
              <w:top w:val="single" w:sz="4" w:space="0" w:color="000000"/>
              <w:left w:val="single" w:sz="4" w:space="0" w:color="000000"/>
              <w:bottom w:val="single" w:sz="4" w:space="0" w:color="000000"/>
              <w:right w:val="single" w:sz="4" w:space="0" w:color="000000"/>
            </w:tcBorders>
          </w:tcPr>
          <w:p w14:paraId="273D0A30" w14:textId="77777777"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Շուրջ</w:t>
            </w:r>
            <w:r w:rsidRPr="00790BCA">
              <w:rPr>
                <w:rFonts w:ascii="GHEA Grapalat" w:hAnsi="GHEA Grapalat"/>
                <w:color w:val="000000"/>
                <w:sz w:val="20"/>
                <w:szCs w:val="20"/>
                <w:lang w:val="ru-RU"/>
              </w:rPr>
              <w:t xml:space="preserve"> </w:t>
            </w:r>
            <w:r w:rsidRPr="00790BCA">
              <w:rPr>
                <w:rFonts w:ascii="GHEA Grapalat" w:hAnsi="GHEA Grapalat"/>
                <w:color w:val="000000"/>
                <w:sz w:val="20"/>
                <w:szCs w:val="20"/>
              </w:rPr>
              <w:t>4</w:t>
            </w:r>
            <w:r w:rsidRPr="00790BCA">
              <w:rPr>
                <w:rFonts w:ascii="GHEA Grapalat" w:hAnsi="GHEA Grapalat"/>
                <w:color w:val="000000"/>
                <w:sz w:val="20"/>
                <w:szCs w:val="20"/>
                <w:lang w:val="hy-AM"/>
              </w:rPr>
              <w:t>.0</w:t>
            </w:r>
            <w:r w:rsidRPr="00790BCA">
              <w:rPr>
                <w:rFonts w:ascii="GHEA Grapalat" w:hAnsi="GHEA Grapalat"/>
                <w:color w:val="000000"/>
                <w:sz w:val="20"/>
                <w:szCs w:val="20"/>
                <w:lang w:val="ru-RU"/>
              </w:rPr>
              <w:t xml:space="preserve"> </w:t>
            </w:r>
            <w:r w:rsidRPr="00790BCA">
              <w:rPr>
                <w:rFonts w:ascii="GHEA Grapalat" w:hAnsi="GHEA Grapalat"/>
                <w:color w:val="000000"/>
                <w:sz w:val="20"/>
                <w:szCs w:val="20"/>
                <w:lang w:val="hy-AM"/>
              </w:rPr>
              <w:t>քմ</w:t>
            </w:r>
          </w:p>
        </w:tc>
      </w:tr>
      <w:tr w:rsidR="00B47C41" w:rsidRPr="00790BCA" w14:paraId="3CDEA815" w14:textId="77777777" w:rsidTr="00B47C41">
        <w:trPr>
          <w:gridAfter w:val="1"/>
          <w:wAfter w:w="6840" w:type="dxa"/>
          <w:trHeight w:val="395"/>
        </w:trPr>
        <w:tc>
          <w:tcPr>
            <w:tcW w:w="540" w:type="dxa"/>
            <w:tcBorders>
              <w:top w:val="single" w:sz="4" w:space="0" w:color="000000"/>
              <w:left w:val="single" w:sz="4" w:space="0" w:color="000000"/>
              <w:bottom w:val="single" w:sz="4" w:space="0" w:color="000000"/>
              <w:right w:val="nil"/>
            </w:tcBorders>
          </w:tcPr>
          <w:p w14:paraId="40253068" w14:textId="77777777" w:rsidR="00B47C41" w:rsidRPr="00790BCA" w:rsidRDefault="00B47C41" w:rsidP="00B47C41">
            <w:pPr>
              <w:jc w:val="both"/>
              <w:rPr>
                <w:rFonts w:ascii="GHEA Grapalat" w:hAnsi="GHEA Grapalat"/>
                <w:color w:val="000000"/>
                <w:sz w:val="20"/>
                <w:szCs w:val="20"/>
              </w:rPr>
            </w:pPr>
          </w:p>
        </w:tc>
        <w:tc>
          <w:tcPr>
            <w:tcW w:w="2880" w:type="dxa"/>
            <w:tcBorders>
              <w:top w:val="single" w:sz="4" w:space="0" w:color="000000"/>
              <w:left w:val="single" w:sz="4" w:space="0" w:color="000000"/>
              <w:bottom w:val="single" w:sz="4" w:space="0" w:color="000000"/>
              <w:right w:val="nil"/>
            </w:tcBorders>
          </w:tcPr>
          <w:p w14:paraId="6DBED055" w14:textId="77777777"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Նմուշների պատրաստում</w:t>
            </w:r>
          </w:p>
        </w:tc>
        <w:tc>
          <w:tcPr>
            <w:tcW w:w="1170" w:type="dxa"/>
            <w:tcBorders>
              <w:top w:val="single" w:sz="4" w:space="0" w:color="000000"/>
              <w:left w:val="single" w:sz="4" w:space="0" w:color="000000"/>
              <w:bottom w:val="single" w:sz="4" w:space="0" w:color="000000"/>
              <w:right w:val="nil"/>
            </w:tcBorders>
          </w:tcPr>
          <w:p w14:paraId="4C4B42D1" w14:textId="77777777" w:rsidR="00B47C41" w:rsidRPr="00790BCA" w:rsidRDefault="00B47C41" w:rsidP="00B47C41">
            <w:pPr>
              <w:jc w:val="center"/>
              <w:rPr>
                <w:rFonts w:ascii="GHEA Grapalat" w:hAnsi="GHEA Grapalat"/>
                <w:color w:val="000000"/>
                <w:sz w:val="20"/>
                <w:szCs w:val="20"/>
                <w:lang w:val="hy-AM"/>
              </w:rPr>
            </w:pPr>
            <w:r w:rsidRPr="00790BCA">
              <w:rPr>
                <w:rFonts w:ascii="GHEA Grapalat" w:hAnsi="GHEA Grapalat"/>
                <w:color w:val="000000"/>
                <w:sz w:val="20"/>
                <w:szCs w:val="20"/>
                <w:lang w:val="hy-AM"/>
              </w:rPr>
              <w:t>1</w:t>
            </w:r>
          </w:p>
        </w:tc>
        <w:tc>
          <w:tcPr>
            <w:tcW w:w="6840" w:type="dxa"/>
            <w:tcBorders>
              <w:top w:val="single" w:sz="4" w:space="0" w:color="000000"/>
              <w:left w:val="single" w:sz="4" w:space="0" w:color="000000"/>
              <w:bottom w:val="single" w:sz="4" w:space="0" w:color="000000"/>
              <w:right w:val="single" w:sz="4" w:space="0" w:color="000000"/>
            </w:tcBorders>
          </w:tcPr>
          <w:p w14:paraId="7E4F222A" w14:textId="77777777"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Շուրջ 6.</w:t>
            </w:r>
            <w:r w:rsidRPr="00790BCA">
              <w:rPr>
                <w:rFonts w:ascii="GHEA Grapalat" w:hAnsi="GHEA Grapalat"/>
                <w:color w:val="000000"/>
                <w:sz w:val="20"/>
                <w:szCs w:val="20"/>
              </w:rPr>
              <w:t>0</w:t>
            </w:r>
            <w:r w:rsidRPr="00790BCA">
              <w:rPr>
                <w:rFonts w:ascii="GHEA Grapalat" w:hAnsi="GHEA Grapalat"/>
                <w:color w:val="000000"/>
                <w:sz w:val="20"/>
                <w:szCs w:val="20"/>
                <w:lang w:val="hy-AM"/>
              </w:rPr>
              <w:t xml:space="preserve"> քմ</w:t>
            </w:r>
          </w:p>
        </w:tc>
      </w:tr>
      <w:tr w:rsidR="00B47C41" w:rsidRPr="00790BCA" w14:paraId="186E9FB7" w14:textId="77777777" w:rsidTr="00B47C41">
        <w:trPr>
          <w:gridAfter w:val="1"/>
          <w:wAfter w:w="6840" w:type="dxa"/>
          <w:trHeight w:val="440"/>
        </w:trPr>
        <w:tc>
          <w:tcPr>
            <w:tcW w:w="540" w:type="dxa"/>
            <w:tcBorders>
              <w:top w:val="single" w:sz="4" w:space="0" w:color="000000"/>
              <w:left w:val="single" w:sz="4" w:space="0" w:color="000000"/>
              <w:bottom w:val="single" w:sz="4" w:space="0" w:color="000000"/>
              <w:right w:val="nil"/>
            </w:tcBorders>
          </w:tcPr>
          <w:p w14:paraId="44E30D2A" w14:textId="77777777" w:rsidR="00B47C41" w:rsidRPr="00790BCA" w:rsidRDefault="00B47C41" w:rsidP="00B47C41">
            <w:pPr>
              <w:jc w:val="both"/>
              <w:rPr>
                <w:rFonts w:ascii="GHEA Grapalat" w:hAnsi="GHEA Grapalat"/>
                <w:color w:val="000000"/>
                <w:sz w:val="20"/>
                <w:szCs w:val="20"/>
                <w:lang w:val="hy-AM"/>
              </w:rPr>
            </w:pPr>
          </w:p>
        </w:tc>
        <w:tc>
          <w:tcPr>
            <w:tcW w:w="2880" w:type="dxa"/>
            <w:tcBorders>
              <w:top w:val="single" w:sz="4" w:space="0" w:color="000000"/>
              <w:left w:val="single" w:sz="4" w:space="0" w:color="000000"/>
              <w:bottom w:val="single" w:sz="4" w:space="0" w:color="000000"/>
              <w:right w:val="nil"/>
            </w:tcBorders>
          </w:tcPr>
          <w:p w14:paraId="557CCE70" w14:textId="77777777"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Լաբորատորիա</w:t>
            </w:r>
          </w:p>
        </w:tc>
        <w:tc>
          <w:tcPr>
            <w:tcW w:w="1170" w:type="dxa"/>
            <w:tcBorders>
              <w:top w:val="single" w:sz="4" w:space="0" w:color="000000"/>
              <w:left w:val="single" w:sz="4" w:space="0" w:color="000000"/>
              <w:bottom w:val="single" w:sz="4" w:space="0" w:color="000000"/>
              <w:right w:val="nil"/>
            </w:tcBorders>
          </w:tcPr>
          <w:p w14:paraId="300871C9" w14:textId="77777777" w:rsidR="00B47C41" w:rsidRPr="00790BCA" w:rsidRDefault="00B47C41" w:rsidP="00B47C41">
            <w:pPr>
              <w:jc w:val="center"/>
              <w:rPr>
                <w:rFonts w:ascii="GHEA Grapalat" w:hAnsi="GHEA Grapalat"/>
                <w:color w:val="000000"/>
                <w:sz w:val="20"/>
                <w:szCs w:val="20"/>
                <w:lang w:val="hy-AM"/>
              </w:rPr>
            </w:pPr>
            <w:r w:rsidRPr="00790BCA">
              <w:rPr>
                <w:rFonts w:ascii="GHEA Grapalat" w:hAnsi="GHEA Grapalat"/>
                <w:color w:val="000000"/>
                <w:sz w:val="20"/>
                <w:szCs w:val="20"/>
                <w:lang w:val="hy-AM"/>
              </w:rPr>
              <w:t>1</w:t>
            </w:r>
          </w:p>
        </w:tc>
        <w:tc>
          <w:tcPr>
            <w:tcW w:w="6840" w:type="dxa"/>
            <w:tcBorders>
              <w:top w:val="single" w:sz="4" w:space="0" w:color="000000"/>
              <w:left w:val="single" w:sz="4" w:space="0" w:color="000000"/>
              <w:bottom w:val="single" w:sz="4" w:space="0" w:color="000000"/>
              <w:right w:val="single" w:sz="4" w:space="0" w:color="000000"/>
            </w:tcBorders>
          </w:tcPr>
          <w:p w14:paraId="4F01F05B" w14:textId="77777777"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Շուրջ 20.</w:t>
            </w:r>
            <w:r w:rsidRPr="00790BCA">
              <w:rPr>
                <w:rFonts w:ascii="GHEA Grapalat" w:hAnsi="GHEA Grapalat"/>
                <w:color w:val="000000"/>
                <w:sz w:val="20"/>
                <w:szCs w:val="20"/>
              </w:rPr>
              <w:t>0</w:t>
            </w:r>
            <w:r w:rsidRPr="00790BCA">
              <w:rPr>
                <w:rFonts w:ascii="GHEA Grapalat" w:hAnsi="GHEA Grapalat"/>
                <w:color w:val="000000"/>
                <w:sz w:val="20"/>
                <w:szCs w:val="20"/>
                <w:lang w:val="hy-AM"/>
              </w:rPr>
              <w:t xml:space="preserve"> քմ</w:t>
            </w:r>
          </w:p>
        </w:tc>
      </w:tr>
      <w:tr w:rsidR="00B47C41" w:rsidRPr="00B47C41" w14:paraId="66D0EE66" w14:textId="77777777" w:rsidTr="00B47C41">
        <w:trPr>
          <w:gridAfter w:val="1"/>
          <w:wAfter w:w="6840" w:type="dxa"/>
          <w:trHeight w:val="602"/>
        </w:trPr>
        <w:tc>
          <w:tcPr>
            <w:tcW w:w="540" w:type="dxa"/>
            <w:tcBorders>
              <w:top w:val="single" w:sz="4" w:space="0" w:color="000000"/>
              <w:left w:val="single" w:sz="4" w:space="0" w:color="000000"/>
              <w:bottom w:val="single" w:sz="4" w:space="0" w:color="000000"/>
              <w:right w:val="nil"/>
            </w:tcBorders>
          </w:tcPr>
          <w:p w14:paraId="66F1DBFC" w14:textId="77777777" w:rsidR="00B47C41" w:rsidRPr="00790BCA" w:rsidRDefault="00B47C41" w:rsidP="00B47C41">
            <w:pPr>
              <w:jc w:val="both"/>
              <w:rPr>
                <w:rFonts w:ascii="GHEA Grapalat" w:hAnsi="GHEA Grapalat"/>
                <w:color w:val="000000"/>
                <w:sz w:val="20"/>
                <w:szCs w:val="20"/>
                <w:lang w:val="hy-AM"/>
              </w:rPr>
            </w:pPr>
          </w:p>
        </w:tc>
        <w:tc>
          <w:tcPr>
            <w:tcW w:w="2880" w:type="dxa"/>
            <w:tcBorders>
              <w:top w:val="single" w:sz="4" w:space="0" w:color="000000"/>
              <w:left w:val="single" w:sz="4" w:space="0" w:color="000000"/>
              <w:bottom w:val="single" w:sz="4" w:space="0" w:color="000000"/>
              <w:right w:val="nil"/>
            </w:tcBorders>
          </w:tcPr>
          <w:p w14:paraId="67914EB3" w14:textId="77777777"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lang w:val="hy-AM"/>
              </w:rPr>
              <w:t>Հետազոտման սենյակ</w:t>
            </w:r>
          </w:p>
        </w:tc>
        <w:tc>
          <w:tcPr>
            <w:tcW w:w="1170" w:type="dxa"/>
            <w:tcBorders>
              <w:top w:val="single" w:sz="4" w:space="0" w:color="000000"/>
              <w:left w:val="single" w:sz="4" w:space="0" w:color="000000"/>
              <w:bottom w:val="single" w:sz="4" w:space="0" w:color="000000"/>
              <w:right w:val="nil"/>
            </w:tcBorders>
          </w:tcPr>
          <w:p w14:paraId="4C852868" w14:textId="77777777" w:rsidR="00B47C41" w:rsidRPr="00790BCA" w:rsidRDefault="00B47C41" w:rsidP="00B47C41">
            <w:pPr>
              <w:jc w:val="center"/>
              <w:rPr>
                <w:rFonts w:ascii="GHEA Grapalat" w:hAnsi="GHEA Grapalat"/>
                <w:sz w:val="20"/>
                <w:szCs w:val="20"/>
                <w:lang w:val="hy-AM"/>
              </w:rPr>
            </w:pPr>
            <w:r w:rsidRPr="00790BCA">
              <w:rPr>
                <w:rFonts w:ascii="GHEA Grapalat" w:hAnsi="GHEA Grapalat"/>
                <w:sz w:val="20"/>
                <w:szCs w:val="20"/>
                <w:lang w:val="hy-AM"/>
              </w:rPr>
              <w:t>1</w:t>
            </w:r>
          </w:p>
        </w:tc>
        <w:tc>
          <w:tcPr>
            <w:tcW w:w="6840" w:type="dxa"/>
            <w:tcBorders>
              <w:top w:val="single" w:sz="4" w:space="0" w:color="000000"/>
              <w:left w:val="single" w:sz="4" w:space="0" w:color="000000"/>
              <w:bottom w:val="single" w:sz="4" w:space="0" w:color="000000"/>
              <w:right w:val="single" w:sz="4" w:space="0" w:color="000000"/>
            </w:tcBorders>
          </w:tcPr>
          <w:p w14:paraId="2B6BEF88" w14:textId="77777777"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lang w:val="hy-AM"/>
              </w:rPr>
              <w:t>Հիվանդների հետազոտման և բժշկական միջամտության համար նախատեսված</w:t>
            </w:r>
            <w:r w:rsidRPr="00790BCA">
              <w:rPr>
                <w:rFonts w:ascii="GHEA Grapalat" w:hAnsi="GHEA Grapalat"/>
                <w:color w:val="000000"/>
                <w:sz w:val="20"/>
                <w:szCs w:val="20"/>
                <w:lang w:val="hy-AM"/>
              </w:rPr>
              <w:t>՝ շուրջ</w:t>
            </w:r>
            <w:r w:rsidRPr="00790BCA">
              <w:rPr>
                <w:rFonts w:ascii="GHEA Grapalat" w:hAnsi="GHEA Grapalat" w:cs="Sylfaen"/>
                <w:sz w:val="20"/>
                <w:szCs w:val="20"/>
                <w:lang w:val="hy-AM"/>
              </w:rPr>
              <w:t xml:space="preserve"> 12.0 քմ</w:t>
            </w:r>
          </w:p>
        </w:tc>
      </w:tr>
      <w:tr w:rsidR="00B47C41" w:rsidRPr="00790BCA" w14:paraId="0F695618" w14:textId="77777777" w:rsidTr="00B47C41">
        <w:trPr>
          <w:gridAfter w:val="1"/>
          <w:wAfter w:w="6840" w:type="dxa"/>
          <w:trHeight w:val="377"/>
        </w:trPr>
        <w:tc>
          <w:tcPr>
            <w:tcW w:w="540" w:type="dxa"/>
            <w:tcBorders>
              <w:top w:val="single" w:sz="4" w:space="0" w:color="000000"/>
              <w:left w:val="single" w:sz="4" w:space="0" w:color="000000"/>
              <w:bottom w:val="single" w:sz="4" w:space="0" w:color="000000"/>
              <w:right w:val="nil"/>
            </w:tcBorders>
          </w:tcPr>
          <w:p w14:paraId="7856AF85" w14:textId="77777777" w:rsidR="00B47C41" w:rsidRPr="00790BCA" w:rsidRDefault="00B47C41" w:rsidP="00B47C41">
            <w:pPr>
              <w:jc w:val="both"/>
              <w:rPr>
                <w:rFonts w:ascii="GHEA Grapalat" w:hAnsi="GHEA Grapalat"/>
                <w:color w:val="000000"/>
                <w:sz w:val="20"/>
                <w:szCs w:val="20"/>
                <w:lang w:val="hy-AM"/>
              </w:rPr>
            </w:pPr>
          </w:p>
        </w:tc>
        <w:tc>
          <w:tcPr>
            <w:tcW w:w="2880" w:type="dxa"/>
            <w:tcBorders>
              <w:top w:val="single" w:sz="4" w:space="0" w:color="000000"/>
              <w:left w:val="single" w:sz="4" w:space="0" w:color="000000"/>
              <w:bottom w:val="single" w:sz="4" w:space="0" w:color="000000"/>
              <w:right w:val="nil"/>
            </w:tcBorders>
          </w:tcPr>
          <w:p w14:paraId="309873CF" w14:textId="77777777"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Բժիշկների սենյակ</w:t>
            </w:r>
          </w:p>
        </w:tc>
        <w:tc>
          <w:tcPr>
            <w:tcW w:w="1170" w:type="dxa"/>
            <w:tcBorders>
              <w:top w:val="single" w:sz="4" w:space="0" w:color="000000"/>
              <w:left w:val="single" w:sz="4" w:space="0" w:color="000000"/>
              <w:bottom w:val="single" w:sz="4" w:space="0" w:color="000000"/>
              <w:right w:val="nil"/>
            </w:tcBorders>
          </w:tcPr>
          <w:p w14:paraId="639F94A7" w14:textId="77777777" w:rsidR="00B47C41" w:rsidRPr="00790BCA" w:rsidRDefault="00B47C41" w:rsidP="00B47C41">
            <w:pPr>
              <w:jc w:val="center"/>
              <w:rPr>
                <w:rFonts w:ascii="GHEA Grapalat" w:hAnsi="GHEA Grapalat"/>
                <w:color w:val="000000"/>
                <w:sz w:val="20"/>
                <w:szCs w:val="20"/>
                <w:lang w:val="hy-AM"/>
              </w:rPr>
            </w:pPr>
            <w:r w:rsidRPr="00790BCA">
              <w:rPr>
                <w:rFonts w:ascii="GHEA Grapalat" w:hAnsi="GHEA Grapalat"/>
                <w:color w:val="000000"/>
                <w:sz w:val="20"/>
                <w:szCs w:val="20"/>
                <w:lang w:val="hy-AM"/>
              </w:rPr>
              <w:t>1</w:t>
            </w:r>
          </w:p>
        </w:tc>
        <w:tc>
          <w:tcPr>
            <w:tcW w:w="6840" w:type="dxa"/>
            <w:tcBorders>
              <w:top w:val="single" w:sz="4" w:space="0" w:color="000000"/>
              <w:left w:val="single" w:sz="4" w:space="0" w:color="000000"/>
              <w:bottom w:val="single" w:sz="4" w:space="0" w:color="000000"/>
              <w:right w:val="single" w:sz="4" w:space="0" w:color="000000"/>
            </w:tcBorders>
          </w:tcPr>
          <w:p w14:paraId="7C16BD4E" w14:textId="77777777"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 xml:space="preserve"> Շուրջ  14.0 քմ</w:t>
            </w:r>
          </w:p>
        </w:tc>
      </w:tr>
      <w:tr w:rsidR="00B47C41" w:rsidRPr="00790BCA" w14:paraId="69B2036F" w14:textId="77777777" w:rsidTr="00B47C41">
        <w:trPr>
          <w:gridAfter w:val="1"/>
          <w:wAfter w:w="6840" w:type="dxa"/>
          <w:trHeight w:val="377"/>
        </w:trPr>
        <w:tc>
          <w:tcPr>
            <w:tcW w:w="540" w:type="dxa"/>
            <w:tcBorders>
              <w:top w:val="single" w:sz="4" w:space="0" w:color="000000"/>
              <w:left w:val="single" w:sz="4" w:space="0" w:color="000000"/>
              <w:bottom w:val="single" w:sz="4" w:space="0" w:color="000000"/>
              <w:right w:val="nil"/>
            </w:tcBorders>
          </w:tcPr>
          <w:p w14:paraId="57189AD4" w14:textId="77777777" w:rsidR="00B47C41" w:rsidRPr="00790BCA" w:rsidRDefault="00B47C41" w:rsidP="00B47C41">
            <w:pPr>
              <w:jc w:val="both"/>
              <w:rPr>
                <w:rFonts w:ascii="GHEA Grapalat" w:hAnsi="GHEA Grapalat"/>
                <w:color w:val="000000"/>
                <w:sz w:val="20"/>
                <w:szCs w:val="20"/>
              </w:rPr>
            </w:pPr>
          </w:p>
        </w:tc>
        <w:tc>
          <w:tcPr>
            <w:tcW w:w="2880" w:type="dxa"/>
            <w:tcBorders>
              <w:top w:val="single" w:sz="4" w:space="0" w:color="000000"/>
              <w:left w:val="single" w:sz="4" w:space="0" w:color="000000"/>
              <w:bottom w:val="single" w:sz="4" w:space="0" w:color="000000"/>
              <w:right w:val="nil"/>
            </w:tcBorders>
          </w:tcPr>
          <w:p w14:paraId="65F89520" w14:textId="77777777"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Բուժքույրերի սենյակ</w:t>
            </w:r>
          </w:p>
        </w:tc>
        <w:tc>
          <w:tcPr>
            <w:tcW w:w="1170" w:type="dxa"/>
            <w:tcBorders>
              <w:top w:val="single" w:sz="4" w:space="0" w:color="000000"/>
              <w:left w:val="single" w:sz="4" w:space="0" w:color="000000"/>
              <w:bottom w:val="single" w:sz="4" w:space="0" w:color="000000"/>
              <w:right w:val="nil"/>
            </w:tcBorders>
          </w:tcPr>
          <w:p w14:paraId="0C7DCBDD" w14:textId="77777777" w:rsidR="00B47C41" w:rsidRPr="00790BCA" w:rsidRDefault="00B47C41" w:rsidP="00B47C41">
            <w:pPr>
              <w:jc w:val="center"/>
              <w:rPr>
                <w:rFonts w:ascii="GHEA Grapalat" w:hAnsi="GHEA Grapalat"/>
                <w:color w:val="000000"/>
                <w:sz w:val="20"/>
                <w:szCs w:val="20"/>
                <w:lang w:val="hy-AM"/>
              </w:rPr>
            </w:pPr>
            <w:r w:rsidRPr="00790BCA">
              <w:rPr>
                <w:rFonts w:ascii="GHEA Grapalat" w:hAnsi="GHEA Grapalat"/>
                <w:color w:val="000000"/>
                <w:sz w:val="20"/>
                <w:szCs w:val="20"/>
                <w:lang w:val="hy-AM"/>
              </w:rPr>
              <w:t>1</w:t>
            </w:r>
          </w:p>
        </w:tc>
        <w:tc>
          <w:tcPr>
            <w:tcW w:w="6840" w:type="dxa"/>
            <w:tcBorders>
              <w:top w:val="single" w:sz="4" w:space="0" w:color="000000"/>
              <w:left w:val="single" w:sz="4" w:space="0" w:color="000000"/>
              <w:bottom w:val="single" w:sz="4" w:space="0" w:color="000000"/>
              <w:right w:val="single" w:sz="4" w:space="0" w:color="000000"/>
            </w:tcBorders>
          </w:tcPr>
          <w:p w14:paraId="51028B97" w14:textId="77777777"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Շուրջ</w:t>
            </w:r>
            <w:r w:rsidRPr="00790BCA">
              <w:rPr>
                <w:rFonts w:ascii="GHEA Grapalat" w:hAnsi="GHEA Grapalat"/>
                <w:color w:val="000000"/>
                <w:sz w:val="20"/>
                <w:szCs w:val="20"/>
                <w:lang w:val="ru-RU"/>
              </w:rPr>
              <w:t xml:space="preserve"> 8</w:t>
            </w:r>
            <w:r w:rsidRPr="00790BCA">
              <w:rPr>
                <w:rFonts w:ascii="GHEA Grapalat" w:hAnsi="GHEA Grapalat"/>
                <w:color w:val="000000"/>
                <w:sz w:val="20"/>
                <w:szCs w:val="20"/>
                <w:lang w:val="hy-AM"/>
              </w:rPr>
              <w:t>.0</w:t>
            </w:r>
            <w:r w:rsidRPr="00790BCA">
              <w:rPr>
                <w:rFonts w:ascii="GHEA Grapalat" w:hAnsi="GHEA Grapalat"/>
                <w:color w:val="000000"/>
                <w:sz w:val="20"/>
                <w:szCs w:val="20"/>
                <w:lang w:val="ru-RU"/>
              </w:rPr>
              <w:t xml:space="preserve"> </w:t>
            </w:r>
            <w:r w:rsidRPr="00790BCA">
              <w:rPr>
                <w:rFonts w:ascii="GHEA Grapalat" w:hAnsi="GHEA Grapalat"/>
                <w:color w:val="000000"/>
                <w:sz w:val="20"/>
                <w:szCs w:val="20"/>
                <w:lang w:val="hy-AM"/>
              </w:rPr>
              <w:t>քմ</w:t>
            </w:r>
          </w:p>
        </w:tc>
      </w:tr>
      <w:tr w:rsidR="00B47C41" w:rsidRPr="00B47C41" w14:paraId="05B21A65" w14:textId="77777777" w:rsidTr="00B47C41">
        <w:trPr>
          <w:gridAfter w:val="1"/>
          <w:wAfter w:w="6840" w:type="dxa"/>
          <w:trHeight w:val="422"/>
        </w:trPr>
        <w:tc>
          <w:tcPr>
            <w:tcW w:w="540" w:type="dxa"/>
            <w:tcBorders>
              <w:top w:val="single" w:sz="4" w:space="0" w:color="000000"/>
              <w:left w:val="single" w:sz="4" w:space="0" w:color="000000"/>
              <w:bottom w:val="single" w:sz="4" w:space="0" w:color="000000"/>
              <w:right w:val="nil"/>
            </w:tcBorders>
          </w:tcPr>
          <w:p w14:paraId="6D3AA285" w14:textId="77777777" w:rsidR="00B47C41" w:rsidRPr="00790BCA" w:rsidRDefault="00B47C41" w:rsidP="00B47C41">
            <w:pPr>
              <w:jc w:val="both"/>
              <w:rPr>
                <w:rFonts w:ascii="GHEA Grapalat" w:hAnsi="GHEA Grapalat"/>
                <w:color w:val="000000"/>
                <w:sz w:val="20"/>
                <w:szCs w:val="20"/>
              </w:rPr>
            </w:pPr>
          </w:p>
        </w:tc>
        <w:tc>
          <w:tcPr>
            <w:tcW w:w="2880" w:type="dxa"/>
            <w:tcBorders>
              <w:top w:val="single" w:sz="4" w:space="0" w:color="000000"/>
              <w:left w:val="single" w:sz="4" w:space="0" w:color="000000"/>
              <w:bottom w:val="single" w:sz="4" w:space="0" w:color="000000"/>
              <w:right w:val="nil"/>
            </w:tcBorders>
          </w:tcPr>
          <w:p w14:paraId="7D79C96A" w14:textId="77777777"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Սանհանգույց*</w:t>
            </w:r>
          </w:p>
        </w:tc>
        <w:tc>
          <w:tcPr>
            <w:tcW w:w="1170" w:type="dxa"/>
            <w:tcBorders>
              <w:top w:val="single" w:sz="4" w:space="0" w:color="000000"/>
              <w:left w:val="single" w:sz="4" w:space="0" w:color="000000"/>
              <w:bottom w:val="single" w:sz="4" w:space="0" w:color="000000"/>
              <w:right w:val="nil"/>
            </w:tcBorders>
          </w:tcPr>
          <w:p w14:paraId="4430E683" w14:textId="77777777" w:rsidR="00B47C41" w:rsidRPr="00790BCA" w:rsidRDefault="00B47C41" w:rsidP="00B47C41">
            <w:pPr>
              <w:jc w:val="center"/>
              <w:rPr>
                <w:rFonts w:ascii="GHEA Grapalat" w:hAnsi="GHEA Grapalat"/>
                <w:color w:val="000000"/>
                <w:sz w:val="20"/>
                <w:szCs w:val="20"/>
                <w:lang w:val="hy-AM"/>
              </w:rPr>
            </w:pPr>
            <w:r w:rsidRPr="00790BCA">
              <w:rPr>
                <w:rFonts w:ascii="GHEA Grapalat" w:hAnsi="GHEA Grapalat"/>
                <w:color w:val="000000"/>
                <w:sz w:val="20"/>
                <w:szCs w:val="20"/>
                <w:lang w:val="hy-AM"/>
              </w:rPr>
              <w:t>3</w:t>
            </w:r>
          </w:p>
        </w:tc>
        <w:tc>
          <w:tcPr>
            <w:tcW w:w="6840" w:type="dxa"/>
            <w:tcBorders>
              <w:top w:val="single" w:sz="4" w:space="0" w:color="000000"/>
              <w:left w:val="single" w:sz="4" w:space="0" w:color="000000"/>
              <w:bottom w:val="single" w:sz="4" w:space="0" w:color="000000"/>
              <w:right w:val="single" w:sz="4" w:space="0" w:color="000000"/>
            </w:tcBorders>
          </w:tcPr>
          <w:p w14:paraId="230804EF" w14:textId="77777777"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s="Sylfaen"/>
                <w:sz w:val="20"/>
                <w:szCs w:val="20"/>
                <w:lang w:val="hy-AM"/>
              </w:rPr>
              <w:t>Տղամարդկանց, կանանց և հաշմանդամների համար՝ շուրջ 15 քմ (յուրաքանչյուրը շուրջ 5 քմ)</w:t>
            </w:r>
          </w:p>
        </w:tc>
      </w:tr>
      <w:tr w:rsidR="00B47C41" w:rsidRPr="00790BCA" w14:paraId="54912A97" w14:textId="77777777" w:rsidTr="00B47C41">
        <w:trPr>
          <w:gridAfter w:val="1"/>
          <w:wAfter w:w="6840" w:type="dxa"/>
          <w:trHeight w:val="350"/>
        </w:trPr>
        <w:tc>
          <w:tcPr>
            <w:tcW w:w="540" w:type="dxa"/>
            <w:tcBorders>
              <w:top w:val="single" w:sz="4" w:space="0" w:color="000000"/>
              <w:left w:val="single" w:sz="4" w:space="0" w:color="000000"/>
              <w:bottom w:val="single" w:sz="4" w:space="0" w:color="000000"/>
              <w:right w:val="nil"/>
            </w:tcBorders>
          </w:tcPr>
          <w:p w14:paraId="1CAB58CE" w14:textId="77777777" w:rsidR="00B47C41" w:rsidRPr="00790BCA" w:rsidRDefault="00B47C41" w:rsidP="00B47C41">
            <w:pPr>
              <w:jc w:val="both"/>
              <w:rPr>
                <w:rFonts w:ascii="GHEA Grapalat" w:hAnsi="GHEA Grapalat"/>
                <w:color w:val="000000"/>
                <w:sz w:val="20"/>
                <w:szCs w:val="20"/>
                <w:lang w:val="hy-AM"/>
              </w:rPr>
            </w:pPr>
          </w:p>
        </w:tc>
        <w:tc>
          <w:tcPr>
            <w:tcW w:w="2880" w:type="dxa"/>
            <w:tcBorders>
              <w:top w:val="single" w:sz="4" w:space="0" w:color="000000"/>
              <w:left w:val="single" w:sz="4" w:space="0" w:color="000000"/>
              <w:bottom w:val="single" w:sz="4" w:space="0" w:color="000000"/>
              <w:right w:val="nil"/>
            </w:tcBorders>
          </w:tcPr>
          <w:p w14:paraId="747A8E94" w14:textId="77777777"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Սպասասրահ</w:t>
            </w:r>
          </w:p>
        </w:tc>
        <w:tc>
          <w:tcPr>
            <w:tcW w:w="1170" w:type="dxa"/>
            <w:tcBorders>
              <w:top w:val="single" w:sz="4" w:space="0" w:color="000000"/>
              <w:left w:val="single" w:sz="4" w:space="0" w:color="000000"/>
              <w:bottom w:val="single" w:sz="4" w:space="0" w:color="000000"/>
              <w:right w:val="nil"/>
            </w:tcBorders>
          </w:tcPr>
          <w:p w14:paraId="1CBCC95E" w14:textId="77777777" w:rsidR="00B47C41" w:rsidRPr="00790BCA" w:rsidRDefault="00B47C41" w:rsidP="00B47C41">
            <w:pPr>
              <w:jc w:val="center"/>
              <w:rPr>
                <w:rFonts w:ascii="GHEA Grapalat" w:hAnsi="GHEA Grapalat"/>
                <w:color w:val="000000"/>
                <w:sz w:val="20"/>
                <w:szCs w:val="20"/>
                <w:lang w:val="hy-AM"/>
              </w:rPr>
            </w:pPr>
          </w:p>
        </w:tc>
        <w:tc>
          <w:tcPr>
            <w:tcW w:w="6840" w:type="dxa"/>
            <w:tcBorders>
              <w:top w:val="single" w:sz="4" w:space="0" w:color="000000"/>
              <w:left w:val="single" w:sz="4" w:space="0" w:color="000000"/>
              <w:bottom w:val="single" w:sz="4" w:space="0" w:color="000000"/>
              <w:right w:val="single" w:sz="4" w:space="0" w:color="000000"/>
            </w:tcBorders>
          </w:tcPr>
          <w:p w14:paraId="1185C988" w14:textId="77777777"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Շուրջ 20.0քմ</w:t>
            </w:r>
          </w:p>
        </w:tc>
      </w:tr>
      <w:tr w:rsidR="00B47C41" w:rsidRPr="00790BCA" w14:paraId="41632B5E" w14:textId="77777777" w:rsidTr="00B47C41">
        <w:trPr>
          <w:gridAfter w:val="1"/>
          <w:wAfter w:w="6840" w:type="dxa"/>
          <w:trHeight w:val="377"/>
        </w:trPr>
        <w:tc>
          <w:tcPr>
            <w:tcW w:w="540" w:type="dxa"/>
            <w:tcBorders>
              <w:top w:val="single" w:sz="4" w:space="0" w:color="000000"/>
              <w:left w:val="single" w:sz="4" w:space="0" w:color="000000"/>
              <w:bottom w:val="single" w:sz="4" w:space="0" w:color="000000"/>
              <w:right w:val="nil"/>
            </w:tcBorders>
          </w:tcPr>
          <w:p w14:paraId="601BC7EF" w14:textId="77777777" w:rsidR="00B47C41" w:rsidRPr="00790BCA" w:rsidRDefault="00B47C41" w:rsidP="00B47C41">
            <w:pPr>
              <w:jc w:val="both"/>
              <w:rPr>
                <w:rFonts w:ascii="GHEA Grapalat" w:hAnsi="GHEA Grapalat"/>
                <w:color w:val="000000"/>
                <w:sz w:val="20"/>
                <w:szCs w:val="20"/>
                <w:lang w:val="ru-RU"/>
              </w:rPr>
            </w:pPr>
          </w:p>
        </w:tc>
        <w:tc>
          <w:tcPr>
            <w:tcW w:w="2880" w:type="dxa"/>
            <w:tcBorders>
              <w:top w:val="single" w:sz="4" w:space="0" w:color="000000"/>
              <w:left w:val="single" w:sz="4" w:space="0" w:color="000000"/>
              <w:bottom w:val="single" w:sz="4" w:space="0" w:color="000000"/>
              <w:right w:val="nil"/>
            </w:tcBorders>
          </w:tcPr>
          <w:p w14:paraId="24D1F6F0" w14:textId="77777777"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Սանիտարական պարագաներ</w:t>
            </w:r>
          </w:p>
        </w:tc>
        <w:tc>
          <w:tcPr>
            <w:tcW w:w="1170" w:type="dxa"/>
            <w:tcBorders>
              <w:top w:val="single" w:sz="4" w:space="0" w:color="000000"/>
              <w:left w:val="single" w:sz="4" w:space="0" w:color="000000"/>
              <w:bottom w:val="single" w:sz="4" w:space="0" w:color="000000"/>
              <w:right w:val="nil"/>
            </w:tcBorders>
          </w:tcPr>
          <w:p w14:paraId="25FB2A3C" w14:textId="77777777" w:rsidR="00B47C41" w:rsidRPr="00790BCA" w:rsidRDefault="00B47C41" w:rsidP="00B47C41">
            <w:pPr>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tcPr>
          <w:p w14:paraId="2F8FF97E" w14:textId="77777777"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Շուրջ  5.00 քմ</w:t>
            </w:r>
          </w:p>
        </w:tc>
      </w:tr>
      <w:tr w:rsidR="00B47C41" w:rsidRPr="00790BCA" w14:paraId="167BACCD" w14:textId="77777777" w:rsidTr="00B47C41">
        <w:trPr>
          <w:gridAfter w:val="1"/>
          <w:wAfter w:w="6840" w:type="dxa"/>
          <w:trHeight w:val="377"/>
        </w:trPr>
        <w:tc>
          <w:tcPr>
            <w:tcW w:w="11430" w:type="dxa"/>
            <w:gridSpan w:val="4"/>
            <w:tcBorders>
              <w:top w:val="single" w:sz="4" w:space="0" w:color="000000"/>
              <w:left w:val="single" w:sz="4" w:space="0" w:color="000000"/>
              <w:bottom w:val="single" w:sz="4" w:space="0" w:color="000000"/>
              <w:right w:val="single" w:sz="4" w:space="0" w:color="000000"/>
            </w:tcBorders>
          </w:tcPr>
          <w:p w14:paraId="148391C3" w14:textId="77777777" w:rsidR="00B47C41" w:rsidRPr="00790BCA" w:rsidRDefault="00B47C41" w:rsidP="00B47C41">
            <w:pPr>
              <w:jc w:val="both"/>
              <w:rPr>
                <w:rFonts w:ascii="GHEA Grapalat" w:hAnsi="GHEA Grapalat"/>
                <w:sz w:val="20"/>
                <w:szCs w:val="20"/>
                <w:lang w:val="hy-AM"/>
              </w:rPr>
            </w:pPr>
            <w:r w:rsidRPr="00790BCA">
              <w:rPr>
                <w:rFonts w:ascii="GHEA Grapalat" w:hAnsi="GHEA Grapalat"/>
                <w:b/>
                <w:i/>
                <w:sz w:val="20"/>
                <w:szCs w:val="20"/>
                <w:lang w:val="hy-AM"/>
              </w:rPr>
              <w:t>Նկուղ</w:t>
            </w:r>
          </w:p>
        </w:tc>
      </w:tr>
      <w:tr w:rsidR="00B47C41" w:rsidRPr="00790BCA" w14:paraId="404A54AB" w14:textId="77777777" w:rsidTr="00B47C41">
        <w:trPr>
          <w:gridAfter w:val="1"/>
          <w:wAfter w:w="6840" w:type="dxa"/>
          <w:trHeight w:val="377"/>
        </w:trPr>
        <w:tc>
          <w:tcPr>
            <w:tcW w:w="540" w:type="dxa"/>
            <w:tcBorders>
              <w:top w:val="single" w:sz="4" w:space="0" w:color="000000"/>
              <w:left w:val="single" w:sz="4" w:space="0" w:color="000000"/>
              <w:bottom w:val="single" w:sz="4" w:space="0" w:color="000000"/>
              <w:right w:val="nil"/>
            </w:tcBorders>
          </w:tcPr>
          <w:p w14:paraId="21A0E87A" w14:textId="77777777" w:rsidR="00B47C41" w:rsidRPr="00790BCA" w:rsidRDefault="00B47C41" w:rsidP="00B47C41">
            <w:pPr>
              <w:jc w:val="both"/>
              <w:rPr>
                <w:rFonts w:ascii="GHEA Grapalat" w:hAnsi="GHEA Grapalat"/>
                <w:sz w:val="20"/>
                <w:szCs w:val="20"/>
                <w:lang w:val="hy-AM"/>
              </w:rPr>
            </w:pPr>
          </w:p>
        </w:tc>
        <w:tc>
          <w:tcPr>
            <w:tcW w:w="2880" w:type="dxa"/>
            <w:tcBorders>
              <w:top w:val="single" w:sz="4" w:space="0" w:color="000000"/>
              <w:left w:val="single" w:sz="4" w:space="0" w:color="000000"/>
              <w:bottom w:val="single" w:sz="4" w:space="0" w:color="000000"/>
              <w:right w:val="nil"/>
            </w:tcBorders>
          </w:tcPr>
          <w:p w14:paraId="3503460B" w14:textId="77777777" w:rsidR="00B47C41" w:rsidRPr="00790BCA" w:rsidRDefault="00B47C41" w:rsidP="00B47C41">
            <w:pPr>
              <w:jc w:val="both"/>
              <w:rPr>
                <w:rFonts w:ascii="GHEA Grapalat" w:hAnsi="GHEA Grapalat"/>
                <w:sz w:val="20"/>
                <w:szCs w:val="20"/>
                <w:lang w:val="hy-AM"/>
              </w:rPr>
            </w:pPr>
            <w:r w:rsidRPr="00790BCA">
              <w:rPr>
                <w:rFonts w:ascii="GHEA Grapalat" w:hAnsi="GHEA Grapalat"/>
                <w:sz w:val="20"/>
                <w:szCs w:val="20"/>
                <w:lang w:val="hy-AM"/>
              </w:rPr>
              <w:t>Խոհանոց</w:t>
            </w:r>
          </w:p>
        </w:tc>
        <w:tc>
          <w:tcPr>
            <w:tcW w:w="1170" w:type="dxa"/>
            <w:tcBorders>
              <w:top w:val="single" w:sz="4" w:space="0" w:color="000000"/>
              <w:left w:val="single" w:sz="4" w:space="0" w:color="000000"/>
              <w:bottom w:val="single" w:sz="4" w:space="0" w:color="000000"/>
              <w:right w:val="nil"/>
            </w:tcBorders>
          </w:tcPr>
          <w:p w14:paraId="59A2F6E6" w14:textId="77777777" w:rsidR="00B47C41" w:rsidRPr="00790BCA" w:rsidRDefault="00B47C41" w:rsidP="00B47C41">
            <w:pPr>
              <w:jc w:val="center"/>
              <w:rPr>
                <w:rFonts w:ascii="GHEA Grapalat" w:hAnsi="GHEA Grapalat"/>
                <w:sz w:val="20"/>
                <w:szCs w:val="20"/>
                <w:lang w:val="hy-AM"/>
              </w:rPr>
            </w:pPr>
            <w:r w:rsidRPr="00790BCA">
              <w:rPr>
                <w:rFonts w:ascii="GHEA Grapalat" w:hAnsi="GHEA Grapalat"/>
                <w:sz w:val="20"/>
                <w:szCs w:val="20"/>
                <w:lang w:val="hy-AM"/>
              </w:rPr>
              <w:t>1</w:t>
            </w:r>
          </w:p>
        </w:tc>
        <w:tc>
          <w:tcPr>
            <w:tcW w:w="6840" w:type="dxa"/>
            <w:tcBorders>
              <w:top w:val="single" w:sz="4" w:space="0" w:color="000000"/>
              <w:left w:val="single" w:sz="4" w:space="0" w:color="000000"/>
              <w:bottom w:val="single" w:sz="4" w:space="0" w:color="000000"/>
              <w:right w:val="single" w:sz="4" w:space="0" w:color="000000"/>
            </w:tcBorders>
          </w:tcPr>
          <w:p w14:paraId="5BE6CCC4" w14:textId="77777777" w:rsidR="00B47C41" w:rsidRPr="00790BCA" w:rsidRDefault="00B47C41" w:rsidP="00B47C41">
            <w:pPr>
              <w:jc w:val="both"/>
              <w:rPr>
                <w:rFonts w:ascii="GHEA Grapalat" w:hAnsi="GHEA Grapalat"/>
                <w:sz w:val="20"/>
                <w:szCs w:val="20"/>
                <w:lang w:val="hy-AM"/>
              </w:rPr>
            </w:pPr>
            <w:r w:rsidRPr="00790BCA">
              <w:rPr>
                <w:rFonts w:ascii="GHEA Grapalat" w:hAnsi="GHEA Grapalat"/>
                <w:sz w:val="20"/>
                <w:szCs w:val="20"/>
                <w:lang w:val="hy-AM"/>
              </w:rPr>
              <w:t>Շուրջ 20 քմ</w:t>
            </w:r>
          </w:p>
        </w:tc>
      </w:tr>
      <w:tr w:rsidR="00B47C41" w:rsidRPr="00B47C41" w14:paraId="271B75A8" w14:textId="77777777" w:rsidTr="00B47C41">
        <w:trPr>
          <w:gridAfter w:val="1"/>
          <w:wAfter w:w="6840" w:type="dxa"/>
          <w:trHeight w:val="377"/>
        </w:trPr>
        <w:tc>
          <w:tcPr>
            <w:tcW w:w="540" w:type="dxa"/>
            <w:tcBorders>
              <w:top w:val="single" w:sz="4" w:space="0" w:color="000000"/>
              <w:left w:val="single" w:sz="4" w:space="0" w:color="000000"/>
              <w:bottom w:val="single" w:sz="4" w:space="0" w:color="000000"/>
              <w:right w:val="nil"/>
            </w:tcBorders>
          </w:tcPr>
          <w:p w14:paraId="7E9EF950" w14:textId="77777777" w:rsidR="00B47C41" w:rsidRPr="00790BCA" w:rsidRDefault="00B47C41" w:rsidP="00B47C41">
            <w:pPr>
              <w:jc w:val="both"/>
              <w:rPr>
                <w:rFonts w:ascii="GHEA Grapalat" w:hAnsi="GHEA Grapalat"/>
                <w:sz w:val="20"/>
                <w:szCs w:val="20"/>
                <w:lang w:val="hy-AM"/>
              </w:rPr>
            </w:pPr>
          </w:p>
        </w:tc>
        <w:tc>
          <w:tcPr>
            <w:tcW w:w="2880" w:type="dxa"/>
            <w:tcBorders>
              <w:top w:val="single" w:sz="4" w:space="0" w:color="000000"/>
              <w:left w:val="single" w:sz="4" w:space="0" w:color="000000"/>
              <w:bottom w:val="single" w:sz="4" w:space="0" w:color="000000"/>
              <w:right w:val="nil"/>
            </w:tcBorders>
          </w:tcPr>
          <w:p w14:paraId="33CF600F" w14:textId="77777777" w:rsidR="00B47C41" w:rsidRPr="00790BCA" w:rsidRDefault="00B47C41" w:rsidP="00B47C41">
            <w:pPr>
              <w:jc w:val="both"/>
              <w:rPr>
                <w:rFonts w:ascii="GHEA Grapalat" w:hAnsi="GHEA Grapalat"/>
                <w:sz w:val="20"/>
                <w:szCs w:val="20"/>
                <w:lang w:val="hy-AM"/>
              </w:rPr>
            </w:pPr>
            <w:r w:rsidRPr="00790BCA">
              <w:rPr>
                <w:rFonts w:ascii="GHEA Grapalat" w:hAnsi="GHEA Grapalat"/>
                <w:sz w:val="20"/>
                <w:szCs w:val="20"/>
                <w:lang w:val="hy-AM"/>
              </w:rPr>
              <w:t>Պահակակետ</w:t>
            </w:r>
          </w:p>
        </w:tc>
        <w:tc>
          <w:tcPr>
            <w:tcW w:w="1170" w:type="dxa"/>
            <w:tcBorders>
              <w:top w:val="single" w:sz="4" w:space="0" w:color="000000"/>
              <w:left w:val="single" w:sz="4" w:space="0" w:color="000000"/>
              <w:bottom w:val="single" w:sz="4" w:space="0" w:color="000000"/>
              <w:right w:val="nil"/>
            </w:tcBorders>
          </w:tcPr>
          <w:p w14:paraId="35A4EBCD" w14:textId="77777777" w:rsidR="00B47C41" w:rsidRPr="00790BCA" w:rsidRDefault="00B47C41" w:rsidP="00B47C41">
            <w:pPr>
              <w:jc w:val="center"/>
              <w:rPr>
                <w:rFonts w:ascii="GHEA Grapalat" w:hAnsi="GHEA Grapalat"/>
                <w:sz w:val="20"/>
                <w:szCs w:val="20"/>
                <w:lang w:val="hy-AM"/>
              </w:rPr>
            </w:pPr>
            <w:r w:rsidRPr="00790BCA">
              <w:rPr>
                <w:rFonts w:ascii="GHEA Grapalat" w:hAnsi="GHEA Grapalat"/>
                <w:sz w:val="20"/>
                <w:szCs w:val="20"/>
                <w:lang w:val="hy-AM"/>
              </w:rPr>
              <w:t>1</w:t>
            </w:r>
          </w:p>
        </w:tc>
        <w:tc>
          <w:tcPr>
            <w:tcW w:w="6840" w:type="dxa"/>
            <w:tcBorders>
              <w:top w:val="single" w:sz="4" w:space="0" w:color="000000"/>
              <w:left w:val="single" w:sz="4" w:space="0" w:color="000000"/>
              <w:bottom w:val="single" w:sz="4" w:space="0" w:color="000000"/>
              <w:right w:val="single" w:sz="4" w:space="0" w:color="000000"/>
            </w:tcBorders>
          </w:tcPr>
          <w:p w14:paraId="12F6F4D6" w14:textId="77777777" w:rsidR="00B47C41" w:rsidRPr="00790BCA" w:rsidRDefault="00B47C41" w:rsidP="00B47C41">
            <w:pPr>
              <w:jc w:val="both"/>
              <w:rPr>
                <w:rFonts w:ascii="GHEA Grapalat" w:hAnsi="GHEA Grapalat"/>
                <w:sz w:val="20"/>
                <w:szCs w:val="20"/>
                <w:lang w:val="hy-AM"/>
              </w:rPr>
            </w:pPr>
            <w:r w:rsidRPr="00790BCA">
              <w:rPr>
                <w:rFonts w:ascii="GHEA Grapalat" w:hAnsi="GHEA Grapalat"/>
                <w:sz w:val="20"/>
                <w:szCs w:val="20"/>
                <w:lang w:val="hy-AM"/>
              </w:rPr>
              <w:t>Շուրջ 14 քմ տեսահսկամ մոնիտորների առկայությամբ</w:t>
            </w:r>
          </w:p>
        </w:tc>
      </w:tr>
    </w:tbl>
    <w:p w14:paraId="637D858C" w14:textId="77777777" w:rsidR="00B47C41" w:rsidRPr="00790BCA" w:rsidRDefault="00B47C41" w:rsidP="00B47C41">
      <w:pPr>
        <w:rPr>
          <w:rFonts w:ascii="GHEA Grapalat" w:hAnsi="GHEA Grapalat" w:cs="Sylfaen"/>
          <w:sz w:val="20"/>
          <w:szCs w:val="20"/>
          <w:lang w:val="hy-AM"/>
        </w:rPr>
      </w:pPr>
      <w:r w:rsidRPr="00790BCA">
        <w:rPr>
          <w:rFonts w:ascii="GHEA Grapalat" w:hAnsi="GHEA Grapalat" w:cs="Sylfaen"/>
          <w:sz w:val="20"/>
          <w:szCs w:val="20"/>
          <w:lang w:val="hy-AM"/>
        </w:rPr>
        <w:t>*Սանհանգույցները դիտարկել ըստ հարկերի՝ բացառությամբ մանկաբարձագինեկոլոգիական ծառայության</w:t>
      </w:r>
    </w:p>
    <w:tbl>
      <w:tblPr>
        <w:tblStyle w:val="aff2"/>
        <w:tblpPr w:leftFromText="180" w:rightFromText="180" w:vertAnchor="text" w:horzAnchor="page" w:tblpX="416" w:tblpY="206"/>
        <w:tblW w:w="11335" w:type="dxa"/>
        <w:tblLook w:val="04A0" w:firstRow="1" w:lastRow="0" w:firstColumn="1" w:lastColumn="0" w:noHBand="0" w:noVBand="1"/>
      </w:tblPr>
      <w:tblGrid>
        <w:gridCol w:w="562"/>
        <w:gridCol w:w="2580"/>
        <w:gridCol w:w="957"/>
        <w:gridCol w:w="2698"/>
        <w:gridCol w:w="1943"/>
        <w:gridCol w:w="1261"/>
        <w:gridCol w:w="1334"/>
      </w:tblGrid>
      <w:tr w:rsidR="00B47C41" w:rsidRPr="00790BCA" w14:paraId="008E0B5B" w14:textId="77777777" w:rsidTr="00B47C41">
        <w:tc>
          <w:tcPr>
            <w:tcW w:w="11335" w:type="dxa"/>
            <w:gridSpan w:val="7"/>
          </w:tcPr>
          <w:p w14:paraId="61792BB1" w14:textId="77777777" w:rsidR="00B47C41" w:rsidRPr="00790BCA" w:rsidRDefault="00B47C41" w:rsidP="00B47C41">
            <w:pPr>
              <w:contextualSpacing/>
              <w:jc w:val="both"/>
              <w:rPr>
                <w:rFonts w:ascii="GHEA Grapalat" w:hAnsi="GHEA Grapalat" w:cs="Sylfaen"/>
                <w:b/>
                <w:sz w:val="20"/>
                <w:szCs w:val="20"/>
              </w:rPr>
            </w:pPr>
            <w:r w:rsidRPr="00790BCA">
              <w:rPr>
                <w:rFonts w:ascii="GHEA Grapalat" w:hAnsi="GHEA Grapalat" w:cs="Sylfaen"/>
                <w:b/>
                <w:sz w:val="20"/>
                <w:szCs w:val="20"/>
              </w:rPr>
              <w:t>ՇՏԱՊ ՕԳՆՈՒԹՅԱՆ ԾԱՌԱՅՈՒԹՅՈՒՆ</w:t>
            </w:r>
          </w:p>
        </w:tc>
      </w:tr>
      <w:tr w:rsidR="00B47C41" w:rsidRPr="00790BCA" w14:paraId="6E66E7CB" w14:textId="77777777" w:rsidTr="00B47C41">
        <w:tc>
          <w:tcPr>
            <w:tcW w:w="562" w:type="dxa"/>
          </w:tcPr>
          <w:p w14:paraId="645664AB" w14:textId="77777777" w:rsidR="00B47C41" w:rsidRPr="00790BCA" w:rsidRDefault="00B47C41" w:rsidP="00B47C41">
            <w:pPr>
              <w:contextualSpacing/>
              <w:jc w:val="center"/>
              <w:rPr>
                <w:rFonts w:ascii="GHEA Grapalat" w:hAnsi="GHEA Grapalat" w:cs="Sylfaen"/>
                <w:sz w:val="20"/>
                <w:szCs w:val="20"/>
              </w:rPr>
            </w:pPr>
            <w:r w:rsidRPr="00790BCA">
              <w:rPr>
                <w:rFonts w:ascii="GHEA Grapalat" w:hAnsi="GHEA Grapalat" w:cs="Sylfaen"/>
                <w:sz w:val="20"/>
                <w:szCs w:val="20"/>
              </w:rPr>
              <w:t>1</w:t>
            </w:r>
          </w:p>
        </w:tc>
        <w:tc>
          <w:tcPr>
            <w:tcW w:w="2580" w:type="dxa"/>
            <w:vAlign w:val="center"/>
          </w:tcPr>
          <w:p w14:paraId="6160E051" w14:textId="77777777" w:rsidR="00B47C41" w:rsidRPr="00790BCA" w:rsidRDefault="00B47C41" w:rsidP="00B47C41">
            <w:pPr>
              <w:tabs>
                <w:tab w:val="left" w:pos="709"/>
              </w:tabs>
              <w:contextualSpacing/>
              <w:jc w:val="both"/>
              <w:rPr>
                <w:rFonts w:ascii="GHEA Grapalat" w:hAnsi="GHEA Grapalat"/>
                <w:sz w:val="20"/>
                <w:szCs w:val="20"/>
              </w:rPr>
            </w:pPr>
            <w:r w:rsidRPr="00790BCA">
              <w:rPr>
                <w:rFonts w:ascii="GHEA Grapalat" w:hAnsi="GHEA Grapalat"/>
                <w:sz w:val="20"/>
                <w:szCs w:val="20"/>
              </w:rPr>
              <w:t>Ծառայության ղեկաարի սենյակ</w:t>
            </w:r>
          </w:p>
        </w:tc>
        <w:tc>
          <w:tcPr>
            <w:tcW w:w="957" w:type="dxa"/>
            <w:vAlign w:val="center"/>
          </w:tcPr>
          <w:p w14:paraId="5C8A73D1" w14:textId="77777777" w:rsidR="00B47C41" w:rsidRPr="00790BCA" w:rsidRDefault="00B47C41" w:rsidP="00B47C41">
            <w:pPr>
              <w:tabs>
                <w:tab w:val="left" w:pos="709"/>
              </w:tabs>
              <w:contextualSpacing/>
              <w:jc w:val="center"/>
              <w:rPr>
                <w:rFonts w:ascii="GHEA Grapalat" w:hAnsi="GHEA Grapalat"/>
                <w:sz w:val="20"/>
                <w:szCs w:val="20"/>
              </w:rPr>
            </w:pPr>
            <w:r w:rsidRPr="00790BCA">
              <w:rPr>
                <w:rFonts w:ascii="GHEA Grapalat" w:hAnsi="GHEA Grapalat"/>
                <w:sz w:val="20"/>
                <w:szCs w:val="20"/>
              </w:rPr>
              <w:t>1</w:t>
            </w:r>
          </w:p>
        </w:tc>
        <w:tc>
          <w:tcPr>
            <w:tcW w:w="2698" w:type="dxa"/>
            <w:vAlign w:val="center"/>
          </w:tcPr>
          <w:p w14:paraId="468A0473" w14:textId="77777777" w:rsidR="00B47C41" w:rsidRPr="00790BCA" w:rsidRDefault="00B47C41" w:rsidP="00B47C41">
            <w:pPr>
              <w:contextualSpacing/>
              <w:jc w:val="both"/>
              <w:rPr>
                <w:rFonts w:ascii="GHEA Grapalat" w:hAnsi="GHEA Grapalat" w:cs="Sylfaen"/>
                <w:sz w:val="20"/>
                <w:szCs w:val="20"/>
              </w:rPr>
            </w:pPr>
            <w:r w:rsidRPr="00790BCA">
              <w:rPr>
                <w:rFonts w:ascii="GHEA Grapalat" w:hAnsi="GHEA Grapalat"/>
                <w:sz w:val="20"/>
                <w:szCs w:val="20"/>
              </w:rPr>
              <w:t>Ոչ պակաս 14 քմ</w:t>
            </w:r>
          </w:p>
        </w:tc>
        <w:tc>
          <w:tcPr>
            <w:tcW w:w="1943" w:type="dxa"/>
            <w:vAlign w:val="center"/>
          </w:tcPr>
          <w:p w14:paraId="37D97C5B" w14:textId="77777777" w:rsidR="00B47C41" w:rsidRPr="00790BCA" w:rsidRDefault="00B47C41" w:rsidP="00B47C41">
            <w:pPr>
              <w:tabs>
                <w:tab w:val="left" w:pos="709"/>
              </w:tabs>
              <w:contextualSpacing/>
              <w:jc w:val="both"/>
              <w:rPr>
                <w:rFonts w:ascii="GHEA Grapalat" w:hAnsi="GHEA Grapalat"/>
                <w:sz w:val="20"/>
                <w:szCs w:val="20"/>
                <w:lang w:val="hy-AM"/>
              </w:rPr>
            </w:pPr>
          </w:p>
        </w:tc>
        <w:tc>
          <w:tcPr>
            <w:tcW w:w="1261" w:type="dxa"/>
            <w:vAlign w:val="center"/>
          </w:tcPr>
          <w:p w14:paraId="2D847AF6" w14:textId="77777777" w:rsidR="00B47C41" w:rsidRPr="00790BCA" w:rsidRDefault="00B47C41" w:rsidP="00B47C41">
            <w:pPr>
              <w:tabs>
                <w:tab w:val="left" w:pos="709"/>
              </w:tabs>
              <w:contextualSpacing/>
              <w:jc w:val="center"/>
              <w:rPr>
                <w:rFonts w:ascii="GHEA Grapalat" w:hAnsi="GHEA Grapalat"/>
                <w:sz w:val="20"/>
                <w:szCs w:val="20"/>
              </w:rPr>
            </w:pPr>
          </w:p>
        </w:tc>
        <w:tc>
          <w:tcPr>
            <w:tcW w:w="1334" w:type="dxa"/>
            <w:vAlign w:val="center"/>
          </w:tcPr>
          <w:p w14:paraId="4E6E0948" w14:textId="77777777" w:rsidR="00B47C41" w:rsidRPr="00790BCA" w:rsidRDefault="00B47C41" w:rsidP="00B47C41">
            <w:pPr>
              <w:tabs>
                <w:tab w:val="left" w:pos="709"/>
              </w:tabs>
              <w:contextualSpacing/>
              <w:jc w:val="both"/>
              <w:rPr>
                <w:rFonts w:ascii="GHEA Grapalat" w:hAnsi="GHEA Grapalat"/>
                <w:sz w:val="20"/>
                <w:szCs w:val="20"/>
              </w:rPr>
            </w:pPr>
          </w:p>
        </w:tc>
      </w:tr>
      <w:tr w:rsidR="00B47C41" w:rsidRPr="00790BCA" w14:paraId="5263B29D" w14:textId="77777777" w:rsidTr="00B47C41">
        <w:tc>
          <w:tcPr>
            <w:tcW w:w="562" w:type="dxa"/>
          </w:tcPr>
          <w:p w14:paraId="7CD75260" w14:textId="77777777" w:rsidR="00B47C41" w:rsidRPr="00790BCA" w:rsidRDefault="00B47C41" w:rsidP="00B47C41">
            <w:pPr>
              <w:contextualSpacing/>
              <w:jc w:val="center"/>
              <w:rPr>
                <w:rFonts w:ascii="GHEA Grapalat" w:hAnsi="GHEA Grapalat" w:cs="Sylfaen"/>
                <w:sz w:val="20"/>
                <w:szCs w:val="20"/>
              </w:rPr>
            </w:pPr>
            <w:r w:rsidRPr="00790BCA">
              <w:rPr>
                <w:rFonts w:ascii="GHEA Grapalat" w:hAnsi="GHEA Grapalat" w:cs="Sylfaen"/>
                <w:sz w:val="20"/>
                <w:szCs w:val="20"/>
              </w:rPr>
              <w:t>2</w:t>
            </w:r>
          </w:p>
        </w:tc>
        <w:tc>
          <w:tcPr>
            <w:tcW w:w="2580" w:type="dxa"/>
            <w:vAlign w:val="center"/>
          </w:tcPr>
          <w:p w14:paraId="6B8021FC" w14:textId="77777777" w:rsidR="00B47C41" w:rsidRPr="00790BCA" w:rsidRDefault="00B47C41" w:rsidP="00B47C41">
            <w:pPr>
              <w:tabs>
                <w:tab w:val="left" w:pos="709"/>
              </w:tabs>
              <w:contextualSpacing/>
              <w:jc w:val="both"/>
              <w:rPr>
                <w:rFonts w:ascii="GHEA Grapalat" w:hAnsi="GHEA Grapalat"/>
                <w:sz w:val="20"/>
                <w:szCs w:val="20"/>
                <w:lang w:val="hy-AM"/>
              </w:rPr>
            </w:pPr>
            <w:r w:rsidRPr="00790BCA">
              <w:rPr>
                <w:rFonts w:ascii="GHEA Grapalat" w:hAnsi="GHEA Grapalat"/>
                <w:sz w:val="20"/>
                <w:szCs w:val="20"/>
                <w:lang w:val="hy-AM"/>
              </w:rPr>
              <w:t>Ավագ բուժքրոջ աշխատասենյակ</w:t>
            </w:r>
            <w:r w:rsidRPr="00790BCA">
              <w:rPr>
                <w:rFonts w:ascii="GHEA Grapalat" w:hAnsi="GHEA Grapalat"/>
                <w:sz w:val="20"/>
                <w:szCs w:val="20"/>
              </w:rPr>
              <w:t>՝</w:t>
            </w:r>
            <w:r w:rsidRPr="00790BCA">
              <w:rPr>
                <w:rFonts w:ascii="GHEA Grapalat" w:hAnsi="GHEA Grapalat"/>
                <w:sz w:val="20"/>
                <w:szCs w:val="20"/>
                <w:lang w:val="hy-AM"/>
              </w:rPr>
              <w:t xml:space="preserve"> կից դեղորայքի պահեստով</w:t>
            </w:r>
          </w:p>
        </w:tc>
        <w:tc>
          <w:tcPr>
            <w:tcW w:w="957" w:type="dxa"/>
            <w:vAlign w:val="center"/>
          </w:tcPr>
          <w:p w14:paraId="2DA4BD27" w14:textId="77777777" w:rsidR="00B47C41" w:rsidRPr="00790BCA" w:rsidRDefault="00B47C41" w:rsidP="00B47C41">
            <w:pPr>
              <w:tabs>
                <w:tab w:val="left" w:pos="709"/>
              </w:tabs>
              <w:contextualSpacing/>
              <w:jc w:val="center"/>
              <w:rPr>
                <w:rFonts w:ascii="GHEA Grapalat" w:hAnsi="GHEA Grapalat"/>
                <w:sz w:val="20"/>
                <w:szCs w:val="20"/>
              </w:rPr>
            </w:pPr>
            <w:r w:rsidRPr="00790BCA">
              <w:rPr>
                <w:rFonts w:ascii="GHEA Grapalat" w:hAnsi="GHEA Grapalat"/>
                <w:sz w:val="20"/>
                <w:szCs w:val="20"/>
              </w:rPr>
              <w:t>1</w:t>
            </w:r>
          </w:p>
        </w:tc>
        <w:tc>
          <w:tcPr>
            <w:tcW w:w="2698" w:type="dxa"/>
            <w:vAlign w:val="center"/>
          </w:tcPr>
          <w:p w14:paraId="23F95DB5" w14:textId="77777777" w:rsidR="00B47C41" w:rsidRPr="00790BCA" w:rsidRDefault="00B47C41" w:rsidP="00B47C41">
            <w:pPr>
              <w:tabs>
                <w:tab w:val="left" w:pos="709"/>
              </w:tabs>
              <w:contextualSpacing/>
              <w:jc w:val="both"/>
              <w:rPr>
                <w:rFonts w:ascii="GHEA Grapalat" w:hAnsi="GHEA Grapalat"/>
                <w:sz w:val="20"/>
                <w:szCs w:val="20"/>
              </w:rPr>
            </w:pPr>
            <w:r w:rsidRPr="00790BCA">
              <w:rPr>
                <w:rFonts w:ascii="GHEA Grapalat" w:hAnsi="GHEA Grapalat"/>
                <w:sz w:val="20"/>
                <w:szCs w:val="20"/>
              </w:rPr>
              <w:t>Ոչ պակաս 16 քմ` ներառյալ պահեստը ոչ պակաս 4 քմ</w:t>
            </w:r>
          </w:p>
        </w:tc>
        <w:tc>
          <w:tcPr>
            <w:tcW w:w="1943" w:type="dxa"/>
            <w:vAlign w:val="center"/>
          </w:tcPr>
          <w:p w14:paraId="308CA8BE" w14:textId="77777777" w:rsidR="00B47C41" w:rsidRPr="00790BCA" w:rsidRDefault="00B47C41" w:rsidP="00B47C41">
            <w:pPr>
              <w:tabs>
                <w:tab w:val="left" w:pos="709"/>
              </w:tabs>
              <w:contextualSpacing/>
              <w:jc w:val="both"/>
              <w:rPr>
                <w:rFonts w:ascii="GHEA Grapalat" w:hAnsi="GHEA Grapalat"/>
                <w:sz w:val="20"/>
                <w:szCs w:val="20"/>
                <w:lang w:val="hy-AM"/>
              </w:rPr>
            </w:pPr>
          </w:p>
        </w:tc>
        <w:tc>
          <w:tcPr>
            <w:tcW w:w="1261" w:type="dxa"/>
            <w:vAlign w:val="center"/>
          </w:tcPr>
          <w:p w14:paraId="1F325F83" w14:textId="77777777" w:rsidR="00B47C41" w:rsidRPr="00790BCA" w:rsidRDefault="00B47C41" w:rsidP="00B47C41">
            <w:pPr>
              <w:tabs>
                <w:tab w:val="left" w:pos="709"/>
              </w:tabs>
              <w:contextualSpacing/>
              <w:jc w:val="center"/>
              <w:rPr>
                <w:rFonts w:ascii="GHEA Grapalat" w:hAnsi="GHEA Grapalat"/>
                <w:sz w:val="20"/>
                <w:szCs w:val="20"/>
              </w:rPr>
            </w:pPr>
          </w:p>
        </w:tc>
        <w:tc>
          <w:tcPr>
            <w:tcW w:w="1334" w:type="dxa"/>
            <w:vAlign w:val="center"/>
          </w:tcPr>
          <w:p w14:paraId="6A86D9F0" w14:textId="77777777" w:rsidR="00B47C41" w:rsidRPr="00790BCA" w:rsidRDefault="00B47C41" w:rsidP="00B47C41">
            <w:pPr>
              <w:tabs>
                <w:tab w:val="left" w:pos="709"/>
              </w:tabs>
              <w:contextualSpacing/>
              <w:jc w:val="both"/>
              <w:rPr>
                <w:rFonts w:ascii="GHEA Grapalat" w:hAnsi="GHEA Grapalat"/>
                <w:sz w:val="20"/>
                <w:szCs w:val="20"/>
              </w:rPr>
            </w:pPr>
          </w:p>
        </w:tc>
      </w:tr>
      <w:tr w:rsidR="00B47C41" w:rsidRPr="00790BCA" w14:paraId="6134C4BB" w14:textId="77777777" w:rsidTr="00B47C41">
        <w:tc>
          <w:tcPr>
            <w:tcW w:w="562" w:type="dxa"/>
          </w:tcPr>
          <w:p w14:paraId="55C8167D" w14:textId="77777777" w:rsidR="00B47C41" w:rsidRPr="00790BCA" w:rsidRDefault="00B47C41" w:rsidP="00B47C41">
            <w:pPr>
              <w:contextualSpacing/>
              <w:jc w:val="center"/>
              <w:rPr>
                <w:rFonts w:ascii="GHEA Grapalat" w:hAnsi="GHEA Grapalat" w:cs="Sylfaen"/>
                <w:sz w:val="20"/>
                <w:szCs w:val="20"/>
              </w:rPr>
            </w:pPr>
            <w:r w:rsidRPr="00790BCA">
              <w:rPr>
                <w:rFonts w:ascii="GHEA Grapalat" w:hAnsi="GHEA Grapalat" w:cs="Sylfaen"/>
                <w:sz w:val="20"/>
                <w:szCs w:val="20"/>
              </w:rPr>
              <w:t>3</w:t>
            </w:r>
          </w:p>
        </w:tc>
        <w:tc>
          <w:tcPr>
            <w:tcW w:w="2580" w:type="dxa"/>
            <w:vAlign w:val="center"/>
          </w:tcPr>
          <w:p w14:paraId="78139100" w14:textId="77777777" w:rsidR="00B47C41" w:rsidRPr="00790BCA" w:rsidRDefault="00B47C41" w:rsidP="00B47C41">
            <w:pPr>
              <w:tabs>
                <w:tab w:val="left" w:pos="709"/>
              </w:tabs>
              <w:contextualSpacing/>
              <w:jc w:val="both"/>
              <w:rPr>
                <w:rFonts w:ascii="GHEA Grapalat" w:hAnsi="GHEA Grapalat"/>
                <w:sz w:val="20"/>
                <w:szCs w:val="20"/>
              </w:rPr>
            </w:pPr>
            <w:r w:rsidRPr="00790BCA">
              <w:rPr>
                <w:rFonts w:ascii="GHEA Grapalat" w:hAnsi="GHEA Grapalat"/>
                <w:sz w:val="20"/>
                <w:szCs w:val="20"/>
              </w:rPr>
              <w:t>Բժիշկների սենյակ</w:t>
            </w:r>
          </w:p>
        </w:tc>
        <w:tc>
          <w:tcPr>
            <w:tcW w:w="957" w:type="dxa"/>
            <w:vAlign w:val="center"/>
          </w:tcPr>
          <w:p w14:paraId="21AE93CE" w14:textId="77777777" w:rsidR="00B47C41" w:rsidRPr="00790BCA" w:rsidRDefault="00B47C41" w:rsidP="00B47C41">
            <w:pPr>
              <w:tabs>
                <w:tab w:val="left" w:pos="709"/>
              </w:tabs>
              <w:contextualSpacing/>
              <w:jc w:val="center"/>
              <w:rPr>
                <w:rFonts w:ascii="GHEA Grapalat" w:hAnsi="GHEA Grapalat"/>
                <w:sz w:val="20"/>
                <w:szCs w:val="20"/>
              </w:rPr>
            </w:pPr>
            <w:r w:rsidRPr="00790BCA">
              <w:rPr>
                <w:rFonts w:ascii="GHEA Grapalat" w:hAnsi="GHEA Grapalat"/>
                <w:sz w:val="20"/>
                <w:szCs w:val="20"/>
              </w:rPr>
              <w:t>1</w:t>
            </w:r>
          </w:p>
        </w:tc>
        <w:tc>
          <w:tcPr>
            <w:tcW w:w="2698" w:type="dxa"/>
            <w:vAlign w:val="center"/>
          </w:tcPr>
          <w:p w14:paraId="41690167" w14:textId="77777777" w:rsidR="00B47C41" w:rsidRPr="00790BCA" w:rsidRDefault="00B47C41" w:rsidP="00B47C41">
            <w:pPr>
              <w:tabs>
                <w:tab w:val="left" w:pos="709"/>
              </w:tabs>
              <w:contextualSpacing/>
              <w:jc w:val="both"/>
              <w:rPr>
                <w:rFonts w:ascii="GHEA Grapalat" w:hAnsi="GHEA Grapalat"/>
                <w:sz w:val="20"/>
                <w:szCs w:val="20"/>
              </w:rPr>
            </w:pPr>
            <w:r w:rsidRPr="00790BCA">
              <w:rPr>
                <w:rFonts w:ascii="GHEA Grapalat" w:hAnsi="GHEA Grapalat"/>
                <w:sz w:val="20"/>
                <w:szCs w:val="20"/>
              </w:rPr>
              <w:t>Ոչ պակաս 20 քմ</w:t>
            </w:r>
          </w:p>
        </w:tc>
        <w:tc>
          <w:tcPr>
            <w:tcW w:w="1943" w:type="dxa"/>
            <w:vAlign w:val="center"/>
          </w:tcPr>
          <w:p w14:paraId="7467B5C4" w14:textId="77777777" w:rsidR="00B47C41" w:rsidRPr="00790BCA" w:rsidRDefault="00B47C41" w:rsidP="00B47C41">
            <w:pPr>
              <w:tabs>
                <w:tab w:val="left" w:pos="709"/>
              </w:tabs>
              <w:contextualSpacing/>
              <w:jc w:val="both"/>
              <w:rPr>
                <w:rFonts w:ascii="GHEA Grapalat" w:hAnsi="GHEA Grapalat"/>
                <w:sz w:val="20"/>
                <w:szCs w:val="20"/>
                <w:lang w:val="hy-AM"/>
              </w:rPr>
            </w:pPr>
          </w:p>
        </w:tc>
        <w:tc>
          <w:tcPr>
            <w:tcW w:w="1261" w:type="dxa"/>
            <w:vAlign w:val="center"/>
          </w:tcPr>
          <w:p w14:paraId="49B508E1" w14:textId="77777777" w:rsidR="00B47C41" w:rsidRPr="00790BCA" w:rsidRDefault="00B47C41" w:rsidP="00B47C41">
            <w:pPr>
              <w:tabs>
                <w:tab w:val="left" w:pos="709"/>
              </w:tabs>
              <w:contextualSpacing/>
              <w:jc w:val="center"/>
              <w:rPr>
                <w:rFonts w:ascii="GHEA Grapalat" w:hAnsi="GHEA Grapalat"/>
                <w:sz w:val="20"/>
                <w:szCs w:val="20"/>
              </w:rPr>
            </w:pPr>
          </w:p>
        </w:tc>
        <w:tc>
          <w:tcPr>
            <w:tcW w:w="1334" w:type="dxa"/>
            <w:vAlign w:val="center"/>
          </w:tcPr>
          <w:p w14:paraId="41227023" w14:textId="77777777" w:rsidR="00B47C41" w:rsidRPr="00790BCA" w:rsidRDefault="00B47C41" w:rsidP="00B47C41">
            <w:pPr>
              <w:tabs>
                <w:tab w:val="left" w:pos="709"/>
              </w:tabs>
              <w:contextualSpacing/>
              <w:jc w:val="both"/>
              <w:rPr>
                <w:rFonts w:ascii="GHEA Grapalat" w:hAnsi="GHEA Grapalat"/>
                <w:sz w:val="20"/>
                <w:szCs w:val="20"/>
              </w:rPr>
            </w:pPr>
          </w:p>
        </w:tc>
      </w:tr>
      <w:tr w:rsidR="00B47C41" w:rsidRPr="00790BCA" w14:paraId="2A50EE0B" w14:textId="77777777" w:rsidTr="00B47C41">
        <w:tc>
          <w:tcPr>
            <w:tcW w:w="562" w:type="dxa"/>
          </w:tcPr>
          <w:p w14:paraId="406C27DB" w14:textId="77777777" w:rsidR="00B47C41" w:rsidRPr="00790BCA" w:rsidRDefault="00B47C41" w:rsidP="00B47C41">
            <w:pPr>
              <w:contextualSpacing/>
              <w:jc w:val="center"/>
              <w:rPr>
                <w:rFonts w:ascii="GHEA Grapalat" w:hAnsi="GHEA Grapalat" w:cs="Sylfaen"/>
                <w:sz w:val="20"/>
                <w:szCs w:val="20"/>
              </w:rPr>
            </w:pPr>
            <w:r w:rsidRPr="00790BCA">
              <w:rPr>
                <w:rFonts w:ascii="GHEA Grapalat" w:hAnsi="GHEA Grapalat" w:cs="Sylfaen"/>
                <w:sz w:val="20"/>
                <w:szCs w:val="20"/>
              </w:rPr>
              <w:t>4</w:t>
            </w:r>
          </w:p>
        </w:tc>
        <w:tc>
          <w:tcPr>
            <w:tcW w:w="2580" w:type="dxa"/>
            <w:vAlign w:val="center"/>
          </w:tcPr>
          <w:p w14:paraId="1041C1F2" w14:textId="77777777"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Անձնակազմի սենյակ</w:t>
            </w:r>
          </w:p>
        </w:tc>
        <w:tc>
          <w:tcPr>
            <w:tcW w:w="957" w:type="dxa"/>
            <w:vAlign w:val="center"/>
          </w:tcPr>
          <w:p w14:paraId="45BA1C08" w14:textId="77777777" w:rsidR="00B47C41" w:rsidRPr="00790BCA" w:rsidRDefault="00B47C41" w:rsidP="00B47C41">
            <w:pPr>
              <w:contextualSpacing/>
              <w:jc w:val="center"/>
              <w:rPr>
                <w:rFonts w:ascii="GHEA Grapalat" w:hAnsi="GHEA Grapalat"/>
                <w:sz w:val="20"/>
                <w:szCs w:val="20"/>
              </w:rPr>
            </w:pPr>
            <w:r w:rsidRPr="00790BCA">
              <w:rPr>
                <w:rFonts w:ascii="GHEA Grapalat" w:hAnsi="GHEA Grapalat"/>
                <w:sz w:val="20"/>
                <w:szCs w:val="20"/>
              </w:rPr>
              <w:t>1</w:t>
            </w:r>
          </w:p>
        </w:tc>
        <w:tc>
          <w:tcPr>
            <w:tcW w:w="2698" w:type="dxa"/>
            <w:vAlign w:val="center"/>
          </w:tcPr>
          <w:p w14:paraId="0FD244D0" w14:textId="77777777"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 xml:space="preserve">Նախատեսված միջին </w:t>
            </w:r>
            <w:r w:rsidRPr="00790BCA">
              <w:rPr>
                <w:rFonts w:ascii="GHEA Grapalat" w:hAnsi="GHEA Grapalat" w:cs="Sylfaen"/>
                <w:sz w:val="20"/>
                <w:szCs w:val="20"/>
              </w:rPr>
              <w:lastRenderedPageBreak/>
              <w:t>բուժաշխատողների համար՝ ոչ պակաս 15 քմ</w:t>
            </w:r>
          </w:p>
        </w:tc>
        <w:tc>
          <w:tcPr>
            <w:tcW w:w="1943" w:type="dxa"/>
            <w:vAlign w:val="center"/>
          </w:tcPr>
          <w:p w14:paraId="10A6943E" w14:textId="77777777" w:rsidR="00B47C41" w:rsidRPr="00790BCA" w:rsidRDefault="00B47C41" w:rsidP="00B47C41">
            <w:pPr>
              <w:contextualSpacing/>
              <w:rPr>
                <w:rFonts w:ascii="GHEA Grapalat" w:hAnsi="GHEA Grapalat" w:cs="Sylfaen"/>
                <w:sz w:val="20"/>
                <w:szCs w:val="20"/>
              </w:rPr>
            </w:pPr>
          </w:p>
        </w:tc>
        <w:tc>
          <w:tcPr>
            <w:tcW w:w="1261" w:type="dxa"/>
            <w:vAlign w:val="center"/>
          </w:tcPr>
          <w:p w14:paraId="6191B63C" w14:textId="77777777" w:rsidR="00B47C41" w:rsidRPr="00790BCA" w:rsidRDefault="00B47C41" w:rsidP="00B47C41">
            <w:pPr>
              <w:contextualSpacing/>
              <w:rPr>
                <w:rFonts w:ascii="GHEA Grapalat" w:hAnsi="GHEA Grapalat" w:cs="Sylfaen"/>
                <w:sz w:val="20"/>
                <w:szCs w:val="20"/>
              </w:rPr>
            </w:pPr>
          </w:p>
        </w:tc>
        <w:tc>
          <w:tcPr>
            <w:tcW w:w="1334" w:type="dxa"/>
            <w:vAlign w:val="center"/>
          </w:tcPr>
          <w:p w14:paraId="2E08FFFA" w14:textId="77777777" w:rsidR="00B47C41" w:rsidRPr="00790BCA" w:rsidRDefault="00B47C41" w:rsidP="00B47C41">
            <w:pPr>
              <w:contextualSpacing/>
              <w:rPr>
                <w:rFonts w:ascii="GHEA Grapalat" w:hAnsi="GHEA Grapalat" w:cs="Sylfaen"/>
                <w:sz w:val="20"/>
                <w:szCs w:val="20"/>
              </w:rPr>
            </w:pPr>
          </w:p>
        </w:tc>
      </w:tr>
      <w:tr w:rsidR="00B47C41" w:rsidRPr="00790BCA" w14:paraId="61273693" w14:textId="77777777" w:rsidTr="00B47C41">
        <w:tc>
          <w:tcPr>
            <w:tcW w:w="562" w:type="dxa"/>
          </w:tcPr>
          <w:p w14:paraId="7DC8D5C3" w14:textId="77777777" w:rsidR="00B47C41" w:rsidRPr="00790BCA" w:rsidRDefault="00B47C41" w:rsidP="00B47C41">
            <w:pPr>
              <w:contextualSpacing/>
              <w:jc w:val="center"/>
              <w:rPr>
                <w:rFonts w:ascii="GHEA Grapalat" w:hAnsi="GHEA Grapalat" w:cs="Sylfaen"/>
                <w:sz w:val="20"/>
                <w:szCs w:val="20"/>
              </w:rPr>
            </w:pPr>
            <w:r w:rsidRPr="00790BCA">
              <w:rPr>
                <w:rFonts w:ascii="GHEA Grapalat" w:hAnsi="GHEA Grapalat" w:cs="Sylfaen"/>
                <w:sz w:val="20"/>
                <w:szCs w:val="20"/>
              </w:rPr>
              <w:lastRenderedPageBreak/>
              <w:t>5</w:t>
            </w:r>
          </w:p>
        </w:tc>
        <w:tc>
          <w:tcPr>
            <w:tcW w:w="2580" w:type="dxa"/>
            <w:vAlign w:val="center"/>
          </w:tcPr>
          <w:p w14:paraId="1CBD9BC5" w14:textId="77777777"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Վարորդների սենյակ</w:t>
            </w:r>
          </w:p>
        </w:tc>
        <w:tc>
          <w:tcPr>
            <w:tcW w:w="957" w:type="dxa"/>
            <w:vAlign w:val="center"/>
          </w:tcPr>
          <w:p w14:paraId="310D86D8" w14:textId="77777777" w:rsidR="00B47C41" w:rsidRPr="00790BCA" w:rsidRDefault="00B47C41" w:rsidP="00B47C41">
            <w:pPr>
              <w:contextualSpacing/>
              <w:jc w:val="center"/>
              <w:rPr>
                <w:rFonts w:ascii="GHEA Grapalat" w:hAnsi="GHEA Grapalat"/>
                <w:sz w:val="20"/>
                <w:szCs w:val="20"/>
              </w:rPr>
            </w:pPr>
            <w:r w:rsidRPr="00790BCA">
              <w:rPr>
                <w:rFonts w:ascii="GHEA Grapalat" w:hAnsi="GHEA Grapalat"/>
                <w:sz w:val="20"/>
                <w:szCs w:val="20"/>
              </w:rPr>
              <w:t>1</w:t>
            </w:r>
          </w:p>
        </w:tc>
        <w:tc>
          <w:tcPr>
            <w:tcW w:w="2698" w:type="dxa"/>
            <w:vAlign w:val="center"/>
          </w:tcPr>
          <w:p w14:paraId="6EFAE1BC" w14:textId="77777777" w:rsidR="00B47C41" w:rsidRPr="00790BCA" w:rsidRDefault="00B47C41" w:rsidP="00B47C41">
            <w:pPr>
              <w:contextualSpacing/>
              <w:jc w:val="both"/>
              <w:rPr>
                <w:rFonts w:ascii="GHEA Grapalat" w:hAnsi="GHEA Grapalat" w:cs="Sylfaen"/>
                <w:sz w:val="20"/>
                <w:szCs w:val="20"/>
              </w:rPr>
            </w:pPr>
            <w:r w:rsidRPr="00790BCA">
              <w:rPr>
                <w:rFonts w:ascii="GHEA Grapalat" w:hAnsi="GHEA Grapalat"/>
                <w:sz w:val="20"/>
                <w:szCs w:val="20"/>
              </w:rPr>
              <w:t>Ոչ պակաս 15 քմ</w:t>
            </w:r>
          </w:p>
        </w:tc>
        <w:tc>
          <w:tcPr>
            <w:tcW w:w="1943" w:type="dxa"/>
            <w:vAlign w:val="center"/>
          </w:tcPr>
          <w:p w14:paraId="29B2DE43" w14:textId="77777777" w:rsidR="00B47C41" w:rsidRPr="00790BCA" w:rsidRDefault="00B47C41" w:rsidP="00B47C41">
            <w:pPr>
              <w:contextualSpacing/>
              <w:rPr>
                <w:rFonts w:ascii="GHEA Grapalat" w:hAnsi="GHEA Grapalat" w:cs="Sylfaen"/>
                <w:sz w:val="20"/>
                <w:szCs w:val="20"/>
              </w:rPr>
            </w:pPr>
          </w:p>
        </w:tc>
        <w:tc>
          <w:tcPr>
            <w:tcW w:w="1261" w:type="dxa"/>
            <w:vAlign w:val="center"/>
          </w:tcPr>
          <w:p w14:paraId="4E0578A5" w14:textId="77777777" w:rsidR="00B47C41" w:rsidRPr="00790BCA" w:rsidRDefault="00B47C41" w:rsidP="00B47C41">
            <w:pPr>
              <w:contextualSpacing/>
              <w:rPr>
                <w:rFonts w:ascii="GHEA Grapalat" w:hAnsi="GHEA Grapalat" w:cs="Sylfaen"/>
                <w:sz w:val="20"/>
                <w:szCs w:val="20"/>
              </w:rPr>
            </w:pPr>
          </w:p>
        </w:tc>
        <w:tc>
          <w:tcPr>
            <w:tcW w:w="1334" w:type="dxa"/>
            <w:vAlign w:val="center"/>
          </w:tcPr>
          <w:p w14:paraId="42F236A5" w14:textId="77777777" w:rsidR="00B47C41" w:rsidRPr="00790BCA" w:rsidRDefault="00B47C41" w:rsidP="00B47C41">
            <w:pPr>
              <w:contextualSpacing/>
              <w:rPr>
                <w:rFonts w:ascii="GHEA Grapalat" w:hAnsi="GHEA Grapalat" w:cs="Sylfaen"/>
                <w:sz w:val="20"/>
                <w:szCs w:val="20"/>
              </w:rPr>
            </w:pPr>
          </w:p>
        </w:tc>
      </w:tr>
      <w:tr w:rsidR="00B47C41" w:rsidRPr="00790BCA" w14:paraId="37734645" w14:textId="77777777" w:rsidTr="00B47C41">
        <w:tc>
          <w:tcPr>
            <w:tcW w:w="562" w:type="dxa"/>
          </w:tcPr>
          <w:p w14:paraId="38658F0D" w14:textId="77777777" w:rsidR="00B47C41" w:rsidRPr="00790BCA" w:rsidRDefault="00B47C41" w:rsidP="00B47C41">
            <w:pPr>
              <w:contextualSpacing/>
              <w:jc w:val="center"/>
              <w:rPr>
                <w:rFonts w:ascii="GHEA Grapalat" w:hAnsi="GHEA Grapalat" w:cs="Sylfaen"/>
                <w:sz w:val="20"/>
                <w:szCs w:val="20"/>
              </w:rPr>
            </w:pPr>
            <w:r w:rsidRPr="00790BCA">
              <w:rPr>
                <w:rFonts w:ascii="GHEA Grapalat" w:hAnsi="GHEA Grapalat" w:cs="Sylfaen"/>
                <w:sz w:val="20"/>
                <w:szCs w:val="20"/>
              </w:rPr>
              <w:t>6</w:t>
            </w:r>
          </w:p>
        </w:tc>
        <w:tc>
          <w:tcPr>
            <w:tcW w:w="2580" w:type="dxa"/>
            <w:vAlign w:val="center"/>
          </w:tcPr>
          <w:p w14:paraId="2B2DC3E9" w14:textId="77777777"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Գործակարգավարների սենյակ</w:t>
            </w:r>
          </w:p>
        </w:tc>
        <w:tc>
          <w:tcPr>
            <w:tcW w:w="957" w:type="dxa"/>
            <w:vAlign w:val="center"/>
          </w:tcPr>
          <w:p w14:paraId="15C1817D" w14:textId="77777777" w:rsidR="00B47C41" w:rsidRPr="00790BCA" w:rsidRDefault="00B47C41" w:rsidP="00B47C41">
            <w:pPr>
              <w:contextualSpacing/>
              <w:jc w:val="center"/>
              <w:rPr>
                <w:rFonts w:ascii="GHEA Grapalat" w:hAnsi="GHEA Grapalat"/>
                <w:sz w:val="20"/>
                <w:szCs w:val="20"/>
              </w:rPr>
            </w:pPr>
            <w:r w:rsidRPr="00790BCA">
              <w:rPr>
                <w:rFonts w:ascii="GHEA Grapalat" w:hAnsi="GHEA Grapalat"/>
                <w:sz w:val="20"/>
                <w:szCs w:val="20"/>
              </w:rPr>
              <w:t>1</w:t>
            </w:r>
          </w:p>
        </w:tc>
        <w:tc>
          <w:tcPr>
            <w:tcW w:w="2698" w:type="dxa"/>
            <w:vAlign w:val="center"/>
          </w:tcPr>
          <w:p w14:paraId="3B914298" w14:textId="77777777" w:rsidR="00B47C41" w:rsidRPr="00790BCA" w:rsidRDefault="00B47C41" w:rsidP="00B47C41">
            <w:pPr>
              <w:contextualSpacing/>
              <w:jc w:val="both"/>
              <w:rPr>
                <w:rFonts w:ascii="GHEA Grapalat" w:hAnsi="GHEA Grapalat"/>
                <w:sz w:val="20"/>
                <w:szCs w:val="20"/>
              </w:rPr>
            </w:pPr>
            <w:r w:rsidRPr="00790BCA">
              <w:rPr>
                <w:rFonts w:ascii="GHEA Grapalat" w:hAnsi="GHEA Grapalat"/>
                <w:sz w:val="20"/>
                <w:szCs w:val="20"/>
              </w:rPr>
              <w:t>Ոչ պակաս 15 քմ</w:t>
            </w:r>
          </w:p>
        </w:tc>
        <w:tc>
          <w:tcPr>
            <w:tcW w:w="1943" w:type="dxa"/>
            <w:vAlign w:val="center"/>
          </w:tcPr>
          <w:p w14:paraId="4EB4A52C" w14:textId="77777777" w:rsidR="00B47C41" w:rsidRPr="00790BCA" w:rsidRDefault="00B47C41" w:rsidP="00B47C41">
            <w:pPr>
              <w:contextualSpacing/>
              <w:rPr>
                <w:rFonts w:ascii="GHEA Grapalat" w:hAnsi="GHEA Grapalat" w:cs="Sylfaen"/>
                <w:sz w:val="20"/>
                <w:szCs w:val="20"/>
              </w:rPr>
            </w:pPr>
          </w:p>
        </w:tc>
        <w:tc>
          <w:tcPr>
            <w:tcW w:w="1261" w:type="dxa"/>
            <w:vAlign w:val="center"/>
          </w:tcPr>
          <w:p w14:paraId="03316EAB" w14:textId="77777777" w:rsidR="00B47C41" w:rsidRPr="00790BCA" w:rsidRDefault="00B47C41" w:rsidP="00B47C41">
            <w:pPr>
              <w:contextualSpacing/>
              <w:rPr>
                <w:rFonts w:ascii="GHEA Grapalat" w:hAnsi="GHEA Grapalat" w:cs="Sylfaen"/>
                <w:sz w:val="20"/>
                <w:szCs w:val="20"/>
              </w:rPr>
            </w:pPr>
          </w:p>
        </w:tc>
        <w:tc>
          <w:tcPr>
            <w:tcW w:w="1334" w:type="dxa"/>
            <w:vAlign w:val="center"/>
          </w:tcPr>
          <w:p w14:paraId="1A6F35E5" w14:textId="77777777" w:rsidR="00B47C41" w:rsidRPr="00790BCA" w:rsidRDefault="00B47C41" w:rsidP="00B47C41">
            <w:pPr>
              <w:contextualSpacing/>
              <w:rPr>
                <w:rFonts w:ascii="GHEA Grapalat" w:hAnsi="GHEA Grapalat" w:cs="Sylfaen"/>
                <w:sz w:val="20"/>
                <w:szCs w:val="20"/>
              </w:rPr>
            </w:pPr>
          </w:p>
        </w:tc>
      </w:tr>
      <w:tr w:rsidR="00B47C41" w:rsidRPr="00B47C41" w14:paraId="47EAE30A" w14:textId="77777777" w:rsidTr="00B47C41">
        <w:tc>
          <w:tcPr>
            <w:tcW w:w="562" w:type="dxa"/>
          </w:tcPr>
          <w:p w14:paraId="5C5B98C3" w14:textId="77777777" w:rsidR="00B47C41" w:rsidRPr="00790BCA" w:rsidRDefault="00B47C41" w:rsidP="00B47C41">
            <w:pPr>
              <w:tabs>
                <w:tab w:val="left" w:pos="709"/>
              </w:tabs>
              <w:contextualSpacing/>
              <w:jc w:val="center"/>
              <w:rPr>
                <w:rFonts w:ascii="GHEA Grapalat" w:hAnsi="GHEA Grapalat"/>
                <w:sz w:val="20"/>
                <w:szCs w:val="20"/>
              </w:rPr>
            </w:pPr>
            <w:r w:rsidRPr="00790BCA">
              <w:rPr>
                <w:rFonts w:ascii="GHEA Grapalat" w:hAnsi="GHEA Grapalat"/>
                <w:sz w:val="20"/>
                <w:szCs w:val="20"/>
              </w:rPr>
              <w:t>7</w:t>
            </w:r>
          </w:p>
        </w:tc>
        <w:tc>
          <w:tcPr>
            <w:tcW w:w="2580" w:type="dxa"/>
          </w:tcPr>
          <w:p w14:paraId="4100468F" w14:textId="77777777" w:rsidR="00B47C41" w:rsidRPr="00790BCA" w:rsidRDefault="00B47C41" w:rsidP="00B47C41">
            <w:pPr>
              <w:tabs>
                <w:tab w:val="left" w:pos="709"/>
              </w:tabs>
              <w:contextualSpacing/>
              <w:rPr>
                <w:rFonts w:ascii="GHEA Grapalat" w:hAnsi="GHEA Grapalat"/>
                <w:sz w:val="20"/>
                <w:szCs w:val="20"/>
                <w:lang w:val="hy-AM"/>
              </w:rPr>
            </w:pPr>
            <w:r w:rsidRPr="00790BCA">
              <w:rPr>
                <w:rFonts w:ascii="GHEA Grapalat" w:hAnsi="GHEA Grapalat"/>
                <w:sz w:val="20"/>
                <w:szCs w:val="20"/>
                <w:lang w:val="hy-AM"/>
              </w:rPr>
              <w:t>Սանհանգույց</w:t>
            </w:r>
          </w:p>
        </w:tc>
        <w:tc>
          <w:tcPr>
            <w:tcW w:w="957" w:type="dxa"/>
          </w:tcPr>
          <w:p w14:paraId="429FADFF" w14:textId="77777777" w:rsidR="00B47C41" w:rsidRPr="00790BCA" w:rsidRDefault="00B47C41" w:rsidP="00B47C41">
            <w:pPr>
              <w:tabs>
                <w:tab w:val="left" w:pos="709"/>
              </w:tabs>
              <w:contextualSpacing/>
              <w:jc w:val="center"/>
              <w:rPr>
                <w:rFonts w:ascii="GHEA Grapalat" w:hAnsi="GHEA Grapalat"/>
                <w:sz w:val="20"/>
                <w:szCs w:val="20"/>
                <w:lang w:val="hy-AM"/>
              </w:rPr>
            </w:pPr>
            <w:r w:rsidRPr="00790BCA">
              <w:rPr>
                <w:rFonts w:ascii="GHEA Grapalat" w:hAnsi="GHEA Grapalat"/>
                <w:sz w:val="20"/>
                <w:szCs w:val="20"/>
                <w:lang w:val="hy-AM"/>
              </w:rPr>
              <w:t>3</w:t>
            </w:r>
          </w:p>
        </w:tc>
        <w:tc>
          <w:tcPr>
            <w:tcW w:w="2698" w:type="dxa"/>
          </w:tcPr>
          <w:p w14:paraId="02E2E582" w14:textId="77777777" w:rsidR="00B47C41" w:rsidRPr="00790BCA" w:rsidRDefault="00B47C41" w:rsidP="00B47C41">
            <w:pPr>
              <w:tabs>
                <w:tab w:val="left" w:pos="709"/>
              </w:tabs>
              <w:contextualSpacing/>
              <w:rPr>
                <w:rFonts w:ascii="GHEA Grapalat" w:hAnsi="GHEA Grapalat"/>
                <w:sz w:val="20"/>
                <w:szCs w:val="20"/>
                <w:lang w:val="hy-AM"/>
              </w:rPr>
            </w:pPr>
            <w:r w:rsidRPr="00790BCA">
              <w:rPr>
                <w:rFonts w:ascii="GHEA Grapalat" w:hAnsi="GHEA Grapalat"/>
                <w:sz w:val="20"/>
                <w:szCs w:val="20"/>
                <w:lang w:val="hy-AM"/>
              </w:rPr>
              <w:t xml:space="preserve">Տղամարդկանց, կանանց և բնակչության սակավաշարժ խմբերի համար, </w:t>
            </w:r>
            <w:r w:rsidRPr="00790BCA">
              <w:rPr>
                <w:rFonts w:ascii="GHEA Grapalat" w:hAnsi="GHEA Grapalat" w:cs="Sylfaen"/>
                <w:sz w:val="20"/>
                <w:szCs w:val="20"/>
                <w:lang w:val="hy-AM"/>
              </w:rPr>
              <w:t xml:space="preserve"> ոչ պակաս 10 քմ</w:t>
            </w:r>
          </w:p>
        </w:tc>
        <w:tc>
          <w:tcPr>
            <w:tcW w:w="1943" w:type="dxa"/>
            <w:vAlign w:val="center"/>
          </w:tcPr>
          <w:p w14:paraId="558B65D8" w14:textId="77777777" w:rsidR="00B47C41" w:rsidRPr="00790BCA" w:rsidRDefault="00B47C41" w:rsidP="00B47C41">
            <w:pPr>
              <w:contextualSpacing/>
              <w:rPr>
                <w:rFonts w:ascii="GHEA Grapalat" w:hAnsi="GHEA Grapalat" w:cs="Sylfaen"/>
                <w:sz w:val="20"/>
                <w:szCs w:val="20"/>
                <w:lang w:val="hy-AM"/>
              </w:rPr>
            </w:pPr>
          </w:p>
        </w:tc>
        <w:tc>
          <w:tcPr>
            <w:tcW w:w="1261" w:type="dxa"/>
            <w:vAlign w:val="center"/>
          </w:tcPr>
          <w:p w14:paraId="5FCF0375" w14:textId="77777777" w:rsidR="00B47C41" w:rsidRPr="00790BCA" w:rsidRDefault="00B47C41" w:rsidP="00B47C41">
            <w:pPr>
              <w:contextualSpacing/>
              <w:rPr>
                <w:rFonts w:ascii="GHEA Grapalat" w:hAnsi="GHEA Grapalat" w:cs="Sylfaen"/>
                <w:sz w:val="20"/>
                <w:szCs w:val="20"/>
                <w:lang w:val="hy-AM"/>
              </w:rPr>
            </w:pPr>
          </w:p>
        </w:tc>
        <w:tc>
          <w:tcPr>
            <w:tcW w:w="1334" w:type="dxa"/>
            <w:vAlign w:val="center"/>
          </w:tcPr>
          <w:p w14:paraId="23C4973E" w14:textId="77777777" w:rsidR="00B47C41" w:rsidRPr="00790BCA" w:rsidRDefault="00B47C41" w:rsidP="00B47C41">
            <w:pPr>
              <w:contextualSpacing/>
              <w:rPr>
                <w:rFonts w:ascii="GHEA Grapalat" w:hAnsi="GHEA Grapalat" w:cs="Sylfaen"/>
                <w:sz w:val="20"/>
                <w:szCs w:val="20"/>
                <w:lang w:val="hy-AM"/>
              </w:rPr>
            </w:pPr>
          </w:p>
        </w:tc>
      </w:tr>
      <w:tr w:rsidR="00B47C41" w:rsidRPr="00790BCA" w14:paraId="01758656" w14:textId="77777777" w:rsidTr="00B47C41">
        <w:tc>
          <w:tcPr>
            <w:tcW w:w="562" w:type="dxa"/>
          </w:tcPr>
          <w:p w14:paraId="1914D558" w14:textId="77777777" w:rsidR="00B47C41" w:rsidRPr="00790BCA" w:rsidRDefault="00B47C41" w:rsidP="00B47C41">
            <w:pPr>
              <w:tabs>
                <w:tab w:val="left" w:pos="709"/>
              </w:tabs>
              <w:contextualSpacing/>
              <w:jc w:val="center"/>
              <w:rPr>
                <w:rFonts w:ascii="GHEA Grapalat" w:hAnsi="GHEA Grapalat"/>
                <w:sz w:val="20"/>
                <w:szCs w:val="20"/>
                <w:lang w:val="hy-AM"/>
              </w:rPr>
            </w:pPr>
            <w:r w:rsidRPr="00790BCA">
              <w:rPr>
                <w:rFonts w:ascii="GHEA Grapalat" w:hAnsi="GHEA Grapalat"/>
                <w:sz w:val="20"/>
                <w:szCs w:val="20"/>
                <w:lang w:val="hy-AM"/>
              </w:rPr>
              <w:t xml:space="preserve">8 </w:t>
            </w:r>
          </w:p>
        </w:tc>
        <w:tc>
          <w:tcPr>
            <w:tcW w:w="2580" w:type="dxa"/>
          </w:tcPr>
          <w:p w14:paraId="4F495B39" w14:textId="77777777" w:rsidR="00B47C41" w:rsidRPr="00790BCA" w:rsidRDefault="00B47C41" w:rsidP="00B47C41">
            <w:pPr>
              <w:tabs>
                <w:tab w:val="left" w:pos="709"/>
              </w:tabs>
              <w:contextualSpacing/>
              <w:rPr>
                <w:rFonts w:ascii="GHEA Grapalat" w:hAnsi="GHEA Grapalat"/>
                <w:sz w:val="20"/>
                <w:szCs w:val="20"/>
                <w:lang w:val="hy-AM"/>
              </w:rPr>
            </w:pPr>
            <w:r w:rsidRPr="00790BCA">
              <w:rPr>
                <w:rFonts w:ascii="GHEA Grapalat" w:hAnsi="GHEA Grapalat"/>
                <w:sz w:val="20"/>
                <w:szCs w:val="20"/>
                <w:lang w:val="hy-AM"/>
              </w:rPr>
              <w:t>Խոհանոց</w:t>
            </w:r>
          </w:p>
        </w:tc>
        <w:tc>
          <w:tcPr>
            <w:tcW w:w="957" w:type="dxa"/>
          </w:tcPr>
          <w:p w14:paraId="4C3D73C5" w14:textId="77777777" w:rsidR="00B47C41" w:rsidRPr="00790BCA" w:rsidRDefault="00B47C41" w:rsidP="00B47C41">
            <w:pPr>
              <w:tabs>
                <w:tab w:val="left" w:pos="709"/>
              </w:tabs>
              <w:contextualSpacing/>
              <w:jc w:val="center"/>
              <w:rPr>
                <w:rFonts w:ascii="GHEA Grapalat" w:hAnsi="GHEA Grapalat"/>
                <w:sz w:val="20"/>
                <w:szCs w:val="20"/>
                <w:lang w:val="hy-AM"/>
              </w:rPr>
            </w:pPr>
            <w:r w:rsidRPr="00790BCA">
              <w:rPr>
                <w:rFonts w:ascii="GHEA Grapalat" w:hAnsi="GHEA Grapalat"/>
                <w:sz w:val="20"/>
                <w:szCs w:val="20"/>
                <w:lang w:val="hy-AM"/>
              </w:rPr>
              <w:t>1</w:t>
            </w:r>
          </w:p>
        </w:tc>
        <w:tc>
          <w:tcPr>
            <w:tcW w:w="2698" w:type="dxa"/>
          </w:tcPr>
          <w:p w14:paraId="6C8F3324" w14:textId="77777777" w:rsidR="00B47C41" w:rsidRPr="00790BCA" w:rsidRDefault="00B47C41" w:rsidP="00B47C41">
            <w:pPr>
              <w:tabs>
                <w:tab w:val="left" w:pos="709"/>
              </w:tabs>
              <w:contextualSpacing/>
              <w:rPr>
                <w:rFonts w:ascii="GHEA Grapalat" w:hAnsi="GHEA Grapalat"/>
                <w:sz w:val="20"/>
                <w:szCs w:val="20"/>
                <w:lang w:val="hy-AM"/>
              </w:rPr>
            </w:pPr>
            <w:r w:rsidRPr="00790BCA">
              <w:rPr>
                <w:rFonts w:ascii="GHEA Grapalat" w:hAnsi="GHEA Grapalat"/>
                <w:sz w:val="20"/>
                <w:szCs w:val="20"/>
              </w:rPr>
              <w:t xml:space="preserve">Ոչ պակաս </w:t>
            </w:r>
            <w:r w:rsidRPr="00790BCA">
              <w:rPr>
                <w:rFonts w:ascii="GHEA Grapalat" w:hAnsi="GHEA Grapalat"/>
                <w:sz w:val="20"/>
                <w:szCs w:val="20"/>
                <w:lang w:val="hy-AM"/>
              </w:rPr>
              <w:t>8</w:t>
            </w:r>
            <w:r w:rsidRPr="00790BCA">
              <w:rPr>
                <w:rFonts w:ascii="GHEA Grapalat" w:hAnsi="GHEA Grapalat"/>
                <w:sz w:val="20"/>
                <w:szCs w:val="20"/>
              </w:rPr>
              <w:t xml:space="preserve"> քմ</w:t>
            </w:r>
          </w:p>
        </w:tc>
        <w:tc>
          <w:tcPr>
            <w:tcW w:w="1943" w:type="dxa"/>
            <w:vAlign w:val="center"/>
          </w:tcPr>
          <w:p w14:paraId="4CA9DF78" w14:textId="77777777" w:rsidR="00B47C41" w:rsidRPr="00790BCA" w:rsidRDefault="00B47C41" w:rsidP="00B47C41">
            <w:pPr>
              <w:contextualSpacing/>
              <w:rPr>
                <w:rFonts w:ascii="GHEA Grapalat" w:hAnsi="GHEA Grapalat" w:cs="Sylfaen"/>
                <w:sz w:val="20"/>
                <w:szCs w:val="20"/>
                <w:lang w:val="ru-RU"/>
              </w:rPr>
            </w:pPr>
          </w:p>
        </w:tc>
        <w:tc>
          <w:tcPr>
            <w:tcW w:w="1261" w:type="dxa"/>
            <w:vAlign w:val="center"/>
          </w:tcPr>
          <w:p w14:paraId="2BEECDF2" w14:textId="77777777" w:rsidR="00B47C41" w:rsidRPr="00790BCA" w:rsidRDefault="00B47C41" w:rsidP="00B47C41">
            <w:pPr>
              <w:contextualSpacing/>
              <w:rPr>
                <w:rFonts w:ascii="GHEA Grapalat" w:hAnsi="GHEA Grapalat" w:cs="Sylfaen"/>
                <w:sz w:val="20"/>
                <w:szCs w:val="20"/>
                <w:lang w:val="hy-AM"/>
              </w:rPr>
            </w:pPr>
          </w:p>
        </w:tc>
        <w:tc>
          <w:tcPr>
            <w:tcW w:w="1334" w:type="dxa"/>
            <w:vAlign w:val="center"/>
          </w:tcPr>
          <w:p w14:paraId="035F7E1B" w14:textId="77777777" w:rsidR="00B47C41" w:rsidRPr="00790BCA" w:rsidRDefault="00B47C41" w:rsidP="00B47C41">
            <w:pPr>
              <w:contextualSpacing/>
              <w:rPr>
                <w:rFonts w:ascii="GHEA Grapalat" w:hAnsi="GHEA Grapalat" w:cs="Sylfaen"/>
                <w:sz w:val="20"/>
                <w:szCs w:val="20"/>
                <w:lang w:val="hy-AM"/>
              </w:rPr>
            </w:pPr>
          </w:p>
        </w:tc>
      </w:tr>
    </w:tbl>
    <w:p w14:paraId="14AF5162" w14:textId="77777777" w:rsidR="00B47C41" w:rsidRPr="00790BCA" w:rsidRDefault="00B47C41" w:rsidP="00B47C41">
      <w:pPr>
        <w:tabs>
          <w:tab w:val="left" w:pos="142"/>
        </w:tabs>
        <w:contextualSpacing/>
        <w:jc w:val="both"/>
        <w:rPr>
          <w:rFonts w:ascii="GHEA Grapalat" w:hAnsi="GHEA Grapalat" w:cs="Sylfaen"/>
          <w:sz w:val="20"/>
          <w:szCs w:val="20"/>
          <w:lang w:val="hy-AM"/>
        </w:rPr>
      </w:pPr>
    </w:p>
    <w:p w14:paraId="24D1E2AA" w14:textId="77777777" w:rsidR="00B47C41" w:rsidRPr="00790BCA" w:rsidRDefault="00B47C41" w:rsidP="00B47C41">
      <w:pPr>
        <w:pStyle w:val="aff3"/>
        <w:numPr>
          <w:ilvl w:val="0"/>
          <w:numId w:val="18"/>
        </w:numPr>
        <w:tabs>
          <w:tab w:val="left" w:pos="142"/>
        </w:tabs>
        <w:ind w:left="0" w:firstLine="0"/>
        <w:contextualSpacing/>
        <w:jc w:val="both"/>
        <w:rPr>
          <w:rFonts w:ascii="GHEA Grapalat" w:hAnsi="GHEA Grapalat" w:cs="Sylfaen"/>
          <w:i/>
          <w:sz w:val="16"/>
          <w:szCs w:val="16"/>
        </w:rPr>
      </w:pPr>
      <w:r w:rsidRPr="00790BCA">
        <w:rPr>
          <w:rFonts w:ascii="GHEA Grapalat" w:hAnsi="GHEA Grapalat" w:cs="Sylfaen"/>
          <w:i/>
          <w:sz w:val="16"/>
          <w:szCs w:val="16"/>
        </w:rPr>
        <w:t>Աշխատասենյակները նախատեսել հիվանդասնյակներից առանձին,</w:t>
      </w:r>
    </w:p>
    <w:p w14:paraId="22F14C5E" w14:textId="77777777" w:rsidR="00B47C41" w:rsidRPr="00790BCA" w:rsidRDefault="00B47C41" w:rsidP="00B47C41">
      <w:pPr>
        <w:pStyle w:val="aff3"/>
        <w:numPr>
          <w:ilvl w:val="0"/>
          <w:numId w:val="18"/>
        </w:numPr>
        <w:tabs>
          <w:tab w:val="left" w:pos="142"/>
        </w:tabs>
        <w:ind w:left="0" w:firstLine="0"/>
        <w:contextualSpacing/>
        <w:jc w:val="both"/>
        <w:rPr>
          <w:rFonts w:ascii="GHEA Grapalat" w:hAnsi="GHEA Grapalat" w:cs="Sylfaen"/>
          <w:i/>
          <w:sz w:val="16"/>
          <w:szCs w:val="16"/>
        </w:rPr>
      </w:pPr>
      <w:r w:rsidRPr="00790BCA">
        <w:rPr>
          <w:rFonts w:ascii="GHEA Grapalat" w:hAnsi="GHEA Grapalat" w:cs="Sylfaen"/>
          <w:i/>
          <w:sz w:val="16"/>
          <w:szCs w:val="16"/>
        </w:rPr>
        <w:t>ՀՇ, ռենտգեն, տեխնիկական սենյակներում (UPS, Server) նախատեսել հովացման համակարգ,</w:t>
      </w:r>
    </w:p>
    <w:p w14:paraId="1E0B819D" w14:textId="77777777" w:rsidR="00B47C41" w:rsidRPr="00790BCA" w:rsidRDefault="00B47C41" w:rsidP="00B47C41">
      <w:pPr>
        <w:pStyle w:val="aff3"/>
        <w:numPr>
          <w:ilvl w:val="0"/>
          <w:numId w:val="18"/>
        </w:numPr>
        <w:tabs>
          <w:tab w:val="left" w:pos="142"/>
        </w:tabs>
        <w:ind w:left="0" w:firstLine="0"/>
        <w:contextualSpacing/>
        <w:jc w:val="both"/>
        <w:rPr>
          <w:rFonts w:ascii="GHEA Grapalat" w:hAnsi="GHEA Grapalat" w:cs="Sylfaen"/>
          <w:i/>
          <w:sz w:val="16"/>
          <w:szCs w:val="16"/>
        </w:rPr>
      </w:pPr>
      <w:r w:rsidRPr="00790BCA">
        <w:rPr>
          <w:rFonts w:ascii="GHEA Grapalat" w:hAnsi="GHEA Grapalat" w:cs="Sylfaen"/>
          <w:i/>
          <w:sz w:val="16"/>
          <w:szCs w:val="16"/>
        </w:rPr>
        <w:t>Հիվանդասենյակներում, մեկուսարաններում և հաշմանդամների սանհանգույցում նախատեսել կանչի համակարգ, բացառույթամբ ընդունարանի մեկուսարանի: Կանչի համակարգը պետք է իրականացվի համապատասխան բաժնի քույրական պոստին ազդանշան ուղարկելով:</w:t>
      </w:r>
    </w:p>
    <w:p w14:paraId="3A781C7F" w14:textId="77777777" w:rsidR="00B47C41" w:rsidRPr="00790BCA" w:rsidRDefault="00B47C41" w:rsidP="00B47C41">
      <w:pPr>
        <w:pStyle w:val="aff3"/>
        <w:numPr>
          <w:ilvl w:val="0"/>
          <w:numId w:val="18"/>
        </w:numPr>
        <w:tabs>
          <w:tab w:val="left" w:pos="142"/>
        </w:tabs>
        <w:ind w:left="0" w:firstLine="0"/>
        <w:contextualSpacing/>
        <w:jc w:val="both"/>
        <w:rPr>
          <w:rFonts w:ascii="GHEA Grapalat" w:hAnsi="GHEA Grapalat" w:cs="Sylfaen"/>
          <w:i/>
          <w:sz w:val="16"/>
          <w:szCs w:val="16"/>
        </w:rPr>
      </w:pPr>
      <w:r w:rsidRPr="00790BCA">
        <w:rPr>
          <w:rFonts w:ascii="GHEA Grapalat" w:hAnsi="GHEA Grapalat" w:cs="Sylfaen"/>
          <w:i/>
          <w:sz w:val="16"/>
          <w:szCs w:val="16"/>
        </w:rPr>
        <w:t>Յուրաքանչյուր բաժանմունքում, առնվազն մեկական երկտեղանոց հիվանդասենյակ (մասնավորապես սանհանգույցը) նախատեսել բնակչության սակավաշարժ խմբերի համար:</w:t>
      </w:r>
    </w:p>
    <w:p w14:paraId="2CE9F5AA" w14:textId="77777777" w:rsidR="00B47C41" w:rsidRPr="00790BCA" w:rsidRDefault="00B47C41" w:rsidP="00B47C41">
      <w:pPr>
        <w:pStyle w:val="aff3"/>
        <w:numPr>
          <w:ilvl w:val="0"/>
          <w:numId w:val="18"/>
        </w:numPr>
        <w:tabs>
          <w:tab w:val="left" w:pos="142"/>
        </w:tabs>
        <w:ind w:left="0" w:firstLine="0"/>
        <w:contextualSpacing/>
        <w:jc w:val="both"/>
        <w:rPr>
          <w:rFonts w:ascii="GHEA Grapalat" w:hAnsi="GHEA Grapalat" w:cs="Sylfaen"/>
          <w:i/>
          <w:sz w:val="16"/>
          <w:szCs w:val="16"/>
        </w:rPr>
      </w:pPr>
      <w:r w:rsidRPr="00790BCA">
        <w:rPr>
          <w:rFonts w:ascii="GHEA Grapalat" w:hAnsi="GHEA Grapalat" w:cs="Sylfaen"/>
          <w:i/>
          <w:sz w:val="16"/>
          <w:szCs w:val="16"/>
        </w:rPr>
        <w:t>Հեռախոսային և ինտերնետ կապ նախատեսել բոլոր աշխատասենյակներում, անձնակազմի սենյակներում, քույրական պոստերում, ընդունարան/տեղեկատում, ինտենսիվ թերապիայում, ՀՇ, ռենտգեն սենյակներում, ներհիվանդանոցային դեղատան աշխատասենյակի հատվածում, ադմինիստրացիայի արխիվում:</w:t>
      </w:r>
    </w:p>
    <w:p w14:paraId="26823B7F" w14:textId="77777777" w:rsidR="00B47C41" w:rsidRPr="00790BCA" w:rsidRDefault="00B47C41" w:rsidP="00B47C41">
      <w:pPr>
        <w:pStyle w:val="aff3"/>
        <w:numPr>
          <w:ilvl w:val="0"/>
          <w:numId w:val="18"/>
        </w:numPr>
        <w:tabs>
          <w:tab w:val="left" w:pos="142"/>
        </w:tabs>
        <w:ind w:left="0" w:firstLine="0"/>
        <w:contextualSpacing/>
        <w:jc w:val="both"/>
        <w:rPr>
          <w:rFonts w:ascii="GHEA Grapalat" w:hAnsi="GHEA Grapalat" w:cs="Sylfaen"/>
          <w:i/>
          <w:sz w:val="16"/>
          <w:szCs w:val="16"/>
        </w:rPr>
      </w:pPr>
      <w:r w:rsidRPr="00790BCA">
        <w:rPr>
          <w:rFonts w:ascii="GHEA Grapalat" w:hAnsi="GHEA Grapalat" w:cs="Sylfaen"/>
          <w:i/>
          <w:sz w:val="16"/>
          <w:szCs w:val="16"/>
        </w:rPr>
        <w:t>Հեռախոսային կապ նախատեսել նաև կենտրոնական ախտահանման աշխատասենյակում:</w:t>
      </w:r>
    </w:p>
    <w:p w14:paraId="6D314E93" w14:textId="77777777" w:rsidR="00B47C41" w:rsidRPr="00790BCA" w:rsidRDefault="00B47C41" w:rsidP="00B47C41">
      <w:pPr>
        <w:pStyle w:val="aff3"/>
        <w:numPr>
          <w:ilvl w:val="0"/>
          <w:numId w:val="18"/>
        </w:numPr>
        <w:tabs>
          <w:tab w:val="left" w:pos="142"/>
        </w:tabs>
        <w:ind w:left="0" w:firstLine="0"/>
        <w:contextualSpacing/>
        <w:jc w:val="both"/>
        <w:rPr>
          <w:rFonts w:ascii="GHEA Grapalat" w:hAnsi="GHEA Grapalat" w:cs="Sylfaen"/>
          <w:i/>
          <w:sz w:val="16"/>
          <w:szCs w:val="16"/>
        </w:rPr>
      </w:pPr>
      <w:r w:rsidRPr="00790BCA">
        <w:rPr>
          <w:rFonts w:ascii="GHEA Grapalat" w:hAnsi="GHEA Grapalat" w:cs="Sylfaen"/>
          <w:i/>
          <w:sz w:val="16"/>
          <w:szCs w:val="16"/>
        </w:rPr>
        <w:t>Հեռուստացույցի լար նախատեսել հիվանդասենյակներում, մեկուսարաններում և ընդունարարններում:</w:t>
      </w:r>
    </w:p>
    <w:p w14:paraId="17A05CA2" w14:textId="77777777" w:rsidR="00B47C41" w:rsidRPr="00790BCA" w:rsidRDefault="00B47C41" w:rsidP="00B47C41">
      <w:pPr>
        <w:tabs>
          <w:tab w:val="left" w:pos="142"/>
        </w:tabs>
        <w:spacing w:after="160" w:line="259" w:lineRule="auto"/>
        <w:rPr>
          <w:rFonts w:ascii="GHEA Grapalat" w:hAnsi="GHEA Grapalat" w:cs="Sylfaen"/>
          <w:sz w:val="20"/>
          <w:szCs w:val="20"/>
        </w:rPr>
      </w:pPr>
    </w:p>
    <w:p w14:paraId="7E0E76CF" w14:textId="77777777" w:rsidR="00B47C41" w:rsidRPr="00790BCA" w:rsidRDefault="00B47C41" w:rsidP="00B47C41">
      <w:pPr>
        <w:tabs>
          <w:tab w:val="left" w:pos="142"/>
        </w:tabs>
        <w:jc w:val="both"/>
        <w:rPr>
          <w:rFonts w:ascii="GHEA Grapalat" w:hAnsi="GHEA Grapalat"/>
          <w:sz w:val="20"/>
          <w:szCs w:val="20"/>
        </w:rPr>
      </w:pPr>
    </w:p>
    <w:p w14:paraId="0BF0D9BD" w14:textId="77777777" w:rsidR="00B47C41" w:rsidRPr="00790BCA" w:rsidRDefault="00B47C41" w:rsidP="00B47C41">
      <w:pPr>
        <w:pStyle w:val="aff3"/>
        <w:numPr>
          <w:ilvl w:val="0"/>
          <w:numId w:val="20"/>
        </w:numPr>
        <w:tabs>
          <w:tab w:val="left" w:pos="142"/>
        </w:tabs>
        <w:ind w:left="0" w:firstLine="0"/>
        <w:contextualSpacing/>
        <w:jc w:val="both"/>
        <w:rPr>
          <w:rFonts w:ascii="GHEA Grapalat" w:hAnsi="GHEA Grapalat"/>
          <w:b/>
          <w:sz w:val="20"/>
          <w:szCs w:val="20"/>
          <w:u w:val="single"/>
        </w:rPr>
      </w:pPr>
      <w:r w:rsidRPr="00790BCA">
        <w:rPr>
          <w:rFonts w:ascii="GHEA Grapalat" w:hAnsi="GHEA Grapalat"/>
          <w:b/>
          <w:sz w:val="20"/>
          <w:szCs w:val="20"/>
          <w:u w:val="single"/>
        </w:rPr>
        <w:t>Հիմքեր</w:t>
      </w:r>
    </w:p>
    <w:p w14:paraId="31DDE8ED" w14:textId="77777777" w:rsidR="00B47C41" w:rsidRPr="00790BCA" w:rsidRDefault="00B47C41" w:rsidP="00B47C41">
      <w:pPr>
        <w:pStyle w:val="aff3"/>
        <w:tabs>
          <w:tab w:val="left" w:pos="142"/>
          <w:tab w:val="left" w:pos="391"/>
        </w:tabs>
        <w:ind w:left="0"/>
        <w:jc w:val="both"/>
        <w:rPr>
          <w:rFonts w:ascii="GHEA Grapalat" w:hAnsi="GHEA Grapalat"/>
          <w:sz w:val="20"/>
          <w:szCs w:val="20"/>
        </w:rPr>
      </w:pPr>
      <w:r w:rsidRPr="00790BCA">
        <w:rPr>
          <w:rFonts w:ascii="GHEA Grapalat" w:hAnsi="GHEA Grapalat"/>
          <w:sz w:val="20"/>
          <w:szCs w:val="20"/>
        </w:rPr>
        <w:t>Համաձայն տարածքի երկրաբանական հետազննության արդյունքների հիմնատակերը կարող են փոխվել:</w:t>
      </w:r>
    </w:p>
    <w:p w14:paraId="293D8798" w14:textId="77777777" w:rsidR="00B47C41" w:rsidRPr="00790BCA" w:rsidRDefault="00B47C41" w:rsidP="00B47C41">
      <w:pPr>
        <w:pStyle w:val="aff3"/>
        <w:numPr>
          <w:ilvl w:val="0"/>
          <w:numId w:val="20"/>
        </w:numPr>
        <w:tabs>
          <w:tab w:val="left" w:pos="142"/>
        </w:tabs>
        <w:ind w:left="0" w:firstLine="0"/>
        <w:contextualSpacing/>
        <w:jc w:val="both"/>
        <w:rPr>
          <w:rFonts w:ascii="GHEA Grapalat" w:hAnsi="GHEA Grapalat"/>
          <w:b/>
          <w:sz w:val="20"/>
          <w:szCs w:val="20"/>
          <w:u w:val="single"/>
        </w:rPr>
      </w:pPr>
      <w:r w:rsidRPr="00790BCA">
        <w:rPr>
          <w:rFonts w:ascii="GHEA Grapalat" w:hAnsi="GHEA Grapalat"/>
          <w:b/>
          <w:sz w:val="20"/>
          <w:szCs w:val="20"/>
          <w:u w:val="single"/>
        </w:rPr>
        <w:t>Պատեր</w:t>
      </w:r>
    </w:p>
    <w:p w14:paraId="38878E3D" w14:textId="77777777" w:rsidR="00B47C41" w:rsidRPr="00790BCA" w:rsidRDefault="00B47C41" w:rsidP="00B47C41">
      <w:pPr>
        <w:pStyle w:val="aff3"/>
        <w:tabs>
          <w:tab w:val="left" w:pos="142"/>
          <w:tab w:val="left" w:pos="391"/>
        </w:tabs>
        <w:ind w:left="0"/>
        <w:jc w:val="both"/>
        <w:rPr>
          <w:rFonts w:ascii="GHEA Grapalat" w:hAnsi="GHEA Grapalat"/>
          <w:sz w:val="20"/>
          <w:szCs w:val="20"/>
        </w:rPr>
      </w:pPr>
      <w:r w:rsidRPr="00790BCA">
        <w:rPr>
          <w:rFonts w:ascii="GHEA Grapalat" w:hAnsi="GHEA Grapalat"/>
          <w:sz w:val="20"/>
          <w:szCs w:val="20"/>
        </w:rPr>
        <w:t>Համաձայն ներկայացված նախագծի (թեթևաբետոնե սնամեջ բլոկներ, սպլիտ տիպի բլոկներ):</w:t>
      </w:r>
    </w:p>
    <w:p w14:paraId="43688098" w14:textId="77777777" w:rsidR="00B47C41" w:rsidRPr="00790BCA" w:rsidRDefault="00B47C41" w:rsidP="00B47C41">
      <w:pPr>
        <w:pStyle w:val="aff3"/>
        <w:numPr>
          <w:ilvl w:val="0"/>
          <w:numId w:val="20"/>
        </w:numPr>
        <w:tabs>
          <w:tab w:val="left" w:pos="142"/>
        </w:tabs>
        <w:ind w:left="0" w:firstLine="0"/>
        <w:contextualSpacing/>
        <w:jc w:val="both"/>
        <w:rPr>
          <w:rFonts w:ascii="GHEA Grapalat" w:hAnsi="GHEA Grapalat"/>
          <w:b/>
          <w:sz w:val="20"/>
          <w:szCs w:val="20"/>
          <w:u w:val="single"/>
        </w:rPr>
      </w:pPr>
      <w:r w:rsidRPr="00790BCA">
        <w:rPr>
          <w:rFonts w:ascii="GHEA Grapalat" w:hAnsi="GHEA Grapalat"/>
          <w:b/>
          <w:sz w:val="20"/>
          <w:szCs w:val="20"/>
          <w:u w:val="single"/>
        </w:rPr>
        <w:t>Միջնորմներ</w:t>
      </w:r>
    </w:p>
    <w:p w14:paraId="1B1A172B" w14:textId="77777777" w:rsidR="00B47C41" w:rsidRPr="00790BCA" w:rsidRDefault="00B47C41" w:rsidP="00B47C41">
      <w:pPr>
        <w:pStyle w:val="aff3"/>
        <w:tabs>
          <w:tab w:val="left" w:pos="142"/>
          <w:tab w:val="left" w:pos="391"/>
        </w:tabs>
        <w:ind w:left="0"/>
        <w:jc w:val="both"/>
        <w:rPr>
          <w:rFonts w:ascii="GHEA Grapalat" w:hAnsi="GHEA Grapalat"/>
          <w:sz w:val="20"/>
          <w:szCs w:val="20"/>
        </w:rPr>
      </w:pPr>
      <w:r w:rsidRPr="00790BCA">
        <w:rPr>
          <w:rFonts w:ascii="GHEA Grapalat" w:hAnsi="GHEA Grapalat"/>
          <w:sz w:val="20"/>
          <w:szCs w:val="20"/>
        </w:rPr>
        <w:t>Համաձայն ներկայացված նախագծի (թեթևաբետոնե բլոկներից):</w:t>
      </w:r>
    </w:p>
    <w:p w14:paraId="52F79F31" w14:textId="77777777" w:rsidR="00B47C41" w:rsidRPr="00790BCA" w:rsidRDefault="00B47C41" w:rsidP="00B47C41">
      <w:pPr>
        <w:pStyle w:val="aff3"/>
        <w:numPr>
          <w:ilvl w:val="0"/>
          <w:numId w:val="20"/>
        </w:numPr>
        <w:tabs>
          <w:tab w:val="left" w:pos="142"/>
        </w:tabs>
        <w:ind w:left="0" w:firstLine="0"/>
        <w:contextualSpacing/>
        <w:jc w:val="both"/>
        <w:rPr>
          <w:rFonts w:ascii="GHEA Grapalat" w:hAnsi="GHEA Grapalat"/>
          <w:b/>
          <w:sz w:val="20"/>
          <w:szCs w:val="20"/>
          <w:u w:val="single"/>
        </w:rPr>
      </w:pPr>
      <w:r w:rsidRPr="00790BCA">
        <w:rPr>
          <w:rFonts w:ascii="GHEA Grapalat" w:hAnsi="GHEA Grapalat"/>
          <w:b/>
          <w:sz w:val="20"/>
          <w:szCs w:val="20"/>
          <w:u w:val="single"/>
        </w:rPr>
        <w:t>Հատակներ</w:t>
      </w:r>
    </w:p>
    <w:p w14:paraId="00A2FB16" w14:textId="77777777" w:rsidR="00B47C41" w:rsidRPr="00790BCA" w:rsidRDefault="00B47C41" w:rsidP="00B47C41">
      <w:pPr>
        <w:pStyle w:val="aff3"/>
        <w:tabs>
          <w:tab w:val="left" w:pos="142"/>
          <w:tab w:val="left" w:pos="391"/>
        </w:tabs>
        <w:ind w:left="0"/>
        <w:jc w:val="both"/>
        <w:rPr>
          <w:rFonts w:ascii="GHEA Grapalat" w:hAnsi="GHEA Grapalat"/>
          <w:sz w:val="20"/>
          <w:szCs w:val="20"/>
        </w:rPr>
      </w:pPr>
      <w:r w:rsidRPr="00790BCA">
        <w:rPr>
          <w:rFonts w:ascii="GHEA Grapalat" w:hAnsi="GHEA Grapalat"/>
          <w:sz w:val="20"/>
          <w:szCs w:val="20"/>
        </w:rPr>
        <w:t>Համաձայն ներկայացված նախագծի (պրես գրանիտե սալեր, վինիլե հատակներ՝ աշխատասենյակներում, խեցեսալեր՝ սանհանգույցներում):</w:t>
      </w:r>
    </w:p>
    <w:p w14:paraId="07873E22" w14:textId="77777777" w:rsidR="00B47C41" w:rsidRPr="00790BCA" w:rsidRDefault="00B47C41" w:rsidP="00B47C41">
      <w:pPr>
        <w:pStyle w:val="aff3"/>
        <w:numPr>
          <w:ilvl w:val="0"/>
          <w:numId w:val="20"/>
        </w:numPr>
        <w:tabs>
          <w:tab w:val="left" w:pos="142"/>
        </w:tabs>
        <w:ind w:left="0" w:firstLine="0"/>
        <w:contextualSpacing/>
        <w:jc w:val="both"/>
        <w:rPr>
          <w:rFonts w:ascii="GHEA Grapalat" w:hAnsi="GHEA Grapalat"/>
          <w:b/>
          <w:sz w:val="20"/>
          <w:szCs w:val="20"/>
          <w:u w:val="single"/>
        </w:rPr>
      </w:pPr>
      <w:r w:rsidRPr="00790BCA">
        <w:rPr>
          <w:rFonts w:ascii="GHEA Grapalat" w:hAnsi="GHEA Grapalat"/>
          <w:b/>
          <w:sz w:val="20"/>
          <w:szCs w:val="20"/>
          <w:u w:val="single"/>
        </w:rPr>
        <w:t>Առաստաղներ</w:t>
      </w:r>
    </w:p>
    <w:p w14:paraId="6A67483C" w14:textId="77777777" w:rsidR="00B47C41" w:rsidRPr="00790BCA" w:rsidRDefault="00B47C41" w:rsidP="00B47C41">
      <w:pPr>
        <w:pStyle w:val="aff3"/>
        <w:tabs>
          <w:tab w:val="left" w:pos="142"/>
          <w:tab w:val="left" w:pos="391"/>
        </w:tabs>
        <w:ind w:left="0"/>
        <w:jc w:val="both"/>
        <w:rPr>
          <w:rFonts w:ascii="GHEA Grapalat" w:hAnsi="GHEA Grapalat"/>
          <w:sz w:val="20"/>
          <w:szCs w:val="20"/>
        </w:rPr>
      </w:pPr>
      <w:r w:rsidRPr="00790BCA">
        <w:rPr>
          <w:rFonts w:ascii="GHEA Grapalat" w:hAnsi="GHEA Grapalat"/>
          <w:sz w:val="20"/>
          <w:szCs w:val="20"/>
        </w:rPr>
        <w:t>Համաձայն ներկայացված նախագծի (առաստաղների հարթեցում գիպսոնիտով և հարդարման աշխատանքներ, սանհանգույցներում նախատեսել կախովի առաստաղներ՝ պլաստմասե դետալներով, «Արմստրոնգ»</w:t>
      </w:r>
      <w:r w:rsidRPr="00790BCA">
        <w:rPr>
          <w:rFonts w:ascii="Calibri" w:hAnsi="Calibri" w:cs="Calibri"/>
          <w:sz w:val="20"/>
          <w:szCs w:val="20"/>
        </w:rPr>
        <w:t> </w:t>
      </w:r>
      <w:r w:rsidRPr="00790BCA">
        <w:rPr>
          <w:rFonts w:ascii="GHEA Grapalat" w:hAnsi="GHEA Grapalat"/>
          <w:sz w:val="20"/>
          <w:szCs w:val="20"/>
        </w:rPr>
        <w:t>տիպի):</w:t>
      </w:r>
    </w:p>
    <w:p w14:paraId="174B1FBF" w14:textId="77777777" w:rsidR="00B47C41" w:rsidRPr="00790BCA" w:rsidRDefault="00B47C41" w:rsidP="00B47C41">
      <w:pPr>
        <w:pStyle w:val="aff3"/>
        <w:numPr>
          <w:ilvl w:val="0"/>
          <w:numId w:val="20"/>
        </w:numPr>
        <w:tabs>
          <w:tab w:val="left" w:pos="142"/>
        </w:tabs>
        <w:ind w:left="0" w:firstLine="0"/>
        <w:contextualSpacing/>
        <w:jc w:val="both"/>
        <w:rPr>
          <w:rFonts w:ascii="GHEA Grapalat" w:hAnsi="GHEA Grapalat"/>
          <w:b/>
          <w:sz w:val="20"/>
          <w:szCs w:val="20"/>
          <w:u w:val="single"/>
        </w:rPr>
      </w:pPr>
      <w:r w:rsidRPr="00790BCA">
        <w:rPr>
          <w:rFonts w:ascii="GHEA Grapalat" w:hAnsi="GHEA Grapalat"/>
          <w:b/>
          <w:sz w:val="20"/>
          <w:szCs w:val="20"/>
          <w:u w:val="single"/>
        </w:rPr>
        <w:t>Ներքին հարդարման աշխատանքներ</w:t>
      </w:r>
    </w:p>
    <w:p w14:paraId="380D9A6F" w14:textId="77777777" w:rsidR="00B47C41" w:rsidRPr="00790BCA" w:rsidRDefault="00B47C41" w:rsidP="00B47C41">
      <w:pPr>
        <w:pStyle w:val="aff3"/>
        <w:tabs>
          <w:tab w:val="left" w:pos="142"/>
          <w:tab w:val="left" w:pos="391"/>
        </w:tabs>
        <w:ind w:left="0"/>
        <w:jc w:val="both"/>
        <w:rPr>
          <w:rFonts w:ascii="GHEA Grapalat" w:hAnsi="GHEA Grapalat"/>
          <w:sz w:val="20"/>
          <w:szCs w:val="20"/>
        </w:rPr>
      </w:pPr>
      <w:r w:rsidRPr="00790BCA">
        <w:rPr>
          <w:rFonts w:ascii="GHEA Grapalat" w:hAnsi="GHEA Grapalat"/>
          <w:sz w:val="20"/>
          <w:szCs w:val="20"/>
        </w:rPr>
        <w:t>Համաձայն ներկայացված նախագծի (գիպսոնիտ՝ մեքենայացված ձևով, ներկում, սալիկապատում):</w:t>
      </w:r>
    </w:p>
    <w:p w14:paraId="7CEA6911" w14:textId="77777777" w:rsidR="00B47C41" w:rsidRPr="00790BCA" w:rsidRDefault="00B47C41" w:rsidP="00B47C41">
      <w:pPr>
        <w:pStyle w:val="aff3"/>
        <w:numPr>
          <w:ilvl w:val="0"/>
          <w:numId w:val="20"/>
        </w:numPr>
        <w:tabs>
          <w:tab w:val="left" w:pos="142"/>
        </w:tabs>
        <w:ind w:left="0" w:firstLine="0"/>
        <w:contextualSpacing/>
        <w:jc w:val="both"/>
        <w:rPr>
          <w:rFonts w:ascii="GHEA Grapalat" w:hAnsi="GHEA Grapalat"/>
          <w:b/>
          <w:sz w:val="20"/>
          <w:szCs w:val="20"/>
          <w:u w:val="single"/>
        </w:rPr>
      </w:pPr>
      <w:r w:rsidRPr="00790BCA">
        <w:rPr>
          <w:rFonts w:ascii="GHEA Grapalat" w:hAnsi="GHEA Grapalat"/>
          <w:b/>
          <w:sz w:val="20"/>
          <w:szCs w:val="20"/>
          <w:u w:val="single"/>
        </w:rPr>
        <w:t xml:space="preserve">Արտաքին հարդարման աշխատանքներ </w:t>
      </w:r>
    </w:p>
    <w:p w14:paraId="47CD9BB9" w14:textId="77777777" w:rsidR="00B47C41" w:rsidRPr="00790BCA" w:rsidRDefault="00B47C41" w:rsidP="00B47C41">
      <w:pPr>
        <w:pStyle w:val="aff3"/>
        <w:tabs>
          <w:tab w:val="left" w:pos="142"/>
          <w:tab w:val="left" w:pos="391"/>
        </w:tabs>
        <w:ind w:left="0"/>
        <w:jc w:val="both"/>
        <w:rPr>
          <w:rFonts w:ascii="GHEA Grapalat" w:hAnsi="GHEA Grapalat"/>
          <w:sz w:val="20"/>
          <w:szCs w:val="20"/>
        </w:rPr>
      </w:pPr>
      <w:r w:rsidRPr="00790BCA">
        <w:rPr>
          <w:rFonts w:ascii="GHEA Grapalat" w:hAnsi="GHEA Grapalat"/>
          <w:sz w:val="20"/>
          <w:szCs w:val="20"/>
        </w:rPr>
        <w:t xml:space="preserve">Համաձայն ներկայացված նախագծի (երեսպատում բնական կամ արհեստական </w:t>
      </w:r>
      <w:r w:rsidRPr="00790BCA">
        <w:rPr>
          <w:rFonts w:ascii="GHEA Grapalat" w:hAnsi="GHEA Grapalat"/>
          <w:sz w:val="20"/>
          <w:szCs w:val="20"/>
          <w:lang w:val="hy-AM"/>
        </w:rPr>
        <w:t xml:space="preserve"> </w:t>
      </w:r>
      <w:r w:rsidRPr="00790BCA">
        <w:rPr>
          <w:rFonts w:ascii="GHEA Grapalat" w:hAnsi="GHEA Grapalat"/>
          <w:sz w:val="20"/>
          <w:szCs w:val="20"/>
        </w:rPr>
        <w:t>սալերով</w:t>
      </w:r>
      <w:r w:rsidRPr="00790BCA">
        <w:rPr>
          <w:rFonts w:ascii="GHEA Grapalat" w:hAnsi="GHEA Grapalat"/>
          <w:sz w:val="20"/>
          <w:szCs w:val="20"/>
          <w:lang w:val="hy-AM"/>
        </w:rPr>
        <w:t xml:space="preserve"> </w:t>
      </w:r>
      <w:r w:rsidRPr="00790BCA">
        <w:rPr>
          <w:rFonts w:ascii="GHEA Grapalat" w:hAnsi="GHEA Grapalat"/>
          <w:sz w:val="20"/>
          <w:szCs w:val="20"/>
        </w:rPr>
        <w:t>(սալիկներով)և տուֆե սալերով):</w:t>
      </w:r>
    </w:p>
    <w:p w14:paraId="35DBED70" w14:textId="77777777" w:rsidR="00B47C41" w:rsidRPr="00790BCA" w:rsidRDefault="00B47C41" w:rsidP="00B47C41">
      <w:pPr>
        <w:pStyle w:val="aff3"/>
        <w:numPr>
          <w:ilvl w:val="0"/>
          <w:numId w:val="20"/>
        </w:numPr>
        <w:tabs>
          <w:tab w:val="left" w:pos="142"/>
        </w:tabs>
        <w:ind w:left="0" w:firstLine="0"/>
        <w:contextualSpacing/>
        <w:jc w:val="both"/>
        <w:rPr>
          <w:rFonts w:ascii="GHEA Grapalat" w:hAnsi="GHEA Grapalat"/>
          <w:b/>
          <w:sz w:val="20"/>
          <w:szCs w:val="20"/>
          <w:u w:val="single"/>
        </w:rPr>
      </w:pPr>
      <w:r w:rsidRPr="00790BCA">
        <w:rPr>
          <w:rFonts w:ascii="GHEA Grapalat" w:hAnsi="GHEA Grapalat"/>
          <w:b/>
          <w:sz w:val="20"/>
          <w:szCs w:val="20"/>
          <w:u w:val="single"/>
        </w:rPr>
        <w:t>Արտաքին պատուհաններ, դռներ և վիտրաժներ</w:t>
      </w:r>
    </w:p>
    <w:p w14:paraId="5130A45F" w14:textId="77777777" w:rsidR="00B47C41" w:rsidRPr="00790BCA" w:rsidRDefault="00B47C41" w:rsidP="00B47C41">
      <w:pPr>
        <w:pStyle w:val="aff3"/>
        <w:tabs>
          <w:tab w:val="left" w:pos="142"/>
          <w:tab w:val="left" w:pos="391"/>
        </w:tabs>
        <w:ind w:left="0"/>
        <w:jc w:val="both"/>
        <w:rPr>
          <w:rFonts w:ascii="GHEA Grapalat" w:hAnsi="GHEA Grapalat"/>
          <w:sz w:val="20"/>
          <w:szCs w:val="20"/>
        </w:rPr>
      </w:pPr>
      <w:r w:rsidRPr="00790BCA">
        <w:rPr>
          <w:rFonts w:ascii="GHEA Grapalat" w:hAnsi="GHEA Grapalat"/>
          <w:sz w:val="20"/>
          <w:szCs w:val="20"/>
        </w:rPr>
        <w:t>Համաձայն ներկայացված նախագծի (այլումինե պրոֆիլներ՝ ջերմակամրջակով, երկշերտ ապակեփաթեթով):</w:t>
      </w:r>
    </w:p>
    <w:p w14:paraId="521EC3AD" w14:textId="77777777" w:rsidR="00B47C41" w:rsidRPr="00790BCA" w:rsidRDefault="00B47C41" w:rsidP="00B47C41">
      <w:pPr>
        <w:pStyle w:val="aff3"/>
        <w:numPr>
          <w:ilvl w:val="0"/>
          <w:numId w:val="20"/>
        </w:numPr>
        <w:tabs>
          <w:tab w:val="left" w:pos="142"/>
        </w:tabs>
        <w:ind w:left="0" w:firstLine="0"/>
        <w:contextualSpacing/>
        <w:jc w:val="both"/>
        <w:rPr>
          <w:rFonts w:ascii="GHEA Grapalat" w:hAnsi="GHEA Grapalat"/>
          <w:b/>
          <w:sz w:val="20"/>
          <w:szCs w:val="20"/>
          <w:u w:val="single"/>
        </w:rPr>
      </w:pPr>
      <w:r w:rsidRPr="00790BCA">
        <w:rPr>
          <w:rFonts w:ascii="GHEA Grapalat" w:hAnsi="GHEA Grapalat"/>
          <w:b/>
          <w:sz w:val="20"/>
          <w:szCs w:val="20"/>
          <w:u w:val="single"/>
        </w:rPr>
        <w:t>Ներքին դռներ</w:t>
      </w:r>
    </w:p>
    <w:p w14:paraId="0145A4A9" w14:textId="77777777" w:rsidR="00B47C41" w:rsidRPr="00790BCA" w:rsidRDefault="00B47C41" w:rsidP="00B47C41">
      <w:pPr>
        <w:pStyle w:val="aff3"/>
        <w:tabs>
          <w:tab w:val="left" w:pos="142"/>
          <w:tab w:val="left" w:pos="391"/>
        </w:tabs>
        <w:ind w:left="0"/>
        <w:jc w:val="both"/>
        <w:rPr>
          <w:rFonts w:ascii="GHEA Grapalat" w:hAnsi="GHEA Grapalat"/>
          <w:sz w:val="20"/>
          <w:szCs w:val="20"/>
        </w:rPr>
      </w:pPr>
      <w:r w:rsidRPr="00790BCA">
        <w:rPr>
          <w:rFonts w:ascii="GHEA Grapalat" w:hAnsi="GHEA Grapalat"/>
          <w:sz w:val="20"/>
          <w:szCs w:val="20"/>
        </w:rPr>
        <w:t>Համաձայն ներկայացված նախագծի (փայտե, երեսպատված ՊՎՔ-ով ներքին խուլ և ապակեպատ դռներ, սանհանգույցներում առանց ապակե փաթեթի):</w:t>
      </w:r>
    </w:p>
    <w:p w14:paraId="67CA8E94" w14:textId="77777777" w:rsidR="00B47C41" w:rsidRPr="00790BCA" w:rsidRDefault="00B47C41" w:rsidP="00B47C41">
      <w:pPr>
        <w:pStyle w:val="aff3"/>
        <w:numPr>
          <w:ilvl w:val="0"/>
          <w:numId w:val="20"/>
        </w:numPr>
        <w:tabs>
          <w:tab w:val="left" w:pos="142"/>
        </w:tabs>
        <w:ind w:left="0" w:firstLine="0"/>
        <w:contextualSpacing/>
        <w:jc w:val="both"/>
        <w:rPr>
          <w:rFonts w:ascii="GHEA Grapalat" w:hAnsi="GHEA Grapalat"/>
          <w:b/>
          <w:sz w:val="20"/>
          <w:szCs w:val="20"/>
          <w:u w:val="single"/>
        </w:rPr>
      </w:pPr>
      <w:r w:rsidRPr="00790BCA">
        <w:rPr>
          <w:rFonts w:ascii="GHEA Grapalat" w:hAnsi="GHEA Grapalat"/>
          <w:b/>
          <w:sz w:val="20"/>
          <w:szCs w:val="20"/>
          <w:u w:val="single"/>
        </w:rPr>
        <w:t>Ներքին ինժեներական ցանցեր</w:t>
      </w:r>
    </w:p>
    <w:p w14:paraId="60CCC3E4" w14:textId="77777777" w:rsidR="00B47C41" w:rsidRPr="00790BCA" w:rsidRDefault="00B47C41" w:rsidP="00B47C41">
      <w:pPr>
        <w:pStyle w:val="aff3"/>
        <w:tabs>
          <w:tab w:val="left" w:pos="142"/>
          <w:tab w:val="left" w:pos="391"/>
        </w:tabs>
        <w:ind w:left="0"/>
        <w:jc w:val="both"/>
        <w:rPr>
          <w:rFonts w:ascii="GHEA Grapalat" w:hAnsi="GHEA Grapalat"/>
          <w:sz w:val="20"/>
          <w:szCs w:val="20"/>
        </w:rPr>
      </w:pPr>
      <w:r w:rsidRPr="00790BCA">
        <w:rPr>
          <w:rFonts w:ascii="GHEA Grapalat" w:hAnsi="GHEA Grapalat"/>
          <w:sz w:val="20"/>
          <w:szCs w:val="20"/>
        </w:rPr>
        <w:t>Նախատեսել ներքին ինժեներական ցանցեր, մասնավորապես.</w:t>
      </w:r>
    </w:p>
    <w:p w14:paraId="2A83FE5C" w14:textId="77777777" w:rsidR="00B47C41" w:rsidRPr="00790BCA" w:rsidRDefault="00B47C41" w:rsidP="00B47C41">
      <w:pPr>
        <w:pStyle w:val="aff3"/>
        <w:numPr>
          <w:ilvl w:val="0"/>
          <w:numId w:val="19"/>
        </w:numPr>
        <w:tabs>
          <w:tab w:val="left" w:pos="142"/>
          <w:tab w:val="left" w:pos="391"/>
        </w:tabs>
        <w:ind w:left="0" w:firstLine="0"/>
        <w:contextualSpacing/>
        <w:jc w:val="both"/>
        <w:rPr>
          <w:rFonts w:ascii="GHEA Grapalat" w:hAnsi="GHEA Grapalat"/>
          <w:sz w:val="20"/>
          <w:szCs w:val="20"/>
        </w:rPr>
      </w:pPr>
      <w:r w:rsidRPr="00790BCA">
        <w:rPr>
          <w:rFonts w:ascii="GHEA Grapalat" w:hAnsi="GHEA Grapalat"/>
          <w:sz w:val="20"/>
          <w:szCs w:val="20"/>
        </w:rPr>
        <w:t>ջրամատակարարման ներքին ցանց, ներքին տաք ջրամատակարարում, ներքին կոյուղագծեր,</w:t>
      </w:r>
    </w:p>
    <w:p w14:paraId="24C1E4EB" w14:textId="77777777" w:rsidR="00B47C41" w:rsidRPr="00790BCA" w:rsidRDefault="00B47C41" w:rsidP="00B47C41">
      <w:pPr>
        <w:pStyle w:val="aff3"/>
        <w:numPr>
          <w:ilvl w:val="0"/>
          <w:numId w:val="19"/>
        </w:numPr>
        <w:tabs>
          <w:tab w:val="left" w:pos="142"/>
          <w:tab w:val="left" w:pos="391"/>
        </w:tabs>
        <w:ind w:left="0" w:firstLine="0"/>
        <w:contextualSpacing/>
        <w:jc w:val="both"/>
        <w:rPr>
          <w:rFonts w:ascii="GHEA Grapalat" w:hAnsi="GHEA Grapalat"/>
          <w:sz w:val="20"/>
          <w:szCs w:val="20"/>
        </w:rPr>
      </w:pPr>
      <w:r w:rsidRPr="00790BCA">
        <w:rPr>
          <w:rFonts w:ascii="GHEA Grapalat" w:hAnsi="GHEA Grapalat"/>
          <w:sz w:val="20"/>
          <w:szCs w:val="20"/>
        </w:rPr>
        <w:t>նախատեսել նաև խմելու ջրի կուտակիչ բաք, պոմպեր, խմելու ջրի ֆիլտրեր, նախատեսել կեղտաջրերի կուտակման հոր</w:t>
      </w:r>
      <w:r w:rsidRPr="00790BCA">
        <w:rPr>
          <w:rFonts w:ascii="GHEA Grapalat" w:hAnsi="GHEA Grapalat"/>
          <w:sz w:val="20"/>
          <w:szCs w:val="20"/>
          <w:lang w:val="hy-AM"/>
        </w:rPr>
        <w:t>,</w:t>
      </w:r>
    </w:p>
    <w:p w14:paraId="3D77C883" w14:textId="77777777" w:rsidR="00B47C41" w:rsidRPr="00790BCA" w:rsidRDefault="00B47C41" w:rsidP="00B47C41">
      <w:pPr>
        <w:pStyle w:val="aff3"/>
        <w:numPr>
          <w:ilvl w:val="0"/>
          <w:numId w:val="19"/>
        </w:numPr>
        <w:tabs>
          <w:tab w:val="left" w:pos="142"/>
          <w:tab w:val="left" w:pos="391"/>
        </w:tabs>
        <w:ind w:left="0" w:firstLine="0"/>
        <w:contextualSpacing/>
        <w:jc w:val="both"/>
        <w:rPr>
          <w:rFonts w:ascii="GHEA Grapalat" w:hAnsi="GHEA Grapalat"/>
          <w:sz w:val="20"/>
          <w:szCs w:val="20"/>
        </w:rPr>
      </w:pPr>
      <w:r w:rsidRPr="00790BCA">
        <w:rPr>
          <w:rFonts w:ascii="GHEA Grapalat" w:hAnsi="GHEA Grapalat"/>
          <w:sz w:val="20"/>
          <w:szCs w:val="20"/>
        </w:rPr>
        <w:t>ջեռուցման և օդափոխության համակարգի իրականացում,</w:t>
      </w:r>
    </w:p>
    <w:p w14:paraId="37542BD2" w14:textId="77777777" w:rsidR="00B47C41" w:rsidRPr="00790BCA" w:rsidRDefault="00B47C41" w:rsidP="00B47C41">
      <w:pPr>
        <w:pStyle w:val="aff3"/>
        <w:numPr>
          <w:ilvl w:val="0"/>
          <w:numId w:val="19"/>
        </w:numPr>
        <w:tabs>
          <w:tab w:val="left" w:pos="142"/>
          <w:tab w:val="left" w:pos="391"/>
        </w:tabs>
        <w:ind w:left="0" w:firstLine="0"/>
        <w:contextualSpacing/>
        <w:jc w:val="both"/>
        <w:rPr>
          <w:rFonts w:ascii="GHEA Grapalat" w:hAnsi="GHEA Grapalat"/>
          <w:sz w:val="20"/>
          <w:szCs w:val="20"/>
        </w:rPr>
      </w:pPr>
      <w:r w:rsidRPr="00790BCA">
        <w:rPr>
          <w:rFonts w:ascii="GHEA Grapalat" w:hAnsi="GHEA Grapalat"/>
          <w:sz w:val="20"/>
          <w:szCs w:val="20"/>
        </w:rPr>
        <w:t>էլեկտրամատակարարում և էլեկտրական լուսավորության անցկացում «LED» տիպի լուսատուներով,</w:t>
      </w:r>
    </w:p>
    <w:p w14:paraId="3321F626" w14:textId="77777777" w:rsidR="00B47C41" w:rsidRDefault="00B47C41" w:rsidP="00B47C41">
      <w:pPr>
        <w:pStyle w:val="aff3"/>
        <w:numPr>
          <w:ilvl w:val="0"/>
          <w:numId w:val="19"/>
        </w:numPr>
        <w:tabs>
          <w:tab w:val="left" w:pos="142"/>
          <w:tab w:val="left" w:pos="391"/>
        </w:tabs>
        <w:ind w:left="0" w:firstLine="0"/>
        <w:contextualSpacing/>
        <w:jc w:val="both"/>
        <w:rPr>
          <w:rFonts w:ascii="GHEA Grapalat" w:hAnsi="GHEA Grapalat"/>
          <w:sz w:val="20"/>
          <w:szCs w:val="20"/>
        </w:rPr>
      </w:pPr>
      <w:r w:rsidRPr="00790BCA">
        <w:rPr>
          <w:rFonts w:ascii="GHEA Grapalat" w:hAnsi="GHEA Grapalat"/>
          <w:sz w:val="20"/>
          <w:szCs w:val="20"/>
        </w:rPr>
        <w:t>հակահրդեհային ահազանգման համակարգի իրականացում</w:t>
      </w:r>
      <w:r>
        <w:rPr>
          <w:rFonts w:ascii="GHEA Grapalat" w:hAnsi="GHEA Grapalat"/>
          <w:sz w:val="20"/>
          <w:szCs w:val="20"/>
        </w:rPr>
        <w:t>,</w:t>
      </w:r>
    </w:p>
    <w:p w14:paraId="38ECE7FF" w14:textId="77777777" w:rsidR="00B47C41" w:rsidRPr="00CD6063" w:rsidRDefault="00B47C41" w:rsidP="00B47C41">
      <w:pPr>
        <w:pStyle w:val="aff3"/>
        <w:numPr>
          <w:ilvl w:val="0"/>
          <w:numId w:val="19"/>
        </w:numPr>
        <w:tabs>
          <w:tab w:val="left" w:pos="142"/>
          <w:tab w:val="left" w:pos="391"/>
        </w:tabs>
        <w:ind w:left="0" w:firstLine="0"/>
        <w:contextualSpacing/>
        <w:jc w:val="both"/>
        <w:rPr>
          <w:rFonts w:ascii="GHEA Grapalat" w:hAnsi="GHEA Grapalat"/>
          <w:sz w:val="20"/>
          <w:szCs w:val="20"/>
        </w:rPr>
      </w:pPr>
      <w:r>
        <w:rPr>
          <w:rFonts w:ascii="GHEA Grapalat" w:hAnsi="GHEA Grapalat"/>
          <w:sz w:val="20"/>
          <w:szCs w:val="20"/>
          <w:lang w:val="hy-AM"/>
        </w:rPr>
        <w:t>քույրական կանչի համակարգ,</w:t>
      </w:r>
    </w:p>
    <w:p w14:paraId="738CF375" w14:textId="77777777" w:rsidR="00B47C41" w:rsidRPr="00790BCA" w:rsidRDefault="00B47C41" w:rsidP="00B47C41">
      <w:pPr>
        <w:pStyle w:val="aff3"/>
        <w:numPr>
          <w:ilvl w:val="0"/>
          <w:numId w:val="19"/>
        </w:numPr>
        <w:tabs>
          <w:tab w:val="left" w:pos="142"/>
          <w:tab w:val="left" w:pos="391"/>
        </w:tabs>
        <w:ind w:left="0" w:firstLine="0"/>
        <w:contextualSpacing/>
        <w:jc w:val="both"/>
        <w:rPr>
          <w:rFonts w:ascii="GHEA Grapalat" w:hAnsi="GHEA Grapalat"/>
          <w:sz w:val="20"/>
          <w:szCs w:val="20"/>
        </w:rPr>
      </w:pPr>
      <w:r>
        <w:rPr>
          <w:rFonts w:ascii="GHEA Grapalat" w:hAnsi="GHEA Grapalat"/>
          <w:sz w:val="20"/>
          <w:szCs w:val="20"/>
          <w:lang w:val="hy-AM"/>
        </w:rPr>
        <w:t xml:space="preserve">բժշկական գազեր </w:t>
      </w:r>
      <w:r>
        <w:rPr>
          <w:rFonts w:ascii="GHEA Grapalat" w:hAnsi="GHEA Grapalat"/>
          <w:sz w:val="20"/>
          <w:szCs w:val="20"/>
        </w:rPr>
        <w:t>(</w:t>
      </w:r>
      <w:r>
        <w:rPr>
          <w:rFonts w:ascii="GHEA Grapalat" w:hAnsi="GHEA Grapalat"/>
          <w:sz w:val="20"/>
          <w:szCs w:val="20"/>
          <w:lang w:val="hy-AM"/>
        </w:rPr>
        <w:t>օդ, վակուում, թթվածին</w:t>
      </w:r>
      <w:r>
        <w:rPr>
          <w:rFonts w:ascii="GHEA Grapalat" w:hAnsi="GHEA Grapalat"/>
          <w:sz w:val="20"/>
          <w:szCs w:val="20"/>
        </w:rPr>
        <w:t>)</w:t>
      </w:r>
      <w:r>
        <w:rPr>
          <w:rFonts w:ascii="GHEA Grapalat" w:hAnsi="GHEA Grapalat"/>
          <w:sz w:val="20"/>
          <w:szCs w:val="20"/>
          <w:lang w:val="hy-AM"/>
        </w:rPr>
        <w:t>։</w:t>
      </w:r>
    </w:p>
    <w:p w14:paraId="0164B6D6" w14:textId="77777777" w:rsidR="00B47C41" w:rsidRPr="00790BCA" w:rsidRDefault="00B47C41" w:rsidP="00B47C41">
      <w:pPr>
        <w:pStyle w:val="aff3"/>
        <w:numPr>
          <w:ilvl w:val="0"/>
          <w:numId w:val="20"/>
        </w:numPr>
        <w:tabs>
          <w:tab w:val="left" w:pos="142"/>
        </w:tabs>
        <w:ind w:left="0" w:firstLine="0"/>
        <w:contextualSpacing/>
        <w:jc w:val="both"/>
        <w:rPr>
          <w:rFonts w:ascii="GHEA Grapalat" w:hAnsi="GHEA Grapalat"/>
          <w:b/>
          <w:sz w:val="20"/>
          <w:szCs w:val="20"/>
          <w:u w:val="single"/>
        </w:rPr>
      </w:pPr>
      <w:r w:rsidRPr="00790BCA">
        <w:rPr>
          <w:rFonts w:ascii="GHEA Grapalat" w:hAnsi="GHEA Grapalat"/>
          <w:b/>
          <w:sz w:val="20"/>
          <w:szCs w:val="20"/>
          <w:u w:val="single"/>
        </w:rPr>
        <w:t>Տանիք</w:t>
      </w:r>
    </w:p>
    <w:p w14:paraId="0FC6CF71" w14:textId="77777777" w:rsidR="00B47C41" w:rsidRPr="00790BCA" w:rsidRDefault="00B47C41" w:rsidP="00B47C41">
      <w:pPr>
        <w:pStyle w:val="aff3"/>
        <w:tabs>
          <w:tab w:val="left" w:pos="142"/>
          <w:tab w:val="left" w:pos="391"/>
        </w:tabs>
        <w:ind w:left="0"/>
        <w:jc w:val="both"/>
        <w:rPr>
          <w:rFonts w:ascii="GHEA Grapalat" w:hAnsi="GHEA Grapalat"/>
          <w:sz w:val="20"/>
          <w:szCs w:val="20"/>
        </w:rPr>
      </w:pPr>
      <w:r w:rsidRPr="00790BCA">
        <w:rPr>
          <w:rFonts w:ascii="GHEA Grapalat" w:hAnsi="GHEA Grapalat"/>
          <w:sz w:val="20"/>
          <w:szCs w:val="20"/>
        </w:rPr>
        <w:lastRenderedPageBreak/>
        <w:t>Համաձայն ներկայացված նախագծի:</w:t>
      </w:r>
    </w:p>
    <w:p w14:paraId="5910CF28" w14:textId="77777777" w:rsidR="00B47C41" w:rsidRPr="00790BCA" w:rsidRDefault="00B47C41" w:rsidP="00B47C41">
      <w:pPr>
        <w:tabs>
          <w:tab w:val="left" w:pos="142"/>
        </w:tabs>
        <w:jc w:val="both"/>
        <w:rPr>
          <w:rFonts w:ascii="GHEA Grapalat" w:hAnsi="GHEA Grapalat"/>
          <w:sz w:val="20"/>
          <w:szCs w:val="20"/>
        </w:rPr>
      </w:pPr>
    </w:p>
    <w:p w14:paraId="74E82435" w14:textId="77777777" w:rsidR="00B47C41" w:rsidRPr="00790BCA" w:rsidRDefault="00B47C41" w:rsidP="00B47C41">
      <w:pPr>
        <w:tabs>
          <w:tab w:val="left" w:pos="142"/>
        </w:tabs>
        <w:jc w:val="both"/>
        <w:rPr>
          <w:rFonts w:ascii="GHEA Grapalat" w:hAnsi="GHEA Grapalat"/>
          <w:b/>
          <w:sz w:val="20"/>
          <w:szCs w:val="20"/>
          <w:lang w:val="hy-AM"/>
        </w:rPr>
      </w:pPr>
      <w:r w:rsidRPr="00790BCA">
        <w:rPr>
          <w:rFonts w:ascii="GHEA Grapalat" w:hAnsi="GHEA Grapalat"/>
          <w:b/>
          <w:sz w:val="20"/>
          <w:szCs w:val="20"/>
          <w:lang w:val="hy-AM"/>
        </w:rPr>
        <w:t>Գ</w:t>
      </w:r>
      <w:r w:rsidRPr="00790BCA">
        <w:rPr>
          <w:rFonts w:ascii="Cambria Math" w:hAnsi="Cambria Math" w:cs="Cambria Math"/>
          <w:b/>
          <w:sz w:val="20"/>
          <w:szCs w:val="20"/>
          <w:lang w:val="hy-AM"/>
        </w:rPr>
        <w:t>․</w:t>
      </w:r>
      <w:r w:rsidRPr="00790BCA">
        <w:rPr>
          <w:rFonts w:ascii="GHEA Grapalat" w:hAnsi="GHEA Grapalat"/>
          <w:b/>
          <w:sz w:val="20"/>
          <w:szCs w:val="20"/>
          <w:lang w:val="hy-AM"/>
        </w:rPr>
        <w:t xml:space="preserve"> Աշխատանքային նախագծի համաձայնեցում</w:t>
      </w:r>
    </w:p>
    <w:p w14:paraId="08C1F25A" w14:textId="77777777" w:rsidR="00B47C41" w:rsidRDefault="00B47C41" w:rsidP="00B47C41">
      <w:pPr>
        <w:pStyle w:val="aff3"/>
        <w:tabs>
          <w:tab w:val="left" w:pos="142"/>
          <w:tab w:val="left" w:pos="391"/>
        </w:tabs>
        <w:ind w:left="0"/>
        <w:jc w:val="both"/>
        <w:rPr>
          <w:rFonts w:ascii="GHEA Grapalat" w:hAnsi="GHEA Grapalat"/>
          <w:sz w:val="20"/>
          <w:szCs w:val="20"/>
          <w:lang w:val="hy-AM"/>
        </w:rPr>
      </w:pPr>
      <w:r w:rsidRPr="00D91D6B">
        <w:rPr>
          <w:rFonts w:ascii="GHEA Grapalat" w:hAnsi="GHEA Grapalat"/>
          <w:sz w:val="20"/>
          <w:szCs w:val="20"/>
          <w:lang w:val="hy-AM"/>
        </w:rPr>
        <w:t>Աշխատանքային</w:t>
      </w:r>
      <w:r w:rsidRPr="00790BCA">
        <w:rPr>
          <w:rFonts w:ascii="GHEA Grapalat" w:hAnsi="GHEA Grapalat"/>
          <w:sz w:val="20"/>
          <w:szCs w:val="20"/>
          <w:lang w:val="hy-AM"/>
        </w:rPr>
        <w:t xml:space="preserve"> նախագիծը համաձայնեցնել Պատվիրատուի հետ:</w:t>
      </w:r>
    </w:p>
    <w:p w14:paraId="137B2C28" w14:textId="77777777" w:rsidR="00B47C41" w:rsidRPr="00790BCA" w:rsidRDefault="00B47C41" w:rsidP="00B47C41">
      <w:pPr>
        <w:pStyle w:val="aff3"/>
        <w:tabs>
          <w:tab w:val="left" w:pos="142"/>
          <w:tab w:val="left" w:pos="391"/>
        </w:tabs>
        <w:ind w:left="0"/>
        <w:jc w:val="both"/>
        <w:rPr>
          <w:rFonts w:ascii="GHEA Grapalat" w:hAnsi="GHEA Grapalat"/>
          <w:sz w:val="20"/>
          <w:szCs w:val="20"/>
          <w:lang w:val="hy-AM"/>
        </w:rPr>
      </w:pPr>
    </w:p>
    <w:p w14:paraId="7759BC9D" w14:textId="77777777" w:rsidR="00B47C41" w:rsidRPr="00790BCA" w:rsidRDefault="00B47C41" w:rsidP="00B47C41">
      <w:pPr>
        <w:tabs>
          <w:tab w:val="left" w:pos="142"/>
        </w:tabs>
        <w:jc w:val="both"/>
        <w:rPr>
          <w:rFonts w:ascii="GHEA Grapalat" w:hAnsi="GHEA Grapalat"/>
          <w:b/>
          <w:sz w:val="20"/>
          <w:szCs w:val="20"/>
          <w:lang w:val="hy-AM"/>
        </w:rPr>
      </w:pPr>
      <w:r w:rsidRPr="00790BCA">
        <w:rPr>
          <w:rFonts w:ascii="GHEA Grapalat" w:hAnsi="GHEA Grapalat"/>
          <w:b/>
          <w:sz w:val="20"/>
          <w:szCs w:val="20"/>
          <w:lang w:val="hy-AM"/>
        </w:rPr>
        <w:t>Դ</w:t>
      </w:r>
      <w:r w:rsidRPr="00790BCA">
        <w:rPr>
          <w:rFonts w:ascii="Cambria Math" w:hAnsi="Cambria Math" w:cs="Cambria Math"/>
          <w:b/>
          <w:sz w:val="20"/>
          <w:szCs w:val="20"/>
          <w:lang w:val="hy-AM"/>
        </w:rPr>
        <w:t>․</w:t>
      </w:r>
      <w:r w:rsidRPr="00790BCA">
        <w:rPr>
          <w:rFonts w:ascii="GHEA Grapalat" w:hAnsi="GHEA Grapalat"/>
          <w:b/>
          <w:sz w:val="20"/>
          <w:szCs w:val="20"/>
          <w:lang w:val="hy-AM"/>
        </w:rPr>
        <w:t xml:space="preserve"> Նախագծանախահաշվային փաստաթղթերի կազմը</w:t>
      </w:r>
    </w:p>
    <w:p w14:paraId="48A5DB2E" w14:textId="77777777" w:rsidR="00B47C41" w:rsidRPr="00790BCA" w:rsidRDefault="00B47C41" w:rsidP="00B47C41">
      <w:pPr>
        <w:pStyle w:val="aff3"/>
        <w:tabs>
          <w:tab w:val="left" w:pos="142"/>
          <w:tab w:val="left" w:pos="391"/>
        </w:tabs>
        <w:ind w:left="0"/>
        <w:jc w:val="both"/>
        <w:rPr>
          <w:rFonts w:ascii="GHEA Grapalat" w:hAnsi="GHEA Grapalat"/>
          <w:sz w:val="20"/>
          <w:szCs w:val="20"/>
          <w:lang w:val="hy-AM"/>
        </w:rPr>
      </w:pPr>
      <w:r w:rsidRPr="00790BCA">
        <w:rPr>
          <w:rFonts w:ascii="GHEA Grapalat" w:hAnsi="GHEA Grapalat"/>
          <w:sz w:val="20"/>
          <w:szCs w:val="20"/>
          <w:lang w:val="hy-AM"/>
        </w:rPr>
        <w:t>Նախագծանախահաշվային փաստաթղթերը ներկայացնել հետևյալ կազմով.</w:t>
      </w:r>
    </w:p>
    <w:p w14:paraId="1DD64F33" w14:textId="77777777" w:rsidR="00B47C41" w:rsidRPr="00790BCA" w:rsidRDefault="00B47C41" w:rsidP="00B47C41">
      <w:pPr>
        <w:tabs>
          <w:tab w:val="left" w:pos="142"/>
        </w:tabs>
        <w:jc w:val="both"/>
        <w:rPr>
          <w:rFonts w:ascii="GHEA Grapalat" w:hAnsi="GHEA Grapalat"/>
          <w:sz w:val="20"/>
          <w:szCs w:val="20"/>
        </w:rPr>
      </w:pPr>
      <w:r w:rsidRPr="00790BCA">
        <w:rPr>
          <w:rFonts w:ascii="GHEA Grapalat" w:hAnsi="GHEA Grapalat"/>
          <w:sz w:val="20"/>
          <w:szCs w:val="20"/>
        </w:rPr>
        <w:t>1. Ճարտարապետաշինարարական մաս`</w:t>
      </w:r>
    </w:p>
    <w:p w14:paraId="41A9290D" w14:textId="77777777" w:rsidR="00B47C41" w:rsidRPr="00790BCA" w:rsidRDefault="00B47C41" w:rsidP="00B47C41">
      <w:pPr>
        <w:numPr>
          <w:ilvl w:val="0"/>
          <w:numId w:val="16"/>
        </w:numPr>
        <w:tabs>
          <w:tab w:val="left" w:pos="142"/>
        </w:tabs>
        <w:ind w:left="0" w:firstLine="0"/>
        <w:jc w:val="both"/>
        <w:rPr>
          <w:rFonts w:ascii="GHEA Grapalat" w:hAnsi="GHEA Grapalat"/>
          <w:sz w:val="20"/>
          <w:szCs w:val="20"/>
        </w:rPr>
      </w:pPr>
      <w:r w:rsidRPr="00790BCA">
        <w:rPr>
          <w:rFonts w:ascii="GHEA Grapalat" w:hAnsi="GHEA Grapalat"/>
          <w:sz w:val="20"/>
          <w:szCs w:val="20"/>
        </w:rPr>
        <w:t>ծավալահատակագծային լուծումներ, մասնագրեր և հանգույցներ ((այդ թվում շենքերի կահավորման և բուժսարքավորումների տեղակայման հատակագիծ)</w:t>
      </w:r>
    </w:p>
    <w:p w14:paraId="1198A32E" w14:textId="77777777" w:rsidR="00B47C41" w:rsidRPr="00790BCA" w:rsidRDefault="00B47C41" w:rsidP="00B47C41">
      <w:pPr>
        <w:numPr>
          <w:ilvl w:val="0"/>
          <w:numId w:val="16"/>
        </w:numPr>
        <w:tabs>
          <w:tab w:val="left" w:pos="142"/>
        </w:tabs>
        <w:ind w:left="0" w:firstLine="0"/>
        <w:jc w:val="both"/>
        <w:rPr>
          <w:rFonts w:ascii="GHEA Grapalat" w:hAnsi="GHEA Grapalat"/>
          <w:sz w:val="20"/>
          <w:szCs w:val="20"/>
        </w:rPr>
      </w:pPr>
      <w:r w:rsidRPr="00790BCA">
        <w:rPr>
          <w:rFonts w:ascii="GHEA Grapalat" w:hAnsi="GHEA Grapalat"/>
          <w:sz w:val="20"/>
          <w:szCs w:val="20"/>
        </w:rPr>
        <w:t>Եռաչափ մոդելավորում</w:t>
      </w:r>
    </w:p>
    <w:p w14:paraId="27B8CBD1" w14:textId="77777777" w:rsidR="00B47C41" w:rsidRDefault="00B47C41" w:rsidP="00B47C41">
      <w:pPr>
        <w:numPr>
          <w:ilvl w:val="0"/>
          <w:numId w:val="16"/>
        </w:numPr>
        <w:tabs>
          <w:tab w:val="left" w:pos="142"/>
        </w:tabs>
        <w:ind w:left="0" w:firstLine="0"/>
        <w:jc w:val="both"/>
        <w:rPr>
          <w:rFonts w:ascii="GHEA Grapalat" w:hAnsi="GHEA Grapalat"/>
          <w:sz w:val="20"/>
          <w:szCs w:val="20"/>
        </w:rPr>
      </w:pPr>
      <w:r w:rsidRPr="00790BCA">
        <w:rPr>
          <w:rFonts w:ascii="GHEA Grapalat" w:hAnsi="GHEA Grapalat"/>
          <w:sz w:val="20"/>
          <w:szCs w:val="20"/>
        </w:rPr>
        <w:t>Առնվազն 4 սենքերի ինտերեր դիզայնի նախագիծ (այդ թվում նախամուտք, որտեղ պետք է նախատեսված լինի նաև բժշկի սենյակ)</w:t>
      </w:r>
      <w:r>
        <w:rPr>
          <w:rFonts w:ascii="GHEA Grapalat" w:hAnsi="GHEA Grapalat"/>
          <w:sz w:val="20"/>
          <w:szCs w:val="20"/>
          <w:lang w:val="hy-AM"/>
        </w:rPr>
        <w:t>։</w:t>
      </w:r>
    </w:p>
    <w:p w14:paraId="776FDBED" w14:textId="77777777" w:rsidR="00B47C41" w:rsidRPr="00790BCA" w:rsidRDefault="00B47C41" w:rsidP="00B47C41">
      <w:pPr>
        <w:tabs>
          <w:tab w:val="left" w:pos="142"/>
        </w:tabs>
        <w:jc w:val="both"/>
        <w:rPr>
          <w:rFonts w:ascii="GHEA Grapalat" w:hAnsi="GHEA Grapalat"/>
          <w:sz w:val="20"/>
          <w:szCs w:val="20"/>
        </w:rPr>
      </w:pPr>
    </w:p>
    <w:p w14:paraId="19550C7C" w14:textId="77777777" w:rsidR="00B47C41" w:rsidRPr="00790BCA" w:rsidRDefault="00B47C41" w:rsidP="00B47C41">
      <w:pPr>
        <w:tabs>
          <w:tab w:val="left" w:pos="142"/>
        </w:tabs>
        <w:jc w:val="both"/>
        <w:rPr>
          <w:rFonts w:ascii="GHEA Grapalat" w:hAnsi="GHEA Grapalat"/>
          <w:sz w:val="20"/>
          <w:szCs w:val="20"/>
        </w:rPr>
      </w:pPr>
      <w:r w:rsidRPr="00790BCA">
        <w:rPr>
          <w:rFonts w:ascii="GHEA Grapalat" w:hAnsi="GHEA Grapalat"/>
          <w:sz w:val="20"/>
          <w:szCs w:val="20"/>
        </w:rPr>
        <w:t>2.  Կոնստրուկտիվ մաս</w:t>
      </w:r>
    </w:p>
    <w:p w14:paraId="6ECCAE69" w14:textId="77777777" w:rsidR="00B47C41" w:rsidRPr="00790BCA" w:rsidRDefault="00B47C41" w:rsidP="00B47C41">
      <w:pPr>
        <w:numPr>
          <w:ilvl w:val="0"/>
          <w:numId w:val="16"/>
        </w:numPr>
        <w:tabs>
          <w:tab w:val="left" w:pos="142"/>
        </w:tabs>
        <w:ind w:left="0" w:firstLine="0"/>
        <w:jc w:val="both"/>
        <w:rPr>
          <w:rFonts w:ascii="GHEA Grapalat" w:hAnsi="GHEA Grapalat"/>
          <w:sz w:val="20"/>
          <w:szCs w:val="20"/>
        </w:rPr>
      </w:pPr>
      <w:r w:rsidRPr="00790BCA">
        <w:rPr>
          <w:rFonts w:ascii="GHEA Grapalat" w:hAnsi="GHEA Grapalat"/>
          <w:sz w:val="20"/>
          <w:szCs w:val="20"/>
        </w:rPr>
        <w:t xml:space="preserve">կոնստրուկտիվ լուծումներ, </w:t>
      </w:r>
    </w:p>
    <w:p w14:paraId="3D4BE948" w14:textId="77777777" w:rsidR="00B47C41" w:rsidRPr="00790BCA" w:rsidRDefault="00B47C41" w:rsidP="00B47C41">
      <w:pPr>
        <w:numPr>
          <w:ilvl w:val="0"/>
          <w:numId w:val="16"/>
        </w:numPr>
        <w:tabs>
          <w:tab w:val="left" w:pos="142"/>
        </w:tabs>
        <w:ind w:left="0" w:firstLine="0"/>
        <w:jc w:val="both"/>
        <w:rPr>
          <w:rFonts w:ascii="GHEA Grapalat" w:hAnsi="GHEA Grapalat"/>
          <w:sz w:val="20"/>
          <w:szCs w:val="20"/>
        </w:rPr>
      </w:pPr>
      <w:r w:rsidRPr="00790BCA">
        <w:rPr>
          <w:rFonts w:ascii="GHEA Grapalat" w:hAnsi="GHEA Grapalat"/>
          <w:sz w:val="20"/>
          <w:szCs w:val="20"/>
        </w:rPr>
        <w:t>մասնագրեր, հանգույցներ,</w:t>
      </w:r>
    </w:p>
    <w:p w14:paraId="244141CE" w14:textId="77777777" w:rsidR="00B47C41" w:rsidRPr="00790BCA" w:rsidRDefault="00B47C41" w:rsidP="00B47C41">
      <w:pPr>
        <w:numPr>
          <w:ilvl w:val="0"/>
          <w:numId w:val="16"/>
        </w:numPr>
        <w:tabs>
          <w:tab w:val="left" w:pos="142"/>
        </w:tabs>
        <w:ind w:left="0" w:firstLine="0"/>
        <w:jc w:val="both"/>
        <w:rPr>
          <w:rFonts w:ascii="GHEA Grapalat" w:hAnsi="GHEA Grapalat"/>
          <w:sz w:val="20"/>
          <w:szCs w:val="20"/>
        </w:rPr>
      </w:pPr>
      <w:r w:rsidRPr="00790BCA">
        <w:rPr>
          <w:rFonts w:ascii="GHEA Grapalat" w:hAnsi="GHEA Grapalat"/>
          <w:sz w:val="20"/>
          <w:szCs w:val="20"/>
        </w:rPr>
        <w:t>կոնստրուկտորական հաշվարկների հաշվետվություն:</w:t>
      </w:r>
    </w:p>
    <w:p w14:paraId="76863CB9" w14:textId="77777777" w:rsidR="00B47C41" w:rsidRPr="00790BCA" w:rsidRDefault="00B47C41" w:rsidP="00B47C41">
      <w:pPr>
        <w:tabs>
          <w:tab w:val="left" w:pos="142"/>
        </w:tabs>
        <w:jc w:val="both"/>
        <w:rPr>
          <w:rFonts w:ascii="GHEA Grapalat" w:hAnsi="GHEA Grapalat"/>
          <w:sz w:val="20"/>
          <w:szCs w:val="20"/>
        </w:rPr>
      </w:pPr>
    </w:p>
    <w:p w14:paraId="16D46A96" w14:textId="77777777" w:rsidR="00B47C41" w:rsidRPr="00790BCA" w:rsidRDefault="00B47C41" w:rsidP="00B47C41">
      <w:pPr>
        <w:tabs>
          <w:tab w:val="left" w:pos="142"/>
        </w:tabs>
        <w:jc w:val="both"/>
        <w:rPr>
          <w:rFonts w:ascii="GHEA Grapalat" w:hAnsi="GHEA Grapalat"/>
          <w:sz w:val="20"/>
          <w:szCs w:val="20"/>
        </w:rPr>
      </w:pPr>
      <w:r w:rsidRPr="00790BCA">
        <w:rPr>
          <w:rFonts w:ascii="GHEA Grapalat" w:hAnsi="GHEA Grapalat"/>
          <w:sz w:val="20"/>
          <w:szCs w:val="20"/>
        </w:rPr>
        <w:t>3.Ինժեներական ներքին և արտաքին համակարգեր.</w:t>
      </w:r>
    </w:p>
    <w:p w14:paraId="6E09CD30" w14:textId="77777777" w:rsidR="00B47C41" w:rsidRPr="00790BCA" w:rsidRDefault="00B47C41" w:rsidP="00B47C41">
      <w:pPr>
        <w:numPr>
          <w:ilvl w:val="0"/>
          <w:numId w:val="16"/>
        </w:numPr>
        <w:tabs>
          <w:tab w:val="left" w:pos="142"/>
        </w:tabs>
        <w:ind w:left="0" w:firstLine="0"/>
        <w:jc w:val="both"/>
        <w:rPr>
          <w:rFonts w:ascii="GHEA Grapalat" w:hAnsi="GHEA Grapalat"/>
          <w:sz w:val="20"/>
          <w:szCs w:val="20"/>
        </w:rPr>
      </w:pPr>
      <w:r w:rsidRPr="00790BCA">
        <w:rPr>
          <w:rFonts w:ascii="GHEA Grapalat" w:hAnsi="GHEA Grapalat"/>
          <w:sz w:val="20"/>
          <w:szCs w:val="20"/>
        </w:rPr>
        <w:t>ջեռուցում և օդափոխություն,</w:t>
      </w:r>
    </w:p>
    <w:p w14:paraId="09119C55" w14:textId="77777777" w:rsidR="00B47C41" w:rsidRPr="00790BCA" w:rsidRDefault="00B47C41" w:rsidP="00B47C41">
      <w:pPr>
        <w:numPr>
          <w:ilvl w:val="0"/>
          <w:numId w:val="16"/>
        </w:numPr>
        <w:tabs>
          <w:tab w:val="left" w:pos="142"/>
        </w:tabs>
        <w:ind w:left="0" w:firstLine="0"/>
        <w:jc w:val="both"/>
        <w:rPr>
          <w:rFonts w:ascii="GHEA Grapalat" w:hAnsi="GHEA Grapalat"/>
          <w:sz w:val="20"/>
          <w:szCs w:val="20"/>
        </w:rPr>
      </w:pPr>
      <w:r w:rsidRPr="00790BCA">
        <w:rPr>
          <w:rFonts w:ascii="GHEA Grapalat" w:hAnsi="GHEA Grapalat"/>
          <w:sz w:val="20"/>
          <w:szCs w:val="20"/>
        </w:rPr>
        <w:t>ջրամատակարարում և ջրահեռացում,</w:t>
      </w:r>
    </w:p>
    <w:p w14:paraId="03A71FF5" w14:textId="77777777" w:rsidR="00B47C41" w:rsidRPr="00790BCA" w:rsidRDefault="00B47C41" w:rsidP="00B47C41">
      <w:pPr>
        <w:numPr>
          <w:ilvl w:val="0"/>
          <w:numId w:val="16"/>
        </w:numPr>
        <w:tabs>
          <w:tab w:val="left" w:pos="142"/>
        </w:tabs>
        <w:ind w:left="0" w:firstLine="0"/>
        <w:jc w:val="both"/>
        <w:rPr>
          <w:rFonts w:ascii="GHEA Grapalat" w:hAnsi="GHEA Grapalat"/>
          <w:sz w:val="20"/>
          <w:szCs w:val="20"/>
        </w:rPr>
      </w:pPr>
      <w:r w:rsidRPr="00790BCA">
        <w:rPr>
          <w:rFonts w:ascii="GHEA Grapalat" w:hAnsi="GHEA Grapalat"/>
          <w:sz w:val="20"/>
          <w:szCs w:val="20"/>
        </w:rPr>
        <w:t>էլեկտրամատակարարում,</w:t>
      </w:r>
    </w:p>
    <w:p w14:paraId="3D819A86" w14:textId="77777777" w:rsidR="00B47C41" w:rsidRPr="00790BCA" w:rsidRDefault="00B47C41" w:rsidP="00B47C41">
      <w:pPr>
        <w:numPr>
          <w:ilvl w:val="0"/>
          <w:numId w:val="16"/>
        </w:numPr>
        <w:tabs>
          <w:tab w:val="left" w:pos="142"/>
        </w:tabs>
        <w:ind w:left="0" w:firstLine="0"/>
        <w:jc w:val="both"/>
        <w:rPr>
          <w:rFonts w:ascii="GHEA Grapalat" w:hAnsi="GHEA Grapalat"/>
          <w:sz w:val="20"/>
          <w:szCs w:val="20"/>
        </w:rPr>
      </w:pPr>
      <w:r w:rsidRPr="00790BCA">
        <w:rPr>
          <w:rFonts w:ascii="GHEA Grapalat" w:hAnsi="GHEA Grapalat"/>
          <w:sz w:val="20"/>
          <w:szCs w:val="20"/>
        </w:rPr>
        <w:t>գազամատակարարում,</w:t>
      </w:r>
    </w:p>
    <w:p w14:paraId="3011DA14" w14:textId="77777777" w:rsidR="00B47C41" w:rsidRPr="00CD6063" w:rsidRDefault="00B47C41" w:rsidP="00B47C41">
      <w:pPr>
        <w:numPr>
          <w:ilvl w:val="0"/>
          <w:numId w:val="16"/>
        </w:numPr>
        <w:tabs>
          <w:tab w:val="left" w:pos="142"/>
        </w:tabs>
        <w:ind w:left="0" w:firstLine="0"/>
        <w:jc w:val="both"/>
        <w:rPr>
          <w:rFonts w:ascii="GHEA Grapalat" w:hAnsi="GHEA Grapalat"/>
          <w:sz w:val="20"/>
          <w:szCs w:val="20"/>
        </w:rPr>
      </w:pPr>
      <w:r w:rsidRPr="00790BCA">
        <w:rPr>
          <w:rFonts w:ascii="GHEA Grapalat" w:hAnsi="GHEA Grapalat"/>
          <w:sz w:val="20"/>
          <w:szCs w:val="20"/>
        </w:rPr>
        <w:t>հակահրդեհային ահազանգման համակարգ</w:t>
      </w:r>
      <w:r>
        <w:rPr>
          <w:rFonts w:ascii="GHEA Grapalat" w:hAnsi="GHEA Grapalat"/>
          <w:sz w:val="20"/>
          <w:szCs w:val="20"/>
          <w:lang w:val="hy-AM"/>
        </w:rPr>
        <w:t>,</w:t>
      </w:r>
    </w:p>
    <w:p w14:paraId="37E7EB1C" w14:textId="77777777" w:rsidR="00B47C41" w:rsidRPr="00CD6063" w:rsidRDefault="00B47C41" w:rsidP="00B47C41">
      <w:pPr>
        <w:numPr>
          <w:ilvl w:val="0"/>
          <w:numId w:val="16"/>
        </w:numPr>
        <w:tabs>
          <w:tab w:val="left" w:pos="142"/>
        </w:tabs>
        <w:ind w:left="0" w:firstLine="0"/>
        <w:jc w:val="both"/>
        <w:rPr>
          <w:rFonts w:ascii="GHEA Grapalat" w:hAnsi="GHEA Grapalat"/>
          <w:sz w:val="20"/>
          <w:szCs w:val="20"/>
        </w:rPr>
      </w:pPr>
      <w:r w:rsidRPr="00CD6063">
        <w:rPr>
          <w:rFonts w:ascii="GHEA Grapalat" w:hAnsi="GHEA Grapalat"/>
          <w:sz w:val="20"/>
          <w:szCs w:val="20"/>
        </w:rPr>
        <w:t>քույրական</w:t>
      </w:r>
      <w:r>
        <w:rPr>
          <w:rFonts w:ascii="GHEA Grapalat" w:hAnsi="GHEA Grapalat"/>
          <w:sz w:val="20"/>
          <w:szCs w:val="20"/>
          <w:lang w:val="hy-AM"/>
        </w:rPr>
        <w:t xml:space="preserve"> կանչի համակարգ,</w:t>
      </w:r>
    </w:p>
    <w:p w14:paraId="573373B4" w14:textId="77777777" w:rsidR="00B47C41" w:rsidRPr="00790BCA" w:rsidRDefault="00B47C41" w:rsidP="00B47C41">
      <w:pPr>
        <w:numPr>
          <w:ilvl w:val="0"/>
          <w:numId w:val="16"/>
        </w:numPr>
        <w:tabs>
          <w:tab w:val="left" w:pos="142"/>
        </w:tabs>
        <w:ind w:left="0" w:firstLine="0"/>
        <w:jc w:val="both"/>
        <w:rPr>
          <w:rFonts w:ascii="GHEA Grapalat" w:hAnsi="GHEA Grapalat"/>
          <w:sz w:val="20"/>
          <w:szCs w:val="20"/>
        </w:rPr>
      </w:pPr>
      <w:r w:rsidRPr="00CD6063">
        <w:rPr>
          <w:rFonts w:ascii="GHEA Grapalat" w:hAnsi="GHEA Grapalat"/>
          <w:sz w:val="20"/>
          <w:szCs w:val="20"/>
        </w:rPr>
        <w:t>բժշկական</w:t>
      </w:r>
      <w:r>
        <w:rPr>
          <w:rFonts w:ascii="GHEA Grapalat" w:hAnsi="GHEA Grapalat"/>
          <w:sz w:val="20"/>
          <w:szCs w:val="20"/>
          <w:lang w:val="hy-AM"/>
        </w:rPr>
        <w:t xml:space="preserve"> գազեր </w:t>
      </w:r>
      <w:r>
        <w:rPr>
          <w:rFonts w:ascii="GHEA Grapalat" w:hAnsi="GHEA Grapalat"/>
          <w:sz w:val="20"/>
          <w:szCs w:val="20"/>
        </w:rPr>
        <w:t>(</w:t>
      </w:r>
      <w:r>
        <w:rPr>
          <w:rFonts w:ascii="GHEA Grapalat" w:hAnsi="GHEA Grapalat"/>
          <w:sz w:val="20"/>
          <w:szCs w:val="20"/>
          <w:lang w:val="hy-AM"/>
        </w:rPr>
        <w:t>օդ, վակուում, թթվածին</w:t>
      </w:r>
      <w:r>
        <w:rPr>
          <w:rFonts w:ascii="GHEA Grapalat" w:hAnsi="GHEA Grapalat"/>
          <w:sz w:val="20"/>
          <w:szCs w:val="20"/>
        </w:rPr>
        <w:t>)</w:t>
      </w:r>
      <w:r>
        <w:rPr>
          <w:rFonts w:ascii="GHEA Grapalat" w:hAnsi="GHEA Grapalat"/>
          <w:sz w:val="20"/>
          <w:szCs w:val="20"/>
          <w:lang w:val="hy-AM"/>
        </w:rPr>
        <w:t>։</w:t>
      </w:r>
    </w:p>
    <w:p w14:paraId="6BEA94C2" w14:textId="77777777" w:rsidR="00B47C41" w:rsidRPr="00790BCA" w:rsidRDefault="00B47C41" w:rsidP="00B47C41">
      <w:pPr>
        <w:pStyle w:val="aff3"/>
        <w:tabs>
          <w:tab w:val="left" w:pos="142"/>
        </w:tabs>
        <w:ind w:left="0"/>
        <w:jc w:val="both"/>
        <w:rPr>
          <w:rFonts w:ascii="GHEA Grapalat" w:hAnsi="GHEA Grapalat"/>
          <w:sz w:val="20"/>
          <w:szCs w:val="20"/>
        </w:rPr>
      </w:pPr>
    </w:p>
    <w:p w14:paraId="2159C48C" w14:textId="77777777" w:rsidR="00B47C41" w:rsidRPr="00790BCA" w:rsidRDefault="00B47C41" w:rsidP="00B47C41">
      <w:pPr>
        <w:tabs>
          <w:tab w:val="left" w:pos="142"/>
        </w:tabs>
        <w:jc w:val="both"/>
        <w:rPr>
          <w:rFonts w:ascii="GHEA Grapalat" w:hAnsi="GHEA Grapalat"/>
          <w:sz w:val="20"/>
          <w:szCs w:val="20"/>
        </w:rPr>
      </w:pPr>
      <w:r w:rsidRPr="00790BCA">
        <w:rPr>
          <w:rFonts w:ascii="GHEA Grapalat" w:hAnsi="GHEA Grapalat"/>
          <w:sz w:val="20"/>
          <w:szCs w:val="20"/>
        </w:rPr>
        <w:t>4. Նախահաշիվ և ծավալաթերթ</w:t>
      </w:r>
    </w:p>
    <w:p w14:paraId="0BD60242" w14:textId="77777777" w:rsidR="00B47C41" w:rsidRPr="00790BCA" w:rsidRDefault="00B47C41" w:rsidP="00B47C41">
      <w:pPr>
        <w:tabs>
          <w:tab w:val="left" w:pos="142"/>
        </w:tabs>
        <w:jc w:val="both"/>
        <w:rPr>
          <w:rFonts w:ascii="GHEA Grapalat" w:hAnsi="GHEA Grapalat"/>
          <w:sz w:val="20"/>
          <w:szCs w:val="20"/>
        </w:rPr>
      </w:pPr>
      <w:r w:rsidRPr="00790BCA">
        <w:rPr>
          <w:rFonts w:ascii="GHEA Grapalat" w:hAnsi="GHEA Grapalat"/>
          <w:sz w:val="20"/>
          <w:szCs w:val="20"/>
        </w:rPr>
        <w:t>5. Շինարարական աշխատանքների ծավալների ամփոփագիր,</w:t>
      </w:r>
    </w:p>
    <w:p w14:paraId="2C2157D3" w14:textId="77777777" w:rsidR="00B47C41" w:rsidRPr="00790BCA" w:rsidRDefault="00B47C41" w:rsidP="00B47C41">
      <w:pPr>
        <w:tabs>
          <w:tab w:val="left" w:pos="142"/>
        </w:tabs>
        <w:jc w:val="both"/>
        <w:rPr>
          <w:rFonts w:ascii="GHEA Grapalat" w:hAnsi="GHEA Grapalat"/>
          <w:sz w:val="20"/>
          <w:szCs w:val="20"/>
        </w:rPr>
      </w:pPr>
      <w:r w:rsidRPr="00790BCA">
        <w:rPr>
          <w:rFonts w:ascii="GHEA Grapalat" w:hAnsi="GHEA Grapalat"/>
          <w:sz w:val="20"/>
          <w:szCs w:val="20"/>
        </w:rPr>
        <w:t>6.Տեղադրվող սարք/սարքավորումների անվանացանկ տեխնիկական ցուցանիշներով և շահագործման երաշխիքային ժամկետներով,</w:t>
      </w:r>
    </w:p>
    <w:p w14:paraId="1632F5D3" w14:textId="77777777" w:rsidR="00B47C41" w:rsidRPr="00790BCA" w:rsidRDefault="00B47C41" w:rsidP="00B47C41">
      <w:pPr>
        <w:tabs>
          <w:tab w:val="left" w:pos="142"/>
        </w:tabs>
        <w:jc w:val="both"/>
        <w:rPr>
          <w:rFonts w:ascii="GHEA Grapalat" w:hAnsi="GHEA Grapalat"/>
          <w:sz w:val="20"/>
          <w:szCs w:val="20"/>
          <w:lang w:val="hy-AM"/>
        </w:rPr>
      </w:pPr>
      <w:r w:rsidRPr="00790BCA">
        <w:rPr>
          <w:rFonts w:ascii="GHEA Grapalat" w:hAnsi="GHEA Grapalat"/>
          <w:sz w:val="20"/>
          <w:szCs w:val="20"/>
        </w:rPr>
        <w:t>7.Օգտագործվող նյութերի և շինվածքների անվանացանկ՝ համապատասխան երաշխիքային ժամկետով</w:t>
      </w:r>
      <w:r w:rsidRPr="00790BCA">
        <w:rPr>
          <w:rFonts w:ascii="GHEA Grapalat" w:hAnsi="GHEA Grapalat"/>
          <w:sz w:val="20"/>
          <w:szCs w:val="20"/>
          <w:lang w:val="hy-AM"/>
        </w:rPr>
        <w:t>,</w:t>
      </w:r>
    </w:p>
    <w:p w14:paraId="3C0D4DA9" w14:textId="77777777" w:rsidR="00B47C41" w:rsidRPr="00790BCA" w:rsidRDefault="00B47C41" w:rsidP="00B47C41">
      <w:pPr>
        <w:tabs>
          <w:tab w:val="left" w:pos="142"/>
        </w:tabs>
        <w:jc w:val="both"/>
        <w:rPr>
          <w:rFonts w:ascii="GHEA Grapalat" w:hAnsi="GHEA Grapalat"/>
          <w:sz w:val="20"/>
          <w:szCs w:val="20"/>
          <w:lang w:val="hy-AM"/>
        </w:rPr>
      </w:pPr>
      <w:r w:rsidRPr="00790BCA">
        <w:rPr>
          <w:rFonts w:ascii="GHEA Grapalat" w:hAnsi="GHEA Grapalat"/>
          <w:sz w:val="20"/>
          <w:szCs w:val="20"/>
          <w:lang w:val="hy-AM"/>
        </w:rPr>
        <w:t>8.</w:t>
      </w:r>
      <w:r w:rsidRPr="00790BCA">
        <w:rPr>
          <w:rFonts w:ascii="GHEA Grapalat" w:eastAsia="GHEA Grapalat" w:hAnsi="GHEA Grapalat" w:cs="GHEA Grapalat"/>
          <w:color w:val="000000"/>
          <w:sz w:val="20"/>
          <w:szCs w:val="20"/>
          <w:highlight w:val="white"/>
          <w:lang w:val="hy-AM"/>
        </w:rPr>
        <w:t xml:space="preserve"> </w:t>
      </w:r>
      <w:r w:rsidRPr="00D91D6B">
        <w:rPr>
          <w:rFonts w:ascii="GHEA Grapalat" w:hAnsi="GHEA Grapalat"/>
          <w:sz w:val="20"/>
          <w:szCs w:val="20"/>
          <w:lang w:val="hy-AM"/>
        </w:rPr>
        <w:t>Էներգախնայողությանն</w:t>
      </w:r>
      <w:r w:rsidRPr="00790BCA">
        <w:rPr>
          <w:rFonts w:ascii="GHEA Grapalat" w:hAnsi="GHEA Grapalat"/>
          <w:sz w:val="20"/>
          <w:szCs w:val="20"/>
          <w:lang w:val="hy-AM"/>
        </w:rPr>
        <w:t xml:space="preserve"> և էներգաարդյունավետությանն ուղղված միջոցառումներ (արևային վահանակների և/կամ  ջրատաքացուցիչների տեղադրման հնարավորության դիտարկում)։</w:t>
      </w:r>
    </w:p>
    <w:p w14:paraId="65691419" w14:textId="77777777" w:rsidR="00B47C41" w:rsidRPr="00790BCA" w:rsidRDefault="00B47C41" w:rsidP="00B47C41">
      <w:pPr>
        <w:tabs>
          <w:tab w:val="left" w:pos="142"/>
        </w:tabs>
        <w:jc w:val="both"/>
        <w:rPr>
          <w:rFonts w:ascii="GHEA Grapalat" w:hAnsi="GHEA Grapalat"/>
          <w:b/>
          <w:sz w:val="20"/>
          <w:szCs w:val="20"/>
          <w:u w:val="single"/>
          <w:lang w:val="hy-AM"/>
        </w:rPr>
      </w:pPr>
      <w:r w:rsidRPr="00790BCA">
        <w:rPr>
          <w:rFonts w:ascii="GHEA Grapalat" w:hAnsi="GHEA Grapalat"/>
          <w:b/>
          <w:sz w:val="20"/>
          <w:szCs w:val="20"/>
          <w:lang w:val="hy-AM"/>
        </w:rPr>
        <w:t>Ե</w:t>
      </w:r>
      <w:r w:rsidRPr="00790BCA">
        <w:rPr>
          <w:rFonts w:ascii="Cambria Math" w:hAnsi="Cambria Math" w:cs="Cambria Math"/>
          <w:b/>
          <w:sz w:val="20"/>
          <w:szCs w:val="20"/>
          <w:lang w:val="hy-AM"/>
        </w:rPr>
        <w:t>․</w:t>
      </w:r>
      <w:r w:rsidRPr="00790BCA">
        <w:rPr>
          <w:rFonts w:ascii="GHEA Grapalat" w:hAnsi="GHEA Grapalat"/>
          <w:b/>
          <w:sz w:val="20"/>
          <w:szCs w:val="20"/>
          <w:lang w:val="hy-AM"/>
        </w:rPr>
        <w:t xml:space="preserve"> Նախագծանախահաշվային փաստաթղթերի փորձաքննություն</w:t>
      </w:r>
    </w:p>
    <w:p w14:paraId="0B34FCC5" w14:textId="77777777" w:rsidR="00B47C41" w:rsidRPr="00790BCA" w:rsidRDefault="00B47C41" w:rsidP="00B47C41">
      <w:pPr>
        <w:tabs>
          <w:tab w:val="left" w:pos="142"/>
        </w:tabs>
        <w:jc w:val="both"/>
        <w:rPr>
          <w:rFonts w:ascii="GHEA Grapalat" w:hAnsi="GHEA Grapalat"/>
          <w:sz w:val="20"/>
          <w:szCs w:val="20"/>
          <w:lang w:val="hy-AM"/>
        </w:rPr>
      </w:pPr>
      <w:r w:rsidRPr="00D91D6B">
        <w:rPr>
          <w:rFonts w:ascii="GHEA Grapalat" w:hAnsi="GHEA Grapalat"/>
          <w:sz w:val="20"/>
          <w:szCs w:val="20"/>
          <w:lang w:val="hy-AM"/>
        </w:rPr>
        <w:t>Նախագծանախահաշվային</w:t>
      </w:r>
      <w:r w:rsidRPr="00790BCA">
        <w:rPr>
          <w:rFonts w:ascii="GHEA Grapalat" w:hAnsi="GHEA Grapalat"/>
          <w:sz w:val="20"/>
          <w:szCs w:val="20"/>
          <w:lang w:val="hy-AM"/>
        </w:rPr>
        <w:t xml:space="preserve"> փաստաթղթերի ամբողջական փաթեթը պատվիրատուին ներկայացնել փորձաքննության համար:</w:t>
      </w:r>
    </w:p>
    <w:p w14:paraId="0AD1C472" w14:textId="77777777" w:rsidR="00B47C41" w:rsidRPr="00790BCA" w:rsidRDefault="00B47C41" w:rsidP="00B47C41">
      <w:pPr>
        <w:tabs>
          <w:tab w:val="left" w:pos="142"/>
        </w:tabs>
        <w:jc w:val="both"/>
        <w:rPr>
          <w:rFonts w:ascii="GHEA Grapalat" w:hAnsi="GHEA Grapalat"/>
          <w:b/>
          <w:sz w:val="20"/>
          <w:szCs w:val="20"/>
          <w:lang w:val="hy-AM"/>
        </w:rPr>
      </w:pPr>
      <w:r w:rsidRPr="00790BCA">
        <w:rPr>
          <w:rFonts w:ascii="GHEA Grapalat" w:hAnsi="GHEA Grapalat"/>
          <w:b/>
          <w:sz w:val="20"/>
          <w:szCs w:val="20"/>
          <w:lang w:val="hy-AM"/>
        </w:rPr>
        <w:t>Զ</w:t>
      </w:r>
      <w:r w:rsidRPr="00790BCA">
        <w:rPr>
          <w:rFonts w:ascii="Cambria Math" w:hAnsi="Cambria Math" w:cs="Cambria Math"/>
          <w:b/>
          <w:sz w:val="20"/>
          <w:szCs w:val="20"/>
          <w:lang w:val="hy-AM"/>
        </w:rPr>
        <w:t>․</w:t>
      </w:r>
      <w:r w:rsidRPr="00790BCA">
        <w:rPr>
          <w:rFonts w:ascii="GHEA Grapalat" w:hAnsi="GHEA Grapalat"/>
          <w:b/>
          <w:sz w:val="20"/>
          <w:szCs w:val="20"/>
          <w:lang w:val="hy-AM"/>
        </w:rPr>
        <w:t xml:space="preserve"> Այլ պահանջներ</w:t>
      </w:r>
    </w:p>
    <w:p w14:paraId="2C6A09B4" w14:textId="77777777" w:rsidR="00B47C41" w:rsidRPr="00790BCA" w:rsidRDefault="00B47C41" w:rsidP="00B47C41">
      <w:pPr>
        <w:tabs>
          <w:tab w:val="left" w:pos="142"/>
        </w:tabs>
        <w:jc w:val="both"/>
        <w:rPr>
          <w:rFonts w:ascii="GHEA Grapalat" w:hAnsi="GHEA Grapalat"/>
          <w:sz w:val="20"/>
          <w:szCs w:val="20"/>
        </w:rPr>
      </w:pPr>
      <w:r w:rsidRPr="00790BCA">
        <w:rPr>
          <w:rFonts w:ascii="GHEA Grapalat" w:hAnsi="GHEA Grapalat"/>
          <w:sz w:val="20"/>
          <w:szCs w:val="20"/>
          <w:lang w:val="hy-AM"/>
        </w:rPr>
        <w:t xml:space="preserve">Աշխատանքային նախագիծը կազմել ՀՀ-ում գործող շինարարական նորմերի և կանոնների </w:t>
      </w:r>
      <w:r w:rsidRPr="00D91D6B">
        <w:rPr>
          <w:rFonts w:ascii="GHEA Grapalat" w:hAnsi="GHEA Grapalat"/>
          <w:sz w:val="20"/>
          <w:szCs w:val="20"/>
          <w:lang w:val="hy-AM"/>
        </w:rPr>
        <w:t>պահանջներին</w:t>
      </w:r>
      <w:r w:rsidRPr="00790BCA">
        <w:rPr>
          <w:rFonts w:ascii="GHEA Grapalat" w:hAnsi="GHEA Grapalat"/>
          <w:sz w:val="20"/>
          <w:szCs w:val="20"/>
          <w:lang w:val="hy-AM"/>
        </w:rPr>
        <w:t xml:space="preserve"> համապատասխան՝ ներառելով, բայց չսահմանափակվելով, ներքոհիշյալ իրավական ակտերի պահանջների կատարմամբ։ </w:t>
      </w:r>
      <w:r w:rsidRPr="00790BCA">
        <w:rPr>
          <w:rFonts w:ascii="GHEA Grapalat" w:hAnsi="GHEA Grapalat"/>
          <w:sz w:val="20"/>
          <w:szCs w:val="20"/>
        </w:rPr>
        <w:t>Մասնավորապես՝</w:t>
      </w:r>
    </w:p>
    <w:p w14:paraId="7B031262" w14:textId="77777777" w:rsidR="00B47C41" w:rsidRPr="00790BCA" w:rsidRDefault="00B47C41" w:rsidP="00B47C41">
      <w:pPr>
        <w:pStyle w:val="aff3"/>
        <w:numPr>
          <w:ilvl w:val="0"/>
          <w:numId w:val="22"/>
        </w:numPr>
        <w:tabs>
          <w:tab w:val="left" w:pos="142"/>
        </w:tabs>
        <w:autoSpaceDE w:val="0"/>
        <w:autoSpaceDN w:val="0"/>
        <w:adjustRightInd w:val="0"/>
        <w:ind w:left="0" w:firstLine="0"/>
        <w:contextualSpacing/>
        <w:jc w:val="both"/>
        <w:rPr>
          <w:rFonts w:ascii="GHEA Grapalat" w:hAnsi="GHEA Grapalat"/>
          <w:sz w:val="20"/>
          <w:szCs w:val="20"/>
        </w:rPr>
      </w:pPr>
      <w:r w:rsidRPr="00790BCA">
        <w:rPr>
          <w:rFonts w:ascii="GHEA Grapalat" w:hAnsi="GHEA Grapalat"/>
          <w:sz w:val="20"/>
          <w:szCs w:val="20"/>
        </w:rPr>
        <w:t>«Էներգախնայողության և վերականգնվող էներգետիկայի մասին» ՀՀ օրենք,</w:t>
      </w:r>
    </w:p>
    <w:p w14:paraId="3FE52B31" w14:textId="77777777" w:rsidR="00B47C41" w:rsidRPr="00790BCA" w:rsidRDefault="00B47C41" w:rsidP="00B47C41">
      <w:pPr>
        <w:pStyle w:val="aff3"/>
        <w:numPr>
          <w:ilvl w:val="0"/>
          <w:numId w:val="22"/>
        </w:numPr>
        <w:tabs>
          <w:tab w:val="left" w:pos="142"/>
        </w:tabs>
        <w:autoSpaceDE w:val="0"/>
        <w:autoSpaceDN w:val="0"/>
        <w:adjustRightInd w:val="0"/>
        <w:ind w:left="0" w:firstLine="0"/>
        <w:contextualSpacing/>
        <w:jc w:val="both"/>
        <w:rPr>
          <w:rFonts w:ascii="GHEA Grapalat" w:hAnsi="GHEA Grapalat"/>
          <w:sz w:val="20"/>
          <w:szCs w:val="20"/>
        </w:rPr>
      </w:pPr>
      <w:r w:rsidRPr="00790BCA">
        <w:rPr>
          <w:rFonts w:ascii="GHEA Grapalat" w:hAnsi="GHEA Grapalat"/>
          <w:sz w:val="20"/>
          <w:szCs w:val="20"/>
        </w:rPr>
        <w:t>«Նոր կառուցվող բնակելի բազմաբնակարան շենքերում, ինչպես նաև պետական միջոցների հաշվին կառուցվող (վերակառուցվող, նորոգվող) օբյեկտներում էներգախնայողության և էներգաարդյունավետության տեխնիկական կանոնակարգը սահմանելու մասին» ՀՀ կառավարության 12 ապրիլի 2018 թվականի N 426-Ն որոշում,</w:t>
      </w:r>
    </w:p>
    <w:p w14:paraId="55B6DEBA" w14:textId="77777777" w:rsidR="00B47C41" w:rsidRPr="00790BCA" w:rsidRDefault="00B47C41" w:rsidP="00B47C41">
      <w:pPr>
        <w:pStyle w:val="aff3"/>
        <w:numPr>
          <w:ilvl w:val="0"/>
          <w:numId w:val="22"/>
        </w:numPr>
        <w:tabs>
          <w:tab w:val="left" w:pos="142"/>
        </w:tabs>
        <w:autoSpaceDE w:val="0"/>
        <w:autoSpaceDN w:val="0"/>
        <w:adjustRightInd w:val="0"/>
        <w:ind w:left="0" w:firstLine="0"/>
        <w:contextualSpacing/>
        <w:jc w:val="both"/>
        <w:rPr>
          <w:rFonts w:ascii="GHEA Grapalat" w:hAnsi="GHEA Grapalat"/>
          <w:sz w:val="20"/>
          <w:szCs w:val="20"/>
        </w:rPr>
      </w:pPr>
      <w:r w:rsidRPr="00790BCA">
        <w:rPr>
          <w:rFonts w:ascii="GHEA Grapalat" w:hAnsi="GHEA Grapalat"/>
          <w:sz w:val="20"/>
          <w:szCs w:val="20"/>
        </w:rPr>
        <w:t>«Էներգետիկ փորձաքննության իրականացման կարգը հաստատելու և Հայաստանի Հանրապետության կառավարության 2005 թվականի դեկտեմբերի 9-ի թիվ 2200-ն որոշման մեջ փոփոխություն կատարելու մասին» ՀՀ կառավարության 31 օգոստոսի 2006</w:t>
      </w:r>
      <w:r w:rsidRPr="00790BCA">
        <w:rPr>
          <w:rFonts w:ascii="Calibri" w:hAnsi="Calibri" w:cs="Calibri"/>
          <w:sz w:val="20"/>
          <w:szCs w:val="20"/>
        </w:rPr>
        <w:t> </w:t>
      </w:r>
      <w:r w:rsidRPr="00790BCA">
        <w:rPr>
          <w:rFonts w:ascii="GHEA Grapalat" w:hAnsi="GHEA Grapalat"/>
          <w:sz w:val="20"/>
          <w:szCs w:val="20"/>
        </w:rPr>
        <w:t>թվականի N 1399-Ն որոշում,</w:t>
      </w:r>
    </w:p>
    <w:p w14:paraId="638B5CEF" w14:textId="77777777" w:rsidR="00B47C41" w:rsidRPr="00790BCA" w:rsidRDefault="00B47C41" w:rsidP="00B47C41">
      <w:pPr>
        <w:pStyle w:val="aff3"/>
        <w:numPr>
          <w:ilvl w:val="0"/>
          <w:numId w:val="22"/>
        </w:numPr>
        <w:tabs>
          <w:tab w:val="left" w:pos="142"/>
        </w:tabs>
        <w:autoSpaceDE w:val="0"/>
        <w:autoSpaceDN w:val="0"/>
        <w:adjustRightInd w:val="0"/>
        <w:ind w:left="0" w:firstLine="0"/>
        <w:contextualSpacing/>
        <w:jc w:val="both"/>
        <w:rPr>
          <w:rFonts w:ascii="GHEA Grapalat" w:hAnsi="GHEA Grapalat"/>
          <w:sz w:val="20"/>
          <w:szCs w:val="20"/>
        </w:rPr>
      </w:pPr>
      <w:r w:rsidRPr="00790BCA">
        <w:rPr>
          <w:rFonts w:ascii="GHEA Grapalat" w:hAnsi="GHEA Grapalat"/>
          <w:sz w:val="20"/>
          <w:szCs w:val="20"/>
        </w:rPr>
        <w:t>ՀՀ քաղաքաշինության նախարարի 14 հունվարի 2008թ</w:t>
      </w:r>
      <w:r w:rsidRPr="00790BCA">
        <w:rPr>
          <w:rFonts w:ascii="Cambria Math" w:eastAsia="MS Gothic" w:hAnsi="Cambria Math" w:cs="Cambria Math"/>
          <w:sz w:val="20"/>
          <w:szCs w:val="20"/>
        </w:rPr>
        <w:t>․</w:t>
      </w:r>
      <w:r w:rsidRPr="00790BCA">
        <w:rPr>
          <w:rFonts w:ascii="GHEA Grapalat" w:hAnsi="GHEA Grapalat"/>
          <w:sz w:val="20"/>
          <w:szCs w:val="20"/>
        </w:rPr>
        <w:t xml:space="preserve"> N 11-Ն հրաման, </w:t>
      </w:r>
    </w:p>
    <w:p w14:paraId="74793515" w14:textId="77777777" w:rsidR="00B47C41" w:rsidRPr="00790BCA" w:rsidRDefault="00B47C41" w:rsidP="00B47C41">
      <w:pPr>
        <w:pStyle w:val="aff3"/>
        <w:numPr>
          <w:ilvl w:val="0"/>
          <w:numId w:val="22"/>
        </w:numPr>
        <w:tabs>
          <w:tab w:val="left" w:pos="142"/>
        </w:tabs>
        <w:autoSpaceDE w:val="0"/>
        <w:autoSpaceDN w:val="0"/>
        <w:adjustRightInd w:val="0"/>
        <w:ind w:left="0" w:firstLine="0"/>
        <w:contextualSpacing/>
        <w:jc w:val="both"/>
        <w:rPr>
          <w:rFonts w:ascii="GHEA Grapalat" w:hAnsi="GHEA Grapalat"/>
          <w:sz w:val="20"/>
          <w:szCs w:val="20"/>
        </w:rPr>
      </w:pPr>
      <w:r w:rsidRPr="00790BCA">
        <w:rPr>
          <w:rFonts w:ascii="GHEA Grapalat" w:hAnsi="GHEA Grapalat"/>
          <w:sz w:val="20"/>
          <w:szCs w:val="20"/>
        </w:rPr>
        <w:t>ՀՀ կառավարության 19.03.2015թ. թիվ 596-Ն որոշում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w:t>
      </w:r>
    </w:p>
    <w:p w14:paraId="68F654EC" w14:textId="77777777" w:rsidR="00B47C41" w:rsidRPr="00790BCA" w:rsidRDefault="00B47C41" w:rsidP="00B47C41">
      <w:pPr>
        <w:pStyle w:val="aff3"/>
        <w:numPr>
          <w:ilvl w:val="0"/>
          <w:numId w:val="22"/>
        </w:numPr>
        <w:tabs>
          <w:tab w:val="left" w:pos="142"/>
        </w:tabs>
        <w:autoSpaceDE w:val="0"/>
        <w:autoSpaceDN w:val="0"/>
        <w:adjustRightInd w:val="0"/>
        <w:ind w:left="0" w:firstLine="0"/>
        <w:contextualSpacing/>
        <w:jc w:val="both"/>
        <w:rPr>
          <w:rFonts w:ascii="GHEA Grapalat" w:hAnsi="GHEA Grapalat"/>
          <w:sz w:val="20"/>
          <w:szCs w:val="20"/>
        </w:rPr>
      </w:pPr>
      <w:r w:rsidRPr="00790BCA">
        <w:rPr>
          <w:rFonts w:ascii="GHEA Grapalat" w:hAnsi="GHEA Grapalat"/>
          <w:sz w:val="20"/>
          <w:szCs w:val="20"/>
        </w:rPr>
        <w:t>ՀՀ ԿԱ քաղաքաշինության պետական կոմիտեի նախագահի 05.04.2018թ «Բնակչության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 թիվ 43-Ա հրաման,</w:t>
      </w:r>
    </w:p>
    <w:p w14:paraId="4D24C9F6" w14:textId="77777777" w:rsidR="00B47C41" w:rsidRPr="00790BCA" w:rsidRDefault="00B47C41" w:rsidP="00B47C41">
      <w:pPr>
        <w:pStyle w:val="aff3"/>
        <w:numPr>
          <w:ilvl w:val="0"/>
          <w:numId w:val="22"/>
        </w:numPr>
        <w:tabs>
          <w:tab w:val="left" w:pos="142"/>
        </w:tabs>
        <w:autoSpaceDE w:val="0"/>
        <w:autoSpaceDN w:val="0"/>
        <w:adjustRightInd w:val="0"/>
        <w:ind w:left="0" w:firstLine="0"/>
        <w:contextualSpacing/>
        <w:jc w:val="both"/>
        <w:rPr>
          <w:rFonts w:ascii="GHEA Grapalat" w:hAnsi="GHEA Grapalat"/>
          <w:sz w:val="20"/>
          <w:szCs w:val="20"/>
        </w:rPr>
      </w:pPr>
      <w:r w:rsidRPr="00790BCA">
        <w:rPr>
          <w:rFonts w:ascii="GHEA Grapalat" w:hAnsi="GHEA Grapalat"/>
          <w:sz w:val="20"/>
          <w:szCs w:val="20"/>
        </w:rPr>
        <w:lastRenderedPageBreak/>
        <w:t>ՀՀՇՆ 31-03-«Հասարակական շենքեր և շինություններ»,</w:t>
      </w:r>
    </w:p>
    <w:p w14:paraId="1764AF3F" w14:textId="77777777" w:rsidR="00B47C41" w:rsidRPr="00790BCA" w:rsidRDefault="00B47C41" w:rsidP="00B47C41">
      <w:pPr>
        <w:pStyle w:val="aff3"/>
        <w:numPr>
          <w:ilvl w:val="0"/>
          <w:numId w:val="22"/>
        </w:numPr>
        <w:tabs>
          <w:tab w:val="left" w:pos="142"/>
        </w:tabs>
        <w:autoSpaceDE w:val="0"/>
        <w:autoSpaceDN w:val="0"/>
        <w:adjustRightInd w:val="0"/>
        <w:ind w:left="0" w:firstLine="0"/>
        <w:contextualSpacing/>
        <w:jc w:val="both"/>
        <w:rPr>
          <w:rFonts w:ascii="GHEA Grapalat" w:hAnsi="GHEA Grapalat"/>
          <w:sz w:val="20"/>
          <w:szCs w:val="20"/>
        </w:rPr>
      </w:pPr>
      <w:r w:rsidRPr="00790BCA">
        <w:rPr>
          <w:rFonts w:ascii="GHEA Grapalat" w:hAnsi="GHEA Grapalat"/>
          <w:sz w:val="20"/>
          <w:szCs w:val="20"/>
        </w:rPr>
        <w:t>ՀՀՇՆ 20-04-«Երկրաշարժադիմացկուն շինարարություն»,</w:t>
      </w:r>
    </w:p>
    <w:p w14:paraId="0CA3C54D" w14:textId="77777777" w:rsidR="00B47C41" w:rsidRPr="00790BCA" w:rsidRDefault="00B47C41" w:rsidP="00B47C41">
      <w:pPr>
        <w:pStyle w:val="aff3"/>
        <w:numPr>
          <w:ilvl w:val="0"/>
          <w:numId w:val="22"/>
        </w:numPr>
        <w:tabs>
          <w:tab w:val="left" w:pos="142"/>
        </w:tabs>
        <w:autoSpaceDE w:val="0"/>
        <w:autoSpaceDN w:val="0"/>
        <w:adjustRightInd w:val="0"/>
        <w:ind w:left="0" w:firstLine="0"/>
        <w:contextualSpacing/>
        <w:jc w:val="both"/>
        <w:rPr>
          <w:rFonts w:ascii="GHEA Grapalat" w:hAnsi="GHEA Grapalat"/>
          <w:sz w:val="20"/>
          <w:szCs w:val="20"/>
        </w:rPr>
      </w:pPr>
      <w:r w:rsidRPr="00790BCA">
        <w:rPr>
          <w:rFonts w:ascii="GHEA Grapalat" w:hAnsi="GHEA Grapalat"/>
          <w:sz w:val="20"/>
          <w:szCs w:val="20"/>
        </w:rPr>
        <w:t>ՀՀՇՆ 24-02-2022 «Շենքերի էներգաարդյունավետության ապահովում. էներգաարդյունավետության գնահատման ցուցանիշներ» Հայաստանի Հանրապետության շինարարական նորմերը հաստատելու մասին,</w:t>
      </w:r>
    </w:p>
    <w:p w14:paraId="01D4E468" w14:textId="77777777" w:rsidR="00B47C41" w:rsidRPr="00790BCA" w:rsidRDefault="00B47C41" w:rsidP="00B47C41">
      <w:pPr>
        <w:pStyle w:val="aff3"/>
        <w:numPr>
          <w:ilvl w:val="0"/>
          <w:numId w:val="22"/>
        </w:numPr>
        <w:tabs>
          <w:tab w:val="left" w:pos="142"/>
        </w:tabs>
        <w:autoSpaceDE w:val="0"/>
        <w:autoSpaceDN w:val="0"/>
        <w:adjustRightInd w:val="0"/>
        <w:ind w:left="0" w:firstLine="0"/>
        <w:contextualSpacing/>
        <w:jc w:val="both"/>
        <w:rPr>
          <w:rFonts w:ascii="GHEA Grapalat" w:hAnsi="GHEA Grapalat"/>
          <w:sz w:val="20"/>
          <w:szCs w:val="20"/>
        </w:rPr>
      </w:pPr>
      <w:r w:rsidRPr="00790BCA">
        <w:rPr>
          <w:rFonts w:ascii="GHEA Grapalat" w:hAnsi="GHEA Grapalat"/>
          <w:sz w:val="20"/>
          <w:szCs w:val="20"/>
        </w:rPr>
        <w:t>ՀՀՇՆ</w:t>
      </w:r>
      <w:r w:rsidRPr="00790BCA">
        <w:rPr>
          <w:rFonts w:ascii="GHEA Grapalat" w:hAnsi="GHEA Grapalat"/>
          <w:bCs/>
          <w:sz w:val="20"/>
          <w:szCs w:val="20"/>
        </w:rPr>
        <w:t xml:space="preserve"> 24-01-2016 «Շենքերի ջերմային պաշտպանություն» շինարարական նորմերը հաստատելու և Հայաստանի հանրապետության քաղաքաշինության նախարարի 2001 թվականի հոկտեմբերի 1-ի N 82 հրամանում լրացում կատարելու մասին,</w:t>
      </w:r>
    </w:p>
    <w:p w14:paraId="5F4B1D8E" w14:textId="77777777" w:rsidR="00B47C41" w:rsidRPr="00790BCA" w:rsidRDefault="00B47C41" w:rsidP="00B47C41">
      <w:pPr>
        <w:pStyle w:val="aff3"/>
        <w:numPr>
          <w:ilvl w:val="0"/>
          <w:numId w:val="22"/>
        </w:numPr>
        <w:tabs>
          <w:tab w:val="left" w:pos="142"/>
        </w:tabs>
        <w:autoSpaceDE w:val="0"/>
        <w:autoSpaceDN w:val="0"/>
        <w:adjustRightInd w:val="0"/>
        <w:ind w:left="0" w:firstLine="0"/>
        <w:contextualSpacing/>
        <w:jc w:val="both"/>
        <w:rPr>
          <w:rFonts w:ascii="GHEA Grapalat" w:hAnsi="GHEA Grapalat"/>
          <w:sz w:val="20"/>
          <w:szCs w:val="20"/>
        </w:rPr>
      </w:pPr>
      <w:r w:rsidRPr="00790BCA">
        <w:rPr>
          <w:rFonts w:ascii="GHEA Grapalat" w:hAnsi="GHEA Grapalat"/>
          <w:sz w:val="20"/>
          <w:szCs w:val="20"/>
        </w:rPr>
        <w:t xml:space="preserve">ՀՀ կառավարության 16.02.2006թ թիվ 392-Ն որոշում </w:t>
      </w:r>
      <w:r w:rsidRPr="00790BCA">
        <w:rPr>
          <w:rFonts w:ascii="GHEA Grapalat" w:hAnsi="GHEA Grapalat"/>
          <w:bCs/>
          <w:sz w:val="20"/>
          <w:szCs w:val="20"/>
        </w:rPr>
        <w:t>«</w:t>
      </w:r>
      <w:r w:rsidRPr="00790BCA">
        <w:rPr>
          <w:rFonts w:ascii="GHEA Grapalat" w:hAnsi="GHEA Grapalat"/>
          <w:sz w:val="20"/>
          <w:szCs w:val="20"/>
        </w:rPr>
        <w: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5FB9BE22" w14:textId="77777777" w:rsidR="00B47C41" w:rsidRPr="00790BCA" w:rsidRDefault="00B47C41" w:rsidP="00B47C41">
      <w:pPr>
        <w:pStyle w:val="aff3"/>
        <w:numPr>
          <w:ilvl w:val="0"/>
          <w:numId w:val="22"/>
        </w:numPr>
        <w:tabs>
          <w:tab w:val="left" w:pos="142"/>
        </w:tabs>
        <w:autoSpaceDE w:val="0"/>
        <w:autoSpaceDN w:val="0"/>
        <w:adjustRightInd w:val="0"/>
        <w:ind w:left="0" w:firstLine="0"/>
        <w:contextualSpacing/>
        <w:jc w:val="both"/>
        <w:rPr>
          <w:rFonts w:ascii="GHEA Grapalat" w:hAnsi="GHEA Grapalat"/>
          <w:sz w:val="20"/>
          <w:szCs w:val="20"/>
        </w:rPr>
      </w:pPr>
      <w:r w:rsidRPr="00790BCA">
        <w:rPr>
          <w:rFonts w:ascii="GHEA Grapalat" w:hAnsi="GHEA Grapalat"/>
          <w:sz w:val="20"/>
          <w:szCs w:val="20"/>
        </w:rPr>
        <w:t>Այլ իրավական փաստաթղթեր:</w:t>
      </w:r>
    </w:p>
    <w:p w14:paraId="73BFFE42" w14:textId="77777777" w:rsidR="00B47C41" w:rsidRPr="00790BCA" w:rsidRDefault="00B47C41" w:rsidP="00B47C41">
      <w:pPr>
        <w:tabs>
          <w:tab w:val="left" w:pos="142"/>
        </w:tabs>
        <w:jc w:val="both"/>
        <w:rPr>
          <w:rFonts w:ascii="GHEA Grapalat" w:hAnsi="GHEA Grapalat"/>
          <w:sz w:val="20"/>
          <w:szCs w:val="20"/>
        </w:rPr>
      </w:pPr>
    </w:p>
    <w:p w14:paraId="278A1700" w14:textId="77777777" w:rsidR="00B47C41" w:rsidRPr="00790BCA" w:rsidRDefault="00B47C41" w:rsidP="00B47C41">
      <w:pPr>
        <w:tabs>
          <w:tab w:val="left" w:pos="142"/>
        </w:tabs>
        <w:jc w:val="both"/>
        <w:rPr>
          <w:rFonts w:ascii="GHEA Grapalat" w:hAnsi="GHEA Grapalat"/>
          <w:b/>
          <w:color w:val="000000" w:themeColor="text1"/>
          <w:sz w:val="20"/>
          <w:szCs w:val="20"/>
        </w:rPr>
      </w:pPr>
      <w:r w:rsidRPr="00790BCA">
        <w:rPr>
          <w:rFonts w:ascii="GHEA Grapalat" w:hAnsi="GHEA Grapalat"/>
          <w:sz w:val="20"/>
          <w:szCs w:val="20"/>
        </w:rPr>
        <w:t>Նախագծանախահաշվային փաստաթղթերը ներկայացնել տպագիր, հայերեն և ռուսերեն լեզուներով 4 օրինակից և էլեկտրոնային տարբերակով (CAD և PDF ձևաչափով), իսկ նախահաշիվը և ծավալաթերթը՝ MC EXCEL տարբերակով:</w:t>
      </w:r>
    </w:p>
    <w:p w14:paraId="77A11990" w14:textId="77777777" w:rsidR="00B47C41" w:rsidRPr="00790BCA" w:rsidRDefault="00B47C41" w:rsidP="00B47C41">
      <w:pPr>
        <w:tabs>
          <w:tab w:val="left" w:pos="142"/>
        </w:tabs>
        <w:jc w:val="both"/>
        <w:rPr>
          <w:rFonts w:ascii="GHEA Grapalat" w:hAnsi="GHEA Grapalat" w:cs="Sylfaen"/>
          <w:sz w:val="20"/>
          <w:szCs w:val="20"/>
        </w:rPr>
      </w:pPr>
      <w:r w:rsidRPr="00790BCA">
        <w:rPr>
          <w:rFonts w:ascii="GHEA Grapalat" w:hAnsi="GHEA Grapalat"/>
          <w:sz w:val="20"/>
          <w:szCs w:val="20"/>
        </w:rPr>
        <w:t>Նախագիծը պետք է կատարվի ՀՀ-ում գործող շինարարական նորմերին և կանոններին համապատասխան:</w:t>
      </w:r>
    </w:p>
    <w:p w14:paraId="751D95B5" w14:textId="77777777" w:rsidR="008C1203" w:rsidRPr="00822234" w:rsidRDefault="008C1203" w:rsidP="00B47C41">
      <w:pPr>
        <w:tabs>
          <w:tab w:val="left" w:pos="142"/>
        </w:tabs>
        <w:rPr>
          <w:rFonts w:cs="Dubai Medium"/>
          <w:b/>
          <w:sz w:val="28"/>
        </w:rPr>
      </w:pPr>
    </w:p>
    <w:tbl>
      <w:tblPr>
        <w:tblStyle w:val="aff2"/>
        <w:tblW w:w="0" w:type="auto"/>
        <w:tblInd w:w="108" w:type="dxa"/>
        <w:tblLook w:val="04A0" w:firstRow="1" w:lastRow="0" w:firstColumn="1" w:lastColumn="0" w:noHBand="0" w:noVBand="1"/>
      </w:tblPr>
      <w:tblGrid>
        <w:gridCol w:w="2070"/>
        <w:gridCol w:w="1080"/>
        <w:gridCol w:w="4753"/>
        <w:gridCol w:w="1992"/>
      </w:tblGrid>
      <w:tr w:rsidR="00B47C41" w:rsidRPr="005056E9" w14:paraId="02D88B10" w14:textId="77777777" w:rsidTr="00B47C41">
        <w:tc>
          <w:tcPr>
            <w:tcW w:w="2070" w:type="dxa"/>
          </w:tcPr>
          <w:p w14:paraId="62E7E59B" w14:textId="77777777" w:rsidR="00B47C41" w:rsidRPr="00F07BEC" w:rsidRDefault="00B47C41" w:rsidP="00B47C41">
            <w:pPr>
              <w:jc w:val="center"/>
              <w:rPr>
                <w:rFonts w:ascii="GHEA Grapalat" w:hAnsi="GHEA Grapalat" w:cs="Arial"/>
                <w:bCs/>
                <w:kern w:val="32"/>
                <w:sz w:val="18"/>
                <w:szCs w:val="18"/>
                <w:lang w:val="hy-AM"/>
              </w:rPr>
            </w:pPr>
            <w:r w:rsidRPr="00F07BEC">
              <w:rPr>
                <w:rFonts w:ascii="GHEA Grapalat" w:hAnsi="GHEA Grapalat" w:cs="Arial"/>
                <w:bCs/>
                <w:kern w:val="32"/>
                <w:sz w:val="18"/>
                <w:szCs w:val="18"/>
                <w:lang w:val="hy-AM"/>
              </w:rPr>
              <w:t>Ծառայություն</w:t>
            </w:r>
          </w:p>
        </w:tc>
        <w:tc>
          <w:tcPr>
            <w:tcW w:w="1080" w:type="dxa"/>
          </w:tcPr>
          <w:p w14:paraId="75605315" w14:textId="77777777" w:rsidR="00B47C41" w:rsidRPr="00F07BEC" w:rsidRDefault="00B47C41" w:rsidP="00B47C41">
            <w:pPr>
              <w:jc w:val="center"/>
              <w:rPr>
                <w:rFonts w:ascii="GHEA Grapalat" w:hAnsi="GHEA Grapalat" w:cs="Arial"/>
                <w:bCs/>
                <w:kern w:val="32"/>
                <w:sz w:val="18"/>
                <w:szCs w:val="18"/>
                <w:lang w:val="hy-AM"/>
              </w:rPr>
            </w:pPr>
            <w:r w:rsidRPr="00F07BEC">
              <w:rPr>
                <w:rFonts w:ascii="GHEA Grapalat" w:hAnsi="GHEA Grapalat" w:cs="Arial"/>
                <w:bCs/>
                <w:kern w:val="32"/>
                <w:sz w:val="18"/>
                <w:szCs w:val="18"/>
                <w:lang w:val="hy-AM"/>
              </w:rPr>
              <w:t>փուլեր</w:t>
            </w:r>
          </w:p>
        </w:tc>
        <w:tc>
          <w:tcPr>
            <w:tcW w:w="4753" w:type="dxa"/>
          </w:tcPr>
          <w:p w14:paraId="0B603C6D" w14:textId="77777777" w:rsidR="00B47C41" w:rsidRPr="00F07BEC" w:rsidRDefault="00B47C41" w:rsidP="00B47C41">
            <w:pPr>
              <w:jc w:val="center"/>
              <w:rPr>
                <w:rFonts w:ascii="GHEA Grapalat" w:hAnsi="GHEA Grapalat" w:cs="Arial"/>
                <w:bCs/>
                <w:kern w:val="32"/>
                <w:sz w:val="18"/>
                <w:szCs w:val="18"/>
                <w:lang w:val="hy-AM"/>
              </w:rPr>
            </w:pPr>
            <w:r w:rsidRPr="00F07BEC">
              <w:rPr>
                <w:rFonts w:ascii="GHEA Grapalat" w:hAnsi="GHEA Grapalat" w:cs="Arial"/>
                <w:bCs/>
                <w:kern w:val="32"/>
                <w:sz w:val="18"/>
                <w:szCs w:val="18"/>
                <w:lang w:val="hy-AM"/>
              </w:rPr>
              <w:t>Կատարման չափորոշիչ</w:t>
            </w:r>
          </w:p>
        </w:tc>
        <w:tc>
          <w:tcPr>
            <w:tcW w:w="1992" w:type="dxa"/>
          </w:tcPr>
          <w:p w14:paraId="05FAD561" w14:textId="77777777" w:rsidR="00B47C41" w:rsidRPr="00F07BEC" w:rsidRDefault="00B47C41" w:rsidP="00B47C41">
            <w:pPr>
              <w:jc w:val="center"/>
              <w:rPr>
                <w:rFonts w:ascii="GHEA Grapalat" w:hAnsi="GHEA Grapalat" w:cs="Arial"/>
                <w:bCs/>
                <w:kern w:val="32"/>
                <w:sz w:val="18"/>
                <w:szCs w:val="18"/>
                <w:lang w:val="hy-AM"/>
              </w:rPr>
            </w:pPr>
            <w:r w:rsidRPr="00F07BEC">
              <w:rPr>
                <w:rFonts w:ascii="GHEA Grapalat" w:hAnsi="GHEA Grapalat" w:cs="Arial"/>
                <w:bCs/>
                <w:kern w:val="32"/>
                <w:sz w:val="18"/>
                <w:szCs w:val="18"/>
                <w:lang w:val="hy-AM"/>
              </w:rPr>
              <w:t>Վճարման ենթակա գումար</w:t>
            </w:r>
          </w:p>
        </w:tc>
      </w:tr>
      <w:tr w:rsidR="00B47C41" w:rsidRPr="005056E9" w14:paraId="101A03F9" w14:textId="77777777" w:rsidTr="00B47C41">
        <w:tc>
          <w:tcPr>
            <w:tcW w:w="2070" w:type="dxa"/>
            <w:vMerge w:val="restart"/>
          </w:tcPr>
          <w:p w14:paraId="485B875B" w14:textId="77777777" w:rsidR="00B47C41" w:rsidRPr="00F07BEC" w:rsidRDefault="00B47C41" w:rsidP="00B47C41">
            <w:pPr>
              <w:jc w:val="both"/>
              <w:rPr>
                <w:rFonts w:ascii="GHEA Grapalat" w:hAnsi="GHEA Grapalat" w:cs="Arial"/>
                <w:bCs/>
                <w:kern w:val="32"/>
                <w:sz w:val="18"/>
                <w:szCs w:val="18"/>
                <w:lang w:val="hy-AM"/>
              </w:rPr>
            </w:pPr>
            <w:r w:rsidRPr="00F07BEC">
              <w:rPr>
                <w:rFonts w:ascii="GHEA Grapalat" w:hAnsi="GHEA Grapalat" w:cs="Arial"/>
                <w:bCs/>
                <w:kern w:val="32"/>
                <w:sz w:val="18"/>
                <w:szCs w:val="18"/>
                <w:lang w:val="hy-AM"/>
              </w:rPr>
              <w:t>Նախագծա</w:t>
            </w:r>
            <w:r w:rsidRPr="00F07BEC">
              <w:rPr>
                <w:rFonts w:ascii="GHEA Grapalat" w:hAnsi="GHEA Grapalat" w:cs="Arial"/>
                <w:bCs/>
                <w:kern w:val="32"/>
                <w:sz w:val="18"/>
                <w:szCs w:val="18"/>
                <w:lang w:val="hy-AM"/>
              </w:rPr>
              <w:softHyphen/>
              <w:t>նախահաշվային  փաստաթղթերի մշակման խորհրդատվական ծառայություն</w:t>
            </w:r>
          </w:p>
        </w:tc>
        <w:tc>
          <w:tcPr>
            <w:tcW w:w="1080" w:type="dxa"/>
          </w:tcPr>
          <w:p w14:paraId="7A647DC8" w14:textId="77777777" w:rsidR="00B47C41" w:rsidRPr="00F07BEC" w:rsidRDefault="00B47C41" w:rsidP="00B47C41">
            <w:pPr>
              <w:jc w:val="both"/>
              <w:rPr>
                <w:rFonts w:ascii="GHEA Grapalat" w:hAnsi="GHEA Grapalat" w:cs="Arial"/>
                <w:bCs/>
                <w:kern w:val="32"/>
                <w:sz w:val="18"/>
                <w:szCs w:val="18"/>
                <w:lang w:val="hy-AM"/>
              </w:rPr>
            </w:pPr>
            <w:r w:rsidRPr="00F07BEC">
              <w:rPr>
                <w:rFonts w:ascii="GHEA Grapalat" w:hAnsi="GHEA Grapalat" w:cs="Arial"/>
                <w:bCs/>
                <w:kern w:val="32"/>
                <w:sz w:val="18"/>
                <w:szCs w:val="18"/>
                <w:lang w:val="hy-AM"/>
              </w:rPr>
              <w:t>Փուլ 1</w:t>
            </w:r>
          </w:p>
        </w:tc>
        <w:tc>
          <w:tcPr>
            <w:tcW w:w="4753" w:type="dxa"/>
          </w:tcPr>
          <w:p w14:paraId="7C3A5CAF" w14:textId="77777777" w:rsidR="00B47C41" w:rsidRPr="00DA53AE" w:rsidRDefault="00B47C41" w:rsidP="00B47C41">
            <w:pPr>
              <w:jc w:val="both"/>
              <w:rPr>
                <w:rFonts w:ascii="GHEA Grapalat" w:hAnsi="GHEA Grapalat" w:cs="Arial"/>
                <w:bCs/>
                <w:kern w:val="32"/>
                <w:sz w:val="18"/>
                <w:szCs w:val="18"/>
                <w:lang w:val="hy-AM"/>
              </w:rPr>
            </w:pPr>
            <w:r>
              <w:rPr>
                <w:rFonts w:ascii="GHEA Grapalat" w:hAnsi="GHEA Grapalat" w:cs="Arial"/>
                <w:bCs/>
                <w:kern w:val="32"/>
                <w:sz w:val="18"/>
                <w:szCs w:val="18"/>
                <w:lang w:val="hy-AM"/>
              </w:rPr>
              <w:t xml:space="preserve">Հատակագծերի </w:t>
            </w:r>
            <w:r w:rsidRPr="00DA53AE">
              <w:rPr>
                <w:rFonts w:ascii="GHEA Grapalat" w:hAnsi="GHEA Grapalat" w:cs="Arial"/>
                <w:bCs/>
                <w:kern w:val="32"/>
                <w:sz w:val="18"/>
                <w:szCs w:val="18"/>
                <w:lang w:val="hy-AM"/>
              </w:rPr>
              <w:t>(</w:t>
            </w:r>
            <w:r>
              <w:rPr>
                <w:rFonts w:ascii="GHEA Grapalat" w:hAnsi="GHEA Grapalat" w:cs="Arial"/>
                <w:bCs/>
                <w:kern w:val="32"/>
                <w:sz w:val="18"/>
                <w:szCs w:val="18"/>
                <w:lang w:val="hy-AM"/>
              </w:rPr>
              <w:t>կահավորմամբ</w:t>
            </w:r>
            <w:r w:rsidRPr="00DA53AE">
              <w:rPr>
                <w:rFonts w:ascii="GHEA Grapalat" w:hAnsi="GHEA Grapalat" w:cs="Arial"/>
                <w:bCs/>
                <w:kern w:val="32"/>
                <w:sz w:val="18"/>
                <w:szCs w:val="18"/>
                <w:lang w:val="hy-AM"/>
              </w:rPr>
              <w:t>)</w:t>
            </w:r>
            <w:r>
              <w:rPr>
                <w:rFonts w:ascii="GHEA Grapalat" w:hAnsi="GHEA Grapalat" w:cs="Arial"/>
                <w:bCs/>
                <w:kern w:val="32"/>
                <w:sz w:val="18"/>
                <w:szCs w:val="18"/>
                <w:lang w:val="hy-AM"/>
              </w:rPr>
              <w:t>, ճակատների և  կտրվածքների գծագրերի, ինչպես նաև 3</w:t>
            </w:r>
            <w:r w:rsidRPr="00DA53AE">
              <w:rPr>
                <w:rFonts w:ascii="GHEA Grapalat" w:hAnsi="GHEA Grapalat" w:cs="Arial"/>
                <w:bCs/>
                <w:kern w:val="32"/>
                <w:sz w:val="18"/>
                <w:szCs w:val="18"/>
                <w:lang w:val="hy-AM"/>
              </w:rPr>
              <w:t xml:space="preserve">D </w:t>
            </w:r>
            <w:r>
              <w:rPr>
                <w:rFonts w:ascii="GHEA Grapalat" w:hAnsi="GHEA Grapalat" w:cs="Arial"/>
                <w:bCs/>
                <w:kern w:val="32"/>
                <w:sz w:val="18"/>
                <w:szCs w:val="18"/>
                <w:lang w:val="hy-AM"/>
              </w:rPr>
              <w:t>պատկերների համաձայնեցում պատվիրատուի հետ</w:t>
            </w:r>
          </w:p>
        </w:tc>
        <w:tc>
          <w:tcPr>
            <w:tcW w:w="1992" w:type="dxa"/>
          </w:tcPr>
          <w:p w14:paraId="6602AFAA" w14:textId="77777777" w:rsidR="00B47C41" w:rsidRPr="00F07BEC" w:rsidRDefault="00B47C41" w:rsidP="00B47C41">
            <w:pPr>
              <w:jc w:val="both"/>
              <w:rPr>
                <w:rFonts w:ascii="GHEA Grapalat" w:hAnsi="GHEA Grapalat" w:cs="Arial"/>
                <w:bCs/>
                <w:kern w:val="32"/>
                <w:sz w:val="18"/>
                <w:szCs w:val="18"/>
                <w:lang w:val="hy-AM"/>
              </w:rPr>
            </w:pPr>
            <w:r w:rsidRPr="00F07BEC">
              <w:rPr>
                <w:rFonts w:ascii="GHEA Grapalat" w:hAnsi="GHEA Grapalat" w:cs="Arial"/>
                <w:bCs/>
                <w:kern w:val="32"/>
                <w:sz w:val="18"/>
                <w:szCs w:val="18"/>
                <w:lang w:val="hy-AM"/>
              </w:rPr>
              <w:t xml:space="preserve">Պայմանագրային գնի </w:t>
            </w:r>
            <w:r>
              <w:rPr>
                <w:rFonts w:ascii="GHEA Grapalat" w:hAnsi="GHEA Grapalat" w:cs="Arial"/>
                <w:bCs/>
                <w:kern w:val="32"/>
                <w:sz w:val="18"/>
                <w:szCs w:val="18"/>
                <w:lang w:val="hy-AM"/>
              </w:rPr>
              <w:t>3</w:t>
            </w:r>
            <w:r w:rsidRPr="00F07BEC">
              <w:rPr>
                <w:rFonts w:ascii="GHEA Grapalat" w:hAnsi="GHEA Grapalat" w:cs="Arial"/>
                <w:bCs/>
                <w:kern w:val="32"/>
                <w:sz w:val="18"/>
                <w:szCs w:val="18"/>
                <w:lang w:val="hy-AM"/>
              </w:rPr>
              <w:t>0%</w:t>
            </w:r>
          </w:p>
        </w:tc>
      </w:tr>
      <w:tr w:rsidR="00B47C41" w:rsidRPr="005056E9" w14:paraId="3C433FF9" w14:textId="77777777" w:rsidTr="00B47C41">
        <w:tc>
          <w:tcPr>
            <w:tcW w:w="2070" w:type="dxa"/>
            <w:vMerge/>
          </w:tcPr>
          <w:p w14:paraId="51171A8F" w14:textId="77777777" w:rsidR="00B47C41" w:rsidRPr="00F07BEC" w:rsidRDefault="00B47C41" w:rsidP="00B47C41">
            <w:pPr>
              <w:jc w:val="both"/>
              <w:rPr>
                <w:rFonts w:ascii="GHEA Grapalat" w:hAnsi="GHEA Grapalat" w:cs="Arial"/>
                <w:bCs/>
                <w:kern w:val="32"/>
                <w:sz w:val="18"/>
                <w:szCs w:val="18"/>
                <w:lang w:val="hy-AM"/>
              </w:rPr>
            </w:pPr>
          </w:p>
        </w:tc>
        <w:tc>
          <w:tcPr>
            <w:tcW w:w="1080" w:type="dxa"/>
          </w:tcPr>
          <w:p w14:paraId="7E62B524" w14:textId="77777777" w:rsidR="00B47C41" w:rsidRPr="00F07BEC" w:rsidRDefault="00B47C41" w:rsidP="00B47C41">
            <w:pPr>
              <w:jc w:val="both"/>
              <w:rPr>
                <w:rFonts w:ascii="GHEA Grapalat" w:hAnsi="GHEA Grapalat" w:cs="Arial"/>
                <w:bCs/>
                <w:kern w:val="32"/>
                <w:sz w:val="18"/>
                <w:szCs w:val="18"/>
                <w:lang w:val="hy-AM"/>
              </w:rPr>
            </w:pPr>
            <w:r w:rsidRPr="00F07BEC">
              <w:rPr>
                <w:rFonts w:ascii="GHEA Grapalat" w:hAnsi="GHEA Grapalat" w:cs="Arial"/>
                <w:bCs/>
                <w:kern w:val="32"/>
                <w:sz w:val="18"/>
                <w:szCs w:val="18"/>
                <w:lang w:val="hy-AM"/>
              </w:rPr>
              <w:t>Փուլ 2</w:t>
            </w:r>
          </w:p>
        </w:tc>
        <w:tc>
          <w:tcPr>
            <w:tcW w:w="4753" w:type="dxa"/>
          </w:tcPr>
          <w:p w14:paraId="2BCC1413" w14:textId="77777777" w:rsidR="00B47C41" w:rsidRPr="00F07BEC" w:rsidRDefault="00B47C41" w:rsidP="00B47C41">
            <w:pPr>
              <w:jc w:val="both"/>
              <w:rPr>
                <w:rFonts w:ascii="GHEA Grapalat" w:hAnsi="GHEA Grapalat" w:cs="Arial"/>
                <w:bCs/>
                <w:kern w:val="32"/>
                <w:sz w:val="18"/>
                <w:szCs w:val="18"/>
                <w:lang w:val="hy-AM"/>
              </w:rPr>
            </w:pPr>
            <w:r w:rsidRPr="00F07BEC">
              <w:rPr>
                <w:rFonts w:ascii="GHEA Grapalat" w:hAnsi="GHEA Grapalat" w:cs="Arial"/>
                <w:bCs/>
                <w:kern w:val="32"/>
                <w:sz w:val="18"/>
                <w:szCs w:val="18"/>
                <w:lang w:val="hy-AM"/>
              </w:rPr>
              <w:t>Պարզ փորձաքննության անցկացման համար պատվիրատուին նախագծանախահաշվային փաստաթղթերի ամբողջական փաթեթի ներկայացում (էլ</w:t>
            </w:r>
            <w:r w:rsidRPr="00F07BEC">
              <w:rPr>
                <w:rFonts w:ascii="Cambria Math" w:hAnsi="Cambria Math" w:cs="Cambria Math"/>
                <w:bCs/>
                <w:kern w:val="32"/>
                <w:sz w:val="18"/>
                <w:szCs w:val="18"/>
                <w:lang w:val="hy-AM"/>
              </w:rPr>
              <w:t>․</w:t>
            </w:r>
            <w:r w:rsidRPr="00F07BEC">
              <w:rPr>
                <w:rFonts w:ascii="GHEA Grapalat" w:hAnsi="GHEA Grapalat" w:cs="Arial"/>
                <w:bCs/>
                <w:kern w:val="32"/>
                <w:sz w:val="18"/>
                <w:szCs w:val="18"/>
                <w:lang w:val="hy-AM"/>
              </w:rPr>
              <w:t xml:space="preserve"> կրիչով* և 2 տպագիր օրինակ)</w:t>
            </w:r>
          </w:p>
        </w:tc>
        <w:tc>
          <w:tcPr>
            <w:tcW w:w="1992" w:type="dxa"/>
          </w:tcPr>
          <w:p w14:paraId="4F2AE941" w14:textId="77777777" w:rsidR="00B47C41" w:rsidRPr="00F07BEC" w:rsidRDefault="00B47C41" w:rsidP="00B47C41">
            <w:pPr>
              <w:jc w:val="both"/>
              <w:rPr>
                <w:rFonts w:ascii="GHEA Grapalat" w:hAnsi="GHEA Grapalat" w:cs="Arial"/>
                <w:bCs/>
                <w:kern w:val="32"/>
                <w:sz w:val="18"/>
                <w:szCs w:val="18"/>
                <w:lang w:val="hy-AM"/>
              </w:rPr>
            </w:pPr>
            <w:r w:rsidRPr="00F07BEC">
              <w:rPr>
                <w:rFonts w:ascii="GHEA Grapalat" w:hAnsi="GHEA Grapalat" w:cs="Arial"/>
                <w:bCs/>
                <w:kern w:val="32"/>
                <w:sz w:val="18"/>
                <w:szCs w:val="18"/>
                <w:lang w:val="hy-AM"/>
              </w:rPr>
              <w:t xml:space="preserve">Պայմանագրային գնի </w:t>
            </w:r>
            <w:r>
              <w:rPr>
                <w:rFonts w:ascii="GHEA Grapalat" w:hAnsi="GHEA Grapalat" w:cs="Arial"/>
                <w:bCs/>
                <w:kern w:val="32"/>
                <w:sz w:val="18"/>
                <w:szCs w:val="18"/>
                <w:lang w:val="hy-AM"/>
              </w:rPr>
              <w:t>5</w:t>
            </w:r>
            <w:r w:rsidRPr="00F07BEC">
              <w:rPr>
                <w:rFonts w:ascii="GHEA Grapalat" w:hAnsi="GHEA Grapalat" w:cs="Arial"/>
                <w:bCs/>
                <w:kern w:val="32"/>
                <w:sz w:val="18"/>
                <w:szCs w:val="18"/>
                <w:lang w:val="hy-AM"/>
              </w:rPr>
              <w:t>0%</w:t>
            </w:r>
          </w:p>
        </w:tc>
      </w:tr>
      <w:tr w:rsidR="00B47C41" w:rsidRPr="005056E9" w14:paraId="5D9E64FF" w14:textId="77777777" w:rsidTr="00B47C41">
        <w:tc>
          <w:tcPr>
            <w:tcW w:w="2070" w:type="dxa"/>
            <w:vMerge/>
          </w:tcPr>
          <w:p w14:paraId="7AFA19BB" w14:textId="77777777" w:rsidR="00B47C41" w:rsidRPr="00F07BEC" w:rsidRDefault="00B47C41" w:rsidP="00B47C41">
            <w:pPr>
              <w:jc w:val="both"/>
              <w:rPr>
                <w:rFonts w:ascii="GHEA Grapalat" w:hAnsi="GHEA Grapalat" w:cs="Arial"/>
                <w:bCs/>
                <w:kern w:val="32"/>
                <w:sz w:val="18"/>
                <w:szCs w:val="18"/>
                <w:lang w:val="hy-AM"/>
              </w:rPr>
            </w:pPr>
          </w:p>
        </w:tc>
        <w:tc>
          <w:tcPr>
            <w:tcW w:w="1080" w:type="dxa"/>
          </w:tcPr>
          <w:p w14:paraId="67BA18D0" w14:textId="77777777" w:rsidR="00B47C41" w:rsidRPr="00F07BEC" w:rsidRDefault="00B47C41" w:rsidP="00B47C41">
            <w:pPr>
              <w:jc w:val="both"/>
              <w:rPr>
                <w:rFonts w:ascii="GHEA Grapalat" w:hAnsi="GHEA Grapalat" w:cs="Arial"/>
                <w:bCs/>
                <w:kern w:val="32"/>
                <w:sz w:val="18"/>
                <w:szCs w:val="18"/>
                <w:lang w:val="hy-AM"/>
              </w:rPr>
            </w:pPr>
            <w:r w:rsidRPr="00F07BEC">
              <w:rPr>
                <w:rFonts w:ascii="GHEA Grapalat" w:hAnsi="GHEA Grapalat" w:cs="Arial"/>
                <w:bCs/>
                <w:kern w:val="32"/>
                <w:sz w:val="18"/>
                <w:szCs w:val="18"/>
                <w:lang w:val="hy-AM"/>
              </w:rPr>
              <w:t>Փուլ</w:t>
            </w:r>
            <w:r>
              <w:rPr>
                <w:rFonts w:ascii="GHEA Grapalat" w:hAnsi="GHEA Grapalat" w:cs="Arial"/>
                <w:bCs/>
                <w:kern w:val="32"/>
                <w:sz w:val="18"/>
                <w:szCs w:val="18"/>
                <w:lang w:val="hy-AM"/>
              </w:rPr>
              <w:t xml:space="preserve"> 3</w:t>
            </w:r>
          </w:p>
        </w:tc>
        <w:tc>
          <w:tcPr>
            <w:tcW w:w="4753" w:type="dxa"/>
          </w:tcPr>
          <w:p w14:paraId="6956C365" w14:textId="77777777" w:rsidR="00B47C41" w:rsidRPr="00F07BEC" w:rsidRDefault="00B47C41" w:rsidP="00B47C41">
            <w:pPr>
              <w:jc w:val="both"/>
              <w:rPr>
                <w:rFonts w:ascii="GHEA Grapalat" w:hAnsi="GHEA Grapalat" w:cs="Arial"/>
                <w:bCs/>
                <w:kern w:val="32"/>
                <w:sz w:val="18"/>
                <w:szCs w:val="18"/>
                <w:lang w:val="hy-AM"/>
              </w:rPr>
            </w:pPr>
            <w:r>
              <w:rPr>
                <w:rFonts w:ascii="GHEA Grapalat" w:hAnsi="GHEA Grapalat" w:cs="Arial"/>
                <w:bCs/>
                <w:kern w:val="32"/>
                <w:sz w:val="18"/>
                <w:szCs w:val="18"/>
                <w:lang w:val="hy-AM"/>
              </w:rPr>
              <w:t>Բոլոր անհրաժեշտ</w:t>
            </w:r>
            <w:r w:rsidRPr="00F07BEC">
              <w:rPr>
                <w:rFonts w:ascii="GHEA Grapalat" w:hAnsi="GHEA Grapalat" w:cs="Arial"/>
                <w:bCs/>
                <w:kern w:val="32"/>
                <w:sz w:val="18"/>
                <w:szCs w:val="18"/>
                <w:lang w:val="hy-AM"/>
              </w:rPr>
              <w:t xml:space="preserve"> փորձաքննությ</w:t>
            </w:r>
            <w:r>
              <w:rPr>
                <w:rFonts w:ascii="GHEA Grapalat" w:hAnsi="GHEA Grapalat" w:cs="Arial"/>
                <w:bCs/>
                <w:kern w:val="32"/>
                <w:sz w:val="18"/>
                <w:szCs w:val="18"/>
                <w:lang w:val="hy-AM"/>
              </w:rPr>
              <w:t>ու</w:t>
            </w:r>
            <w:r w:rsidRPr="00F07BEC">
              <w:rPr>
                <w:rFonts w:ascii="GHEA Grapalat" w:hAnsi="GHEA Grapalat" w:cs="Arial"/>
                <w:bCs/>
                <w:kern w:val="32"/>
                <w:sz w:val="18"/>
                <w:szCs w:val="18"/>
                <w:lang w:val="hy-AM"/>
              </w:rPr>
              <w:t>ն</w:t>
            </w:r>
            <w:r>
              <w:rPr>
                <w:rFonts w:ascii="GHEA Grapalat" w:hAnsi="GHEA Grapalat" w:cs="Arial"/>
                <w:bCs/>
                <w:kern w:val="32"/>
                <w:sz w:val="18"/>
                <w:szCs w:val="18"/>
                <w:lang w:val="hy-AM"/>
              </w:rPr>
              <w:t>ների</w:t>
            </w:r>
            <w:r w:rsidRPr="00F07BEC">
              <w:rPr>
                <w:rFonts w:ascii="GHEA Grapalat" w:hAnsi="GHEA Grapalat" w:cs="Arial"/>
                <w:bCs/>
                <w:kern w:val="32"/>
                <w:sz w:val="18"/>
                <w:szCs w:val="18"/>
                <w:lang w:val="hy-AM"/>
              </w:rPr>
              <w:t xml:space="preserve"> դրական եզրակացույթուն</w:t>
            </w:r>
            <w:r>
              <w:rPr>
                <w:rFonts w:ascii="GHEA Grapalat" w:hAnsi="GHEA Grapalat" w:cs="Arial"/>
                <w:bCs/>
                <w:kern w:val="32"/>
                <w:sz w:val="18"/>
                <w:szCs w:val="18"/>
                <w:lang w:val="hy-AM"/>
              </w:rPr>
              <w:t>ները</w:t>
            </w:r>
            <w:r w:rsidRPr="00F07BEC">
              <w:rPr>
                <w:rFonts w:ascii="GHEA Grapalat" w:hAnsi="GHEA Grapalat" w:cs="Arial"/>
                <w:bCs/>
                <w:kern w:val="32"/>
                <w:sz w:val="18"/>
                <w:szCs w:val="18"/>
                <w:lang w:val="hy-AM"/>
              </w:rPr>
              <w:t xml:space="preserve"> ստացած  </w:t>
            </w:r>
            <w:r>
              <w:rPr>
                <w:rFonts w:ascii="GHEA Grapalat" w:hAnsi="GHEA Grapalat" w:cs="Arial"/>
                <w:bCs/>
                <w:kern w:val="32"/>
                <w:sz w:val="18"/>
                <w:szCs w:val="18"/>
                <w:lang w:val="hy-AM"/>
              </w:rPr>
              <w:t>ն</w:t>
            </w:r>
            <w:r w:rsidRPr="00F07BEC">
              <w:rPr>
                <w:rFonts w:ascii="GHEA Grapalat" w:hAnsi="GHEA Grapalat" w:cs="Arial"/>
                <w:bCs/>
                <w:kern w:val="32"/>
                <w:sz w:val="18"/>
                <w:szCs w:val="18"/>
                <w:lang w:val="hy-AM"/>
              </w:rPr>
              <w:t>ագծանախահաշվային փաստաթղթերի ամբողջական փաթեթի ներկայացում պատվիրատուին (էլ</w:t>
            </w:r>
            <w:r w:rsidRPr="00F07BEC">
              <w:rPr>
                <w:rFonts w:ascii="Cambria Math" w:hAnsi="Cambria Math" w:cs="Cambria Math"/>
                <w:bCs/>
                <w:kern w:val="32"/>
                <w:sz w:val="18"/>
                <w:szCs w:val="18"/>
                <w:lang w:val="hy-AM"/>
              </w:rPr>
              <w:t>․</w:t>
            </w:r>
            <w:r w:rsidRPr="00F07BEC">
              <w:rPr>
                <w:rFonts w:ascii="GHEA Grapalat" w:hAnsi="GHEA Grapalat" w:cs="Arial"/>
                <w:bCs/>
                <w:kern w:val="32"/>
                <w:sz w:val="18"/>
                <w:szCs w:val="18"/>
                <w:lang w:val="hy-AM"/>
              </w:rPr>
              <w:t xml:space="preserve"> կրիչով* և </w:t>
            </w:r>
            <w:r w:rsidRPr="00E05DAB">
              <w:rPr>
                <w:rFonts w:ascii="GHEA Grapalat" w:hAnsi="GHEA Grapalat" w:cs="Arial"/>
                <w:bCs/>
                <w:kern w:val="32"/>
                <w:sz w:val="18"/>
                <w:szCs w:val="18"/>
                <w:lang w:val="hy-AM"/>
              </w:rPr>
              <w:t>4</w:t>
            </w:r>
            <w:r>
              <w:rPr>
                <w:rFonts w:ascii="GHEA Grapalat" w:hAnsi="GHEA Grapalat" w:cs="Arial"/>
                <w:bCs/>
                <w:kern w:val="32"/>
                <w:sz w:val="18"/>
                <w:szCs w:val="18"/>
                <w:lang w:val="hy-AM"/>
              </w:rPr>
              <w:t xml:space="preserve"> </w:t>
            </w:r>
            <w:r w:rsidRPr="00F07BEC">
              <w:rPr>
                <w:rFonts w:ascii="GHEA Grapalat" w:hAnsi="GHEA Grapalat" w:cs="Arial"/>
                <w:bCs/>
                <w:kern w:val="32"/>
                <w:sz w:val="18"/>
                <w:szCs w:val="18"/>
                <w:lang w:val="hy-AM"/>
              </w:rPr>
              <w:t>տպագիր օրինակ)</w:t>
            </w:r>
          </w:p>
        </w:tc>
        <w:tc>
          <w:tcPr>
            <w:tcW w:w="1992" w:type="dxa"/>
          </w:tcPr>
          <w:p w14:paraId="4092DFBE" w14:textId="77777777" w:rsidR="00B47C41" w:rsidRPr="00F07BEC" w:rsidRDefault="00B47C41" w:rsidP="00B47C41">
            <w:pPr>
              <w:jc w:val="both"/>
              <w:rPr>
                <w:rFonts w:ascii="GHEA Grapalat" w:hAnsi="GHEA Grapalat" w:cs="Arial"/>
                <w:bCs/>
                <w:kern w:val="32"/>
                <w:sz w:val="18"/>
                <w:szCs w:val="18"/>
                <w:lang w:val="hy-AM"/>
              </w:rPr>
            </w:pPr>
            <w:r w:rsidRPr="00F07BEC">
              <w:rPr>
                <w:rFonts w:ascii="GHEA Grapalat" w:hAnsi="GHEA Grapalat" w:cs="Arial"/>
                <w:bCs/>
                <w:kern w:val="32"/>
                <w:sz w:val="18"/>
                <w:szCs w:val="18"/>
                <w:lang w:val="hy-AM"/>
              </w:rPr>
              <w:t>Պայմանագրային գնի 20%</w:t>
            </w:r>
          </w:p>
        </w:tc>
      </w:tr>
    </w:tbl>
    <w:p w14:paraId="0B053B91" w14:textId="77777777" w:rsidR="008C1203" w:rsidRDefault="008C1203" w:rsidP="00942C6E">
      <w:pPr>
        <w:rPr>
          <w:rFonts w:cs="Dubai Medium"/>
          <w:b/>
          <w:sz w:val="28"/>
          <w:lang w:val="hy-AM"/>
        </w:rPr>
      </w:pPr>
    </w:p>
    <w:p w14:paraId="62CAD20F" w14:textId="77777777" w:rsidR="008C1203" w:rsidRPr="00D80EBD" w:rsidRDefault="008C1203" w:rsidP="008C1203">
      <w:pPr>
        <w:rPr>
          <w:rFonts w:cs="Dubai Medium"/>
          <w:b/>
          <w:sz w:val="28"/>
          <w:lang w:val="hy-AM"/>
        </w:rPr>
      </w:pPr>
    </w:p>
    <w:tbl>
      <w:tblPr>
        <w:tblW w:w="9639" w:type="dxa"/>
        <w:jc w:val="center"/>
        <w:tblLayout w:type="fixed"/>
        <w:tblLook w:val="0000" w:firstRow="0" w:lastRow="0" w:firstColumn="0" w:lastColumn="0" w:noHBand="0" w:noVBand="0"/>
      </w:tblPr>
      <w:tblGrid>
        <w:gridCol w:w="4536"/>
        <w:gridCol w:w="760"/>
        <w:gridCol w:w="4343"/>
      </w:tblGrid>
      <w:tr w:rsidR="006433BC" w:rsidRPr="00F566BF" w14:paraId="04613814" w14:textId="77777777" w:rsidTr="00DA2823">
        <w:trPr>
          <w:jc w:val="center"/>
        </w:trPr>
        <w:tc>
          <w:tcPr>
            <w:tcW w:w="4536" w:type="dxa"/>
          </w:tcPr>
          <w:p w14:paraId="42A6E08A" w14:textId="77777777" w:rsidR="006433BC" w:rsidRPr="00F566BF" w:rsidRDefault="006433BC" w:rsidP="00DA2823">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700DB2E" w14:textId="77777777" w:rsidR="006433BC" w:rsidRPr="00F566BF" w:rsidRDefault="006433BC" w:rsidP="00DA2823">
            <w:pPr>
              <w:rPr>
                <w:rFonts w:ascii="GHEA Grapalat" w:hAnsi="GHEA Grapalat"/>
                <w:sz w:val="22"/>
                <w:szCs w:val="22"/>
                <w:lang w:val="ru-RU"/>
              </w:rPr>
            </w:pPr>
          </w:p>
          <w:p w14:paraId="16E53B32" w14:textId="77777777" w:rsidR="006433BC" w:rsidRPr="00F566BF" w:rsidRDefault="006433BC" w:rsidP="00DA2823">
            <w:pPr>
              <w:rPr>
                <w:rFonts w:ascii="GHEA Grapalat" w:hAnsi="GHEA Grapalat"/>
                <w:lang w:val="ru-RU"/>
              </w:rPr>
            </w:pPr>
          </w:p>
          <w:p w14:paraId="731CAB94" w14:textId="77777777" w:rsidR="006433BC" w:rsidRPr="00F566BF" w:rsidRDefault="006433BC" w:rsidP="00DA2823">
            <w:pPr>
              <w:jc w:val="center"/>
              <w:rPr>
                <w:rFonts w:ascii="GHEA Grapalat" w:hAnsi="GHEA Grapalat"/>
                <w:lang w:val="ru-RU"/>
              </w:rPr>
            </w:pPr>
            <w:r w:rsidRPr="00F566BF">
              <w:rPr>
                <w:rFonts w:ascii="GHEA Grapalat" w:hAnsi="GHEA Grapalat"/>
                <w:lang w:val="ru-RU"/>
              </w:rPr>
              <w:t>---------------------------------</w:t>
            </w:r>
          </w:p>
          <w:p w14:paraId="2DEF325F" w14:textId="77777777" w:rsidR="006433BC" w:rsidRPr="00F566BF" w:rsidRDefault="006433BC" w:rsidP="00DA282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C6C25AD" w14:textId="77777777" w:rsidR="006433BC" w:rsidRPr="00F566BF" w:rsidRDefault="006433BC" w:rsidP="00DA2823">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BEE3C68" w14:textId="77777777" w:rsidR="006433BC" w:rsidRPr="00F566BF" w:rsidRDefault="006433BC" w:rsidP="00DA2823">
            <w:pPr>
              <w:spacing w:line="360" w:lineRule="auto"/>
              <w:jc w:val="center"/>
              <w:rPr>
                <w:rFonts w:ascii="GHEA Grapalat" w:hAnsi="GHEA Grapalat"/>
                <w:lang w:val="ru-RU"/>
              </w:rPr>
            </w:pPr>
          </w:p>
        </w:tc>
        <w:tc>
          <w:tcPr>
            <w:tcW w:w="4343" w:type="dxa"/>
          </w:tcPr>
          <w:p w14:paraId="2D904477" w14:textId="77777777" w:rsidR="006433BC" w:rsidRPr="00F566BF" w:rsidRDefault="006433BC" w:rsidP="00DA2823">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29F4540" w14:textId="77777777" w:rsidR="006433BC" w:rsidRPr="00F566BF" w:rsidRDefault="006433BC" w:rsidP="00DA2823">
            <w:pPr>
              <w:jc w:val="center"/>
              <w:rPr>
                <w:rFonts w:ascii="GHEA Grapalat" w:hAnsi="GHEA Grapalat"/>
                <w:lang w:val="ru-RU"/>
              </w:rPr>
            </w:pPr>
          </w:p>
          <w:p w14:paraId="03306EB0" w14:textId="77777777" w:rsidR="006433BC" w:rsidRPr="00F566BF" w:rsidRDefault="006433BC" w:rsidP="00DA2823">
            <w:pPr>
              <w:jc w:val="center"/>
              <w:rPr>
                <w:rFonts w:ascii="GHEA Grapalat" w:hAnsi="GHEA Grapalat"/>
                <w:lang w:val="ru-RU"/>
              </w:rPr>
            </w:pPr>
          </w:p>
          <w:p w14:paraId="7412FF85" w14:textId="77777777" w:rsidR="006433BC" w:rsidRPr="00F566BF" w:rsidRDefault="006433BC" w:rsidP="00DA2823">
            <w:pPr>
              <w:jc w:val="center"/>
              <w:rPr>
                <w:rFonts w:ascii="GHEA Grapalat" w:hAnsi="GHEA Grapalat"/>
                <w:lang w:val="ru-RU"/>
              </w:rPr>
            </w:pPr>
            <w:r w:rsidRPr="00F566BF">
              <w:rPr>
                <w:rFonts w:ascii="GHEA Grapalat" w:hAnsi="GHEA Grapalat"/>
                <w:lang w:val="ru-RU"/>
              </w:rPr>
              <w:t>---------------------------------</w:t>
            </w:r>
          </w:p>
          <w:p w14:paraId="17E18A41" w14:textId="77777777" w:rsidR="006433BC" w:rsidRPr="00F566BF" w:rsidRDefault="006433BC" w:rsidP="00DA282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281B09C" w14:textId="77777777" w:rsidR="006433BC" w:rsidRPr="00F566BF" w:rsidRDefault="006433BC" w:rsidP="00DA282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457B3C8" w14:textId="77777777" w:rsidR="00CA021F" w:rsidRPr="0074499A" w:rsidRDefault="00CA021F" w:rsidP="00BC35F2">
      <w:pPr>
        <w:contextualSpacing/>
        <w:jc w:val="both"/>
        <w:rPr>
          <w:sz w:val="20"/>
          <w:szCs w:val="20"/>
          <w:lang w:val="pt-BR"/>
        </w:rPr>
      </w:pPr>
    </w:p>
    <w:p w14:paraId="74FE5D15" w14:textId="77777777" w:rsidR="0074499A" w:rsidRDefault="0074499A" w:rsidP="0074499A">
      <w:pPr>
        <w:rPr>
          <w:rFonts w:ascii="GHEA Grapalat" w:hAnsi="GHEA Grapalat"/>
          <w:sz w:val="18"/>
          <w:lang w:val="hy-AM"/>
        </w:rPr>
        <w:sectPr w:rsidR="0074499A" w:rsidSect="0074499A">
          <w:footnotePr>
            <w:pos w:val="beneathText"/>
          </w:footnotePr>
          <w:pgSz w:w="11906" w:h="16838" w:code="9"/>
          <w:pgMar w:top="533" w:right="850" w:bottom="720" w:left="900" w:header="562" w:footer="562" w:gutter="0"/>
          <w:cols w:space="720"/>
        </w:sectPr>
      </w:pPr>
    </w:p>
    <w:p w14:paraId="0DEA9368" w14:textId="77777777" w:rsidR="0074499A" w:rsidRDefault="0074499A" w:rsidP="0074499A">
      <w:pPr>
        <w:jc w:val="right"/>
        <w:rPr>
          <w:rFonts w:ascii="GHEA Grapalat" w:hAnsi="GHEA Grapalat"/>
          <w:i/>
          <w:sz w:val="18"/>
          <w:lang w:val="hy-AM"/>
        </w:rPr>
      </w:pPr>
    </w:p>
    <w:p w14:paraId="70941DE3" w14:textId="77777777" w:rsidR="0074499A" w:rsidRDefault="0074499A" w:rsidP="0074499A">
      <w:pPr>
        <w:jc w:val="right"/>
        <w:rPr>
          <w:rFonts w:ascii="GHEA Grapalat" w:hAnsi="GHEA Grapalat"/>
          <w:i/>
          <w:sz w:val="18"/>
          <w:lang w:val="hy-AM"/>
        </w:rPr>
      </w:pPr>
    </w:p>
    <w:p w14:paraId="64E4776E" w14:textId="7B25B4C0" w:rsidR="008778A9" w:rsidRPr="00F566BF" w:rsidRDefault="008778A9" w:rsidP="0074499A">
      <w:pPr>
        <w:jc w:val="right"/>
        <w:rPr>
          <w:rFonts w:ascii="GHEA Grapalat" w:hAnsi="GHEA Grapalat"/>
          <w:i/>
          <w:sz w:val="18"/>
          <w:lang w:val="hy-AM"/>
        </w:rPr>
      </w:pPr>
      <w:r w:rsidRPr="00F566BF">
        <w:rPr>
          <w:rFonts w:ascii="GHEA Grapalat" w:hAnsi="GHEA Grapalat"/>
          <w:i/>
          <w:sz w:val="18"/>
          <w:lang w:val="hy-AM"/>
        </w:rPr>
        <w:t>Հավելված N 2</w:t>
      </w:r>
    </w:p>
    <w:p w14:paraId="2BC6B644" w14:textId="77777777"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24</w:t>
      </w:r>
      <w:r w:rsidRPr="00F566BF">
        <w:rPr>
          <w:rFonts w:ascii="GHEA Grapalat" w:hAnsi="GHEA Grapalat"/>
          <w:i/>
          <w:sz w:val="18"/>
          <w:lang w:val="hy-AM"/>
        </w:rPr>
        <w:t xml:space="preserve">թ. կնքված </w:t>
      </w:r>
    </w:p>
    <w:p w14:paraId="014B197C" w14:textId="78428DE8"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xml:space="preserve">                  </w:t>
      </w:r>
      <w:r w:rsidR="00942C6E">
        <w:rPr>
          <w:rFonts w:ascii="GHEA Grapalat" w:hAnsi="GHEA Grapalat"/>
          <w:i/>
          <w:sz w:val="18"/>
          <w:lang w:val="hy-AM"/>
        </w:rPr>
        <w:t>ՀՀ ԱՆ ԳՀԽԾՁԲ-2025/65</w:t>
      </w:r>
      <w:r w:rsidRPr="00F43BD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91D682A" w14:textId="77777777" w:rsidR="008778A9" w:rsidRDefault="008778A9" w:rsidP="008778A9">
      <w:pPr>
        <w:tabs>
          <w:tab w:val="left" w:pos="9540"/>
        </w:tabs>
        <w:rPr>
          <w:rFonts w:ascii="GHEA Grapalat" w:hAnsi="GHEA Grapalat"/>
          <w:sz w:val="20"/>
          <w:lang w:val="hy-AM"/>
        </w:rPr>
      </w:pPr>
    </w:p>
    <w:p w14:paraId="3831DCFD" w14:textId="77777777" w:rsidR="008778A9" w:rsidRDefault="008778A9" w:rsidP="008778A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Pr>
          <w:rFonts w:ascii="GHEA Grapalat" w:hAnsi="GHEA Grapalat"/>
          <w:sz w:val="20"/>
        </w:rPr>
        <w:t>ՎՃԱՐՄԱՆ ԺԱՄԱՆԱԿԱՑՈՒՅՑ</w:t>
      </w:r>
      <w:r w:rsidRPr="00F566BF">
        <w:rPr>
          <w:rFonts w:ascii="GHEA Grapalat" w:hAnsi="GHEA Grapalat"/>
          <w:sz w:val="20"/>
        </w:rPr>
        <w:t xml:space="preserve">      </w:t>
      </w:r>
    </w:p>
    <w:p w14:paraId="6BF7B105" w14:textId="77777777" w:rsidR="008778A9" w:rsidRPr="00F566BF" w:rsidRDefault="008778A9" w:rsidP="008778A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08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560"/>
        <w:gridCol w:w="2126"/>
        <w:gridCol w:w="469"/>
        <w:gridCol w:w="469"/>
        <w:gridCol w:w="469"/>
        <w:gridCol w:w="469"/>
        <w:gridCol w:w="469"/>
        <w:gridCol w:w="469"/>
        <w:gridCol w:w="469"/>
        <w:gridCol w:w="469"/>
        <w:gridCol w:w="469"/>
        <w:gridCol w:w="469"/>
        <w:gridCol w:w="469"/>
        <w:gridCol w:w="469"/>
        <w:gridCol w:w="751"/>
      </w:tblGrid>
      <w:tr w:rsidR="008778A9" w:rsidRPr="00F566BF" w14:paraId="2AFB52D7" w14:textId="77777777" w:rsidTr="00DA2823">
        <w:tc>
          <w:tcPr>
            <w:tcW w:w="11086" w:type="dxa"/>
            <w:gridSpan w:val="16"/>
          </w:tcPr>
          <w:p w14:paraId="184F083A" w14:textId="77777777" w:rsidR="008778A9" w:rsidRPr="00F566BF" w:rsidRDefault="008778A9" w:rsidP="00DA2823">
            <w:pPr>
              <w:jc w:val="center"/>
              <w:rPr>
                <w:rFonts w:ascii="GHEA Grapalat" w:hAnsi="GHEA Grapalat"/>
                <w:sz w:val="18"/>
                <w:lang w:val="es-ES"/>
              </w:rPr>
            </w:pPr>
            <w:r w:rsidRPr="00F566BF">
              <w:rPr>
                <w:rFonts w:ascii="GHEA Grapalat" w:hAnsi="GHEA Grapalat"/>
                <w:sz w:val="18"/>
                <w:lang w:val="es-ES"/>
              </w:rPr>
              <w:t>Ծառայության</w:t>
            </w:r>
          </w:p>
        </w:tc>
      </w:tr>
      <w:tr w:rsidR="008778A9" w:rsidRPr="00942C6E" w14:paraId="08EE96C2" w14:textId="77777777" w:rsidTr="00DA2823">
        <w:tc>
          <w:tcPr>
            <w:tcW w:w="1021" w:type="dxa"/>
            <w:vMerge w:val="restart"/>
            <w:vAlign w:val="center"/>
          </w:tcPr>
          <w:p w14:paraId="06A5DDAC" w14:textId="77777777" w:rsidR="008778A9" w:rsidRPr="00F566BF" w:rsidRDefault="008778A9" w:rsidP="00DC7B12">
            <w:pPr>
              <w:ind w:left="-62" w:right="-42"/>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0" w:type="dxa"/>
            <w:vMerge w:val="restart"/>
            <w:vAlign w:val="center"/>
          </w:tcPr>
          <w:p w14:paraId="2435C19D" w14:textId="77777777" w:rsidR="008778A9" w:rsidRPr="00F566BF" w:rsidRDefault="008778A9" w:rsidP="00DA2823">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126" w:type="dxa"/>
            <w:vMerge w:val="restart"/>
            <w:vAlign w:val="center"/>
          </w:tcPr>
          <w:p w14:paraId="3D516B5E" w14:textId="77777777" w:rsidR="008778A9" w:rsidRPr="00F566BF" w:rsidRDefault="008778A9" w:rsidP="00DA2823">
            <w:pPr>
              <w:jc w:val="center"/>
              <w:rPr>
                <w:rFonts w:ascii="GHEA Grapalat" w:hAnsi="GHEA Grapalat"/>
                <w:sz w:val="18"/>
                <w:lang w:val="es-ES"/>
              </w:rPr>
            </w:pPr>
            <w:r w:rsidRPr="00F566BF">
              <w:rPr>
                <w:rFonts w:ascii="GHEA Grapalat" w:hAnsi="GHEA Grapalat"/>
                <w:sz w:val="18"/>
              </w:rPr>
              <w:t>անվանումը</w:t>
            </w:r>
          </w:p>
        </w:tc>
        <w:tc>
          <w:tcPr>
            <w:tcW w:w="6379" w:type="dxa"/>
            <w:gridSpan w:val="13"/>
            <w:vAlign w:val="center"/>
          </w:tcPr>
          <w:p w14:paraId="7790CBFD" w14:textId="77777777" w:rsidR="008778A9" w:rsidRPr="00F566BF" w:rsidRDefault="008778A9" w:rsidP="00DA2823">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 xml:space="preserve">  </w:t>
            </w:r>
            <w:r w:rsidRPr="00F566BF">
              <w:rPr>
                <w:rFonts w:ascii="GHEA Grapalat" w:hAnsi="GHEA Grapalat"/>
                <w:sz w:val="18"/>
                <w:lang w:val="es-ES"/>
              </w:rPr>
              <w:t>թ-ին` ըստ ամիսների, այդ թվում**</w:t>
            </w:r>
          </w:p>
        </w:tc>
      </w:tr>
      <w:tr w:rsidR="008778A9" w:rsidRPr="00F566BF" w14:paraId="080FAAEF" w14:textId="77777777" w:rsidTr="00DA2823">
        <w:trPr>
          <w:trHeight w:val="1538"/>
        </w:trPr>
        <w:tc>
          <w:tcPr>
            <w:tcW w:w="1021" w:type="dxa"/>
            <w:vMerge/>
          </w:tcPr>
          <w:p w14:paraId="441A4F0B" w14:textId="77777777" w:rsidR="008778A9" w:rsidRPr="00F566BF" w:rsidRDefault="008778A9" w:rsidP="00DA2823">
            <w:pPr>
              <w:jc w:val="center"/>
              <w:rPr>
                <w:rFonts w:ascii="GHEA Grapalat" w:hAnsi="GHEA Grapalat"/>
                <w:sz w:val="20"/>
                <w:lang w:val="es-ES"/>
              </w:rPr>
            </w:pPr>
          </w:p>
        </w:tc>
        <w:tc>
          <w:tcPr>
            <w:tcW w:w="1560" w:type="dxa"/>
            <w:vMerge/>
          </w:tcPr>
          <w:p w14:paraId="4057262C" w14:textId="77777777" w:rsidR="008778A9" w:rsidRPr="00F566BF" w:rsidRDefault="008778A9" w:rsidP="00DA2823">
            <w:pPr>
              <w:jc w:val="center"/>
              <w:rPr>
                <w:rFonts w:ascii="GHEA Grapalat" w:hAnsi="GHEA Grapalat"/>
                <w:sz w:val="20"/>
                <w:lang w:val="es-ES"/>
              </w:rPr>
            </w:pPr>
          </w:p>
        </w:tc>
        <w:tc>
          <w:tcPr>
            <w:tcW w:w="2126" w:type="dxa"/>
            <w:vMerge/>
          </w:tcPr>
          <w:p w14:paraId="6A604345" w14:textId="77777777" w:rsidR="008778A9" w:rsidRPr="00F566BF" w:rsidRDefault="008778A9" w:rsidP="00DA2823">
            <w:pPr>
              <w:jc w:val="center"/>
              <w:rPr>
                <w:rFonts w:ascii="GHEA Grapalat" w:hAnsi="GHEA Grapalat"/>
                <w:sz w:val="20"/>
                <w:lang w:val="es-ES"/>
              </w:rPr>
            </w:pPr>
          </w:p>
        </w:tc>
        <w:tc>
          <w:tcPr>
            <w:tcW w:w="469" w:type="dxa"/>
            <w:textDirection w:val="btLr"/>
            <w:vAlign w:val="center"/>
          </w:tcPr>
          <w:p w14:paraId="0A018D61" w14:textId="77777777"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8997782" w14:textId="77777777" w:rsidR="008778A9" w:rsidRPr="00F566BF" w:rsidRDefault="008778A9" w:rsidP="00DA2823">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328ABC0D" w14:textId="77777777"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0F5D0216" w14:textId="77777777" w:rsidR="008778A9" w:rsidRPr="00F566BF" w:rsidRDefault="008778A9" w:rsidP="00DA2823">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7E25C4C7" w14:textId="77777777"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09FB0EBE" w14:textId="77777777"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F7139A7" w14:textId="77777777"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35BDC96F" w14:textId="77777777"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4CE57446" w14:textId="77777777"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19AA902D" w14:textId="77777777"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3F69D3A8" w14:textId="77777777"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9E9AE8B" w14:textId="77777777"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51" w:type="dxa"/>
            <w:vAlign w:val="center"/>
          </w:tcPr>
          <w:p w14:paraId="74D9F484" w14:textId="77777777" w:rsidR="008778A9" w:rsidRPr="00F566BF" w:rsidRDefault="008778A9" w:rsidP="00DA2823">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8866CFA" w14:textId="77777777" w:rsidR="008778A9" w:rsidRPr="00F566BF" w:rsidRDefault="008778A9" w:rsidP="00DA2823">
            <w:pPr>
              <w:jc w:val="center"/>
              <w:rPr>
                <w:rFonts w:ascii="GHEA Grapalat" w:hAnsi="GHEA Grapalat"/>
                <w:sz w:val="18"/>
                <w:lang w:val="es-ES"/>
              </w:rPr>
            </w:pPr>
          </w:p>
        </w:tc>
      </w:tr>
      <w:tr w:rsidR="00D35923" w:rsidRPr="00D35923" w14:paraId="04BD5FB8" w14:textId="77777777" w:rsidTr="00DA2823">
        <w:trPr>
          <w:cantSplit/>
          <w:trHeight w:val="1538"/>
        </w:trPr>
        <w:tc>
          <w:tcPr>
            <w:tcW w:w="1021" w:type="dxa"/>
            <w:vAlign w:val="center"/>
          </w:tcPr>
          <w:p w14:paraId="5C1D4CD1" w14:textId="77777777" w:rsidR="00D35923" w:rsidRPr="000476B4" w:rsidRDefault="00D35923" w:rsidP="00CE1286">
            <w:pPr>
              <w:jc w:val="center"/>
              <w:rPr>
                <w:rFonts w:ascii="GHEA Grapalat" w:hAnsi="GHEA Grapalat"/>
                <w:sz w:val="18"/>
                <w:szCs w:val="18"/>
              </w:rPr>
            </w:pPr>
            <w:r>
              <w:rPr>
                <w:rFonts w:ascii="GHEA Grapalat" w:hAnsi="GHEA Grapalat"/>
                <w:sz w:val="20"/>
              </w:rPr>
              <w:t>1</w:t>
            </w:r>
          </w:p>
        </w:tc>
        <w:tc>
          <w:tcPr>
            <w:tcW w:w="1560" w:type="dxa"/>
            <w:vAlign w:val="center"/>
          </w:tcPr>
          <w:p w14:paraId="6B18DE64" w14:textId="69EDDAB0" w:rsidR="00D35923" w:rsidRPr="00B47C41" w:rsidRDefault="00D35923" w:rsidP="00CE1286">
            <w:pPr>
              <w:jc w:val="center"/>
              <w:rPr>
                <w:rFonts w:ascii="GHEA Grapalat" w:hAnsi="GHEA Grapalat"/>
                <w:sz w:val="18"/>
                <w:szCs w:val="18"/>
                <w:lang w:val="hy-AM"/>
              </w:rPr>
            </w:pPr>
            <w:r w:rsidRPr="009F0C01">
              <w:rPr>
                <w:rFonts w:ascii="GHEA Grapalat" w:hAnsi="GHEA Grapalat"/>
                <w:color w:val="FF0000"/>
                <w:sz w:val="18"/>
                <w:szCs w:val="18"/>
              </w:rPr>
              <w:t>71241200</w:t>
            </w:r>
            <w:r>
              <w:rPr>
                <w:rFonts w:ascii="GHEA Grapalat" w:hAnsi="GHEA Grapalat"/>
                <w:color w:val="FF0000"/>
                <w:sz w:val="18"/>
                <w:szCs w:val="18"/>
                <w:lang w:val="hy-AM"/>
              </w:rPr>
              <w:t>/518</w:t>
            </w:r>
          </w:p>
        </w:tc>
        <w:tc>
          <w:tcPr>
            <w:tcW w:w="2126" w:type="dxa"/>
            <w:vAlign w:val="center"/>
          </w:tcPr>
          <w:p w14:paraId="341894D2" w14:textId="0A74D353" w:rsidR="00D35923" w:rsidRPr="00CE1286" w:rsidRDefault="00D35923" w:rsidP="00D35923">
            <w:pPr>
              <w:pStyle w:val="23"/>
              <w:spacing w:line="240" w:lineRule="auto"/>
              <w:ind w:firstLine="0"/>
              <w:jc w:val="left"/>
              <w:rPr>
                <w:rFonts w:ascii="GHEA Grapalat" w:hAnsi="GHEA Grapalat"/>
                <w:i/>
                <w:color w:val="0D0D0D"/>
                <w:sz w:val="18"/>
                <w:szCs w:val="18"/>
                <w:lang w:val="hy-AM"/>
              </w:rPr>
            </w:pPr>
            <w:r w:rsidRPr="00942C6E">
              <w:rPr>
                <w:rFonts w:ascii="GHEA Grapalat" w:hAnsi="GHEA Grapalat" w:cs="Cambria Math"/>
                <w:i/>
                <w:lang w:val="hy-AM"/>
              </w:rPr>
              <w:t>ՀՀ Արմավիրի մարզի Էջմիածնի բժշկական կենտրոնի՝ 107(8) մահճակալային հզորությամբ շենքի կառուցման աշխատանքների նախագծանախահաշվային փաստաթղթերի մշակման խորհրդատվական ծառայություններ</w:t>
            </w:r>
          </w:p>
        </w:tc>
        <w:tc>
          <w:tcPr>
            <w:tcW w:w="469" w:type="dxa"/>
          </w:tcPr>
          <w:p w14:paraId="2E1204BF" w14:textId="77777777" w:rsidR="00D35923" w:rsidRPr="00997034" w:rsidRDefault="00D35923" w:rsidP="00CE1286">
            <w:pPr>
              <w:jc w:val="center"/>
              <w:rPr>
                <w:rFonts w:ascii="GHEA Grapalat" w:hAnsi="GHEA Grapalat"/>
                <w:color w:val="FF0000"/>
                <w:sz w:val="18"/>
                <w:szCs w:val="18"/>
                <w:lang w:val="es-ES"/>
              </w:rPr>
            </w:pPr>
          </w:p>
        </w:tc>
        <w:tc>
          <w:tcPr>
            <w:tcW w:w="469" w:type="dxa"/>
          </w:tcPr>
          <w:p w14:paraId="044CDFAB" w14:textId="77777777" w:rsidR="00D35923" w:rsidRPr="00997034" w:rsidRDefault="00D35923" w:rsidP="00CE1286">
            <w:pPr>
              <w:jc w:val="center"/>
              <w:rPr>
                <w:rFonts w:ascii="GHEA Grapalat" w:hAnsi="GHEA Grapalat"/>
                <w:color w:val="FF0000"/>
                <w:sz w:val="18"/>
                <w:szCs w:val="18"/>
                <w:lang w:val="es-ES"/>
              </w:rPr>
            </w:pPr>
          </w:p>
        </w:tc>
        <w:tc>
          <w:tcPr>
            <w:tcW w:w="469" w:type="dxa"/>
          </w:tcPr>
          <w:p w14:paraId="142D5327" w14:textId="77777777" w:rsidR="00D35923" w:rsidRPr="00997034" w:rsidRDefault="00D35923" w:rsidP="00CE1286">
            <w:pPr>
              <w:jc w:val="center"/>
              <w:rPr>
                <w:rFonts w:ascii="GHEA Grapalat" w:hAnsi="GHEA Grapalat" w:cs="Arial"/>
                <w:color w:val="FF0000"/>
                <w:sz w:val="18"/>
                <w:szCs w:val="18"/>
                <w:lang w:val="es-ES"/>
              </w:rPr>
            </w:pPr>
          </w:p>
        </w:tc>
        <w:tc>
          <w:tcPr>
            <w:tcW w:w="469" w:type="dxa"/>
          </w:tcPr>
          <w:p w14:paraId="29DBC334" w14:textId="77777777" w:rsidR="00D35923" w:rsidRPr="00997034" w:rsidRDefault="00D35923" w:rsidP="00CE1286">
            <w:pPr>
              <w:jc w:val="center"/>
              <w:rPr>
                <w:rFonts w:ascii="GHEA Grapalat" w:hAnsi="GHEA Grapalat" w:cs="Arial"/>
                <w:color w:val="FF0000"/>
                <w:sz w:val="18"/>
                <w:szCs w:val="18"/>
                <w:lang w:val="es-ES"/>
              </w:rPr>
            </w:pPr>
          </w:p>
        </w:tc>
        <w:tc>
          <w:tcPr>
            <w:tcW w:w="469" w:type="dxa"/>
          </w:tcPr>
          <w:p w14:paraId="6EDC7908" w14:textId="77777777" w:rsidR="00D35923" w:rsidRPr="00997034" w:rsidRDefault="00D35923" w:rsidP="00CE1286">
            <w:pPr>
              <w:jc w:val="center"/>
              <w:rPr>
                <w:rFonts w:ascii="GHEA Grapalat" w:hAnsi="GHEA Grapalat" w:cs="Arial"/>
                <w:color w:val="FF0000"/>
                <w:sz w:val="18"/>
                <w:szCs w:val="18"/>
                <w:lang w:val="es-ES"/>
              </w:rPr>
            </w:pPr>
          </w:p>
        </w:tc>
        <w:tc>
          <w:tcPr>
            <w:tcW w:w="469" w:type="dxa"/>
          </w:tcPr>
          <w:p w14:paraId="1B1C0B44" w14:textId="77777777" w:rsidR="00D35923" w:rsidRPr="00997034" w:rsidRDefault="00D35923" w:rsidP="00CE1286">
            <w:pPr>
              <w:jc w:val="center"/>
              <w:rPr>
                <w:rFonts w:ascii="GHEA Grapalat" w:hAnsi="GHEA Grapalat" w:cs="Arial"/>
                <w:color w:val="FF0000"/>
                <w:sz w:val="18"/>
                <w:szCs w:val="18"/>
                <w:lang w:val="es-ES"/>
              </w:rPr>
            </w:pPr>
          </w:p>
        </w:tc>
        <w:tc>
          <w:tcPr>
            <w:tcW w:w="469" w:type="dxa"/>
          </w:tcPr>
          <w:p w14:paraId="1DE8DDC9" w14:textId="77777777" w:rsidR="00D35923" w:rsidRPr="00997034" w:rsidRDefault="00D35923" w:rsidP="00CE1286">
            <w:pPr>
              <w:jc w:val="center"/>
              <w:rPr>
                <w:rFonts w:ascii="GHEA Grapalat" w:hAnsi="GHEA Grapalat" w:cs="Arial"/>
                <w:color w:val="FF0000"/>
                <w:sz w:val="18"/>
                <w:szCs w:val="18"/>
                <w:lang w:val="es-ES"/>
              </w:rPr>
            </w:pPr>
          </w:p>
        </w:tc>
        <w:tc>
          <w:tcPr>
            <w:tcW w:w="469" w:type="dxa"/>
            <w:vAlign w:val="center"/>
          </w:tcPr>
          <w:p w14:paraId="099136B3" w14:textId="77777777" w:rsidR="00D35923" w:rsidRPr="000476B4" w:rsidRDefault="00D35923" w:rsidP="00CE1286">
            <w:pPr>
              <w:jc w:val="center"/>
              <w:rPr>
                <w:rFonts w:ascii="GHEA Grapalat" w:hAnsi="GHEA Grapalat" w:cs="Arial"/>
                <w:color w:val="FF0000"/>
                <w:sz w:val="18"/>
                <w:szCs w:val="18"/>
                <w:lang w:val="pt-BR"/>
              </w:rPr>
            </w:pPr>
          </w:p>
        </w:tc>
        <w:tc>
          <w:tcPr>
            <w:tcW w:w="469" w:type="dxa"/>
            <w:vAlign w:val="center"/>
          </w:tcPr>
          <w:p w14:paraId="22EC19DE" w14:textId="77777777" w:rsidR="00D35923" w:rsidRPr="000476B4" w:rsidRDefault="00D35923" w:rsidP="00CE1286">
            <w:pPr>
              <w:jc w:val="center"/>
              <w:rPr>
                <w:rFonts w:ascii="GHEA Grapalat" w:hAnsi="GHEA Grapalat" w:cs="Arial"/>
                <w:color w:val="FF0000"/>
                <w:sz w:val="18"/>
                <w:szCs w:val="18"/>
                <w:lang w:val="pt-BR"/>
              </w:rPr>
            </w:pPr>
          </w:p>
        </w:tc>
        <w:tc>
          <w:tcPr>
            <w:tcW w:w="469" w:type="dxa"/>
            <w:vAlign w:val="center"/>
          </w:tcPr>
          <w:p w14:paraId="56A90CE6" w14:textId="77777777" w:rsidR="00D35923" w:rsidRPr="000476B4" w:rsidRDefault="00D35923" w:rsidP="00CE1286">
            <w:pPr>
              <w:jc w:val="center"/>
              <w:rPr>
                <w:rFonts w:ascii="GHEA Grapalat" w:hAnsi="GHEA Grapalat" w:cs="Arial"/>
                <w:color w:val="FF0000"/>
                <w:sz w:val="18"/>
                <w:szCs w:val="18"/>
                <w:lang w:val="pt-BR"/>
              </w:rPr>
            </w:pPr>
          </w:p>
        </w:tc>
        <w:tc>
          <w:tcPr>
            <w:tcW w:w="469" w:type="dxa"/>
            <w:textDirection w:val="btLr"/>
            <w:vAlign w:val="center"/>
          </w:tcPr>
          <w:p w14:paraId="2E60B6B0" w14:textId="77777777" w:rsidR="00D35923" w:rsidRPr="0035400D" w:rsidRDefault="00D35923" w:rsidP="00CE1286">
            <w:pPr>
              <w:ind w:left="113" w:right="113"/>
              <w:jc w:val="center"/>
              <w:rPr>
                <w:rFonts w:ascii="GHEA Grapalat" w:hAnsi="GHEA Grapalat" w:cs="Arial"/>
                <w:color w:val="FF0000"/>
                <w:sz w:val="18"/>
                <w:szCs w:val="18"/>
                <w:lang w:val="es-ES"/>
              </w:rPr>
            </w:pPr>
          </w:p>
        </w:tc>
        <w:tc>
          <w:tcPr>
            <w:tcW w:w="469" w:type="dxa"/>
            <w:textDirection w:val="btLr"/>
            <w:vAlign w:val="center"/>
          </w:tcPr>
          <w:p w14:paraId="4F4D3D54" w14:textId="77777777" w:rsidR="00D35923" w:rsidRPr="000476B4" w:rsidRDefault="00D35923" w:rsidP="00CE1286">
            <w:pPr>
              <w:ind w:left="113" w:right="113"/>
              <w:jc w:val="center"/>
              <w:rPr>
                <w:rFonts w:ascii="GHEA Grapalat" w:hAnsi="GHEA Grapalat" w:cs="Arial"/>
                <w:color w:val="FF0000"/>
                <w:sz w:val="18"/>
                <w:szCs w:val="18"/>
                <w:lang w:val="pt-BR"/>
              </w:rPr>
            </w:pPr>
          </w:p>
        </w:tc>
        <w:tc>
          <w:tcPr>
            <w:tcW w:w="751" w:type="dxa"/>
            <w:vAlign w:val="center"/>
          </w:tcPr>
          <w:p w14:paraId="61368C9D" w14:textId="77777777" w:rsidR="00D35923" w:rsidRPr="000476B4" w:rsidRDefault="00D35923" w:rsidP="00CE1286">
            <w:pPr>
              <w:jc w:val="center"/>
              <w:rPr>
                <w:rFonts w:ascii="GHEA Grapalat" w:hAnsi="GHEA Grapalat"/>
                <w:b/>
                <w:color w:val="FF0000"/>
                <w:sz w:val="18"/>
                <w:szCs w:val="18"/>
                <w:lang w:val="pt-BR"/>
              </w:rPr>
            </w:pPr>
          </w:p>
        </w:tc>
      </w:tr>
    </w:tbl>
    <w:p w14:paraId="700DD2E8" w14:textId="77777777" w:rsidR="008778A9" w:rsidRPr="00FE0061" w:rsidRDefault="008778A9" w:rsidP="008778A9">
      <w:pPr>
        <w:jc w:val="both"/>
        <w:rPr>
          <w:rFonts w:ascii="GHEA Grapalat" w:hAnsi="GHEA Grapalat"/>
          <w:i/>
          <w:sz w:val="18"/>
          <w:szCs w:val="18"/>
          <w:lang w:val="es-ES"/>
        </w:rPr>
      </w:pPr>
      <w:r w:rsidRPr="00FE0061">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FE0061">
        <w:rPr>
          <w:rFonts w:ascii="GHEA Grapalat" w:hAnsi="GHEA Grapalat" w:cs="Sylfaen"/>
          <w:i/>
          <w:sz w:val="18"/>
          <w:szCs w:val="18"/>
          <w:lang w:val="es-ES"/>
        </w:rPr>
        <w:t xml:space="preserve"> </w:t>
      </w:r>
      <w:r w:rsidRPr="00F566BF">
        <w:rPr>
          <w:rFonts w:ascii="GHEA Grapalat" w:hAnsi="GHEA Grapalat" w:cs="Sylfaen"/>
          <w:i/>
          <w:sz w:val="18"/>
          <w:szCs w:val="18"/>
          <w:lang w:val="pt-BR"/>
        </w:rPr>
        <w:t>են</w:t>
      </w:r>
      <w:r w:rsidRPr="00FE0061">
        <w:rPr>
          <w:rFonts w:ascii="GHEA Grapalat" w:hAnsi="GHEA Grapalat" w:cs="Sylfaen"/>
          <w:i/>
          <w:sz w:val="18"/>
          <w:szCs w:val="18"/>
          <w:lang w:val="es-ES"/>
        </w:rPr>
        <w:t xml:space="preserve"> </w:t>
      </w:r>
      <w:r w:rsidRPr="00F566BF">
        <w:rPr>
          <w:rFonts w:ascii="GHEA Grapalat" w:hAnsi="GHEA Grapalat" w:cs="Sylfaen"/>
          <w:i/>
          <w:sz w:val="18"/>
          <w:szCs w:val="18"/>
          <w:lang w:val="pt-BR"/>
        </w:rPr>
        <w:t>աճողական</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FE0061">
        <w:rPr>
          <w:rFonts w:ascii="GHEA Grapalat" w:hAnsi="GHEA Grapalat" w:cs="Sylfaen"/>
          <w:i/>
          <w:sz w:val="18"/>
          <w:szCs w:val="18"/>
          <w:lang w:val="es-ES"/>
        </w:rPr>
        <w:t xml:space="preserve">: </w:t>
      </w:r>
    </w:p>
    <w:p w14:paraId="5D610FE8" w14:textId="77777777" w:rsidR="008778A9" w:rsidRPr="00F566BF" w:rsidRDefault="008778A9" w:rsidP="008778A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778A9" w:rsidRPr="00F566BF" w14:paraId="1DCA8B64" w14:textId="77777777" w:rsidTr="00DA2823">
        <w:trPr>
          <w:jc w:val="center"/>
        </w:trPr>
        <w:tc>
          <w:tcPr>
            <w:tcW w:w="4536" w:type="dxa"/>
          </w:tcPr>
          <w:p w14:paraId="6FAC1A69" w14:textId="77777777" w:rsidR="008778A9" w:rsidRPr="00F566BF" w:rsidRDefault="008778A9" w:rsidP="00DA2823">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87E13E6" w14:textId="77777777" w:rsidR="008778A9" w:rsidRPr="00F566BF" w:rsidRDefault="008778A9" w:rsidP="00DA2823">
            <w:pPr>
              <w:rPr>
                <w:rFonts w:ascii="GHEA Grapalat" w:hAnsi="GHEA Grapalat"/>
                <w:sz w:val="22"/>
                <w:szCs w:val="22"/>
                <w:lang w:val="ru-RU"/>
              </w:rPr>
            </w:pPr>
          </w:p>
          <w:p w14:paraId="57CE2BCE" w14:textId="77777777" w:rsidR="008778A9" w:rsidRPr="00F566BF" w:rsidRDefault="008778A9" w:rsidP="00DA2823">
            <w:pPr>
              <w:rPr>
                <w:rFonts w:ascii="GHEA Grapalat" w:hAnsi="GHEA Grapalat"/>
                <w:lang w:val="ru-RU"/>
              </w:rPr>
            </w:pPr>
          </w:p>
          <w:p w14:paraId="1B736218" w14:textId="77777777" w:rsidR="008778A9" w:rsidRPr="00F566BF" w:rsidRDefault="008778A9" w:rsidP="00DA2823">
            <w:pPr>
              <w:jc w:val="center"/>
              <w:rPr>
                <w:rFonts w:ascii="GHEA Grapalat" w:hAnsi="GHEA Grapalat"/>
                <w:lang w:val="ru-RU"/>
              </w:rPr>
            </w:pPr>
            <w:r w:rsidRPr="00F566BF">
              <w:rPr>
                <w:rFonts w:ascii="GHEA Grapalat" w:hAnsi="GHEA Grapalat"/>
                <w:lang w:val="ru-RU"/>
              </w:rPr>
              <w:t>---------------------------------</w:t>
            </w:r>
          </w:p>
          <w:p w14:paraId="3486E78B" w14:textId="77777777" w:rsidR="008778A9" w:rsidRPr="00F566BF" w:rsidRDefault="008778A9" w:rsidP="00DA282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66D9B82" w14:textId="77777777" w:rsidR="008778A9" w:rsidRPr="00F566BF" w:rsidRDefault="008778A9" w:rsidP="00DA2823">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5F3A62A" w14:textId="77777777" w:rsidR="008778A9" w:rsidRPr="00F566BF" w:rsidRDefault="008778A9" w:rsidP="00DA2823">
            <w:pPr>
              <w:spacing w:line="360" w:lineRule="auto"/>
              <w:jc w:val="center"/>
              <w:rPr>
                <w:rFonts w:ascii="GHEA Grapalat" w:hAnsi="GHEA Grapalat"/>
                <w:lang w:val="ru-RU"/>
              </w:rPr>
            </w:pPr>
          </w:p>
        </w:tc>
        <w:tc>
          <w:tcPr>
            <w:tcW w:w="4343" w:type="dxa"/>
          </w:tcPr>
          <w:p w14:paraId="0F3A6E3B" w14:textId="77777777" w:rsidR="008778A9" w:rsidRPr="00F566BF" w:rsidRDefault="008778A9" w:rsidP="00DA2823">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FA38029" w14:textId="77777777" w:rsidR="008778A9" w:rsidRPr="00F566BF" w:rsidRDefault="008778A9" w:rsidP="00DA2823">
            <w:pPr>
              <w:jc w:val="center"/>
              <w:rPr>
                <w:rFonts w:ascii="GHEA Grapalat" w:hAnsi="GHEA Grapalat"/>
                <w:lang w:val="ru-RU"/>
              </w:rPr>
            </w:pPr>
          </w:p>
          <w:p w14:paraId="4E787D9C" w14:textId="77777777" w:rsidR="008778A9" w:rsidRPr="00F566BF" w:rsidRDefault="008778A9" w:rsidP="00DA2823">
            <w:pPr>
              <w:jc w:val="center"/>
              <w:rPr>
                <w:rFonts w:ascii="GHEA Grapalat" w:hAnsi="GHEA Grapalat"/>
                <w:lang w:val="ru-RU"/>
              </w:rPr>
            </w:pPr>
          </w:p>
          <w:p w14:paraId="7F77A5E8" w14:textId="77777777" w:rsidR="008778A9" w:rsidRPr="00F566BF" w:rsidRDefault="008778A9" w:rsidP="00DA2823">
            <w:pPr>
              <w:jc w:val="center"/>
              <w:rPr>
                <w:rFonts w:ascii="GHEA Grapalat" w:hAnsi="GHEA Grapalat"/>
                <w:lang w:val="ru-RU"/>
              </w:rPr>
            </w:pPr>
            <w:r w:rsidRPr="00F566BF">
              <w:rPr>
                <w:rFonts w:ascii="GHEA Grapalat" w:hAnsi="GHEA Grapalat"/>
                <w:lang w:val="ru-RU"/>
              </w:rPr>
              <w:t>---------------------------------</w:t>
            </w:r>
          </w:p>
          <w:p w14:paraId="2C24A620" w14:textId="77777777" w:rsidR="008778A9" w:rsidRPr="00F566BF" w:rsidRDefault="008778A9" w:rsidP="00DA282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505E262" w14:textId="77777777" w:rsidR="008778A9" w:rsidRPr="00F566BF" w:rsidRDefault="008778A9" w:rsidP="00DA282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E52413C" w14:textId="77777777" w:rsidR="008778A9" w:rsidRPr="00F566BF" w:rsidRDefault="008778A9" w:rsidP="008778A9">
      <w:pPr>
        <w:rPr>
          <w:rFonts w:ascii="GHEA Grapalat" w:hAnsi="GHEA Grapalat"/>
          <w:sz w:val="20"/>
          <w:lang w:val="ru-RU"/>
        </w:rPr>
        <w:sectPr w:rsidR="008778A9"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44C391E9" w14:textId="1325F464" w:rsidR="000476B4" w:rsidRPr="00F566BF" w:rsidRDefault="000476B4" w:rsidP="000476B4">
      <w:pPr>
        <w:jc w:val="right"/>
        <w:rPr>
          <w:rFonts w:ascii="GHEA Grapalat" w:hAnsi="GHEA Grapalat"/>
          <w:i/>
          <w:sz w:val="18"/>
          <w:lang w:val="hy-AM"/>
        </w:rPr>
      </w:pPr>
      <w:r w:rsidRPr="00F566BF">
        <w:rPr>
          <w:rFonts w:ascii="GHEA Grapalat" w:hAnsi="GHEA Grapalat"/>
          <w:i/>
          <w:sz w:val="18"/>
          <w:lang w:val="hy-AM"/>
        </w:rPr>
        <w:t>«         »              20</w:t>
      </w:r>
      <w:r w:rsidR="00DA6BC2">
        <w:rPr>
          <w:rFonts w:ascii="GHEA Grapalat" w:hAnsi="GHEA Grapalat"/>
          <w:i/>
          <w:sz w:val="18"/>
        </w:rPr>
        <w:t>23</w:t>
      </w:r>
      <w:r w:rsidRPr="00F566BF">
        <w:rPr>
          <w:rFonts w:ascii="GHEA Grapalat" w:hAnsi="GHEA Grapalat"/>
          <w:i/>
          <w:sz w:val="18"/>
          <w:lang w:val="hy-AM"/>
        </w:rPr>
        <w:t xml:space="preserve">թ. կնքված </w:t>
      </w:r>
    </w:p>
    <w:p w14:paraId="1DC172C2" w14:textId="5386B43F" w:rsidR="000476B4" w:rsidRPr="00F566BF" w:rsidRDefault="000476B4" w:rsidP="000476B4">
      <w:pPr>
        <w:jc w:val="right"/>
        <w:rPr>
          <w:rFonts w:ascii="GHEA Grapalat" w:hAnsi="GHEA Grapalat"/>
          <w:i/>
          <w:sz w:val="18"/>
          <w:lang w:val="hy-AM"/>
        </w:rPr>
      </w:pPr>
      <w:r w:rsidRPr="00F566BF">
        <w:rPr>
          <w:rFonts w:ascii="GHEA Grapalat" w:hAnsi="GHEA Grapalat"/>
          <w:i/>
          <w:sz w:val="18"/>
          <w:lang w:val="hy-AM"/>
        </w:rPr>
        <w:t xml:space="preserve">                  </w:t>
      </w:r>
      <w:r w:rsidR="00942C6E">
        <w:rPr>
          <w:rFonts w:ascii="GHEA Grapalat" w:hAnsi="GHEA Grapalat"/>
          <w:i/>
          <w:sz w:val="18"/>
          <w:lang w:val="hy-AM"/>
        </w:rPr>
        <w:t>ՀՀ ԱՆ ԳՀԽԾՁԲ-2025/65</w:t>
      </w:r>
      <w:r w:rsidRPr="00F43BD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215C5186" w14:textId="77777777" w:rsidR="000476B4" w:rsidRDefault="000476B4" w:rsidP="000476B4">
      <w:pPr>
        <w:tabs>
          <w:tab w:val="left" w:pos="9540"/>
        </w:tabs>
        <w:rPr>
          <w:rFonts w:ascii="GHEA Grapalat" w:hAnsi="GHEA Grapalat"/>
          <w:sz w:val="20"/>
          <w:lang w:val="hy-AM"/>
        </w:rPr>
      </w:pPr>
    </w:p>
    <w:p w14:paraId="49C100B6" w14:textId="77777777" w:rsidR="007678FA" w:rsidRPr="0070245E"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A2823" w:rsidDel="004B29A5" w14:paraId="68A217E3" w14:textId="77777777" w:rsidTr="00E53C12">
        <w:trPr>
          <w:tblCellSpacing w:w="7" w:type="dxa"/>
          <w:jc w:val="center"/>
        </w:trPr>
        <w:tc>
          <w:tcPr>
            <w:tcW w:w="0" w:type="auto"/>
            <w:gridSpan w:val="2"/>
            <w:vAlign w:val="center"/>
          </w:tcPr>
          <w:p w14:paraId="0C4515EB" w14:textId="77777777" w:rsidR="007678FA" w:rsidRPr="0070245E"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70245E" w:rsidDel="004B29A5" w:rsidRDefault="007678FA" w:rsidP="00E53C12">
            <w:pPr>
              <w:rPr>
                <w:rFonts w:ascii="Arial" w:hAnsi="Arial" w:cs="Arial"/>
                <w:iCs/>
                <w:color w:val="000000"/>
                <w:sz w:val="21"/>
                <w:szCs w:val="21"/>
                <w:lang w:val="hy-AM"/>
              </w:rPr>
            </w:pPr>
          </w:p>
        </w:tc>
      </w:tr>
      <w:tr w:rsidR="007678FA" w:rsidRPr="00942C6E" w14:paraId="63E4B5FA" w14:textId="77777777" w:rsidTr="00E53C12">
        <w:trPr>
          <w:tblCellSpacing w:w="7" w:type="dxa"/>
          <w:jc w:val="center"/>
        </w:trPr>
        <w:tc>
          <w:tcPr>
            <w:tcW w:w="0" w:type="auto"/>
            <w:vAlign w:val="center"/>
          </w:tcPr>
          <w:p w14:paraId="2D7B4837" w14:textId="77777777" w:rsidR="007678FA" w:rsidRPr="00F171E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7861C1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7678FA" w:rsidRPr="00F566BF">
              <w:rPr>
                <w:rFonts w:ascii="GHEA Grapalat" w:hAnsi="GHEA Grapalat"/>
                <w:iCs/>
                <w:color w:val="000000"/>
                <w:sz w:val="21"/>
                <w:szCs w:val="21"/>
              </w:rPr>
              <w:t>Պայմանագրի</w:t>
            </w:r>
            <w:r w:rsidR="007678FA" w:rsidRPr="00F171E1">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F171E1">
              <w:rPr>
                <w:rFonts w:ascii="GHEA Grapalat" w:hAnsi="GHEA Grapalat"/>
                <w:iCs/>
                <w:color w:val="000000"/>
                <w:sz w:val="21"/>
                <w:szCs w:val="21"/>
              </w:rPr>
              <w:t xml:space="preserve"> </w:t>
            </w:r>
          </w:p>
          <w:p w14:paraId="6D8E3D45" w14:textId="77777777" w:rsidR="007678FA" w:rsidRPr="00F171E1" w:rsidRDefault="007678FA" w:rsidP="00E53C12">
            <w:pPr>
              <w:jc w:val="center"/>
              <w:rPr>
                <w:rFonts w:ascii="GHEA Grapalat" w:hAnsi="GHEA Grapalat"/>
                <w:iCs/>
                <w:color w:val="000000"/>
                <w:sz w:val="21"/>
                <w:szCs w:val="21"/>
              </w:rPr>
            </w:pPr>
            <w:r w:rsidRPr="00F171E1">
              <w:rPr>
                <w:rFonts w:ascii="GHEA Grapalat" w:hAnsi="GHEA Grapalat"/>
                <w:iCs/>
                <w:color w:val="000000"/>
                <w:sz w:val="21"/>
                <w:szCs w:val="21"/>
              </w:rPr>
              <w:t>___________________________</w:t>
            </w:r>
          </w:p>
          <w:p w14:paraId="04D1715D" w14:textId="77777777" w:rsidR="007678FA" w:rsidRPr="00F171E1" w:rsidRDefault="007678FA" w:rsidP="00E53C12">
            <w:pPr>
              <w:jc w:val="center"/>
              <w:rPr>
                <w:rFonts w:ascii="GHEA Grapalat" w:hAnsi="GHEA Grapalat"/>
                <w:iCs/>
                <w:color w:val="000000"/>
                <w:sz w:val="21"/>
                <w:szCs w:val="21"/>
              </w:rPr>
            </w:pPr>
            <w:r w:rsidRPr="00F171E1">
              <w:rPr>
                <w:rFonts w:ascii="GHEA Grapalat" w:hAnsi="GHEA Grapalat"/>
                <w:iCs/>
                <w:color w:val="000000"/>
                <w:sz w:val="21"/>
                <w:szCs w:val="21"/>
              </w:rPr>
              <w:t>___________________________</w:t>
            </w:r>
          </w:p>
          <w:p w14:paraId="71F6A279" w14:textId="77777777" w:rsidR="007678FA" w:rsidRPr="00F171E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F171E1">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F171E1">
              <w:rPr>
                <w:rFonts w:ascii="GHEA Grapalat" w:hAnsi="GHEA Grapalat"/>
                <w:iCs/>
                <w:color w:val="000000"/>
                <w:sz w:val="21"/>
                <w:szCs w:val="21"/>
              </w:rPr>
              <w:t xml:space="preserve"> ______________</w:t>
            </w:r>
          </w:p>
          <w:p w14:paraId="1DC3E3CF" w14:textId="77777777" w:rsidR="007678FA" w:rsidRPr="00F171E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F171E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6DB03B5F" w14:textId="493D0331" w:rsidR="000476B4" w:rsidRPr="00F566BF" w:rsidRDefault="000476B4" w:rsidP="000476B4">
      <w:pPr>
        <w:jc w:val="right"/>
        <w:rPr>
          <w:rFonts w:ascii="GHEA Grapalat" w:hAnsi="GHEA Grapalat"/>
          <w:i/>
          <w:sz w:val="18"/>
          <w:lang w:val="hy-AM"/>
        </w:rPr>
      </w:pPr>
      <w:r w:rsidRPr="00F566BF">
        <w:rPr>
          <w:rFonts w:ascii="GHEA Grapalat" w:hAnsi="GHEA Grapalat"/>
          <w:i/>
          <w:sz w:val="18"/>
          <w:lang w:val="hy-AM"/>
        </w:rPr>
        <w:t>«         »              20</w:t>
      </w:r>
      <w:r w:rsidR="00D567CF">
        <w:rPr>
          <w:rFonts w:ascii="GHEA Grapalat" w:hAnsi="GHEA Grapalat"/>
          <w:i/>
          <w:sz w:val="18"/>
        </w:rPr>
        <w:t>23</w:t>
      </w:r>
      <w:r w:rsidRPr="00F566BF">
        <w:rPr>
          <w:rFonts w:ascii="GHEA Grapalat" w:hAnsi="GHEA Grapalat"/>
          <w:i/>
          <w:sz w:val="18"/>
          <w:lang w:val="hy-AM"/>
        </w:rPr>
        <w:t xml:space="preserve">թ. կնքված </w:t>
      </w:r>
    </w:p>
    <w:p w14:paraId="1CE2A679" w14:textId="137217EE" w:rsidR="000476B4" w:rsidRPr="00F566BF" w:rsidRDefault="000476B4" w:rsidP="000476B4">
      <w:pPr>
        <w:jc w:val="right"/>
        <w:rPr>
          <w:rFonts w:ascii="GHEA Grapalat" w:hAnsi="GHEA Grapalat"/>
          <w:i/>
          <w:sz w:val="18"/>
          <w:lang w:val="hy-AM"/>
        </w:rPr>
      </w:pPr>
      <w:r w:rsidRPr="00F566BF">
        <w:rPr>
          <w:rFonts w:ascii="GHEA Grapalat" w:hAnsi="GHEA Grapalat"/>
          <w:i/>
          <w:sz w:val="18"/>
          <w:lang w:val="hy-AM"/>
        </w:rPr>
        <w:t xml:space="preserve">                  </w:t>
      </w:r>
      <w:r w:rsidR="00942C6E">
        <w:rPr>
          <w:rFonts w:ascii="GHEA Grapalat" w:hAnsi="GHEA Grapalat"/>
          <w:i/>
          <w:sz w:val="18"/>
          <w:lang w:val="hy-AM"/>
        </w:rPr>
        <w:t>ՀՀ ԱՆ ԳՀԽԾՁԲ-2025/65</w:t>
      </w:r>
      <w:r w:rsidRPr="00F43BD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E192648" w14:textId="77777777" w:rsidR="000476B4" w:rsidRDefault="000476B4" w:rsidP="000476B4">
      <w:pPr>
        <w:tabs>
          <w:tab w:val="left" w:pos="9540"/>
        </w:tabs>
        <w:rPr>
          <w:rFonts w:ascii="GHEA Grapalat" w:hAnsi="GHEA Grapalat"/>
          <w:sz w:val="20"/>
          <w:lang w:val="hy-AM"/>
        </w:rPr>
      </w:pPr>
    </w:p>
    <w:p w14:paraId="4F674C6B" w14:textId="77777777" w:rsidR="007678FA" w:rsidRPr="0070245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0245E" w:rsidRDefault="007678FA" w:rsidP="007678FA">
      <w:pPr>
        <w:rPr>
          <w:rFonts w:ascii="GHEA Grapalat" w:hAnsi="GHEA Grapalat"/>
          <w:lang w:val="hy-AM"/>
        </w:rPr>
      </w:pPr>
    </w:p>
    <w:p w14:paraId="0FBBE306" w14:textId="77777777" w:rsidR="007678FA" w:rsidRPr="0070245E" w:rsidRDefault="007678FA" w:rsidP="007678FA">
      <w:pPr>
        <w:rPr>
          <w:rFonts w:ascii="GHEA Grapalat" w:hAnsi="GHEA Grapalat"/>
          <w:lang w:val="hy-AM"/>
        </w:rPr>
      </w:pPr>
    </w:p>
    <w:p w14:paraId="36010724" w14:textId="77777777" w:rsidR="007678FA" w:rsidRPr="0070245E" w:rsidRDefault="007678FA" w:rsidP="007678FA">
      <w:pPr>
        <w:rPr>
          <w:rFonts w:ascii="GHEA Grapalat" w:hAnsi="GHEA Grapalat"/>
          <w:lang w:val="hy-AM"/>
        </w:rPr>
      </w:pPr>
    </w:p>
    <w:p w14:paraId="607BBF20" w14:textId="77777777" w:rsidR="007678FA" w:rsidRPr="00585693" w:rsidRDefault="007678FA" w:rsidP="007678FA">
      <w:pPr>
        <w:tabs>
          <w:tab w:val="left" w:pos="2250"/>
        </w:tabs>
        <w:spacing w:line="276" w:lineRule="auto"/>
        <w:jc w:val="center"/>
        <w:rPr>
          <w:rFonts w:ascii="GHEA Grapalat" w:hAnsi="GHEA Grapalat" w:cs="Sylfaen"/>
          <w:bCs/>
          <w:sz w:val="18"/>
          <w:szCs w:val="18"/>
          <w:lang w:val="hy-AM"/>
        </w:rPr>
      </w:pPr>
      <w:r w:rsidRPr="00585693">
        <w:rPr>
          <w:rFonts w:ascii="GHEA Grapalat" w:hAnsi="GHEA Grapalat" w:cs="Sylfaen"/>
          <w:bCs/>
          <w:sz w:val="18"/>
          <w:szCs w:val="18"/>
          <w:lang w:val="hy-AM"/>
        </w:rPr>
        <w:t xml:space="preserve">ԱԿՏ  N    </w:t>
      </w:r>
    </w:p>
    <w:p w14:paraId="066020AB" w14:textId="77777777" w:rsidR="007678FA" w:rsidRPr="0058569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58569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58569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58569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585693" w:rsidRDefault="007678FA" w:rsidP="007678FA">
      <w:pPr>
        <w:tabs>
          <w:tab w:val="left" w:pos="360"/>
          <w:tab w:val="left" w:pos="540"/>
        </w:tabs>
        <w:ind w:left="-540" w:firstLine="180"/>
        <w:jc w:val="both"/>
        <w:rPr>
          <w:rFonts w:ascii="GHEA Grapalat" w:hAnsi="GHEA Grapalat" w:cs="Sylfaen"/>
          <w:sz w:val="20"/>
          <w:szCs w:val="20"/>
          <w:lang w:val="hy-AM"/>
        </w:rPr>
      </w:pPr>
      <w:r w:rsidRPr="00585693">
        <w:rPr>
          <w:rFonts w:ascii="GHEA Grapalat" w:hAnsi="GHEA Grapalat" w:cs="Sylfaen"/>
          <w:lang w:val="hy-AM"/>
        </w:rPr>
        <w:tab/>
      </w:r>
      <w:r w:rsidRPr="00F566BF">
        <w:rPr>
          <w:rFonts w:ascii="GHEA Grapalat" w:hAnsi="GHEA Grapalat" w:cs="Sylfaen"/>
          <w:sz w:val="20"/>
          <w:szCs w:val="20"/>
          <w:lang w:val="hy-AM"/>
        </w:rPr>
        <w:t xml:space="preserve">Սույնով </w:t>
      </w:r>
      <w:r w:rsidRPr="0058569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585693">
        <w:rPr>
          <w:rFonts w:ascii="GHEA Grapalat" w:hAnsi="GHEA Grapalat" w:cs="Sylfaen"/>
          <w:sz w:val="20"/>
          <w:u w:val="single"/>
          <w:lang w:val="hy-AM"/>
        </w:rPr>
        <w:tab/>
      </w:r>
      <w:r w:rsidRPr="00585693">
        <w:rPr>
          <w:rFonts w:ascii="GHEA Grapalat" w:hAnsi="GHEA Grapalat" w:cs="Sylfaen"/>
          <w:sz w:val="20"/>
          <w:u w:val="single"/>
          <w:lang w:val="hy-AM"/>
        </w:rPr>
        <w:tab/>
        <w:t xml:space="preserve">        </w:t>
      </w:r>
      <w:r w:rsidRPr="00585693">
        <w:rPr>
          <w:rFonts w:ascii="GHEA Grapalat" w:hAnsi="GHEA Grapalat" w:cs="Sylfaen"/>
          <w:sz w:val="20"/>
          <w:lang w:val="hy-AM"/>
        </w:rPr>
        <w:t>-ի</w:t>
      </w:r>
      <w:r w:rsidRPr="00585693">
        <w:rPr>
          <w:rFonts w:ascii="GHEA Grapalat" w:hAnsi="GHEA Grapalat" w:cs="Sylfaen"/>
          <w:lang w:val="hy-AM"/>
        </w:rPr>
        <w:t xml:space="preserve"> </w:t>
      </w:r>
      <w:r w:rsidRPr="0058569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585693">
        <w:rPr>
          <w:rFonts w:ascii="GHEA Grapalat" w:hAnsi="GHEA Grapalat" w:cs="Sylfaen"/>
          <w:sz w:val="20"/>
          <w:u w:val="single"/>
          <w:lang w:val="hy-AM"/>
        </w:rPr>
        <w:tab/>
      </w:r>
      <w:r w:rsidRPr="00585693">
        <w:rPr>
          <w:rFonts w:ascii="GHEA Grapalat" w:hAnsi="GHEA Grapalat" w:cs="Sylfaen"/>
          <w:sz w:val="20"/>
          <w:u w:val="single"/>
          <w:lang w:val="hy-AM"/>
        </w:rPr>
        <w:tab/>
        <w:t xml:space="preserve">        </w:t>
      </w:r>
      <w:r w:rsidRPr="00585693">
        <w:rPr>
          <w:rFonts w:ascii="GHEA Grapalat" w:hAnsi="GHEA Grapalat" w:cs="Sylfaen"/>
          <w:sz w:val="20"/>
          <w:lang w:val="hy-AM"/>
        </w:rPr>
        <w:t>-ի</w:t>
      </w:r>
    </w:p>
    <w:p w14:paraId="4772D509" w14:textId="77777777" w:rsidR="007678FA" w:rsidRPr="00585693" w:rsidRDefault="007678FA" w:rsidP="007678FA">
      <w:pPr>
        <w:tabs>
          <w:tab w:val="left" w:pos="360"/>
          <w:tab w:val="left" w:pos="540"/>
        </w:tabs>
        <w:jc w:val="both"/>
        <w:rPr>
          <w:rFonts w:ascii="GHEA Grapalat" w:hAnsi="GHEA Grapalat" w:cs="Sylfaen"/>
          <w:lang w:val="hy-AM"/>
        </w:rPr>
      </w:pPr>
      <w:r w:rsidRPr="00585693">
        <w:rPr>
          <w:rFonts w:ascii="GHEA Grapalat" w:hAnsi="GHEA Grapalat" w:cs="Sylfaen"/>
          <w:lang w:val="hy-AM"/>
        </w:rPr>
        <w:t xml:space="preserve">                                            </w:t>
      </w:r>
      <w:r w:rsidRPr="00585693">
        <w:rPr>
          <w:rFonts w:ascii="GHEA Grapalat" w:hAnsi="GHEA Grapalat" w:cs="Sylfaen"/>
          <w:sz w:val="12"/>
          <w:szCs w:val="12"/>
          <w:lang w:val="hy-AM"/>
        </w:rPr>
        <w:t xml:space="preserve">Պատվիրատուի անունը     </w:t>
      </w:r>
      <w:r w:rsidRPr="00585693">
        <w:rPr>
          <w:rFonts w:ascii="GHEA Grapalat" w:hAnsi="GHEA Grapalat" w:cs="Sylfaen"/>
          <w:sz w:val="16"/>
          <w:szCs w:val="16"/>
          <w:lang w:val="hy-AM"/>
        </w:rPr>
        <w:t xml:space="preserve">                                                           </w:t>
      </w:r>
      <w:r w:rsidRPr="00585693">
        <w:rPr>
          <w:rFonts w:ascii="GHEA Grapalat" w:hAnsi="GHEA Grapalat" w:cs="Sylfaen"/>
          <w:sz w:val="12"/>
          <w:szCs w:val="12"/>
          <w:lang w:val="hy-AM"/>
        </w:rPr>
        <w:t>Կատարողի անունը</w:t>
      </w:r>
    </w:p>
    <w:p w14:paraId="1B6399F5" w14:textId="77777777" w:rsidR="007678FA" w:rsidRPr="0058569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585693">
        <w:rPr>
          <w:rFonts w:ascii="GHEA Grapalat" w:hAnsi="GHEA Grapalat" w:cs="Sylfaen"/>
          <w:sz w:val="20"/>
          <w:szCs w:val="20"/>
          <w:lang w:val="hy-AM"/>
        </w:rPr>
        <w:t>ատարող</w:t>
      </w:r>
      <w:r w:rsidRPr="00F566BF">
        <w:rPr>
          <w:rFonts w:ascii="GHEA Grapalat" w:hAnsi="GHEA Grapalat" w:cs="Sylfaen"/>
          <w:sz w:val="20"/>
          <w:szCs w:val="20"/>
          <w:lang w:val="hy-AM"/>
        </w:rPr>
        <w:t>)</w:t>
      </w:r>
      <w:r w:rsidRPr="00585693">
        <w:rPr>
          <w:rFonts w:ascii="GHEA Grapalat" w:hAnsi="GHEA Grapalat" w:cs="Sylfaen"/>
          <w:sz w:val="20"/>
          <w:szCs w:val="20"/>
          <w:lang w:val="hy-AM"/>
        </w:rPr>
        <w:t xml:space="preserve"> </w:t>
      </w:r>
      <w:r w:rsidRPr="00585693">
        <w:rPr>
          <w:rFonts w:ascii="GHEA Grapalat" w:hAnsi="GHEA Grapalat" w:cs="Sylfaen"/>
          <w:sz w:val="20"/>
          <w:lang w:val="hy-AM"/>
        </w:rPr>
        <w:t xml:space="preserve">միջև 20     թ. </w:t>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07303F85" w:rsidR="00715FC3" w:rsidRDefault="00715FC3" w:rsidP="008C64C6">
      <w:pPr>
        <w:rPr>
          <w:rFonts w:ascii="GHEA Grapalat" w:hAnsi="GHEA Grapalat"/>
          <w:lang w:val="hy-AM"/>
        </w:rPr>
      </w:pPr>
    </w:p>
    <w:p w14:paraId="61018218" w14:textId="77777777" w:rsidR="00715FC3" w:rsidRDefault="00715FC3">
      <w:pPr>
        <w:rPr>
          <w:rFonts w:ascii="GHEA Grapalat" w:hAnsi="GHEA Grapalat"/>
          <w:lang w:val="hy-AM"/>
        </w:rPr>
      </w:pPr>
      <w:r>
        <w:rPr>
          <w:rFonts w:ascii="GHEA Grapalat" w:hAnsi="GHEA Grapalat"/>
          <w:lang w:val="hy-AM"/>
        </w:rPr>
        <w:br w:type="page"/>
      </w: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15FC3" w:rsidRPr="003C22C8" w14:paraId="23A4FA8A" w14:textId="77777777" w:rsidTr="00DA2823">
        <w:trPr>
          <w:tblCellSpacing w:w="7" w:type="dxa"/>
          <w:jc w:val="center"/>
        </w:trPr>
        <w:tc>
          <w:tcPr>
            <w:tcW w:w="0" w:type="auto"/>
            <w:vAlign w:val="center"/>
          </w:tcPr>
          <w:p w14:paraId="11E8B614" w14:textId="77777777" w:rsidR="00715FC3" w:rsidRPr="003C22C8" w:rsidRDefault="00715FC3" w:rsidP="00DA2823">
            <w:pPr>
              <w:rPr>
                <w:rFonts w:ascii="GHEA Grapalat" w:hAnsi="GHEA Grapalat" w:cs="GHEA Grapalat"/>
                <w:color w:val="000000"/>
                <w:sz w:val="21"/>
                <w:szCs w:val="21"/>
              </w:rPr>
            </w:pPr>
          </w:p>
          <w:p w14:paraId="279DCB33" w14:textId="77777777" w:rsidR="00715FC3" w:rsidRPr="003C22C8" w:rsidRDefault="00715FC3" w:rsidP="00DA2823">
            <w:pPr>
              <w:rPr>
                <w:rFonts w:ascii="GHEA Grapalat" w:hAnsi="GHEA Grapalat" w:cs="GHEA Grapalat"/>
                <w:color w:val="000000"/>
                <w:sz w:val="21"/>
                <w:szCs w:val="21"/>
              </w:rPr>
            </w:pPr>
          </w:p>
          <w:p w14:paraId="6B892443" w14:textId="77777777" w:rsidR="00715FC3" w:rsidRPr="003C22C8" w:rsidRDefault="00715FC3" w:rsidP="00DA2823">
            <w:pPr>
              <w:rPr>
                <w:rFonts w:ascii="GHEA Grapalat" w:hAnsi="GHEA Grapalat" w:cs="GHEA Grapalat"/>
                <w:color w:val="000000"/>
                <w:sz w:val="21"/>
                <w:szCs w:val="21"/>
              </w:rPr>
            </w:pPr>
          </w:p>
          <w:p w14:paraId="07411C26" w14:textId="77777777" w:rsidR="00715FC3" w:rsidRPr="003C22C8" w:rsidRDefault="00715FC3" w:rsidP="00DA2823">
            <w:pPr>
              <w:rPr>
                <w:rFonts w:ascii="GHEA Grapalat" w:hAnsi="GHEA Grapalat" w:cs="GHEA Grapalat"/>
                <w:color w:val="000000"/>
                <w:sz w:val="21"/>
                <w:szCs w:val="21"/>
              </w:rPr>
            </w:pPr>
          </w:p>
          <w:p w14:paraId="67E19061" w14:textId="77777777" w:rsidR="00715FC3" w:rsidRPr="003C22C8" w:rsidRDefault="00715FC3" w:rsidP="00DA2823">
            <w:pPr>
              <w:rPr>
                <w:rFonts w:ascii="GHEA Grapalat" w:hAnsi="GHEA Grapalat" w:cs="GHEA Grapalat"/>
                <w:color w:val="000000"/>
                <w:sz w:val="21"/>
                <w:szCs w:val="21"/>
              </w:rPr>
            </w:pPr>
          </w:p>
          <w:p w14:paraId="536CCA61" w14:textId="77777777" w:rsidR="00715FC3" w:rsidRPr="003C22C8" w:rsidRDefault="00715FC3" w:rsidP="00DA2823">
            <w:pPr>
              <w:rPr>
                <w:rFonts w:ascii="GHEA Grapalat" w:hAnsi="GHEA Grapalat" w:cs="GHEA Grapalat"/>
                <w:color w:val="000000"/>
                <w:sz w:val="21"/>
                <w:szCs w:val="21"/>
              </w:rPr>
            </w:pPr>
          </w:p>
          <w:p w14:paraId="0F9CCFB8" w14:textId="77777777" w:rsidR="00715FC3" w:rsidRPr="003C22C8" w:rsidRDefault="00715FC3" w:rsidP="00DA2823">
            <w:pPr>
              <w:rPr>
                <w:rFonts w:ascii="GHEA Grapalat" w:hAnsi="GHEA Grapalat" w:cs="GHEA Grapalat"/>
                <w:color w:val="000000"/>
                <w:sz w:val="21"/>
                <w:szCs w:val="21"/>
              </w:rPr>
            </w:pPr>
          </w:p>
        </w:tc>
        <w:tc>
          <w:tcPr>
            <w:tcW w:w="0" w:type="auto"/>
            <w:vAlign w:val="center"/>
          </w:tcPr>
          <w:p w14:paraId="0DD98F94" w14:textId="77777777" w:rsidR="00715FC3" w:rsidRPr="00470810" w:rsidRDefault="00715FC3" w:rsidP="00DA2823">
            <w:pPr>
              <w:rPr>
                <w:rFonts w:ascii="GHEA Grapalat" w:hAnsi="GHEA Grapalat" w:cs="GHEA Grapalat"/>
                <w:color w:val="000000"/>
                <w:sz w:val="21"/>
                <w:szCs w:val="21"/>
                <w:lang w:eastAsia="ru-RU"/>
              </w:rPr>
            </w:pPr>
          </w:p>
          <w:p w14:paraId="1786FB39" w14:textId="77777777" w:rsidR="00715FC3" w:rsidRPr="00470810" w:rsidRDefault="00715FC3" w:rsidP="00DA2823">
            <w:pPr>
              <w:jc w:val="right"/>
              <w:rPr>
                <w:rFonts w:ascii="GHEA Grapalat" w:hAnsi="GHEA Grapalat"/>
                <w:i/>
                <w:sz w:val="18"/>
              </w:rPr>
            </w:pPr>
            <w:bookmarkStart w:id="11" w:name="_Hlk187704942"/>
            <w:bookmarkStart w:id="1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0608024" w14:textId="77777777" w:rsidR="00715FC3" w:rsidRPr="005E1F72" w:rsidRDefault="00715FC3" w:rsidP="00DA28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120B508" w14:textId="77777777" w:rsidR="00715FC3" w:rsidRPr="005E1F72" w:rsidRDefault="00715FC3" w:rsidP="00DA28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ECDA01D" w14:textId="77777777" w:rsidR="00715FC3" w:rsidRPr="00F32F71" w:rsidRDefault="00715FC3" w:rsidP="00DA2823">
            <w:pPr>
              <w:tabs>
                <w:tab w:val="left" w:pos="360"/>
                <w:tab w:val="left" w:pos="540"/>
              </w:tabs>
              <w:jc w:val="center"/>
              <w:rPr>
                <w:rFonts w:ascii="Sylfaen" w:hAnsi="Sylfaen" w:cs="Sylfaen"/>
                <w:b/>
                <w:bCs/>
                <w:lang w:val="pt-BR"/>
              </w:rPr>
            </w:pPr>
          </w:p>
          <w:p w14:paraId="118458D3" w14:textId="77777777" w:rsidR="00715FC3" w:rsidRPr="00470810" w:rsidRDefault="00715FC3" w:rsidP="00DA2823">
            <w:pPr>
              <w:jc w:val="right"/>
              <w:rPr>
                <w:rFonts w:ascii="GHEA Grapalat" w:hAnsi="GHEA Grapalat"/>
                <w:i/>
                <w:sz w:val="18"/>
              </w:rPr>
            </w:pPr>
          </w:p>
          <w:p w14:paraId="1D503EE4" w14:textId="77777777" w:rsidR="00715FC3" w:rsidRDefault="00715FC3" w:rsidP="00DA2823">
            <w:pPr>
              <w:rPr>
                <w:rFonts w:ascii="GHEA Grapalat" w:hAnsi="GHEA Grapalat" w:cs="GHEA Grapalat"/>
                <w:sz w:val="22"/>
                <w:szCs w:val="22"/>
                <w:lang w:val="hy-AM"/>
              </w:rPr>
            </w:pPr>
          </w:p>
          <w:p w14:paraId="2A897910" w14:textId="77777777" w:rsidR="00715FC3" w:rsidRDefault="00715FC3" w:rsidP="00DA2823">
            <w:pPr>
              <w:rPr>
                <w:rFonts w:ascii="GHEA Grapalat" w:hAnsi="GHEA Grapalat" w:cs="GHEA Grapalat"/>
                <w:sz w:val="22"/>
                <w:szCs w:val="22"/>
                <w:lang w:val="hy-AM"/>
              </w:rPr>
            </w:pPr>
          </w:p>
          <w:p w14:paraId="76F6122E" w14:textId="77777777" w:rsidR="00715FC3" w:rsidRDefault="00715FC3" w:rsidP="00DA2823">
            <w:pPr>
              <w:rPr>
                <w:rFonts w:ascii="GHEA Grapalat" w:hAnsi="GHEA Grapalat" w:cs="GHEA Grapalat"/>
                <w:sz w:val="22"/>
                <w:szCs w:val="22"/>
                <w:lang w:val="hy-AM"/>
              </w:rPr>
            </w:pPr>
          </w:p>
          <w:p w14:paraId="592477D4" w14:textId="77777777" w:rsidR="00715FC3" w:rsidRDefault="00715FC3" w:rsidP="00DA2823">
            <w:pPr>
              <w:rPr>
                <w:rFonts w:ascii="GHEA Grapalat" w:hAnsi="GHEA Grapalat" w:cs="GHEA Grapalat"/>
                <w:sz w:val="22"/>
                <w:szCs w:val="22"/>
                <w:lang w:val="hy-AM"/>
              </w:rPr>
            </w:pPr>
          </w:p>
          <w:p w14:paraId="6715E970" w14:textId="77777777" w:rsidR="00715FC3" w:rsidRPr="00635053" w:rsidRDefault="00715FC3" w:rsidP="00DA28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EA95D55" w14:textId="77777777" w:rsidR="00715FC3" w:rsidRPr="00635053" w:rsidRDefault="00715FC3" w:rsidP="00DA2823">
            <w:pPr>
              <w:jc w:val="center"/>
              <w:rPr>
                <w:rFonts w:ascii="GHEA Grapalat" w:hAnsi="GHEA Grapalat" w:cs="GHEA Grapalat"/>
                <w:sz w:val="22"/>
                <w:szCs w:val="22"/>
                <w:lang w:val="hy-AM"/>
              </w:rPr>
            </w:pPr>
          </w:p>
          <w:p w14:paraId="526E5215" w14:textId="77777777" w:rsidR="00715FC3" w:rsidRPr="005E1F72" w:rsidRDefault="00715FC3" w:rsidP="00DA28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D4FBF0D" w14:textId="77777777" w:rsidR="00715FC3" w:rsidRDefault="00715FC3" w:rsidP="00DA28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761443E" w14:textId="77777777" w:rsidR="00715FC3" w:rsidRPr="005E1F72" w:rsidRDefault="00715FC3" w:rsidP="00DA2823">
            <w:pPr>
              <w:jc w:val="both"/>
              <w:rPr>
                <w:rFonts w:ascii="GHEA Grapalat" w:hAnsi="GHEA Grapalat"/>
                <w:sz w:val="22"/>
                <w:szCs w:val="22"/>
                <w:vertAlign w:val="superscript"/>
                <w:lang w:val="es-ES"/>
              </w:rPr>
            </w:pPr>
          </w:p>
          <w:p w14:paraId="5983D55D" w14:textId="77777777" w:rsidR="00715FC3" w:rsidRPr="00E5270C" w:rsidRDefault="00715FC3" w:rsidP="00715FC3">
            <w:pPr>
              <w:pStyle w:val="aff3"/>
              <w:numPr>
                <w:ilvl w:val="0"/>
                <w:numId w:val="2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19D3EA2" w14:textId="77777777" w:rsidR="00715FC3" w:rsidRPr="005E1F72" w:rsidRDefault="00715FC3" w:rsidP="00DA28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78788B44" w14:textId="77777777" w:rsidR="00715FC3" w:rsidRPr="005E1F72" w:rsidRDefault="00715FC3" w:rsidP="00DA2823">
            <w:pPr>
              <w:jc w:val="both"/>
              <w:rPr>
                <w:rFonts w:ascii="GHEA Grapalat" w:hAnsi="GHEA Grapalat" w:cs="Sylfaen"/>
                <w:vertAlign w:val="superscript"/>
                <w:lang w:val="es-ES"/>
              </w:rPr>
            </w:pPr>
          </w:p>
          <w:p w14:paraId="4383954E" w14:textId="77777777" w:rsidR="00715FC3" w:rsidRPr="005E1F72" w:rsidRDefault="00715FC3" w:rsidP="00DA2823">
            <w:pPr>
              <w:jc w:val="both"/>
              <w:rPr>
                <w:rFonts w:ascii="GHEA Grapalat" w:hAnsi="GHEA Grapalat"/>
                <w:sz w:val="22"/>
                <w:szCs w:val="22"/>
                <w:u w:val="single"/>
                <w:lang w:val="es-ES"/>
              </w:rPr>
            </w:pPr>
          </w:p>
          <w:p w14:paraId="2A03B6DE" w14:textId="77777777" w:rsidR="00715FC3" w:rsidRDefault="00715FC3" w:rsidP="00DA28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B8B1AD8" w14:textId="77777777" w:rsidR="00715FC3" w:rsidRDefault="00715FC3" w:rsidP="00DA2823">
            <w:pPr>
              <w:jc w:val="both"/>
              <w:rPr>
                <w:rFonts w:ascii="GHEA Grapalat" w:hAnsi="GHEA Grapalat" w:cs="Sylfaen"/>
                <w:sz w:val="20"/>
                <w:szCs w:val="20"/>
                <w:lang w:val="es-ES"/>
              </w:rPr>
            </w:pPr>
          </w:p>
          <w:p w14:paraId="5291B326" w14:textId="77777777" w:rsidR="00715FC3" w:rsidRDefault="00715FC3" w:rsidP="00DA28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A929B30" w14:textId="77777777" w:rsidR="00715FC3" w:rsidRDefault="00715FC3" w:rsidP="00DA28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55846DF" w14:textId="77777777" w:rsidR="00715FC3" w:rsidRDefault="00715FC3" w:rsidP="00DA28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6A3A8F6" w14:textId="77777777" w:rsidR="00715FC3" w:rsidRDefault="00715FC3" w:rsidP="00DA2823">
            <w:pPr>
              <w:jc w:val="both"/>
              <w:rPr>
                <w:rFonts w:ascii="GHEA Grapalat" w:hAnsi="GHEA Grapalat" w:cs="Sylfaen"/>
                <w:sz w:val="20"/>
                <w:szCs w:val="20"/>
                <w:lang w:val="es-ES"/>
              </w:rPr>
            </w:pPr>
          </w:p>
          <w:p w14:paraId="0F95B7F1" w14:textId="77777777" w:rsidR="00715FC3" w:rsidRPr="00E5270C" w:rsidRDefault="00715FC3" w:rsidP="00715FC3">
            <w:pPr>
              <w:pStyle w:val="aff3"/>
              <w:numPr>
                <w:ilvl w:val="0"/>
                <w:numId w:val="2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7DBE5278" w14:textId="77777777" w:rsidR="00715FC3" w:rsidRPr="00513F14" w:rsidRDefault="00715FC3" w:rsidP="00DA2823">
            <w:pPr>
              <w:jc w:val="center"/>
              <w:rPr>
                <w:rFonts w:ascii="GHEA Grapalat" w:hAnsi="GHEA Grapalat" w:cs="GHEA Grapalat"/>
                <w:sz w:val="22"/>
                <w:szCs w:val="22"/>
                <w:lang w:val="es-ES"/>
              </w:rPr>
            </w:pPr>
          </w:p>
          <w:p w14:paraId="096EAF19" w14:textId="77777777" w:rsidR="00715FC3" w:rsidRDefault="00715FC3" w:rsidP="00DA2823">
            <w:pPr>
              <w:ind w:firstLine="709"/>
              <w:jc w:val="both"/>
              <w:rPr>
                <w:lang w:val="es-ES"/>
              </w:rPr>
            </w:pPr>
          </w:p>
          <w:p w14:paraId="763FFBF7" w14:textId="77777777" w:rsidR="00715FC3" w:rsidRDefault="00715FC3" w:rsidP="00DA2823">
            <w:pPr>
              <w:ind w:firstLine="709"/>
              <w:jc w:val="both"/>
              <w:rPr>
                <w:lang w:val="es-ES"/>
              </w:rPr>
            </w:pPr>
          </w:p>
          <w:p w14:paraId="0FB2212E" w14:textId="77777777" w:rsidR="00715FC3" w:rsidRDefault="00715FC3" w:rsidP="00DA2823">
            <w:pPr>
              <w:ind w:firstLine="709"/>
              <w:jc w:val="both"/>
              <w:rPr>
                <w:lang w:val="es-ES"/>
              </w:rPr>
            </w:pPr>
          </w:p>
          <w:p w14:paraId="3FAF8B4C" w14:textId="77777777" w:rsidR="00715FC3" w:rsidRDefault="00715FC3" w:rsidP="00DA2823">
            <w:pPr>
              <w:ind w:firstLine="709"/>
              <w:jc w:val="both"/>
              <w:rPr>
                <w:lang w:val="es-ES"/>
              </w:rPr>
            </w:pPr>
          </w:p>
          <w:p w14:paraId="4C7FB52E" w14:textId="77777777" w:rsidR="00715FC3" w:rsidRPr="009A5836" w:rsidRDefault="00715FC3" w:rsidP="00DA28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A5685FE" w14:textId="77777777" w:rsidR="00715FC3" w:rsidRDefault="00715FC3" w:rsidP="00DA28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45F4AC6" w14:textId="77777777" w:rsidR="00715FC3" w:rsidRPr="009A5836" w:rsidRDefault="00715FC3" w:rsidP="00DA28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6C45E2E" w14:textId="77777777" w:rsidR="00715FC3" w:rsidRPr="009A5836" w:rsidRDefault="00715FC3" w:rsidP="00DA2823">
            <w:pPr>
              <w:jc w:val="right"/>
              <w:rPr>
                <w:rFonts w:ascii="GHEA Grapalat" w:hAnsi="GHEA Grapalat"/>
                <w:sz w:val="20"/>
                <w:lang w:val="hy-AM"/>
              </w:rPr>
            </w:pPr>
            <w:r w:rsidRPr="009A5836">
              <w:rPr>
                <w:rFonts w:ascii="GHEA Grapalat" w:hAnsi="GHEA Grapalat"/>
                <w:sz w:val="20"/>
                <w:lang w:val="hy-AM"/>
              </w:rPr>
              <w:t xml:space="preserve">    </w:t>
            </w:r>
          </w:p>
          <w:p w14:paraId="065DD2CC" w14:textId="77777777" w:rsidR="00715FC3" w:rsidRDefault="00715FC3" w:rsidP="00DA28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86C858B" w14:textId="77777777" w:rsidR="00715FC3" w:rsidRDefault="00715FC3" w:rsidP="00DA28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64C107E" w14:textId="77777777" w:rsidR="00715FC3" w:rsidRDefault="00715FC3" w:rsidP="00DA2823">
            <w:pPr>
              <w:jc w:val="center"/>
              <w:rPr>
                <w:rFonts w:ascii="GHEA Grapalat" w:hAnsi="GHEA Grapalat" w:cs="Sylfaen"/>
                <w:sz w:val="16"/>
                <w:szCs w:val="16"/>
                <w:lang w:val="es-ES"/>
              </w:rPr>
            </w:pPr>
          </w:p>
          <w:p w14:paraId="3F219A4C" w14:textId="77777777" w:rsidR="00715FC3" w:rsidRPr="009A5836" w:rsidRDefault="00715FC3" w:rsidP="00DA28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07293E5D" w14:textId="77777777" w:rsidR="00715FC3" w:rsidRPr="00E5270C" w:rsidRDefault="00715FC3" w:rsidP="00DA2823">
            <w:pPr>
              <w:ind w:firstLine="709"/>
              <w:jc w:val="both"/>
              <w:rPr>
                <w:lang w:val="es-ES"/>
              </w:rPr>
            </w:pPr>
          </w:p>
          <w:p w14:paraId="544A26B6" w14:textId="77777777" w:rsidR="00715FC3" w:rsidRDefault="00715FC3" w:rsidP="00DA2823">
            <w:pPr>
              <w:rPr>
                <w:rFonts w:ascii="GHEA Grapalat" w:hAnsi="GHEA Grapalat" w:cs="GHEA Grapalat"/>
                <w:sz w:val="22"/>
                <w:szCs w:val="22"/>
                <w:lang w:val="hy-AM"/>
              </w:rPr>
            </w:pPr>
          </w:p>
          <w:p w14:paraId="3BBC0569" w14:textId="77777777" w:rsidR="00715FC3" w:rsidRDefault="00715FC3" w:rsidP="00DA2823">
            <w:pPr>
              <w:rPr>
                <w:rFonts w:ascii="GHEA Grapalat" w:hAnsi="GHEA Grapalat" w:cs="GHEA Grapalat"/>
                <w:sz w:val="22"/>
                <w:szCs w:val="22"/>
                <w:lang w:val="hy-AM"/>
              </w:rPr>
            </w:pPr>
          </w:p>
          <w:p w14:paraId="37285933" w14:textId="77777777" w:rsidR="00715FC3" w:rsidRDefault="00715FC3" w:rsidP="00DA2823">
            <w:pPr>
              <w:rPr>
                <w:rFonts w:ascii="GHEA Grapalat" w:hAnsi="GHEA Grapalat" w:cs="GHEA Grapalat"/>
                <w:sz w:val="22"/>
                <w:szCs w:val="22"/>
                <w:lang w:val="hy-AM"/>
              </w:rPr>
            </w:pPr>
          </w:p>
          <w:p w14:paraId="21F2BB04" w14:textId="77777777" w:rsidR="00715FC3" w:rsidRDefault="00715FC3" w:rsidP="00DA2823">
            <w:pPr>
              <w:rPr>
                <w:rFonts w:ascii="GHEA Grapalat" w:hAnsi="GHEA Grapalat" w:cs="GHEA Grapalat"/>
                <w:sz w:val="22"/>
                <w:szCs w:val="22"/>
                <w:lang w:val="hy-AM"/>
              </w:rPr>
            </w:pPr>
          </w:p>
          <w:bookmarkEnd w:id="12"/>
          <w:p w14:paraId="77FD58D9" w14:textId="77777777" w:rsidR="00715FC3" w:rsidRPr="00264D57" w:rsidRDefault="00715FC3" w:rsidP="00DA2823">
            <w:pPr>
              <w:jc w:val="center"/>
              <w:rPr>
                <w:rFonts w:ascii="GHEA Grapalat" w:hAnsi="GHEA Grapalat" w:cs="GHEA Grapalat"/>
                <w:sz w:val="22"/>
                <w:szCs w:val="22"/>
              </w:rPr>
            </w:pPr>
          </w:p>
          <w:p w14:paraId="4D467936" w14:textId="77777777" w:rsidR="00715FC3" w:rsidRPr="003C22C8" w:rsidRDefault="00715FC3" w:rsidP="00DA2823">
            <w:pPr>
              <w:rPr>
                <w:rFonts w:ascii="GHEA Grapalat" w:hAnsi="GHEA Grapalat" w:cs="GHEA Grapalat"/>
                <w:color w:val="000000"/>
                <w:sz w:val="21"/>
                <w:szCs w:val="21"/>
                <w:lang w:val="ru-RU" w:eastAsia="ru-RU"/>
              </w:rPr>
            </w:pPr>
          </w:p>
        </w:tc>
      </w:tr>
    </w:tbl>
    <w:p w14:paraId="07A95BB7" w14:textId="3D338F93" w:rsidR="00071D1C" w:rsidRPr="005E1F72" w:rsidRDefault="00071D1C" w:rsidP="00715FC3">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2A97DA" w14:textId="77777777" w:rsidR="00B47C41" w:rsidRDefault="00B47C41">
      <w:r>
        <w:separator/>
      </w:r>
    </w:p>
  </w:endnote>
  <w:endnote w:type="continuationSeparator" w:id="0">
    <w:p w14:paraId="25E203B3" w14:textId="77777777" w:rsidR="00B47C41" w:rsidRDefault="00B47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1" w:usb1="00000000" w:usb2="00000000" w:usb3="00000000" w:csb0="00000005" w:csb1="00000000"/>
  </w:font>
  <w:font w:name="GHEA Grapalat">
    <w:altName w:val="Arial"/>
    <w:panose1 w:val="00000000000000000000"/>
    <w:charset w:val="00"/>
    <w:family w:val="modern"/>
    <w:notTrueType/>
    <w:pitch w:val="variable"/>
    <w:sig w:usb0="A00006AF" w:usb1="5000204B" w:usb2="00000000" w:usb3="00000000" w:csb0="0000009F" w:csb1="00000000"/>
  </w:font>
  <w:font w:name="Noto Sans Symbols">
    <w:altName w:val="Times New Roman"/>
    <w:charset w:val="00"/>
    <w:family w:val="auto"/>
    <w:pitch w:val="default"/>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 w:name="Dubai Medium">
    <w:charset w:val="00"/>
    <w:family w:val="swiss"/>
    <w:pitch w:val="variable"/>
    <w:sig w:usb0="80002067" w:usb1="80000000" w:usb2="00000008" w:usb3="00000000" w:csb0="0000004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17E587" w14:textId="77777777" w:rsidR="00B47C41" w:rsidRDefault="00B47C41">
      <w:r>
        <w:separator/>
      </w:r>
    </w:p>
  </w:footnote>
  <w:footnote w:type="continuationSeparator" w:id="0">
    <w:p w14:paraId="66D7B327" w14:textId="77777777" w:rsidR="00B47C41" w:rsidRDefault="00B47C41">
      <w:r>
        <w:continuationSeparator/>
      </w:r>
    </w:p>
  </w:footnote>
  <w:footnote w:id="1">
    <w:p w14:paraId="3023BBA7" w14:textId="4035F3DE" w:rsidR="00B47C41" w:rsidRPr="00A456F7" w:rsidRDefault="00B47C41">
      <w:pPr>
        <w:pStyle w:val="af2"/>
        <w:rPr>
          <w:rFonts w:ascii="GHEA Grapalat" w:hAnsi="GHEA Grapalat"/>
          <w:i/>
          <w:sz w:val="16"/>
          <w:szCs w:val="24"/>
          <w:lang w:val="hy-AM" w:eastAsia="en-US"/>
        </w:rPr>
      </w:pPr>
      <w:r w:rsidRPr="00FE6432">
        <w:rPr>
          <w:rStyle w:val="af6"/>
        </w:rPr>
        <w:footnoteRef/>
      </w:r>
      <w:r w:rsidRPr="00FE6432">
        <w:t xml:space="preserve"> </w:t>
      </w:r>
      <w:r w:rsidRPr="00FE643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
    <w:p w14:paraId="52B4E33C" w14:textId="77777777" w:rsidR="00B47C41" w:rsidRPr="00D66974" w:rsidRDefault="00B47C41" w:rsidP="006E6F35">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007E4D37" w14:textId="77777777" w:rsidR="00B47C41" w:rsidRPr="00D66974" w:rsidRDefault="00B47C41" w:rsidP="006E6F35">
      <w:pPr>
        <w:pStyle w:val="af2"/>
        <w:rPr>
          <w:rFonts w:asciiTheme="minorHAnsi" w:hAnsiTheme="minorHAnsi"/>
          <w:lang w:val="af-ZA"/>
        </w:rPr>
      </w:pPr>
    </w:p>
  </w:footnote>
  <w:footnote w:id="3">
    <w:p w14:paraId="09F7E7FA" w14:textId="7F44E7C6" w:rsidR="00B47C41" w:rsidRPr="00AD2285" w:rsidRDefault="00B47C41">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B47C41" w:rsidRPr="00AD2285" w:rsidRDefault="00B47C41">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7AD1A97F" w14:textId="77777777" w:rsidR="00B47C41" w:rsidRPr="00264D57" w:rsidRDefault="00B47C41" w:rsidP="00CB1424">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6">
    <w:p w14:paraId="7A5E9CD9" w14:textId="77777777" w:rsidR="00B47C41" w:rsidRPr="005C02FD" w:rsidRDefault="00B47C41" w:rsidP="00B47C41">
      <w:pPr>
        <w:pStyle w:val="af2"/>
        <w:rPr>
          <w:rFonts w:ascii="Sylfaen" w:hAnsi="Sylfaen"/>
        </w:rPr>
      </w:pPr>
      <w:r>
        <w:rPr>
          <w:rStyle w:val="af6"/>
        </w:rPr>
        <w:footnoteRef/>
      </w:r>
      <w:r>
        <w:t xml:space="preserve"> </w:t>
      </w:r>
      <w:r>
        <w:rPr>
          <w:rFonts w:ascii="Sylfaen" w:hAnsi="Sylfaen"/>
        </w:rPr>
        <w:t>Ռենտգեն և ՀՇ սենյակների տեխնիկական սենյակը կարող է նախատեսվել միասին, կամ նկուղում</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15pt;height:11.15pt" o:bullet="t">
        <v:imagedata r:id="rId1" o:title="clip_image001"/>
      </v:shape>
    </w:pict>
  </w:numPicBullet>
  <w:abstractNum w:abstractNumId="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nsid w:val="02B75DE9"/>
    <w:multiLevelType w:val="hybridMultilevel"/>
    <w:tmpl w:val="442A95CA"/>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4">
    <w:nsid w:val="02F76FB1"/>
    <w:multiLevelType w:val="hybridMultilevel"/>
    <w:tmpl w:val="5EDC79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4334790"/>
    <w:multiLevelType w:val="hybridMultilevel"/>
    <w:tmpl w:val="2E82BFEA"/>
    <w:lvl w:ilvl="0" w:tplc="3A36803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6DF5A58"/>
    <w:multiLevelType w:val="hybridMultilevel"/>
    <w:tmpl w:val="61602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8D91CD2"/>
    <w:multiLevelType w:val="hybridMultilevel"/>
    <w:tmpl w:val="9F806DC4"/>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9">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2">
    <w:nsid w:val="146A590D"/>
    <w:multiLevelType w:val="hybridMultilevel"/>
    <w:tmpl w:val="1ABCF0F6"/>
    <w:lvl w:ilvl="0" w:tplc="0409000F">
      <w:start w:val="1"/>
      <w:numFmt w:val="decimal"/>
      <w:lvlText w:val="%1."/>
      <w:lvlJc w:val="left"/>
      <w:pPr>
        <w:ind w:left="1156" w:hanging="360"/>
      </w:p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3">
    <w:nsid w:val="16C24B5D"/>
    <w:multiLevelType w:val="singleLevel"/>
    <w:tmpl w:val="1D882A7E"/>
    <w:lvl w:ilvl="0">
      <w:start w:val="1"/>
      <w:numFmt w:val="bullet"/>
      <w:lvlText w:val=""/>
      <w:lvlJc w:val="left"/>
      <w:pPr>
        <w:tabs>
          <w:tab w:val="num" w:pos="360"/>
        </w:tabs>
        <w:ind w:left="360" w:hanging="360"/>
      </w:pPr>
      <w:rPr>
        <w:rFonts w:ascii="Symbol" w:hAnsi="Symbol" w:hint="default"/>
        <w:color w:val="auto"/>
      </w:rPr>
    </w:lvl>
  </w:abstractNum>
  <w:abstractNum w:abstractNumId="14">
    <w:nsid w:val="1CA64AE3"/>
    <w:multiLevelType w:val="hybridMultilevel"/>
    <w:tmpl w:val="3182C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FA5D67"/>
    <w:multiLevelType w:val="hybridMultilevel"/>
    <w:tmpl w:val="08002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311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5E45424"/>
    <w:multiLevelType w:val="hybridMultilevel"/>
    <w:tmpl w:val="5EF2E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64F5975"/>
    <w:multiLevelType w:val="hybridMultilevel"/>
    <w:tmpl w:val="5ED22A48"/>
    <w:lvl w:ilvl="0" w:tplc="18C6D7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A594F73"/>
    <w:multiLevelType w:val="hybridMultilevel"/>
    <w:tmpl w:val="47C60656"/>
    <w:lvl w:ilvl="0" w:tplc="0409000F">
      <w:start w:val="1"/>
      <w:numFmt w:val="decimal"/>
      <w:lvlText w:val="%1."/>
      <w:lvlJc w:val="left"/>
      <w:pPr>
        <w:ind w:left="173" w:hanging="360"/>
      </w:pPr>
    </w:lvl>
    <w:lvl w:ilvl="1" w:tplc="04090019" w:tentative="1">
      <w:start w:val="1"/>
      <w:numFmt w:val="lowerLetter"/>
      <w:lvlText w:val="%2."/>
      <w:lvlJc w:val="left"/>
      <w:pPr>
        <w:ind w:left="893" w:hanging="360"/>
      </w:pPr>
    </w:lvl>
    <w:lvl w:ilvl="2" w:tplc="0409001B" w:tentative="1">
      <w:start w:val="1"/>
      <w:numFmt w:val="lowerRoman"/>
      <w:lvlText w:val="%3."/>
      <w:lvlJc w:val="right"/>
      <w:pPr>
        <w:ind w:left="1613" w:hanging="180"/>
      </w:pPr>
    </w:lvl>
    <w:lvl w:ilvl="3" w:tplc="0409000F" w:tentative="1">
      <w:start w:val="1"/>
      <w:numFmt w:val="decimal"/>
      <w:lvlText w:val="%4."/>
      <w:lvlJc w:val="left"/>
      <w:pPr>
        <w:ind w:left="2333" w:hanging="360"/>
      </w:pPr>
    </w:lvl>
    <w:lvl w:ilvl="4" w:tplc="04090019" w:tentative="1">
      <w:start w:val="1"/>
      <w:numFmt w:val="lowerLetter"/>
      <w:lvlText w:val="%5."/>
      <w:lvlJc w:val="left"/>
      <w:pPr>
        <w:ind w:left="3053" w:hanging="360"/>
      </w:pPr>
    </w:lvl>
    <w:lvl w:ilvl="5" w:tplc="0409001B" w:tentative="1">
      <w:start w:val="1"/>
      <w:numFmt w:val="lowerRoman"/>
      <w:lvlText w:val="%6."/>
      <w:lvlJc w:val="right"/>
      <w:pPr>
        <w:ind w:left="3773" w:hanging="180"/>
      </w:pPr>
    </w:lvl>
    <w:lvl w:ilvl="6" w:tplc="0409000F" w:tentative="1">
      <w:start w:val="1"/>
      <w:numFmt w:val="decimal"/>
      <w:lvlText w:val="%7."/>
      <w:lvlJc w:val="left"/>
      <w:pPr>
        <w:ind w:left="4493" w:hanging="360"/>
      </w:pPr>
    </w:lvl>
    <w:lvl w:ilvl="7" w:tplc="04090019" w:tentative="1">
      <w:start w:val="1"/>
      <w:numFmt w:val="lowerLetter"/>
      <w:lvlText w:val="%8."/>
      <w:lvlJc w:val="left"/>
      <w:pPr>
        <w:ind w:left="5213" w:hanging="360"/>
      </w:pPr>
    </w:lvl>
    <w:lvl w:ilvl="8" w:tplc="0409001B" w:tentative="1">
      <w:start w:val="1"/>
      <w:numFmt w:val="lowerRoman"/>
      <w:lvlText w:val="%9."/>
      <w:lvlJc w:val="right"/>
      <w:pPr>
        <w:ind w:left="5933" w:hanging="180"/>
      </w:pPr>
    </w:lvl>
  </w:abstractNum>
  <w:abstractNum w:abstractNumId="20">
    <w:nsid w:val="2C310391"/>
    <w:multiLevelType w:val="hybridMultilevel"/>
    <w:tmpl w:val="12B276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D844F90"/>
    <w:multiLevelType w:val="hybridMultilevel"/>
    <w:tmpl w:val="1EBA078A"/>
    <w:lvl w:ilvl="0" w:tplc="750CE6C0">
      <w:start w:val="1"/>
      <w:numFmt w:val="bullet"/>
      <w:lvlText w:val="-"/>
      <w:lvlJc w:val="left"/>
      <w:pPr>
        <w:tabs>
          <w:tab w:val="num" w:pos="1839"/>
        </w:tabs>
        <w:ind w:left="1839" w:hanging="360"/>
      </w:pPr>
      <w:rPr>
        <w:rFonts w:ascii="Sylfaen" w:hAnsi="Sylfae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7D0E2D"/>
    <w:multiLevelType w:val="hybridMultilevel"/>
    <w:tmpl w:val="101C63B0"/>
    <w:lvl w:ilvl="0" w:tplc="33EA1ED0">
      <w:numFmt w:val="bullet"/>
      <w:lvlText w:val="-"/>
      <w:lvlJc w:val="left"/>
      <w:pPr>
        <w:tabs>
          <w:tab w:val="num" w:pos="1080"/>
        </w:tabs>
        <w:ind w:left="1080" w:hanging="360"/>
      </w:pPr>
      <w:rPr>
        <w:rFonts w:ascii="Arial Armenian" w:eastAsia="Times New Roman" w:hAnsi="Arial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99D5DB5"/>
    <w:multiLevelType w:val="multilevel"/>
    <w:tmpl w:val="4BCE9600"/>
    <w:lvl w:ilvl="0">
      <w:start w:val="12"/>
      <w:numFmt w:val="bullet"/>
      <w:lvlText w:val="-"/>
      <w:lvlJc w:val="left"/>
      <w:pPr>
        <w:ind w:left="720" w:hanging="360"/>
      </w:pPr>
      <w:rPr>
        <w:rFonts w:ascii="GHEA Grapalat" w:eastAsia="GHEA Grapalat" w:hAnsi="GHEA Grapalat" w:cs="GHEA Grapal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nsid w:val="4BEB463D"/>
    <w:multiLevelType w:val="singleLevel"/>
    <w:tmpl w:val="0409000F"/>
    <w:lvl w:ilvl="0">
      <w:start w:val="1"/>
      <w:numFmt w:val="decimal"/>
      <w:lvlText w:val="%1."/>
      <w:lvlJc w:val="left"/>
      <w:pPr>
        <w:tabs>
          <w:tab w:val="num" w:pos="540"/>
        </w:tabs>
        <w:ind w:left="540" w:hanging="360"/>
      </w:pPr>
      <w:rPr>
        <w:rFonts w:hint="default"/>
      </w:rPr>
    </w:lvl>
  </w:abstractNum>
  <w:abstractNum w:abstractNumId="29">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30">
    <w:nsid w:val="51ED2FC8"/>
    <w:multiLevelType w:val="hybridMultilevel"/>
    <w:tmpl w:val="10060334"/>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start w:val="1"/>
      <w:numFmt w:val="bullet"/>
      <w:lvlText w:val=""/>
      <w:lvlJc w:val="left"/>
      <w:pPr>
        <w:ind w:left="2970" w:hanging="360"/>
      </w:pPr>
      <w:rPr>
        <w:rFonts w:ascii="Symbol" w:hAnsi="Symbol" w:hint="default"/>
      </w:rPr>
    </w:lvl>
    <w:lvl w:ilvl="4" w:tplc="04090003">
      <w:start w:val="1"/>
      <w:numFmt w:val="bullet"/>
      <w:lvlText w:val="o"/>
      <w:lvlJc w:val="left"/>
      <w:pPr>
        <w:ind w:left="3690" w:hanging="360"/>
      </w:pPr>
      <w:rPr>
        <w:rFonts w:ascii="Courier New" w:hAnsi="Courier New" w:cs="Courier New" w:hint="default"/>
      </w:rPr>
    </w:lvl>
    <w:lvl w:ilvl="5" w:tplc="04090005">
      <w:start w:val="1"/>
      <w:numFmt w:val="bullet"/>
      <w:lvlText w:val=""/>
      <w:lvlJc w:val="left"/>
      <w:pPr>
        <w:ind w:left="4410" w:hanging="360"/>
      </w:pPr>
      <w:rPr>
        <w:rFonts w:ascii="Wingdings" w:hAnsi="Wingdings" w:hint="default"/>
      </w:rPr>
    </w:lvl>
    <w:lvl w:ilvl="6" w:tplc="04090001">
      <w:start w:val="1"/>
      <w:numFmt w:val="bullet"/>
      <w:lvlText w:val=""/>
      <w:lvlJc w:val="left"/>
      <w:pPr>
        <w:ind w:left="5130" w:hanging="360"/>
      </w:pPr>
      <w:rPr>
        <w:rFonts w:ascii="Symbol" w:hAnsi="Symbol" w:hint="default"/>
      </w:rPr>
    </w:lvl>
    <w:lvl w:ilvl="7" w:tplc="04090003">
      <w:start w:val="1"/>
      <w:numFmt w:val="bullet"/>
      <w:lvlText w:val="o"/>
      <w:lvlJc w:val="left"/>
      <w:pPr>
        <w:ind w:left="5850" w:hanging="360"/>
      </w:pPr>
      <w:rPr>
        <w:rFonts w:ascii="Courier New" w:hAnsi="Courier New" w:cs="Courier New" w:hint="default"/>
      </w:rPr>
    </w:lvl>
    <w:lvl w:ilvl="8" w:tplc="04090005">
      <w:start w:val="1"/>
      <w:numFmt w:val="bullet"/>
      <w:lvlText w:val=""/>
      <w:lvlJc w:val="left"/>
      <w:pPr>
        <w:ind w:left="6570" w:hanging="360"/>
      </w:pPr>
      <w:rPr>
        <w:rFonts w:ascii="Wingdings" w:hAnsi="Wingdings" w:hint="default"/>
      </w:rPr>
    </w:lvl>
  </w:abstractNum>
  <w:abstractNum w:abstractNumId="3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93A42DE"/>
    <w:multiLevelType w:val="hybridMultilevel"/>
    <w:tmpl w:val="E1E21998"/>
    <w:lvl w:ilvl="0" w:tplc="0409000B">
      <w:start w:val="1"/>
      <w:numFmt w:val="bullet"/>
      <w:lvlText w:val=""/>
      <w:lvlJc w:val="left"/>
      <w:pPr>
        <w:ind w:left="678" w:hanging="360"/>
      </w:pPr>
      <w:rPr>
        <w:rFonts w:ascii="Wingdings" w:hAnsi="Wingdings" w:hint="default"/>
      </w:rPr>
    </w:lvl>
    <w:lvl w:ilvl="1" w:tplc="04090003" w:tentative="1">
      <w:start w:val="1"/>
      <w:numFmt w:val="bullet"/>
      <w:lvlText w:val="o"/>
      <w:lvlJc w:val="left"/>
      <w:pPr>
        <w:ind w:left="1384" w:hanging="360"/>
      </w:pPr>
      <w:rPr>
        <w:rFonts w:ascii="Courier New" w:hAnsi="Courier New" w:cs="Courier New" w:hint="default"/>
      </w:rPr>
    </w:lvl>
    <w:lvl w:ilvl="2" w:tplc="04090005" w:tentative="1">
      <w:start w:val="1"/>
      <w:numFmt w:val="bullet"/>
      <w:lvlText w:val=""/>
      <w:lvlJc w:val="left"/>
      <w:pPr>
        <w:ind w:left="2104" w:hanging="360"/>
      </w:pPr>
      <w:rPr>
        <w:rFonts w:ascii="Wingdings" w:hAnsi="Wingdings" w:hint="default"/>
      </w:rPr>
    </w:lvl>
    <w:lvl w:ilvl="3" w:tplc="04090001" w:tentative="1">
      <w:start w:val="1"/>
      <w:numFmt w:val="bullet"/>
      <w:lvlText w:val=""/>
      <w:lvlJc w:val="left"/>
      <w:pPr>
        <w:ind w:left="2824" w:hanging="360"/>
      </w:pPr>
      <w:rPr>
        <w:rFonts w:ascii="Symbol" w:hAnsi="Symbol" w:hint="default"/>
      </w:rPr>
    </w:lvl>
    <w:lvl w:ilvl="4" w:tplc="04090003" w:tentative="1">
      <w:start w:val="1"/>
      <w:numFmt w:val="bullet"/>
      <w:lvlText w:val="o"/>
      <w:lvlJc w:val="left"/>
      <w:pPr>
        <w:ind w:left="3544" w:hanging="360"/>
      </w:pPr>
      <w:rPr>
        <w:rFonts w:ascii="Courier New" w:hAnsi="Courier New" w:cs="Courier New" w:hint="default"/>
      </w:rPr>
    </w:lvl>
    <w:lvl w:ilvl="5" w:tplc="04090005" w:tentative="1">
      <w:start w:val="1"/>
      <w:numFmt w:val="bullet"/>
      <w:lvlText w:val=""/>
      <w:lvlJc w:val="left"/>
      <w:pPr>
        <w:ind w:left="4264" w:hanging="360"/>
      </w:pPr>
      <w:rPr>
        <w:rFonts w:ascii="Wingdings" w:hAnsi="Wingdings" w:hint="default"/>
      </w:rPr>
    </w:lvl>
    <w:lvl w:ilvl="6" w:tplc="04090001" w:tentative="1">
      <w:start w:val="1"/>
      <w:numFmt w:val="bullet"/>
      <w:lvlText w:val=""/>
      <w:lvlJc w:val="left"/>
      <w:pPr>
        <w:ind w:left="4984" w:hanging="360"/>
      </w:pPr>
      <w:rPr>
        <w:rFonts w:ascii="Symbol" w:hAnsi="Symbol" w:hint="default"/>
      </w:rPr>
    </w:lvl>
    <w:lvl w:ilvl="7" w:tplc="04090003" w:tentative="1">
      <w:start w:val="1"/>
      <w:numFmt w:val="bullet"/>
      <w:lvlText w:val="o"/>
      <w:lvlJc w:val="left"/>
      <w:pPr>
        <w:ind w:left="5704" w:hanging="360"/>
      </w:pPr>
      <w:rPr>
        <w:rFonts w:ascii="Courier New" w:hAnsi="Courier New" w:cs="Courier New" w:hint="default"/>
      </w:rPr>
    </w:lvl>
    <w:lvl w:ilvl="8" w:tplc="04090005" w:tentative="1">
      <w:start w:val="1"/>
      <w:numFmt w:val="bullet"/>
      <w:lvlText w:val=""/>
      <w:lvlJc w:val="left"/>
      <w:pPr>
        <w:ind w:left="6424" w:hanging="360"/>
      </w:pPr>
      <w:rPr>
        <w:rFonts w:ascii="Wingdings" w:hAnsi="Wingdings" w:hint="default"/>
      </w:rPr>
    </w:lvl>
  </w:abstractNum>
  <w:abstractNum w:abstractNumId="34">
    <w:nsid w:val="5E720413"/>
    <w:multiLevelType w:val="hybridMultilevel"/>
    <w:tmpl w:val="FC026734"/>
    <w:lvl w:ilvl="0" w:tplc="D35891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5FB62169"/>
    <w:multiLevelType w:val="hybridMultilevel"/>
    <w:tmpl w:val="45A43BB4"/>
    <w:lvl w:ilvl="0" w:tplc="CA20C508">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0DE60B1"/>
    <w:multiLevelType w:val="hybridMultilevel"/>
    <w:tmpl w:val="6794FBE8"/>
    <w:lvl w:ilvl="0" w:tplc="CA20C508">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0F25E9"/>
    <w:multiLevelType w:val="hybridMultilevel"/>
    <w:tmpl w:val="06A088D4"/>
    <w:lvl w:ilvl="0" w:tplc="04190007">
      <w:start w:val="1"/>
      <w:numFmt w:val="bullet"/>
      <w:lvlText w:val=""/>
      <w:lvlPicBulletId w:val="0"/>
      <w:lvlJc w:val="left"/>
      <w:pPr>
        <w:tabs>
          <w:tab w:val="num" w:pos="810"/>
        </w:tabs>
        <w:ind w:left="81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nsid w:val="652209A8"/>
    <w:multiLevelType w:val="hybridMultilevel"/>
    <w:tmpl w:val="8EE8EB0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C620C4"/>
    <w:multiLevelType w:val="hybridMultilevel"/>
    <w:tmpl w:val="5E08B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2727B4"/>
    <w:multiLevelType w:val="hybridMultilevel"/>
    <w:tmpl w:val="C9C29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1"/>
  </w:num>
  <w:num w:numId="2">
    <w:abstractNumId w:val="6"/>
  </w:num>
  <w:num w:numId="3">
    <w:abstractNumId w:val="25"/>
  </w:num>
  <w:num w:numId="4">
    <w:abstractNumId w:val="16"/>
  </w:num>
  <w:num w:numId="5">
    <w:abstractNumId w:val="22"/>
  </w:num>
  <w:num w:numId="6">
    <w:abstractNumId w:val="32"/>
  </w:num>
  <w:num w:numId="7">
    <w:abstractNumId w:val="23"/>
  </w:num>
  <w:num w:numId="8">
    <w:abstractNumId w:val="10"/>
  </w:num>
  <w:num w:numId="9">
    <w:abstractNumId w:val="41"/>
  </w:num>
  <w:num w:numId="10">
    <w:abstractNumId w:val="29"/>
  </w:num>
  <w:num w:numId="11">
    <w:abstractNumId w:val="9"/>
  </w:num>
  <w:num w:numId="12">
    <w:abstractNumId w:val="33"/>
  </w:num>
  <w:num w:numId="13">
    <w:abstractNumId w:val="12"/>
  </w:num>
  <w:num w:numId="14">
    <w:abstractNumId w:val="24"/>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8"/>
  </w:num>
  <w:num w:numId="18">
    <w:abstractNumId w:val="19"/>
  </w:num>
  <w:num w:numId="19">
    <w:abstractNumId w:val="18"/>
  </w:num>
  <w:num w:numId="20">
    <w:abstractNumId w:val="3"/>
  </w:num>
  <w:num w:numId="21">
    <w:abstractNumId w:val="7"/>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17"/>
  </w:num>
  <w:num w:numId="29">
    <w:abstractNumId w:val="15"/>
  </w:num>
  <w:num w:numId="30">
    <w:abstractNumId w:val="28"/>
    <w:lvlOverride w:ilvl="0">
      <w:startOverride w:val="1"/>
    </w:lvlOverride>
  </w:num>
  <w:num w:numId="31">
    <w:abstractNumId w:val="21"/>
  </w:num>
  <w:num w:numId="32">
    <w:abstractNumId w:val="13"/>
  </w:num>
  <w:num w:numId="33">
    <w:abstractNumId w:val="14"/>
  </w:num>
  <w:num w:numId="34">
    <w:abstractNumId w:val="35"/>
  </w:num>
  <w:num w:numId="35">
    <w:abstractNumId w:val="36"/>
  </w:num>
  <w:num w:numId="36">
    <w:abstractNumId w:val="1"/>
  </w:num>
  <w:num w:numId="37">
    <w:abstractNumId w:val="5"/>
  </w:num>
  <w:num w:numId="38">
    <w:abstractNumId w:val="34"/>
  </w:num>
  <w:num w:numId="39">
    <w:abstractNumId w:val="20"/>
  </w:num>
  <w:num w:numId="40">
    <w:abstractNumId w:val="39"/>
  </w:num>
  <w:num w:numId="41">
    <w:abstractNumId w:val="40"/>
  </w:num>
  <w:num w:numId="42">
    <w:abstractNumId w:val="4"/>
  </w:num>
  <w:num w:numId="43">
    <w:abstractNumId w:val="38"/>
  </w:num>
  <w:num w:numId="44">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E9"/>
    <w:rsid w:val="00022627"/>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1D1"/>
    <w:rsid w:val="00037DDE"/>
    <w:rsid w:val="000400A1"/>
    <w:rsid w:val="000402B8"/>
    <w:rsid w:val="000408D8"/>
    <w:rsid w:val="0004387F"/>
    <w:rsid w:val="00046197"/>
    <w:rsid w:val="00046BAC"/>
    <w:rsid w:val="00047327"/>
    <w:rsid w:val="0004759D"/>
    <w:rsid w:val="000476B4"/>
    <w:rsid w:val="0005035B"/>
    <w:rsid w:val="00051202"/>
    <w:rsid w:val="000512D2"/>
    <w:rsid w:val="00051490"/>
    <w:rsid w:val="00051B7F"/>
    <w:rsid w:val="00052AF7"/>
    <w:rsid w:val="00052F61"/>
    <w:rsid w:val="00053255"/>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C4B"/>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1EEE"/>
    <w:rsid w:val="0009290E"/>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2702"/>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619"/>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E08"/>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485"/>
    <w:rsid w:val="00131E9C"/>
    <w:rsid w:val="001322B8"/>
    <w:rsid w:val="001324D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D76"/>
    <w:rsid w:val="00147F14"/>
    <w:rsid w:val="00150CBE"/>
    <w:rsid w:val="001514D1"/>
    <w:rsid w:val="001515DE"/>
    <w:rsid w:val="001522CE"/>
    <w:rsid w:val="00152564"/>
    <w:rsid w:val="00153A85"/>
    <w:rsid w:val="00153C87"/>
    <w:rsid w:val="00153F34"/>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19"/>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79E"/>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42"/>
    <w:rsid w:val="001B0D9A"/>
    <w:rsid w:val="001B1370"/>
    <w:rsid w:val="001B1D23"/>
    <w:rsid w:val="001B1FC4"/>
    <w:rsid w:val="001B21A3"/>
    <w:rsid w:val="001B25D3"/>
    <w:rsid w:val="001B3735"/>
    <w:rsid w:val="001B37D2"/>
    <w:rsid w:val="001B45A9"/>
    <w:rsid w:val="001B478E"/>
    <w:rsid w:val="001B4854"/>
    <w:rsid w:val="001B50B6"/>
    <w:rsid w:val="001B5712"/>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82D"/>
    <w:rsid w:val="001D3E57"/>
    <w:rsid w:val="001D5FF7"/>
    <w:rsid w:val="001D638B"/>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0EAB"/>
    <w:rsid w:val="001F1DF0"/>
    <w:rsid w:val="001F3086"/>
    <w:rsid w:val="001F3237"/>
    <w:rsid w:val="001F378A"/>
    <w:rsid w:val="001F386B"/>
    <w:rsid w:val="001F4794"/>
    <w:rsid w:val="001F5636"/>
    <w:rsid w:val="001F5FDE"/>
    <w:rsid w:val="001F6578"/>
    <w:rsid w:val="001F6ECB"/>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28E"/>
    <w:rsid w:val="002106E6"/>
    <w:rsid w:val="00210F0C"/>
    <w:rsid w:val="00211425"/>
    <w:rsid w:val="002115A9"/>
    <w:rsid w:val="00213263"/>
    <w:rsid w:val="002137E6"/>
    <w:rsid w:val="00213EB8"/>
    <w:rsid w:val="0021455A"/>
    <w:rsid w:val="002149E9"/>
    <w:rsid w:val="00215555"/>
    <w:rsid w:val="00217710"/>
    <w:rsid w:val="00220491"/>
    <w:rsid w:val="00220ACB"/>
    <w:rsid w:val="00220C7C"/>
    <w:rsid w:val="0022134A"/>
    <w:rsid w:val="00221608"/>
    <w:rsid w:val="002218FE"/>
    <w:rsid w:val="00221D5F"/>
    <w:rsid w:val="00224049"/>
    <w:rsid w:val="002240AB"/>
    <w:rsid w:val="002250D8"/>
    <w:rsid w:val="0022515E"/>
    <w:rsid w:val="002252CD"/>
    <w:rsid w:val="00226412"/>
    <w:rsid w:val="00226B35"/>
    <w:rsid w:val="00227308"/>
    <w:rsid w:val="002273AD"/>
    <w:rsid w:val="0022770A"/>
    <w:rsid w:val="00227C9F"/>
    <w:rsid w:val="00230B12"/>
    <w:rsid w:val="00230C8F"/>
    <w:rsid w:val="00232808"/>
    <w:rsid w:val="0023354E"/>
    <w:rsid w:val="0023571C"/>
    <w:rsid w:val="002367BE"/>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51C"/>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13"/>
    <w:rsid w:val="0029515A"/>
    <w:rsid w:val="00296466"/>
    <w:rsid w:val="00296A9F"/>
    <w:rsid w:val="00296F9E"/>
    <w:rsid w:val="002A058F"/>
    <w:rsid w:val="002A10B2"/>
    <w:rsid w:val="002A1FAC"/>
    <w:rsid w:val="002A2378"/>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3A2"/>
    <w:rsid w:val="002B24A4"/>
    <w:rsid w:val="002B24E8"/>
    <w:rsid w:val="002B32D6"/>
    <w:rsid w:val="002B3E53"/>
    <w:rsid w:val="002B4F68"/>
    <w:rsid w:val="002B4FD9"/>
    <w:rsid w:val="002B5E6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6C0"/>
    <w:rsid w:val="002C6CF7"/>
    <w:rsid w:val="002C7037"/>
    <w:rsid w:val="002D02FE"/>
    <w:rsid w:val="002D1AAA"/>
    <w:rsid w:val="002D20E8"/>
    <w:rsid w:val="002D236D"/>
    <w:rsid w:val="002D3C61"/>
    <w:rsid w:val="002D4250"/>
    <w:rsid w:val="002D4575"/>
    <w:rsid w:val="002D47F9"/>
    <w:rsid w:val="002D4AFE"/>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BE2"/>
    <w:rsid w:val="00312DD0"/>
    <w:rsid w:val="003141B6"/>
    <w:rsid w:val="00315C31"/>
    <w:rsid w:val="00316381"/>
    <w:rsid w:val="003169A4"/>
    <w:rsid w:val="00316A19"/>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32"/>
    <w:rsid w:val="00334EFB"/>
    <w:rsid w:val="0033571F"/>
    <w:rsid w:val="00335C2A"/>
    <w:rsid w:val="00336F9A"/>
    <w:rsid w:val="00337F3C"/>
    <w:rsid w:val="00340083"/>
    <w:rsid w:val="00340E33"/>
    <w:rsid w:val="003414F9"/>
    <w:rsid w:val="00341A74"/>
    <w:rsid w:val="00341D7A"/>
    <w:rsid w:val="00341ED4"/>
    <w:rsid w:val="003427DF"/>
    <w:rsid w:val="00342CA4"/>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00D"/>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A6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D42"/>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34E"/>
    <w:rsid w:val="003B585C"/>
    <w:rsid w:val="003B5AE9"/>
    <w:rsid w:val="003B5F2B"/>
    <w:rsid w:val="003B60D5"/>
    <w:rsid w:val="003B6791"/>
    <w:rsid w:val="003B681E"/>
    <w:rsid w:val="003B7086"/>
    <w:rsid w:val="003B7581"/>
    <w:rsid w:val="003B7D9D"/>
    <w:rsid w:val="003C11FC"/>
    <w:rsid w:val="003C1322"/>
    <w:rsid w:val="003C14BE"/>
    <w:rsid w:val="003C16D8"/>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77F"/>
    <w:rsid w:val="003D0940"/>
    <w:rsid w:val="003D0C33"/>
    <w:rsid w:val="003D14E9"/>
    <w:rsid w:val="003D1A66"/>
    <w:rsid w:val="003D1AA6"/>
    <w:rsid w:val="003D1BB7"/>
    <w:rsid w:val="003D1CF4"/>
    <w:rsid w:val="003D1FE3"/>
    <w:rsid w:val="003D2DC2"/>
    <w:rsid w:val="003D2EE8"/>
    <w:rsid w:val="003D39F7"/>
    <w:rsid w:val="003D4374"/>
    <w:rsid w:val="003D4BFB"/>
    <w:rsid w:val="003D5148"/>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4C4"/>
    <w:rsid w:val="00402941"/>
    <w:rsid w:val="00402AD9"/>
    <w:rsid w:val="00403109"/>
    <w:rsid w:val="00403234"/>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A32"/>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37FAA"/>
    <w:rsid w:val="00440201"/>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CC3"/>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F87"/>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1E6D"/>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1875"/>
    <w:rsid w:val="004B2363"/>
    <w:rsid w:val="004B24A0"/>
    <w:rsid w:val="004B28E1"/>
    <w:rsid w:val="004B29B7"/>
    <w:rsid w:val="004B2F56"/>
    <w:rsid w:val="004B383E"/>
    <w:rsid w:val="004B4580"/>
    <w:rsid w:val="004B5522"/>
    <w:rsid w:val="004B6049"/>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1B0"/>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6F70"/>
    <w:rsid w:val="004F7738"/>
    <w:rsid w:val="004F78EF"/>
    <w:rsid w:val="004F7DB6"/>
    <w:rsid w:val="00501516"/>
    <w:rsid w:val="0050161D"/>
    <w:rsid w:val="00501A05"/>
    <w:rsid w:val="00502330"/>
    <w:rsid w:val="00502397"/>
    <w:rsid w:val="005024D2"/>
    <w:rsid w:val="0050315F"/>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2F1F"/>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42A"/>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3DFF"/>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93"/>
    <w:rsid w:val="005856C5"/>
    <w:rsid w:val="00585DD4"/>
    <w:rsid w:val="00585E16"/>
    <w:rsid w:val="0058649C"/>
    <w:rsid w:val="00586CD2"/>
    <w:rsid w:val="00586E28"/>
    <w:rsid w:val="00587072"/>
    <w:rsid w:val="005900F2"/>
    <w:rsid w:val="005918A4"/>
    <w:rsid w:val="00592A50"/>
    <w:rsid w:val="0059394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DD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0B9"/>
    <w:rsid w:val="005D6138"/>
    <w:rsid w:val="005D71EF"/>
    <w:rsid w:val="005D7469"/>
    <w:rsid w:val="005E0B28"/>
    <w:rsid w:val="005E0DFD"/>
    <w:rsid w:val="005E0E50"/>
    <w:rsid w:val="005E1F72"/>
    <w:rsid w:val="005E24FD"/>
    <w:rsid w:val="005E2581"/>
    <w:rsid w:val="005E2F4D"/>
    <w:rsid w:val="005E2FA5"/>
    <w:rsid w:val="005E3097"/>
    <w:rsid w:val="005E3501"/>
    <w:rsid w:val="005E3FC4"/>
    <w:rsid w:val="005E4C8D"/>
    <w:rsid w:val="005E573E"/>
    <w:rsid w:val="005E5D4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5E61"/>
    <w:rsid w:val="00606328"/>
    <w:rsid w:val="0060652B"/>
    <w:rsid w:val="00606B84"/>
    <w:rsid w:val="0060715C"/>
    <w:rsid w:val="00611C0C"/>
    <w:rsid w:val="006124A7"/>
    <w:rsid w:val="00613724"/>
    <w:rsid w:val="00614934"/>
    <w:rsid w:val="00614ACD"/>
    <w:rsid w:val="00615570"/>
    <w:rsid w:val="006158AD"/>
    <w:rsid w:val="00615D8F"/>
    <w:rsid w:val="00616808"/>
    <w:rsid w:val="006175DC"/>
    <w:rsid w:val="00617A6E"/>
    <w:rsid w:val="00620934"/>
    <w:rsid w:val="00620AB7"/>
    <w:rsid w:val="00621350"/>
    <w:rsid w:val="00621D3B"/>
    <w:rsid w:val="00621FDC"/>
    <w:rsid w:val="0062294B"/>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3BC"/>
    <w:rsid w:val="00644CE2"/>
    <w:rsid w:val="00647B5C"/>
    <w:rsid w:val="00650073"/>
    <w:rsid w:val="00650458"/>
    <w:rsid w:val="006505D2"/>
    <w:rsid w:val="00650682"/>
    <w:rsid w:val="006507FA"/>
    <w:rsid w:val="0065092B"/>
    <w:rsid w:val="00650D3A"/>
    <w:rsid w:val="00651408"/>
    <w:rsid w:val="00651E02"/>
    <w:rsid w:val="006521E5"/>
    <w:rsid w:val="00653219"/>
    <w:rsid w:val="00654ADD"/>
    <w:rsid w:val="00654D3D"/>
    <w:rsid w:val="00654D55"/>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607"/>
    <w:rsid w:val="00671A82"/>
    <w:rsid w:val="0067229B"/>
    <w:rsid w:val="00672E7B"/>
    <w:rsid w:val="0067579A"/>
    <w:rsid w:val="00675B71"/>
    <w:rsid w:val="00676005"/>
    <w:rsid w:val="00676178"/>
    <w:rsid w:val="00677658"/>
    <w:rsid w:val="00677C72"/>
    <w:rsid w:val="00680703"/>
    <w:rsid w:val="00680A4D"/>
    <w:rsid w:val="00680A96"/>
    <w:rsid w:val="006818C6"/>
    <w:rsid w:val="006818CF"/>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462"/>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F35"/>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1EE"/>
    <w:rsid w:val="00700C81"/>
    <w:rsid w:val="007010F4"/>
    <w:rsid w:val="00701157"/>
    <w:rsid w:val="007019EA"/>
    <w:rsid w:val="0070245E"/>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9DA"/>
    <w:rsid w:val="00714C96"/>
    <w:rsid w:val="007154FC"/>
    <w:rsid w:val="00715EE8"/>
    <w:rsid w:val="00715FC3"/>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A94"/>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99A"/>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8B6"/>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A1A"/>
    <w:rsid w:val="007D716A"/>
    <w:rsid w:val="007D7707"/>
    <w:rsid w:val="007E0DD7"/>
    <w:rsid w:val="007E0E5F"/>
    <w:rsid w:val="007E0EA0"/>
    <w:rsid w:val="007E0EB8"/>
    <w:rsid w:val="007E15A7"/>
    <w:rsid w:val="007E1A5C"/>
    <w:rsid w:val="007E2294"/>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7F9"/>
    <w:rsid w:val="00867987"/>
    <w:rsid w:val="008702CB"/>
    <w:rsid w:val="0087155D"/>
    <w:rsid w:val="00871E55"/>
    <w:rsid w:val="00871E9B"/>
    <w:rsid w:val="0087341E"/>
    <w:rsid w:val="0087360C"/>
    <w:rsid w:val="00873E83"/>
    <w:rsid w:val="00873FE9"/>
    <w:rsid w:val="008743F2"/>
    <w:rsid w:val="0087619B"/>
    <w:rsid w:val="008769B4"/>
    <w:rsid w:val="008777E0"/>
    <w:rsid w:val="008778A9"/>
    <w:rsid w:val="00877F78"/>
    <w:rsid w:val="0088001E"/>
    <w:rsid w:val="00880500"/>
    <w:rsid w:val="00881C05"/>
    <w:rsid w:val="00881C22"/>
    <w:rsid w:val="00882697"/>
    <w:rsid w:val="0088384C"/>
    <w:rsid w:val="00884204"/>
    <w:rsid w:val="00884414"/>
    <w:rsid w:val="00884717"/>
    <w:rsid w:val="00884822"/>
    <w:rsid w:val="00886035"/>
    <w:rsid w:val="00886AA6"/>
    <w:rsid w:val="00886EFE"/>
    <w:rsid w:val="008870AF"/>
    <w:rsid w:val="00887807"/>
    <w:rsid w:val="00887CB1"/>
    <w:rsid w:val="00890D76"/>
    <w:rsid w:val="00890EE0"/>
    <w:rsid w:val="00891645"/>
    <w:rsid w:val="008916DE"/>
    <w:rsid w:val="0089203F"/>
    <w:rsid w:val="008920F8"/>
    <w:rsid w:val="0089384E"/>
    <w:rsid w:val="0089524D"/>
    <w:rsid w:val="00896212"/>
    <w:rsid w:val="0089622B"/>
    <w:rsid w:val="00896A13"/>
    <w:rsid w:val="008A0AF2"/>
    <w:rsid w:val="008A120F"/>
    <w:rsid w:val="008A1E8D"/>
    <w:rsid w:val="008A24FA"/>
    <w:rsid w:val="008A2FF1"/>
    <w:rsid w:val="008A3008"/>
    <w:rsid w:val="008A345D"/>
    <w:rsid w:val="008A3652"/>
    <w:rsid w:val="008A3C43"/>
    <w:rsid w:val="008A403C"/>
    <w:rsid w:val="008A4DA3"/>
    <w:rsid w:val="008A549A"/>
    <w:rsid w:val="008A56AD"/>
    <w:rsid w:val="008A5CBF"/>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203"/>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1AE"/>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40B"/>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2C6E"/>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BD8"/>
    <w:rsid w:val="00987E76"/>
    <w:rsid w:val="00987F3B"/>
    <w:rsid w:val="0099029A"/>
    <w:rsid w:val="009902F8"/>
    <w:rsid w:val="00990375"/>
    <w:rsid w:val="00990561"/>
    <w:rsid w:val="00990C42"/>
    <w:rsid w:val="009911F4"/>
    <w:rsid w:val="00993191"/>
    <w:rsid w:val="00993B84"/>
    <w:rsid w:val="00994A77"/>
    <w:rsid w:val="00995045"/>
    <w:rsid w:val="009950F9"/>
    <w:rsid w:val="00995F6D"/>
    <w:rsid w:val="00996C19"/>
    <w:rsid w:val="00997034"/>
    <w:rsid w:val="00997050"/>
    <w:rsid w:val="00997686"/>
    <w:rsid w:val="009A05AC"/>
    <w:rsid w:val="009A171D"/>
    <w:rsid w:val="009A1B95"/>
    <w:rsid w:val="009A230B"/>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2FB"/>
    <w:rsid w:val="009C1A9B"/>
    <w:rsid w:val="009C1D0F"/>
    <w:rsid w:val="009C370D"/>
    <w:rsid w:val="009C3A21"/>
    <w:rsid w:val="009C3B73"/>
    <w:rsid w:val="009C3EC5"/>
    <w:rsid w:val="009C45F0"/>
    <w:rsid w:val="009C47EF"/>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C77"/>
    <w:rsid w:val="009E3FF4"/>
    <w:rsid w:val="009E45F3"/>
    <w:rsid w:val="009E4A0F"/>
    <w:rsid w:val="009E628A"/>
    <w:rsid w:val="009E7100"/>
    <w:rsid w:val="009F05A6"/>
    <w:rsid w:val="009F0660"/>
    <w:rsid w:val="009F06BA"/>
    <w:rsid w:val="009F079F"/>
    <w:rsid w:val="009F0C01"/>
    <w:rsid w:val="009F18D0"/>
    <w:rsid w:val="009F1FF7"/>
    <w:rsid w:val="009F21B2"/>
    <w:rsid w:val="009F337A"/>
    <w:rsid w:val="009F4638"/>
    <w:rsid w:val="009F5D9B"/>
    <w:rsid w:val="009F64A7"/>
    <w:rsid w:val="009F7683"/>
    <w:rsid w:val="009F77AF"/>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0EDF"/>
    <w:rsid w:val="00A3101A"/>
    <w:rsid w:val="00A315F1"/>
    <w:rsid w:val="00A31A12"/>
    <w:rsid w:val="00A31F51"/>
    <w:rsid w:val="00A3284C"/>
    <w:rsid w:val="00A34587"/>
    <w:rsid w:val="00A363C5"/>
    <w:rsid w:val="00A37070"/>
    <w:rsid w:val="00A37999"/>
    <w:rsid w:val="00A40446"/>
    <w:rsid w:val="00A4071E"/>
    <w:rsid w:val="00A408CE"/>
    <w:rsid w:val="00A40984"/>
    <w:rsid w:val="00A42216"/>
    <w:rsid w:val="00A42D1F"/>
    <w:rsid w:val="00A42E71"/>
    <w:rsid w:val="00A43166"/>
    <w:rsid w:val="00A4360B"/>
    <w:rsid w:val="00A4426D"/>
    <w:rsid w:val="00A45662"/>
    <w:rsid w:val="00A456F7"/>
    <w:rsid w:val="00A45946"/>
    <w:rsid w:val="00A45D0A"/>
    <w:rsid w:val="00A4729F"/>
    <w:rsid w:val="00A5050E"/>
    <w:rsid w:val="00A518F4"/>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AA0"/>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200"/>
    <w:rsid w:val="00AA5305"/>
    <w:rsid w:val="00AA632C"/>
    <w:rsid w:val="00AA697C"/>
    <w:rsid w:val="00AA6A31"/>
    <w:rsid w:val="00AA6F53"/>
    <w:rsid w:val="00AA75FA"/>
    <w:rsid w:val="00AA7805"/>
    <w:rsid w:val="00AB00B1"/>
    <w:rsid w:val="00AB0304"/>
    <w:rsid w:val="00AB08CD"/>
    <w:rsid w:val="00AB0AA1"/>
    <w:rsid w:val="00AB14F4"/>
    <w:rsid w:val="00AB16AE"/>
    <w:rsid w:val="00AB1B24"/>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5F0"/>
    <w:rsid w:val="00AC3F2F"/>
    <w:rsid w:val="00AC45C7"/>
    <w:rsid w:val="00AC4EAF"/>
    <w:rsid w:val="00AC5807"/>
    <w:rsid w:val="00AC583A"/>
    <w:rsid w:val="00AC5DF0"/>
    <w:rsid w:val="00AC7415"/>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B06"/>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16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6FFF"/>
    <w:rsid w:val="00B4794D"/>
    <w:rsid w:val="00B47C41"/>
    <w:rsid w:val="00B506B5"/>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296C"/>
    <w:rsid w:val="00B834EF"/>
    <w:rsid w:val="00B836ED"/>
    <w:rsid w:val="00B83C84"/>
    <w:rsid w:val="00B84296"/>
    <w:rsid w:val="00B84F37"/>
    <w:rsid w:val="00B853BF"/>
    <w:rsid w:val="00B8636F"/>
    <w:rsid w:val="00B86BCB"/>
    <w:rsid w:val="00B87EE8"/>
    <w:rsid w:val="00B900CE"/>
    <w:rsid w:val="00B9100A"/>
    <w:rsid w:val="00B925B0"/>
    <w:rsid w:val="00B941D0"/>
    <w:rsid w:val="00B94D99"/>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5F2"/>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F6D"/>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342D"/>
    <w:rsid w:val="00C343BF"/>
    <w:rsid w:val="00C34414"/>
    <w:rsid w:val="00C3484C"/>
    <w:rsid w:val="00C35169"/>
    <w:rsid w:val="00C358EA"/>
    <w:rsid w:val="00C364E8"/>
    <w:rsid w:val="00C3702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214"/>
    <w:rsid w:val="00C84419"/>
    <w:rsid w:val="00C84D2D"/>
    <w:rsid w:val="00C85D52"/>
    <w:rsid w:val="00C85ED8"/>
    <w:rsid w:val="00C85FFA"/>
    <w:rsid w:val="00C864DC"/>
    <w:rsid w:val="00C87637"/>
    <w:rsid w:val="00C87E2F"/>
    <w:rsid w:val="00C91A6B"/>
    <w:rsid w:val="00C91F69"/>
    <w:rsid w:val="00C92051"/>
    <w:rsid w:val="00C95B0F"/>
    <w:rsid w:val="00C96127"/>
    <w:rsid w:val="00C972F3"/>
    <w:rsid w:val="00C978AF"/>
    <w:rsid w:val="00CA0015"/>
    <w:rsid w:val="00CA021F"/>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9E8"/>
    <w:rsid w:val="00CB0ADE"/>
    <w:rsid w:val="00CB1424"/>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0A"/>
    <w:rsid w:val="00CD043A"/>
    <w:rsid w:val="00CD0B41"/>
    <w:rsid w:val="00CD31D5"/>
    <w:rsid w:val="00CD3548"/>
    <w:rsid w:val="00CD4190"/>
    <w:rsid w:val="00CD435C"/>
    <w:rsid w:val="00CD43C8"/>
    <w:rsid w:val="00CD4898"/>
    <w:rsid w:val="00CD51B9"/>
    <w:rsid w:val="00CD7828"/>
    <w:rsid w:val="00CE086A"/>
    <w:rsid w:val="00CE0D95"/>
    <w:rsid w:val="00CE11B7"/>
    <w:rsid w:val="00CE1286"/>
    <w:rsid w:val="00CE2264"/>
    <w:rsid w:val="00CE2680"/>
    <w:rsid w:val="00CE2E69"/>
    <w:rsid w:val="00CE3A99"/>
    <w:rsid w:val="00CE3B6C"/>
    <w:rsid w:val="00CE432D"/>
    <w:rsid w:val="00CE4D1D"/>
    <w:rsid w:val="00CE51C7"/>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0F89"/>
    <w:rsid w:val="00D01B3C"/>
    <w:rsid w:val="00D0210C"/>
    <w:rsid w:val="00D027C0"/>
    <w:rsid w:val="00D02861"/>
    <w:rsid w:val="00D03331"/>
    <w:rsid w:val="00D03E7C"/>
    <w:rsid w:val="00D048EE"/>
    <w:rsid w:val="00D04B17"/>
    <w:rsid w:val="00D05A4D"/>
    <w:rsid w:val="00D05F06"/>
    <w:rsid w:val="00D104E6"/>
    <w:rsid w:val="00D10B0C"/>
    <w:rsid w:val="00D11611"/>
    <w:rsid w:val="00D11FBC"/>
    <w:rsid w:val="00D13243"/>
    <w:rsid w:val="00D132BC"/>
    <w:rsid w:val="00D14B02"/>
    <w:rsid w:val="00D150B0"/>
    <w:rsid w:val="00D15272"/>
    <w:rsid w:val="00D15ED6"/>
    <w:rsid w:val="00D161B8"/>
    <w:rsid w:val="00D16816"/>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351"/>
    <w:rsid w:val="00D31D19"/>
    <w:rsid w:val="00D320A2"/>
    <w:rsid w:val="00D32414"/>
    <w:rsid w:val="00D326C7"/>
    <w:rsid w:val="00D327AA"/>
    <w:rsid w:val="00D32DD8"/>
    <w:rsid w:val="00D32F51"/>
    <w:rsid w:val="00D33205"/>
    <w:rsid w:val="00D3345B"/>
    <w:rsid w:val="00D33481"/>
    <w:rsid w:val="00D33F62"/>
    <w:rsid w:val="00D35832"/>
    <w:rsid w:val="00D35923"/>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7CF"/>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B44"/>
    <w:rsid w:val="00D9221E"/>
    <w:rsid w:val="00D93027"/>
    <w:rsid w:val="00D94074"/>
    <w:rsid w:val="00D94631"/>
    <w:rsid w:val="00D9650F"/>
    <w:rsid w:val="00D970D2"/>
    <w:rsid w:val="00D976EB"/>
    <w:rsid w:val="00DA0948"/>
    <w:rsid w:val="00DA0A4E"/>
    <w:rsid w:val="00DA0F94"/>
    <w:rsid w:val="00DA0FDD"/>
    <w:rsid w:val="00DA10C9"/>
    <w:rsid w:val="00DA10D3"/>
    <w:rsid w:val="00DA12BB"/>
    <w:rsid w:val="00DA1AF1"/>
    <w:rsid w:val="00DA2289"/>
    <w:rsid w:val="00DA2823"/>
    <w:rsid w:val="00DA3F93"/>
    <w:rsid w:val="00DA41B1"/>
    <w:rsid w:val="00DA687B"/>
    <w:rsid w:val="00DA6BC2"/>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C7B12"/>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814"/>
    <w:rsid w:val="00DE5B89"/>
    <w:rsid w:val="00DE65EA"/>
    <w:rsid w:val="00DE7B31"/>
    <w:rsid w:val="00DE7F8F"/>
    <w:rsid w:val="00DF0B95"/>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16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0873"/>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390"/>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3C5"/>
    <w:rsid w:val="00E8389A"/>
    <w:rsid w:val="00E84171"/>
    <w:rsid w:val="00E85A49"/>
    <w:rsid w:val="00E86552"/>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25"/>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711"/>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1E1"/>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3BD7"/>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4EBB"/>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6B5"/>
    <w:rsid w:val="00F930CD"/>
    <w:rsid w:val="00F932ED"/>
    <w:rsid w:val="00F93C26"/>
    <w:rsid w:val="00F9427D"/>
    <w:rsid w:val="00F9448B"/>
    <w:rsid w:val="00F94DC3"/>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09FE"/>
    <w:rsid w:val="00FB12F4"/>
    <w:rsid w:val="00FB1530"/>
    <w:rsid w:val="00FB1C56"/>
    <w:rsid w:val="00FB1CB4"/>
    <w:rsid w:val="00FB35D5"/>
    <w:rsid w:val="00FB3A2F"/>
    <w:rsid w:val="00FB3AFB"/>
    <w:rsid w:val="00FB3CC9"/>
    <w:rsid w:val="00FB405E"/>
    <w:rsid w:val="00FB4ACF"/>
    <w:rsid w:val="00FB6F2E"/>
    <w:rsid w:val="00FB72F4"/>
    <w:rsid w:val="00FB78E7"/>
    <w:rsid w:val="00FB796B"/>
    <w:rsid w:val="00FC096C"/>
    <w:rsid w:val="00FC0FDC"/>
    <w:rsid w:val="00FC22F4"/>
    <w:rsid w:val="00FC283C"/>
    <w:rsid w:val="00FC2F66"/>
    <w:rsid w:val="00FC31D8"/>
    <w:rsid w:val="00FC4412"/>
    <w:rsid w:val="00FC4B16"/>
    <w:rsid w:val="00FC573A"/>
    <w:rsid w:val="00FC5C6B"/>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3B2"/>
    <w:rsid w:val="00FE54DC"/>
    <w:rsid w:val="00FE5743"/>
    <w:rsid w:val="00FE6432"/>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qFormat="1"/>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lang w:eastAsia="ru-RU"/>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uiPriority w:val="99"/>
    <w:semiHidden/>
    <w:rsid w:val="00F87473"/>
    <w:rPr>
      <w:rFonts w:ascii="Times Armenian" w:hAnsi="Times Armenian"/>
      <w:lang w:eastAsia="ru-RU"/>
    </w:rPr>
  </w:style>
  <w:style w:type="character" w:customStyle="1" w:styleId="afb">
    <w:name w:val="Тема примечания Знак"/>
    <w:link w:val="afa"/>
    <w:uiPriority w:val="99"/>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pple-converted-space">
    <w:name w:val="apple-converted-space"/>
    <w:basedOn w:val="a0"/>
    <w:rsid w:val="003C16D8"/>
  </w:style>
  <w:style w:type="paragraph" w:customStyle="1" w:styleId="Outline1">
    <w:name w:val="Outline1"/>
    <w:basedOn w:val="a"/>
    <w:next w:val="a"/>
    <w:rsid w:val="003C16D8"/>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3C16D8"/>
    <w:rPr>
      <w:rFonts w:ascii="Arial" w:eastAsia="Calibri" w:hAnsi="Arial" w:cs="Arial"/>
      <w:sz w:val="24"/>
      <w:szCs w:val="24"/>
      <w:lang w:val="nl-NL"/>
    </w:rPr>
  </w:style>
  <w:style w:type="paragraph" w:customStyle="1" w:styleId="A2-Heading2">
    <w:name w:val="A2-Heading 2"/>
    <w:basedOn w:val="2"/>
    <w:next w:val="a"/>
    <w:rsid w:val="003C16D8"/>
    <w:pPr>
      <w:numPr>
        <w:ilvl w:val="12"/>
      </w:numPr>
      <w:spacing w:after="120"/>
      <w:ind w:left="720" w:hanging="720"/>
      <w:jc w:val="center"/>
    </w:pPr>
    <w:rPr>
      <w:rFonts w:ascii="Times New Roman" w:hAnsi="Times New Roman"/>
      <w:bCs/>
      <w:smallCaps/>
      <w:color w:val="auto"/>
      <w:sz w:val="28"/>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qFormat="1"/>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lang w:eastAsia="ru-RU"/>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uiPriority w:val="99"/>
    <w:semiHidden/>
    <w:rsid w:val="00F87473"/>
    <w:rPr>
      <w:rFonts w:ascii="Times Armenian" w:hAnsi="Times Armenian"/>
      <w:lang w:eastAsia="ru-RU"/>
    </w:rPr>
  </w:style>
  <w:style w:type="character" w:customStyle="1" w:styleId="afb">
    <w:name w:val="Тема примечания Знак"/>
    <w:link w:val="afa"/>
    <w:uiPriority w:val="99"/>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pple-converted-space">
    <w:name w:val="apple-converted-space"/>
    <w:basedOn w:val="a0"/>
    <w:rsid w:val="003C16D8"/>
  </w:style>
  <w:style w:type="paragraph" w:customStyle="1" w:styleId="Outline1">
    <w:name w:val="Outline1"/>
    <w:basedOn w:val="a"/>
    <w:next w:val="a"/>
    <w:rsid w:val="003C16D8"/>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3C16D8"/>
    <w:rPr>
      <w:rFonts w:ascii="Arial" w:eastAsia="Calibri" w:hAnsi="Arial" w:cs="Arial"/>
      <w:sz w:val="24"/>
      <w:szCs w:val="24"/>
      <w:lang w:val="nl-NL"/>
    </w:rPr>
  </w:style>
  <w:style w:type="paragraph" w:customStyle="1" w:styleId="A2-Heading2">
    <w:name w:val="A2-Heading 2"/>
    <w:basedOn w:val="2"/>
    <w:next w:val="a"/>
    <w:rsid w:val="003C16D8"/>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0697242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02619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838673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rmine.galustyan@moh.am"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mailto:armine.galustyan@moh.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7D48E-7D70-4FD8-8277-80612F31D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1654</TotalTime>
  <Pages>91</Pages>
  <Words>22581</Words>
  <Characters>168156</Characters>
  <Application>Microsoft Office Word</Application>
  <DocSecurity>0</DocSecurity>
  <Lines>1401</Lines>
  <Paragraphs>380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190357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195</cp:revision>
  <cp:lastPrinted>2025-05-19T13:24:00Z</cp:lastPrinted>
  <dcterms:created xsi:type="dcterms:W3CDTF">2022-10-31T11:36:00Z</dcterms:created>
  <dcterms:modified xsi:type="dcterms:W3CDTF">2025-10-20T11:33:00Z</dcterms:modified>
</cp:coreProperties>
</file>